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AD07E" w14:textId="77777777" w:rsidR="00043239" w:rsidRDefault="00043239" w:rsidP="004379BE">
      <w:pPr>
        <w:pStyle w:val="Corpodeltesto21"/>
        <w:tabs>
          <w:tab w:val="left" w:pos="0"/>
        </w:tabs>
        <w:spacing w:line="240" w:lineRule="auto"/>
        <w:jc w:val="center"/>
        <w:rPr>
          <w:rFonts w:asciiTheme="minorHAnsi" w:hAnsiTheme="minorHAnsi" w:cstheme="minorHAnsi"/>
          <w:b/>
          <w:color w:val="auto"/>
          <w:sz w:val="22"/>
          <w:szCs w:val="22"/>
        </w:rPr>
      </w:pPr>
    </w:p>
    <w:tbl>
      <w:tblPr>
        <w:tblW w:w="9381" w:type="dxa"/>
        <w:tblInd w:w="-30" w:type="dxa"/>
        <w:tblLayout w:type="fixed"/>
        <w:tblCellMar>
          <w:left w:w="93" w:type="dxa"/>
        </w:tblCellMar>
        <w:tblLook w:val="0000" w:firstRow="0" w:lastRow="0" w:firstColumn="0" w:lastColumn="0" w:noHBand="0" w:noVBand="0"/>
      </w:tblPr>
      <w:tblGrid>
        <w:gridCol w:w="2093"/>
        <w:gridCol w:w="7288"/>
      </w:tblGrid>
      <w:tr w:rsidR="00316C33" w:rsidRPr="00837227" w14:paraId="19C2B72C" w14:textId="77777777" w:rsidTr="00D12AEF">
        <w:trPr>
          <w:trHeight w:val="597"/>
        </w:trPr>
        <w:tc>
          <w:tcPr>
            <w:tcW w:w="2093" w:type="dxa"/>
            <w:tcBorders>
              <w:top w:val="single" w:sz="4" w:space="0" w:color="00000A"/>
              <w:left w:val="single" w:sz="4" w:space="0" w:color="00000A"/>
              <w:bottom w:val="single" w:sz="4" w:space="0" w:color="00000A"/>
            </w:tcBorders>
            <w:shd w:val="clear" w:color="auto" w:fill="FFFF00"/>
            <w:vAlign w:val="center"/>
          </w:tcPr>
          <w:p w14:paraId="0FABDFD2" w14:textId="6114B441" w:rsidR="00316C33" w:rsidRPr="00043239" w:rsidRDefault="00433C19" w:rsidP="002F63CF">
            <w:pPr>
              <w:rPr>
                <w:rFonts w:asciiTheme="minorHAnsi" w:hAnsiTheme="minorHAnsi" w:cstheme="minorHAnsi"/>
                <w:sz w:val="28"/>
                <w:szCs w:val="28"/>
              </w:rPr>
            </w:pPr>
            <w:r w:rsidRPr="00043239">
              <w:rPr>
                <w:rFonts w:asciiTheme="minorHAnsi" w:hAnsiTheme="minorHAnsi" w:cstheme="minorHAnsi"/>
                <w:b/>
                <w:color w:val="auto"/>
                <w:sz w:val="28"/>
                <w:szCs w:val="28"/>
              </w:rPr>
              <w:t xml:space="preserve">ALLEGATO </w:t>
            </w:r>
            <w:r w:rsidR="00043239">
              <w:rPr>
                <w:rFonts w:asciiTheme="minorHAnsi" w:hAnsiTheme="minorHAnsi" w:cstheme="minorHAnsi"/>
                <w:b/>
                <w:color w:val="auto"/>
                <w:sz w:val="28"/>
                <w:szCs w:val="28"/>
              </w:rPr>
              <w:t>0</w:t>
            </w:r>
            <w:r w:rsidRPr="00043239">
              <w:rPr>
                <w:rFonts w:asciiTheme="minorHAnsi" w:hAnsiTheme="minorHAnsi" w:cstheme="minorHAnsi"/>
                <w:b/>
                <w:color w:val="auto"/>
                <w:sz w:val="28"/>
                <w:szCs w:val="28"/>
              </w:rPr>
              <w:t>2</w:t>
            </w:r>
            <w:r w:rsidR="00825E0A" w:rsidRPr="00043239">
              <w:rPr>
                <w:rFonts w:asciiTheme="minorHAnsi" w:hAnsiTheme="minorHAnsi" w:cstheme="minorHAnsi"/>
                <w:b/>
                <w:color w:val="auto"/>
                <w:sz w:val="28"/>
                <w:szCs w:val="28"/>
              </w:rPr>
              <w:t>_</w:t>
            </w:r>
            <w:r w:rsidRPr="00043239">
              <w:rPr>
                <w:rFonts w:asciiTheme="minorHAnsi" w:hAnsiTheme="minorHAnsi" w:cstheme="minorHAnsi"/>
                <w:b/>
                <w:color w:val="auto"/>
                <w:sz w:val="28"/>
                <w:szCs w:val="28"/>
              </w:rPr>
              <w:t>B</w:t>
            </w:r>
            <w:r w:rsidRPr="00043239">
              <w:rPr>
                <w:rFonts w:asciiTheme="minorHAnsi" w:hAnsiTheme="minorHAnsi" w:cstheme="minorHAnsi"/>
                <w:sz w:val="28"/>
                <w:szCs w:val="28"/>
              </w:rPr>
              <w:t xml:space="preserve"> </w:t>
            </w:r>
          </w:p>
        </w:tc>
        <w:tc>
          <w:tcPr>
            <w:tcW w:w="728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FB62553" w14:textId="6B4B04DB" w:rsidR="00316C33" w:rsidRPr="00D12AEF" w:rsidRDefault="00947AB0" w:rsidP="002F63CF">
            <w:pPr>
              <w:rPr>
                <w:rFonts w:asciiTheme="minorHAnsi" w:hAnsiTheme="minorHAnsi" w:cstheme="minorHAnsi"/>
                <w:szCs w:val="24"/>
              </w:rPr>
            </w:pPr>
            <w:r w:rsidRPr="00D12AEF">
              <w:rPr>
                <w:rFonts w:asciiTheme="minorHAnsi" w:hAnsiTheme="minorHAnsi" w:cstheme="minorHAnsi"/>
                <w:b/>
                <w:color w:val="auto"/>
                <w:szCs w:val="24"/>
              </w:rPr>
              <w:t xml:space="preserve">DICHIARAZIONI </w:t>
            </w:r>
            <w:r w:rsidR="00316C33" w:rsidRPr="00D12AEF">
              <w:rPr>
                <w:rFonts w:asciiTheme="minorHAnsi" w:hAnsiTheme="minorHAnsi" w:cstheme="minorHAnsi"/>
                <w:b/>
                <w:color w:val="auto"/>
                <w:szCs w:val="24"/>
              </w:rPr>
              <w:t>INTEGRATIVE</w:t>
            </w:r>
            <w:r w:rsidR="00316C33" w:rsidRPr="00D12AEF">
              <w:rPr>
                <w:rFonts w:asciiTheme="minorHAnsi" w:hAnsiTheme="minorHAnsi" w:cstheme="minorHAnsi"/>
                <w:szCs w:val="24"/>
              </w:rPr>
              <w:t xml:space="preserve">  </w:t>
            </w:r>
          </w:p>
        </w:tc>
      </w:tr>
    </w:tbl>
    <w:p w14:paraId="785D54FD" w14:textId="77777777" w:rsidR="00085326" w:rsidRDefault="00085326"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p w14:paraId="1537C78C" w14:textId="77777777" w:rsidR="009669B6" w:rsidRDefault="009669B6"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tbl>
      <w:tblPr>
        <w:tblW w:w="9381" w:type="dxa"/>
        <w:tblInd w:w="-30" w:type="dxa"/>
        <w:tblLayout w:type="fixed"/>
        <w:tblCellMar>
          <w:left w:w="93" w:type="dxa"/>
        </w:tblCellMar>
        <w:tblLook w:val="0000" w:firstRow="0" w:lastRow="0" w:firstColumn="0" w:lastColumn="0" w:noHBand="0" w:noVBand="0"/>
      </w:tblPr>
      <w:tblGrid>
        <w:gridCol w:w="9381"/>
      </w:tblGrid>
      <w:tr w:rsidR="00043239" w:rsidRPr="00A04162" w14:paraId="06DCD690" w14:textId="77777777" w:rsidTr="0063106C">
        <w:tc>
          <w:tcPr>
            <w:tcW w:w="938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64899FF2" w14:textId="77777777" w:rsidR="0063106C" w:rsidRPr="0063106C" w:rsidRDefault="0063106C" w:rsidP="0063106C">
            <w:pPr>
              <w:autoSpaceDE w:val="0"/>
              <w:autoSpaceDN w:val="0"/>
              <w:adjustRightInd w:val="0"/>
              <w:jc w:val="both"/>
              <w:rPr>
                <w:rFonts w:ascii="Calibri" w:hAnsi="Calibri" w:cs="Calibri"/>
                <w:b/>
                <w:bCs/>
                <w:color w:val="auto"/>
                <w:sz w:val="20"/>
              </w:rPr>
            </w:pPr>
            <w:r w:rsidRPr="0063106C">
              <w:rPr>
                <w:rFonts w:ascii="Calibri" w:hAnsi="Calibri" w:cs="Calibri"/>
                <w:b/>
                <w:bCs/>
                <w:color w:val="auto"/>
                <w:sz w:val="20"/>
              </w:rPr>
              <w:t xml:space="preserve">OGGETTO: CODICE GARA AULSS7_2024_00244_1 – SINTEL ID 204819523 – CUP H71B21007370001 </w:t>
            </w:r>
          </w:p>
          <w:p w14:paraId="39297791" w14:textId="142FCA5C" w:rsidR="00043239" w:rsidRPr="00E741CC" w:rsidRDefault="0063106C" w:rsidP="0028239B">
            <w:pPr>
              <w:autoSpaceDE w:val="0"/>
              <w:autoSpaceDN w:val="0"/>
              <w:adjustRightInd w:val="0"/>
              <w:jc w:val="both"/>
              <w:rPr>
                <w:rFonts w:asciiTheme="minorHAnsi" w:hAnsiTheme="minorHAnsi" w:cstheme="minorHAnsi"/>
                <w:b/>
                <w:bCs/>
                <w:color w:val="000000"/>
                <w:kern w:val="0"/>
                <w:sz w:val="20"/>
              </w:rPr>
            </w:pPr>
            <w:r w:rsidRPr="0063106C">
              <w:rPr>
                <w:rFonts w:ascii="Calibri" w:hAnsi="Calibri" w:cs="Calibri"/>
                <w:b/>
                <w:bCs/>
                <w:color w:val="auto"/>
                <w:sz w:val="20"/>
              </w:rPr>
              <w:t xml:space="preserve">– CIG </w:t>
            </w:r>
            <w:r w:rsidR="0028239B" w:rsidRPr="0028239B">
              <w:rPr>
                <w:rFonts w:ascii="Calibri" w:hAnsi="Calibri" w:cs="Calibri"/>
                <w:b/>
                <w:bCs/>
                <w:color w:val="auto"/>
                <w:sz w:val="20"/>
              </w:rPr>
              <w:t>B7A91B98E8</w:t>
            </w:r>
            <w:r w:rsidRPr="0063106C">
              <w:rPr>
                <w:rFonts w:ascii="Calibri" w:hAnsi="Calibri" w:cs="Calibri"/>
                <w:b/>
                <w:bCs/>
                <w:color w:val="auto"/>
                <w:sz w:val="20"/>
              </w:rPr>
              <w:t xml:space="preserve"> Procedura aperta, ai sensi dell’art 71 </w:t>
            </w:r>
            <w:r w:rsidR="000E7007">
              <w:rPr>
                <w:rFonts w:ascii="Calibri" w:hAnsi="Calibri" w:cs="Calibri"/>
                <w:b/>
                <w:bCs/>
                <w:color w:val="auto"/>
                <w:sz w:val="20"/>
              </w:rPr>
              <w:t xml:space="preserve">del Dlgs 36/2023 </w:t>
            </w:r>
            <w:r w:rsidRPr="0063106C">
              <w:rPr>
                <w:rFonts w:ascii="Calibri" w:hAnsi="Calibri" w:cs="Calibri"/>
                <w:b/>
                <w:bCs/>
                <w:color w:val="auto"/>
                <w:sz w:val="20"/>
              </w:rPr>
              <w:t xml:space="preserve">per l’affidamento dei lavori di miglioramento sismico dell’Ospedale San Bassiano - </w:t>
            </w:r>
            <w:proofErr w:type="gramStart"/>
            <w:r w:rsidRPr="0063106C">
              <w:rPr>
                <w:rFonts w:ascii="Calibri" w:hAnsi="Calibri" w:cs="Calibri"/>
                <w:b/>
                <w:bCs/>
                <w:color w:val="auto"/>
                <w:sz w:val="20"/>
              </w:rPr>
              <w:t>1°</w:t>
            </w:r>
            <w:proofErr w:type="gramEnd"/>
            <w:r w:rsidRPr="0063106C">
              <w:rPr>
                <w:rFonts w:ascii="Calibri" w:hAnsi="Calibri" w:cs="Calibri"/>
                <w:b/>
                <w:bCs/>
                <w:color w:val="auto"/>
                <w:sz w:val="20"/>
              </w:rPr>
              <w:t xml:space="preserve"> stralcio funzionale - </w:t>
            </w:r>
            <w:proofErr w:type="gramStart"/>
            <w:r w:rsidRPr="0063106C">
              <w:rPr>
                <w:rFonts w:ascii="Calibri" w:hAnsi="Calibri" w:cs="Calibri"/>
                <w:b/>
                <w:bCs/>
                <w:color w:val="auto"/>
                <w:sz w:val="20"/>
              </w:rPr>
              <w:t>2°</w:t>
            </w:r>
            <w:proofErr w:type="gramEnd"/>
            <w:r w:rsidRPr="0063106C">
              <w:rPr>
                <w:rFonts w:ascii="Calibri" w:hAnsi="Calibri" w:cs="Calibri"/>
                <w:b/>
                <w:bCs/>
                <w:color w:val="auto"/>
                <w:sz w:val="20"/>
              </w:rPr>
              <w:t xml:space="preserve"> lotto realizzativo – FASE 1</w:t>
            </w:r>
          </w:p>
        </w:tc>
      </w:tr>
    </w:tbl>
    <w:p w14:paraId="61200077" w14:textId="77777777" w:rsidR="00043239" w:rsidRDefault="00043239" w:rsidP="00043239">
      <w:pPr>
        <w:pStyle w:val="Corpodeltesto21"/>
        <w:spacing w:line="240" w:lineRule="auto"/>
        <w:ind w:right="0"/>
        <w:rPr>
          <w:rFonts w:asciiTheme="minorHAnsi" w:hAnsiTheme="minorHAnsi" w:cstheme="minorHAnsi"/>
          <w:color w:val="auto"/>
          <w:sz w:val="12"/>
          <w:szCs w:val="12"/>
        </w:rPr>
      </w:pPr>
    </w:p>
    <w:p w14:paraId="0571936B" w14:textId="284DFB9A" w:rsidR="00043239" w:rsidRPr="00E64F2A" w:rsidRDefault="00043239" w:rsidP="00043239">
      <w:pPr>
        <w:autoSpaceDE w:val="0"/>
        <w:autoSpaceDN w:val="0"/>
        <w:adjustRightInd w:val="0"/>
        <w:jc w:val="both"/>
        <w:rPr>
          <w:rFonts w:ascii="Calibri" w:eastAsia="Calibri" w:hAnsi="Calibri" w:cs="Calibri"/>
          <w:i/>
          <w:iCs/>
          <w:color w:val="auto"/>
          <w:kern w:val="0"/>
          <w:sz w:val="18"/>
          <w:szCs w:val="18"/>
          <w:lang w:eastAsia="en-US"/>
        </w:rPr>
      </w:pPr>
      <w:r w:rsidRPr="00E64F2A">
        <w:rPr>
          <w:rFonts w:ascii="Calibri" w:eastAsia="Calibri" w:hAnsi="Calibri" w:cs="Calibri"/>
          <w:i/>
          <w:iCs/>
          <w:color w:val="auto"/>
          <w:kern w:val="0"/>
          <w:sz w:val="18"/>
          <w:szCs w:val="18"/>
          <w:lang w:eastAsia="en-US"/>
        </w:rPr>
        <w:t xml:space="preserve">Si precisa </w:t>
      </w:r>
      <w:r w:rsidR="00D12AEF" w:rsidRPr="00E64F2A">
        <w:rPr>
          <w:rFonts w:ascii="Calibri" w:eastAsia="Calibri" w:hAnsi="Calibri" w:cs="Calibri"/>
          <w:i/>
          <w:iCs/>
          <w:color w:val="auto"/>
          <w:kern w:val="0"/>
          <w:sz w:val="18"/>
          <w:szCs w:val="18"/>
          <w:lang w:eastAsia="en-US"/>
        </w:rPr>
        <w:t xml:space="preserve">che </w:t>
      </w:r>
      <w:r w:rsidRPr="00E64F2A">
        <w:rPr>
          <w:rFonts w:ascii="Calibri" w:eastAsia="Calibri" w:hAnsi="Calibri" w:cs="Calibri"/>
          <w:i/>
          <w:iCs/>
          <w:color w:val="auto"/>
          <w:kern w:val="0"/>
          <w:sz w:val="18"/>
          <w:szCs w:val="18"/>
          <w:lang w:eastAsia="en-US"/>
        </w:rPr>
        <w:t>il concorrente è tenuto alla verifica della corrispondenza del modello alle prescrizioni del disciplinare di gara.</w:t>
      </w:r>
    </w:p>
    <w:p w14:paraId="50C07C4D" w14:textId="77777777" w:rsidR="00043239" w:rsidRDefault="00043239"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p w14:paraId="1BDB64BF" w14:textId="77777777" w:rsidR="00CB4DC5" w:rsidRDefault="00CB4DC5" w:rsidP="00825E0A">
      <w:pPr>
        <w:autoSpaceDE w:val="0"/>
        <w:autoSpaceDN w:val="0"/>
        <w:adjustRightInd w:val="0"/>
        <w:jc w:val="both"/>
        <w:rPr>
          <w:rFonts w:asciiTheme="minorHAnsi" w:eastAsiaTheme="minorHAnsi" w:hAnsiTheme="minorHAnsi" w:cstheme="minorHAnsi"/>
          <w:i/>
          <w:iCs/>
          <w:color w:val="auto"/>
          <w:kern w:val="0"/>
          <w:sz w:val="16"/>
          <w:szCs w:val="16"/>
          <w:lang w:eastAsia="en-US"/>
        </w:rPr>
      </w:pPr>
    </w:p>
    <w:tbl>
      <w:tblPr>
        <w:tblW w:w="9356" w:type="dxa"/>
        <w:tblInd w:w="-5" w:type="dxa"/>
        <w:tblLayout w:type="fixed"/>
        <w:tblLook w:val="01E0" w:firstRow="1" w:lastRow="1" w:firstColumn="1" w:lastColumn="1" w:noHBand="0" w:noVBand="0"/>
      </w:tblPr>
      <w:tblGrid>
        <w:gridCol w:w="2101"/>
        <w:gridCol w:w="509"/>
        <w:gridCol w:w="236"/>
        <w:gridCol w:w="6510"/>
      </w:tblGrid>
      <w:tr w:rsidR="00825E0A" w:rsidRPr="00474125" w14:paraId="1AB28C44" w14:textId="77777777" w:rsidTr="009B7B0D">
        <w:trPr>
          <w:trHeight w:val="322"/>
        </w:trPr>
        <w:tc>
          <w:tcPr>
            <w:tcW w:w="2101" w:type="dxa"/>
            <w:tcBorders>
              <w:top w:val="single" w:sz="4" w:space="0" w:color="auto"/>
              <w:left w:val="single" w:sz="4" w:space="0" w:color="auto"/>
            </w:tcBorders>
          </w:tcPr>
          <w:p w14:paraId="3EEAA0D5" w14:textId="77777777" w:rsidR="00825E0A" w:rsidRPr="00CA3AA7" w:rsidRDefault="00825E0A" w:rsidP="009B7B0D">
            <w:pPr>
              <w:tabs>
                <w:tab w:val="right" w:pos="9540"/>
              </w:tabs>
              <w:spacing w:before="80"/>
              <w:jc w:val="both"/>
              <w:rPr>
                <w:sz w:val="18"/>
                <w:szCs w:val="18"/>
                <w:lang w:val="de-DE"/>
              </w:rPr>
            </w:pPr>
            <w:r w:rsidRPr="00A04162">
              <w:rPr>
                <w:rFonts w:asciiTheme="minorHAnsi" w:eastAsia="Calibri" w:hAnsiTheme="minorHAnsi" w:cstheme="minorHAnsi"/>
                <w:color w:val="auto"/>
                <w:kern w:val="0"/>
                <w:sz w:val="18"/>
                <w:szCs w:val="18"/>
                <w:lang w:eastAsia="en-US"/>
              </w:rPr>
              <w:t>Il/La sottoscritto/a</w:t>
            </w:r>
            <w:r w:rsidRPr="00CA3AA7">
              <w:rPr>
                <w:rFonts w:eastAsia="Calibri"/>
                <w:color w:val="auto"/>
                <w:kern w:val="0"/>
                <w:sz w:val="20"/>
                <w:lang w:eastAsia="en-US"/>
              </w:rPr>
              <w:t xml:space="preserve"> </w:t>
            </w:r>
            <w:r w:rsidRPr="00CA3AA7">
              <w:rPr>
                <w:rFonts w:eastAsia="Calibri"/>
                <w:color w:val="auto"/>
                <w:kern w:val="0"/>
                <w:sz w:val="20"/>
                <w:vertAlign w:val="superscript"/>
                <w:lang w:eastAsia="en-US"/>
              </w:rPr>
              <w:footnoteReference w:id="1"/>
            </w:r>
          </w:p>
        </w:tc>
        <w:tc>
          <w:tcPr>
            <w:tcW w:w="7255" w:type="dxa"/>
            <w:gridSpan w:val="3"/>
            <w:tcBorders>
              <w:top w:val="single" w:sz="4" w:space="0" w:color="auto"/>
              <w:bottom w:val="dotted" w:sz="4" w:space="0" w:color="auto"/>
              <w:right w:val="single" w:sz="4" w:space="0" w:color="auto"/>
            </w:tcBorders>
          </w:tcPr>
          <w:p w14:paraId="4A28CFA3" w14:textId="77777777" w:rsidR="00825E0A" w:rsidRPr="00A04162" w:rsidRDefault="00825E0A" w:rsidP="009B7B0D">
            <w:pPr>
              <w:tabs>
                <w:tab w:val="right" w:pos="9540"/>
              </w:tabs>
              <w:spacing w:before="80"/>
              <w:jc w:val="both"/>
              <w:rPr>
                <w:rFonts w:asciiTheme="minorHAnsi" w:hAnsiTheme="minorHAnsi" w:cstheme="minorHAnsi"/>
                <w:b/>
                <w:sz w:val="20"/>
                <w:lang w:val="de-DE"/>
              </w:rPr>
            </w:pPr>
          </w:p>
        </w:tc>
      </w:tr>
      <w:tr w:rsidR="00825E0A" w:rsidRPr="00474125" w14:paraId="2DFEAF26" w14:textId="77777777" w:rsidTr="009B7B0D">
        <w:trPr>
          <w:trHeight w:val="311"/>
        </w:trPr>
        <w:tc>
          <w:tcPr>
            <w:tcW w:w="2101" w:type="dxa"/>
            <w:tcBorders>
              <w:left w:val="single" w:sz="4" w:space="0" w:color="auto"/>
            </w:tcBorders>
          </w:tcPr>
          <w:p w14:paraId="4EBBBD55" w14:textId="77777777" w:rsidR="00825E0A" w:rsidRPr="00A907B9" w:rsidRDefault="00825E0A" w:rsidP="009B7B0D">
            <w:pPr>
              <w:tabs>
                <w:tab w:val="right" w:pos="9540"/>
              </w:tabs>
              <w:spacing w:before="80"/>
              <w:jc w:val="both"/>
              <w:rPr>
                <w:rFonts w:asciiTheme="minorHAnsi" w:hAnsiTheme="minorHAnsi" w:cstheme="minorHAnsi"/>
                <w:sz w:val="18"/>
                <w:szCs w:val="18"/>
              </w:rPr>
            </w:pPr>
            <w:r w:rsidRPr="00A907B9">
              <w:rPr>
                <w:rFonts w:asciiTheme="minorHAnsi" w:hAnsiTheme="minorHAnsi" w:cstheme="minorHAnsi"/>
                <w:color w:val="auto"/>
                <w:sz w:val="18"/>
                <w:szCs w:val="18"/>
              </w:rPr>
              <w:t>Data e luogo di nascita</w:t>
            </w:r>
            <w:r w:rsidRPr="00A907B9">
              <w:rPr>
                <w:rFonts w:asciiTheme="minorHAnsi" w:hAnsiTheme="minorHAnsi" w:cstheme="minorHAnsi"/>
                <w:sz w:val="18"/>
                <w:szCs w:val="18"/>
              </w:rPr>
              <w:t xml:space="preserve">                                         </w:t>
            </w:r>
          </w:p>
        </w:tc>
        <w:tc>
          <w:tcPr>
            <w:tcW w:w="7255" w:type="dxa"/>
            <w:gridSpan w:val="3"/>
            <w:tcBorders>
              <w:top w:val="dotted" w:sz="4" w:space="0" w:color="auto"/>
              <w:bottom w:val="dotted" w:sz="4" w:space="0" w:color="auto"/>
              <w:right w:val="single" w:sz="4" w:space="0" w:color="auto"/>
            </w:tcBorders>
          </w:tcPr>
          <w:p w14:paraId="135B3B4D" w14:textId="77777777" w:rsidR="00825E0A" w:rsidRPr="00A04162" w:rsidRDefault="00825E0A" w:rsidP="009B7B0D">
            <w:pPr>
              <w:tabs>
                <w:tab w:val="right" w:pos="9540"/>
              </w:tabs>
              <w:spacing w:before="80"/>
              <w:jc w:val="both"/>
              <w:rPr>
                <w:rFonts w:asciiTheme="minorHAnsi" w:hAnsiTheme="minorHAnsi" w:cstheme="minorHAnsi"/>
                <w:sz w:val="20"/>
                <w:lang w:val="de-DE"/>
              </w:rPr>
            </w:pPr>
          </w:p>
        </w:tc>
      </w:tr>
      <w:tr w:rsidR="00825E0A" w:rsidRPr="00474125" w14:paraId="3064B926" w14:textId="77777777" w:rsidTr="009B7B0D">
        <w:trPr>
          <w:trHeight w:val="322"/>
        </w:trPr>
        <w:tc>
          <w:tcPr>
            <w:tcW w:w="2101" w:type="dxa"/>
            <w:tcBorders>
              <w:left w:val="single" w:sz="4" w:space="0" w:color="auto"/>
            </w:tcBorders>
          </w:tcPr>
          <w:p w14:paraId="1E9204CC" w14:textId="77777777" w:rsidR="00825E0A" w:rsidRPr="00A907B9" w:rsidRDefault="00825E0A" w:rsidP="009B7B0D">
            <w:pPr>
              <w:tabs>
                <w:tab w:val="right" w:pos="9540"/>
              </w:tabs>
              <w:spacing w:before="80"/>
              <w:jc w:val="both"/>
              <w:rPr>
                <w:rFonts w:asciiTheme="minorHAnsi" w:hAnsiTheme="minorHAnsi" w:cstheme="minorHAnsi"/>
                <w:sz w:val="18"/>
                <w:szCs w:val="18"/>
              </w:rPr>
            </w:pPr>
            <w:r w:rsidRPr="00A907B9">
              <w:rPr>
                <w:rFonts w:asciiTheme="minorHAnsi" w:hAnsiTheme="minorHAnsi" w:cstheme="minorHAnsi"/>
                <w:color w:val="auto"/>
                <w:sz w:val="18"/>
                <w:szCs w:val="18"/>
              </w:rPr>
              <w:t>Codice fiscale</w:t>
            </w:r>
          </w:p>
        </w:tc>
        <w:tc>
          <w:tcPr>
            <w:tcW w:w="7255" w:type="dxa"/>
            <w:gridSpan w:val="3"/>
            <w:tcBorders>
              <w:top w:val="dotted" w:sz="4" w:space="0" w:color="auto"/>
              <w:bottom w:val="dotted" w:sz="4" w:space="0" w:color="auto"/>
              <w:right w:val="single" w:sz="4" w:space="0" w:color="auto"/>
            </w:tcBorders>
          </w:tcPr>
          <w:p w14:paraId="62CEBE3B" w14:textId="77777777" w:rsidR="00825E0A" w:rsidRPr="00A04162" w:rsidRDefault="00825E0A" w:rsidP="009B7B0D">
            <w:pPr>
              <w:tabs>
                <w:tab w:val="right" w:pos="9540"/>
              </w:tabs>
              <w:spacing w:before="80"/>
              <w:jc w:val="both"/>
              <w:rPr>
                <w:rFonts w:asciiTheme="minorHAnsi" w:hAnsiTheme="minorHAnsi" w:cstheme="minorHAnsi"/>
                <w:sz w:val="20"/>
              </w:rPr>
            </w:pPr>
          </w:p>
        </w:tc>
      </w:tr>
      <w:tr w:rsidR="00772701" w:rsidRPr="00474125" w14:paraId="1E0219A6" w14:textId="77777777" w:rsidTr="009B7B0D">
        <w:trPr>
          <w:trHeight w:val="322"/>
        </w:trPr>
        <w:tc>
          <w:tcPr>
            <w:tcW w:w="2101" w:type="dxa"/>
            <w:tcBorders>
              <w:left w:val="single" w:sz="4" w:space="0" w:color="auto"/>
            </w:tcBorders>
          </w:tcPr>
          <w:p w14:paraId="0106F19F" w14:textId="02A3F07F" w:rsidR="00772701" w:rsidRPr="00A907B9" w:rsidRDefault="00772701" w:rsidP="009B7B0D">
            <w:pPr>
              <w:tabs>
                <w:tab w:val="right" w:pos="9540"/>
              </w:tabs>
              <w:spacing w:before="80"/>
              <w:jc w:val="both"/>
              <w:rPr>
                <w:rFonts w:asciiTheme="minorHAnsi" w:hAnsiTheme="minorHAnsi" w:cstheme="minorHAnsi"/>
                <w:color w:val="auto"/>
                <w:sz w:val="18"/>
                <w:szCs w:val="18"/>
              </w:rPr>
            </w:pPr>
            <w:r w:rsidRPr="00772701">
              <w:rPr>
                <w:rFonts w:asciiTheme="minorHAnsi" w:hAnsiTheme="minorHAnsi" w:cstheme="minorHAnsi"/>
                <w:color w:val="auto"/>
                <w:sz w:val="18"/>
                <w:szCs w:val="18"/>
              </w:rPr>
              <w:t>nella sua qualifica d</w:t>
            </w:r>
            <w:r>
              <w:rPr>
                <w:rFonts w:asciiTheme="minorHAnsi" w:hAnsiTheme="minorHAnsi" w:cstheme="minorHAnsi"/>
                <w:color w:val="auto"/>
                <w:sz w:val="18"/>
                <w:szCs w:val="18"/>
              </w:rPr>
              <w:t>i</w:t>
            </w:r>
          </w:p>
        </w:tc>
        <w:tc>
          <w:tcPr>
            <w:tcW w:w="7255" w:type="dxa"/>
            <w:gridSpan w:val="3"/>
            <w:tcBorders>
              <w:top w:val="dotted" w:sz="4" w:space="0" w:color="auto"/>
              <w:bottom w:val="dotted" w:sz="4" w:space="0" w:color="auto"/>
              <w:right w:val="single" w:sz="4" w:space="0" w:color="auto"/>
            </w:tcBorders>
          </w:tcPr>
          <w:p w14:paraId="027001CF" w14:textId="0133A61F" w:rsidR="00772701" w:rsidRPr="00772701" w:rsidRDefault="00772701" w:rsidP="009B7B0D">
            <w:pPr>
              <w:tabs>
                <w:tab w:val="right" w:pos="9540"/>
              </w:tabs>
              <w:spacing w:before="80"/>
              <w:jc w:val="both"/>
              <w:rPr>
                <w:rFonts w:asciiTheme="minorHAnsi" w:hAnsiTheme="minorHAnsi" w:cstheme="minorHAnsi"/>
                <w:i/>
                <w:iCs/>
                <w:sz w:val="16"/>
                <w:szCs w:val="16"/>
              </w:rPr>
            </w:pPr>
            <w:r w:rsidRPr="00772701">
              <w:rPr>
                <w:rFonts w:asciiTheme="minorHAnsi" w:hAnsiTheme="minorHAnsi" w:cstheme="minorHAnsi"/>
                <w:bCs/>
                <w:i/>
                <w:iCs/>
                <w:sz w:val="16"/>
                <w:szCs w:val="16"/>
              </w:rPr>
              <w:t>Legale rappresentante  Institore  Procuratore speciale o generale</w:t>
            </w:r>
          </w:p>
        </w:tc>
      </w:tr>
      <w:tr w:rsidR="00E741CC" w:rsidRPr="00474125" w14:paraId="7FECB918" w14:textId="77777777" w:rsidTr="009B7B0D">
        <w:trPr>
          <w:trHeight w:val="322"/>
        </w:trPr>
        <w:tc>
          <w:tcPr>
            <w:tcW w:w="2101" w:type="dxa"/>
            <w:tcBorders>
              <w:left w:val="single" w:sz="4" w:space="0" w:color="auto"/>
            </w:tcBorders>
          </w:tcPr>
          <w:p w14:paraId="14096B34" w14:textId="6B5122EB" w:rsidR="00E741CC" w:rsidRPr="00772701" w:rsidRDefault="00397C8F" w:rsidP="00E741CC">
            <w:pPr>
              <w:tabs>
                <w:tab w:val="right" w:pos="9540"/>
              </w:tabs>
              <w:spacing w:before="80"/>
              <w:ind w:right="-273"/>
              <w:jc w:val="both"/>
              <w:rPr>
                <w:rFonts w:asciiTheme="minorHAnsi" w:hAnsiTheme="minorHAnsi" w:cstheme="minorHAnsi"/>
                <w:color w:val="auto"/>
                <w:sz w:val="18"/>
                <w:szCs w:val="18"/>
              </w:rPr>
            </w:pPr>
            <w:r>
              <w:rPr>
                <w:rFonts w:asciiTheme="minorHAnsi" w:hAnsiTheme="minorHAnsi" w:cstheme="minorHAnsi"/>
                <w:b/>
                <w:color w:val="auto"/>
                <w:sz w:val="18"/>
                <w:szCs w:val="18"/>
              </w:rPr>
              <w:t>d</w:t>
            </w:r>
            <w:r w:rsidR="00E741CC" w:rsidRPr="00E741CC">
              <w:rPr>
                <w:rFonts w:asciiTheme="minorHAnsi" w:hAnsiTheme="minorHAnsi" w:cstheme="minorHAnsi"/>
                <w:b/>
                <w:color w:val="auto"/>
                <w:sz w:val="18"/>
                <w:szCs w:val="18"/>
              </w:rPr>
              <w:t xml:space="preserve">ell’operatore economico  </w:t>
            </w:r>
          </w:p>
        </w:tc>
        <w:tc>
          <w:tcPr>
            <w:tcW w:w="7255" w:type="dxa"/>
            <w:gridSpan w:val="3"/>
            <w:tcBorders>
              <w:top w:val="dotted" w:sz="4" w:space="0" w:color="auto"/>
              <w:bottom w:val="dotted" w:sz="4" w:space="0" w:color="auto"/>
              <w:right w:val="single" w:sz="4" w:space="0" w:color="auto"/>
            </w:tcBorders>
          </w:tcPr>
          <w:p w14:paraId="48625892" w14:textId="12CCB09D" w:rsidR="00E741CC" w:rsidRPr="00E741CC" w:rsidRDefault="00E741CC" w:rsidP="009B7B0D">
            <w:pPr>
              <w:tabs>
                <w:tab w:val="right" w:pos="9540"/>
              </w:tabs>
              <w:spacing w:before="80"/>
              <w:jc w:val="both"/>
              <w:rPr>
                <w:rFonts w:asciiTheme="minorHAnsi" w:hAnsiTheme="minorHAnsi" w:cstheme="minorHAnsi"/>
                <w:bCs/>
                <w:sz w:val="20"/>
              </w:rPr>
            </w:pPr>
          </w:p>
        </w:tc>
      </w:tr>
      <w:tr w:rsidR="00825E0A" w:rsidRPr="00474125" w14:paraId="69C02112" w14:textId="77777777" w:rsidTr="009B7B0D">
        <w:trPr>
          <w:cantSplit/>
          <w:trHeight w:hRule="exact" w:val="151"/>
        </w:trPr>
        <w:tc>
          <w:tcPr>
            <w:tcW w:w="2610" w:type="dxa"/>
            <w:gridSpan w:val="2"/>
            <w:tcBorders>
              <w:left w:val="single" w:sz="4" w:space="0" w:color="auto"/>
              <w:bottom w:val="single" w:sz="4" w:space="0" w:color="auto"/>
            </w:tcBorders>
          </w:tcPr>
          <w:p w14:paraId="231FA6DF" w14:textId="77777777" w:rsidR="00825E0A" w:rsidRPr="00CA3AA7" w:rsidRDefault="00825E0A" w:rsidP="009B7B0D">
            <w:pPr>
              <w:rPr>
                <w:sz w:val="18"/>
                <w:szCs w:val="18"/>
              </w:rPr>
            </w:pPr>
          </w:p>
        </w:tc>
        <w:tc>
          <w:tcPr>
            <w:tcW w:w="236" w:type="dxa"/>
            <w:tcBorders>
              <w:bottom w:val="single" w:sz="4" w:space="0" w:color="auto"/>
            </w:tcBorders>
          </w:tcPr>
          <w:p w14:paraId="1051781B" w14:textId="77777777" w:rsidR="00825E0A" w:rsidRPr="00474125" w:rsidRDefault="00825E0A" w:rsidP="009B7B0D">
            <w:pPr>
              <w:rPr>
                <w:rFonts w:asciiTheme="minorHAnsi" w:hAnsiTheme="minorHAnsi" w:cstheme="minorHAnsi"/>
                <w:sz w:val="18"/>
                <w:szCs w:val="18"/>
              </w:rPr>
            </w:pPr>
          </w:p>
        </w:tc>
        <w:tc>
          <w:tcPr>
            <w:tcW w:w="6510" w:type="dxa"/>
            <w:tcBorders>
              <w:bottom w:val="single" w:sz="4" w:space="0" w:color="auto"/>
              <w:right w:val="single" w:sz="4" w:space="0" w:color="auto"/>
            </w:tcBorders>
          </w:tcPr>
          <w:p w14:paraId="2079550A" w14:textId="77777777" w:rsidR="00825E0A" w:rsidRPr="00474125" w:rsidRDefault="00825E0A" w:rsidP="009B7B0D">
            <w:pPr>
              <w:tabs>
                <w:tab w:val="right" w:pos="9540"/>
              </w:tabs>
              <w:spacing w:before="80" w:after="80" w:line="120" w:lineRule="auto"/>
              <w:jc w:val="both"/>
              <w:rPr>
                <w:rFonts w:asciiTheme="minorHAnsi" w:hAnsiTheme="minorHAnsi" w:cstheme="minorHAnsi"/>
                <w:sz w:val="18"/>
                <w:szCs w:val="18"/>
              </w:rPr>
            </w:pPr>
          </w:p>
        </w:tc>
      </w:tr>
    </w:tbl>
    <w:p w14:paraId="220C44F4" w14:textId="77777777" w:rsidR="00825E0A" w:rsidRDefault="00825E0A" w:rsidP="00825E0A">
      <w:pPr>
        <w:pStyle w:val="Corpodeltesto21"/>
        <w:tabs>
          <w:tab w:val="left" w:pos="0"/>
        </w:tabs>
        <w:spacing w:line="240" w:lineRule="auto"/>
        <w:jc w:val="center"/>
        <w:rPr>
          <w:rFonts w:asciiTheme="minorHAnsi" w:hAnsiTheme="minorHAnsi" w:cstheme="minorHAnsi"/>
          <w:b/>
          <w:color w:val="17365D" w:themeColor="text2" w:themeShade="BF"/>
          <w:sz w:val="20"/>
        </w:rPr>
      </w:pPr>
    </w:p>
    <w:p w14:paraId="1799317B" w14:textId="7A3519D1" w:rsidR="006C3306" w:rsidRPr="00D12AEF" w:rsidRDefault="006C3306" w:rsidP="006C3306">
      <w:pPr>
        <w:autoSpaceDE w:val="0"/>
        <w:autoSpaceDN w:val="0"/>
        <w:adjustRightInd w:val="0"/>
        <w:jc w:val="both"/>
        <w:rPr>
          <w:rFonts w:asciiTheme="minorHAnsi" w:hAnsiTheme="minorHAnsi" w:cstheme="minorHAnsi"/>
          <w:sz w:val="16"/>
          <w:szCs w:val="16"/>
        </w:rPr>
      </w:pPr>
      <w:r w:rsidRPr="00D12AEF">
        <w:rPr>
          <w:rFonts w:asciiTheme="minorHAnsi" w:hAnsiTheme="minorHAnsi" w:cstheme="minorHAnsi"/>
          <w:sz w:val="16"/>
          <w:szCs w:val="16"/>
        </w:rPr>
        <w:t xml:space="preserve">consapevole ai sensi e per gli effetti dell’art. 46 e 47, 75 e 76 del D.P.R. 445/2000, delle responsabilità penali cui può andare incontro nel caso di dichiarazioni mendaci nonché, delle conseguenze amministrative di esclusione dalle gare di cui al </w:t>
      </w:r>
      <w:r w:rsidR="0075351D">
        <w:rPr>
          <w:rFonts w:asciiTheme="minorHAnsi" w:hAnsiTheme="minorHAnsi" w:cstheme="minorHAnsi"/>
          <w:sz w:val="16"/>
          <w:szCs w:val="16"/>
        </w:rPr>
        <w:t>codice</w:t>
      </w:r>
      <w:r w:rsidRPr="00D12AEF">
        <w:rPr>
          <w:rFonts w:asciiTheme="minorHAnsi" w:hAnsiTheme="minorHAnsi" w:cstheme="minorHAnsi"/>
          <w:sz w:val="16"/>
          <w:szCs w:val="16"/>
        </w:rPr>
        <w:t xml:space="preserve"> e alla normativa vigente in materia</w:t>
      </w:r>
    </w:p>
    <w:p w14:paraId="08DF1184" w14:textId="77777777" w:rsidR="00E741CC" w:rsidRDefault="00E741CC" w:rsidP="006C3306">
      <w:pPr>
        <w:autoSpaceDE w:val="0"/>
        <w:autoSpaceDN w:val="0"/>
        <w:adjustRightInd w:val="0"/>
        <w:jc w:val="center"/>
        <w:rPr>
          <w:rFonts w:asciiTheme="minorHAnsi" w:hAnsiTheme="minorHAnsi" w:cstheme="minorHAnsi"/>
          <w:b/>
          <w:bCs/>
          <w:color w:val="0F243E" w:themeColor="text2" w:themeShade="80"/>
          <w:sz w:val="20"/>
          <w:u w:val="single"/>
        </w:rPr>
      </w:pPr>
    </w:p>
    <w:p w14:paraId="6B0BEE8F" w14:textId="51A02CAF" w:rsidR="006C3306" w:rsidRPr="0075351D" w:rsidRDefault="006C3306" w:rsidP="006C3306">
      <w:pPr>
        <w:autoSpaceDE w:val="0"/>
        <w:autoSpaceDN w:val="0"/>
        <w:adjustRightInd w:val="0"/>
        <w:jc w:val="center"/>
        <w:rPr>
          <w:rFonts w:asciiTheme="minorHAnsi" w:hAnsiTheme="minorHAnsi" w:cstheme="minorHAnsi"/>
          <w:b/>
          <w:bCs/>
          <w:color w:val="0F243E" w:themeColor="text2" w:themeShade="80"/>
          <w:sz w:val="20"/>
          <w:u w:val="single"/>
        </w:rPr>
      </w:pPr>
      <w:r w:rsidRPr="0075351D">
        <w:rPr>
          <w:rFonts w:asciiTheme="minorHAnsi" w:hAnsiTheme="minorHAnsi" w:cstheme="minorHAnsi"/>
          <w:b/>
          <w:bCs/>
          <w:color w:val="0F243E" w:themeColor="text2" w:themeShade="80"/>
          <w:sz w:val="20"/>
          <w:u w:val="single"/>
        </w:rPr>
        <w:t xml:space="preserve">DICHIARA DI PARTECIPARE ALLA GARA NELLA SEGUENTE FORMA </w:t>
      </w:r>
    </w:p>
    <w:p w14:paraId="04DB04E0" w14:textId="77777777" w:rsidR="0075351D" w:rsidRDefault="0075351D" w:rsidP="006C3306">
      <w:pPr>
        <w:autoSpaceDE w:val="0"/>
        <w:autoSpaceDN w:val="0"/>
        <w:adjustRightInd w:val="0"/>
        <w:jc w:val="center"/>
        <w:rPr>
          <w:rFonts w:asciiTheme="minorHAnsi" w:hAnsiTheme="minorHAnsi" w:cstheme="minorHAnsi"/>
          <w:color w:val="auto"/>
          <w:sz w:val="14"/>
          <w:szCs w:val="14"/>
        </w:rPr>
      </w:pPr>
    </w:p>
    <w:p w14:paraId="3247CE1A" w14:textId="77777777" w:rsidR="00CB4DC5" w:rsidRDefault="00CB4DC5" w:rsidP="006C3306">
      <w:pPr>
        <w:autoSpaceDE w:val="0"/>
        <w:autoSpaceDN w:val="0"/>
        <w:adjustRightInd w:val="0"/>
        <w:jc w:val="center"/>
        <w:rPr>
          <w:rFonts w:asciiTheme="minorHAnsi" w:hAnsiTheme="minorHAnsi" w:cstheme="minorHAnsi"/>
          <w:color w:val="auto"/>
          <w:sz w:val="14"/>
          <w:szCs w:val="14"/>
        </w:rPr>
      </w:pPr>
    </w:p>
    <w:p w14:paraId="4C2CC28C" w14:textId="37F5A782" w:rsidR="006C3306" w:rsidRPr="00561001" w:rsidRDefault="006C3306" w:rsidP="0075351D">
      <w:pPr>
        <w:autoSpaceDE w:val="0"/>
        <w:autoSpaceDN w:val="0"/>
        <w:adjustRightInd w:val="0"/>
        <w:rPr>
          <w:rFonts w:asciiTheme="minorHAnsi" w:hAnsiTheme="minorHAnsi" w:cstheme="minorHAnsi"/>
          <w:color w:val="auto"/>
          <w:sz w:val="14"/>
          <w:szCs w:val="14"/>
        </w:rPr>
      </w:pPr>
      <w:r w:rsidRPr="00561001">
        <w:rPr>
          <w:rFonts w:asciiTheme="minorHAnsi" w:hAnsiTheme="minorHAnsi" w:cstheme="minorHAnsi"/>
          <w:color w:val="auto"/>
          <w:sz w:val="14"/>
          <w:szCs w:val="14"/>
        </w:rPr>
        <w:t>(da comp</w:t>
      </w:r>
      <w:r w:rsidR="0075351D">
        <w:rPr>
          <w:rFonts w:asciiTheme="minorHAnsi" w:hAnsiTheme="minorHAnsi" w:cstheme="minorHAnsi"/>
          <w:color w:val="auto"/>
          <w:sz w:val="14"/>
          <w:szCs w:val="14"/>
        </w:rPr>
        <w:t>ilare</w:t>
      </w:r>
      <w:r w:rsidRPr="00561001">
        <w:rPr>
          <w:rFonts w:asciiTheme="minorHAnsi" w:hAnsiTheme="minorHAnsi" w:cstheme="minorHAnsi"/>
          <w:color w:val="auto"/>
          <w:sz w:val="14"/>
          <w:szCs w:val="14"/>
        </w:rPr>
        <w:t xml:space="preserve"> nella parte di proprio interesse – le sezioni non utilizzate possono essere eliminate – in caso di RTI/consorzio ordinario/GEIE o reti se del caso aggiungere i riquadri per indicare tutti i componenti)</w:t>
      </w:r>
    </w:p>
    <w:p w14:paraId="083C322E" w14:textId="77777777" w:rsidR="00397C8F" w:rsidRDefault="00397C8F" w:rsidP="00316C33">
      <w:pPr>
        <w:ind w:left="284"/>
        <w:rPr>
          <w:rFonts w:asciiTheme="minorHAnsi" w:hAnsiTheme="minorHAnsi" w:cstheme="minorHAnsi"/>
          <w:color w:val="auto"/>
          <w:sz w:val="18"/>
          <w:szCs w:val="18"/>
        </w:rPr>
      </w:pPr>
    </w:p>
    <w:p w14:paraId="34266108" w14:textId="56E823C6" w:rsidR="006C3306" w:rsidRPr="005631C4" w:rsidRDefault="00867FBB" w:rsidP="008957D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caps/>
          <w:color w:val="0F243E" w:themeColor="text2" w:themeShade="80"/>
          <w:kern w:val="20"/>
          <w:sz w:val="18"/>
          <w:szCs w:val="18"/>
          <w:lang w:val="de-DE"/>
        </w:rPr>
      </w:pPr>
      <w:r w:rsidRPr="005631C4">
        <w:rPr>
          <w:rFonts w:asciiTheme="minorHAnsi" w:hAnsiTheme="minorHAnsi" w:cstheme="minorHAnsi"/>
          <w:b/>
          <w:caps/>
          <w:color w:val="0F243E" w:themeColor="text2" w:themeShade="80"/>
          <w:kern w:val="20"/>
          <w:sz w:val="18"/>
          <w:szCs w:val="18"/>
        </w:rPr>
        <w:t xml:space="preserve">DICHIARAZIONI </w:t>
      </w:r>
      <w:r w:rsidR="006C3306" w:rsidRPr="005631C4">
        <w:rPr>
          <w:rFonts w:asciiTheme="minorHAnsi" w:hAnsiTheme="minorHAnsi" w:cstheme="minorHAnsi"/>
          <w:b/>
          <w:caps/>
          <w:color w:val="0F243E" w:themeColor="text2" w:themeShade="80"/>
          <w:kern w:val="20"/>
          <w:sz w:val="18"/>
          <w:szCs w:val="18"/>
        </w:rPr>
        <w:t xml:space="preserve">in caso di </w:t>
      </w:r>
      <w:r w:rsidR="00175995" w:rsidRPr="005631C4">
        <w:rPr>
          <w:rFonts w:asciiTheme="minorHAnsi" w:hAnsiTheme="minorHAnsi" w:cstheme="minorHAnsi"/>
          <w:b/>
          <w:caps/>
          <w:color w:val="0F243E" w:themeColor="text2" w:themeShade="80"/>
          <w:kern w:val="20"/>
          <w:sz w:val="18"/>
          <w:szCs w:val="18"/>
        </w:rPr>
        <w:t xml:space="preserve">OPERATORE </w:t>
      </w:r>
      <w:proofErr w:type="gramStart"/>
      <w:r w:rsidR="00175995" w:rsidRPr="005631C4">
        <w:rPr>
          <w:rFonts w:asciiTheme="minorHAnsi" w:hAnsiTheme="minorHAnsi" w:cstheme="minorHAnsi"/>
          <w:b/>
          <w:caps/>
          <w:color w:val="0F243E" w:themeColor="text2" w:themeShade="80"/>
          <w:kern w:val="20"/>
          <w:sz w:val="18"/>
          <w:szCs w:val="18"/>
        </w:rPr>
        <w:t xml:space="preserve">ECONOMICO </w:t>
      </w:r>
      <w:r w:rsidR="006C3306" w:rsidRPr="005631C4">
        <w:rPr>
          <w:rFonts w:asciiTheme="minorHAnsi" w:hAnsiTheme="minorHAnsi" w:cstheme="minorHAnsi"/>
          <w:b/>
          <w:caps/>
          <w:color w:val="0F243E" w:themeColor="text2" w:themeShade="80"/>
          <w:kern w:val="20"/>
          <w:sz w:val="18"/>
          <w:szCs w:val="18"/>
        </w:rPr>
        <w:t xml:space="preserve"> in</w:t>
      </w:r>
      <w:proofErr w:type="gramEnd"/>
      <w:r w:rsidR="006C3306" w:rsidRPr="005631C4">
        <w:rPr>
          <w:rFonts w:asciiTheme="minorHAnsi" w:hAnsiTheme="minorHAnsi" w:cstheme="minorHAnsi"/>
          <w:b/>
          <w:caps/>
          <w:color w:val="0F243E" w:themeColor="text2" w:themeShade="80"/>
          <w:kern w:val="20"/>
          <w:sz w:val="18"/>
          <w:szCs w:val="18"/>
        </w:rPr>
        <w:t xml:space="preserve"> forma singola </w:t>
      </w:r>
    </w:p>
    <w:p w14:paraId="3F652FE5" w14:textId="77777777" w:rsidR="006C3306" w:rsidRDefault="006C3306" w:rsidP="006C3306">
      <w:pPr>
        <w:pStyle w:val="Paragrafoelenco"/>
        <w:ind w:left="709"/>
        <w:jc w:val="both"/>
        <w:rPr>
          <w:rFonts w:asciiTheme="minorHAnsi" w:hAnsiTheme="minorHAnsi" w:cstheme="minorHAnsi"/>
          <w:caps/>
          <w:kern w:val="20"/>
          <w:sz w:val="18"/>
          <w:szCs w:val="18"/>
          <w:lang w:val="de-D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6C3306" w:rsidRPr="00F81AA9" w14:paraId="0769C290" w14:textId="77777777" w:rsidTr="009B7B0D">
        <w:trPr>
          <w:trHeight w:val="371"/>
        </w:trPr>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27EB42AE" w14:textId="3383DEA2" w:rsidR="006C3306" w:rsidRPr="00494BF1" w:rsidRDefault="006C3306" w:rsidP="009B7B0D">
            <w:pPr>
              <w:tabs>
                <w:tab w:val="left" w:pos="540"/>
              </w:tabs>
              <w:spacing w:before="60" w:after="60"/>
              <w:rPr>
                <w:rFonts w:asciiTheme="minorHAnsi" w:hAnsiTheme="minorHAnsi" w:cstheme="minorHAnsi"/>
                <w:b/>
                <w:sz w:val="18"/>
                <w:szCs w:val="18"/>
              </w:rPr>
            </w:pPr>
            <w:r w:rsidRPr="00F81AA9">
              <w:rPr>
                <w:rFonts w:asciiTheme="minorHAnsi" w:hAnsiTheme="minorHAnsi" w:cstheme="minorHAnsi"/>
                <w:b/>
                <w:color w:val="000000"/>
                <w:sz w:val="18"/>
                <w:szCs w:val="18"/>
              </w:rPr>
              <w:t xml:space="preserve">da compilare in caso di </w:t>
            </w:r>
            <w:r w:rsidR="00825E0A" w:rsidRPr="001475CD">
              <w:rPr>
                <w:rFonts w:asciiTheme="minorHAnsi" w:hAnsiTheme="minorHAnsi" w:cstheme="minorHAnsi"/>
                <w:b/>
                <w:sz w:val="18"/>
                <w:szCs w:val="18"/>
              </w:rPr>
              <w:t>operatore singolo</w:t>
            </w:r>
            <w:r w:rsidR="00825E0A" w:rsidRPr="00825E0A">
              <w:rPr>
                <w:rFonts w:asciiTheme="minorHAnsi" w:hAnsiTheme="minorHAnsi" w:cstheme="minorHAnsi"/>
                <w:b/>
                <w:bCs/>
                <w:sz w:val="18"/>
                <w:szCs w:val="18"/>
              </w:rPr>
              <w:t xml:space="preserve"> </w:t>
            </w:r>
            <w:r w:rsidRPr="00F81AA9">
              <w:rPr>
                <w:rFonts w:asciiTheme="minorHAnsi" w:hAnsiTheme="minorHAnsi" w:cstheme="minorHAnsi"/>
                <w:b/>
                <w:sz w:val="18"/>
                <w:szCs w:val="18"/>
              </w:rPr>
              <w:t>(art. 65 comma 2 - lett</w:t>
            </w:r>
            <w:r>
              <w:rPr>
                <w:rFonts w:asciiTheme="minorHAnsi" w:hAnsiTheme="minorHAnsi" w:cstheme="minorHAnsi"/>
                <w:b/>
                <w:sz w:val="18"/>
                <w:szCs w:val="18"/>
              </w:rPr>
              <w:t>era</w:t>
            </w:r>
            <w:r w:rsidRPr="00F81AA9">
              <w:rPr>
                <w:rFonts w:asciiTheme="minorHAnsi" w:hAnsiTheme="minorHAnsi" w:cstheme="minorHAnsi"/>
                <w:b/>
                <w:sz w:val="18"/>
                <w:szCs w:val="18"/>
              </w:rPr>
              <w:t xml:space="preserve"> a) D.lgs. 36/2023</w:t>
            </w:r>
            <w:r>
              <w:rPr>
                <w:rFonts w:asciiTheme="minorHAnsi" w:hAnsiTheme="minorHAnsi" w:cstheme="minorHAnsi"/>
                <w:b/>
                <w:sz w:val="18"/>
                <w:szCs w:val="18"/>
              </w:rPr>
              <w:t>)</w:t>
            </w:r>
          </w:p>
        </w:tc>
      </w:tr>
    </w:tbl>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684"/>
        <w:gridCol w:w="3120"/>
      </w:tblGrid>
      <w:tr w:rsidR="006C3306" w14:paraId="4DEC365A" w14:textId="77777777" w:rsidTr="009B7B0D">
        <w:trPr>
          <w:trHeight w:val="227"/>
        </w:trPr>
        <w:tc>
          <w:tcPr>
            <w:tcW w:w="2552" w:type="dxa"/>
            <w:tcBorders>
              <w:bottom w:val="nil"/>
              <w:right w:val="nil"/>
            </w:tcBorders>
            <w:vAlign w:val="center"/>
          </w:tcPr>
          <w:p w14:paraId="334F1E54" w14:textId="09C04CD9" w:rsidR="006C3306" w:rsidRPr="00890945" w:rsidRDefault="006C3306" w:rsidP="00E741CC">
            <w:pPr>
              <w:ind w:right="-107"/>
              <w:rPr>
                <w:rFonts w:asciiTheme="minorHAnsi" w:hAnsiTheme="minorHAnsi" w:cstheme="minorHAnsi"/>
                <w:sz w:val="16"/>
                <w:szCs w:val="16"/>
              </w:rPr>
            </w:pPr>
            <w:r w:rsidRPr="00BD3091">
              <w:rPr>
                <w:rFonts w:asciiTheme="minorHAnsi" w:hAnsiTheme="minorHAnsi" w:cstheme="minorHAnsi"/>
                <w:sz w:val="16"/>
                <w:szCs w:val="16"/>
              </w:rPr>
              <w:t>Denominaz</w:t>
            </w:r>
            <w:r>
              <w:rPr>
                <w:rFonts w:asciiTheme="minorHAnsi" w:hAnsiTheme="minorHAnsi" w:cstheme="minorHAnsi"/>
                <w:sz w:val="16"/>
                <w:szCs w:val="16"/>
              </w:rPr>
              <w:t xml:space="preserve">ione IMPRESA </w:t>
            </w:r>
            <w:r w:rsidR="00E741CC">
              <w:rPr>
                <w:rFonts w:asciiTheme="minorHAnsi" w:hAnsiTheme="minorHAnsi" w:cstheme="minorHAnsi"/>
                <w:sz w:val="16"/>
                <w:szCs w:val="16"/>
              </w:rPr>
              <w:t>/ SOCIETA’</w:t>
            </w:r>
          </w:p>
        </w:tc>
        <w:tc>
          <w:tcPr>
            <w:tcW w:w="6804" w:type="dxa"/>
            <w:gridSpan w:val="2"/>
            <w:tcBorders>
              <w:left w:val="nil"/>
              <w:bottom w:val="dotted" w:sz="4" w:space="0" w:color="auto"/>
            </w:tcBorders>
            <w:vAlign w:val="center"/>
          </w:tcPr>
          <w:p w14:paraId="7D4B5441" w14:textId="77777777" w:rsidR="006C3306" w:rsidRPr="00E741CC" w:rsidRDefault="006C3306" w:rsidP="009B7B0D">
            <w:pPr>
              <w:rPr>
                <w:rFonts w:asciiTheme="minorHAnsi" w:hAnsiTheme="minorHAnsi" w:cstheme="minorHAnsi"/>
                <w:b/>
                <w:bCs/>
                <w:kern w:val="18"/>
                <w:sz w:val="20"/>
              </w:rPr>
            </w:pPr>
          </w:p>
        </w:tc>
      </w:tr>
      <w:tr w:rsidR="006C3306" w14:paraId="02F2943F" w14:textId="77777777" w:rsidTr="009B7B0D">
        <w:trPr>
          <w:trHeight w:val="227"/>
        </w:trPr>
        <w:tc>
          <w:tcPr>
            <w:tcW w:w="2552" w:type="dxa"/>
            <w:tcBorders>
              <w:top w:val="nil"/>
              <w:bottom w:val="nil"/>
              <w:right w:val="nil"/>
            </w:tcBorders>
            <w:vAlign w:val="center"/>
          </w:tcPr>
          <w:p w14:paraId="17CECA05"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7328E553" w14:textId="77777777" w:rsidR="006C3306" w:rsidRPr="00E741CC" w:rsidRDefault="006C3306" w:rsidP="009B7B0D">
            <w:pPr>
              <w:rPr>
                <w:rFonts w:asciiTheme="minorHAnsi" w:hAnsiTheme="minorHAnsi" w:cstheme="minorHAnsi"/>
                <w:kern w:val="18"/>
                <w:sz w:val="20"/>
              </w:rPr>
            </w:pPr>
          </w:p>
        </w:tc>
      </w:tr>
      <w:tr w:rsidR="006C3306" w14:paraId="73CFBDE5" w14:textId="77777777" w:rsidTr="009B7B0D">
        <w:trPr>
          <w:trHeight w:val="227"/>
        </w:trPr>
        <w:tc>
          <w:tcPr>
            <w:tcW w:w="2552" w:type="dxa"/>
            <w:tcBorders>
              <w:top w:val="nil"/>
              <w:bottom w:val="nil"/>
              <w:right w:val="nil"/>
            </w:tcBorders>
            <w:vAlign w:val="center"/>
          </w:tcPr>
          <w:p w14:paraId="2F2DE85D" w14:textId="77777777" w:rsidR="006C3306" w:rsidRPr="00BD3091" w:rsidRDefault="006C3306" w:rsidP="009B7B0D">
            <w:pPr>
              <w:rPr>
                <w:rFonts w:asciiTheme="minorHAnsi" w:hAnsiTheme="minorHAnsi" w:cstheme="minorHAnsi"/>
                <w:sz w:val="16"/>
                <w:szCs w:val="16"/>
              </w:rPr>
            </w:pPr>
            <w:r w:rsidRPr="00890945">
              <w:rPr>
                <w:rFonts w:asciiTheme="minorHAnsi" w:hAnsiTheme="minorHAnsi" w:cstheme="minorHAnsi"/>
                <w:sz w:val="16"/>
                <w:szCs w:val="16"/>
              </w:rPr>
              <w:t xml:space="preserve">Partita IVA  </w:t>
            </w:r>
            <w:r>
              <w:rPr>
                <w:rFonts w:asciiTheme="minorHAnsi" w:hAnsiTheme="minorHAnsi" w:cstheme="minorHAnsi"/>
                <w:sz w:val="16"/>
                <w:szCs w:val="16"/>
              </w:rPr>
              <w:t xml:space="preserve">/ codice fiscale </w:t>
            </w:r>
            <w:r w:rsidRPr="00890945">
              <w:rPr>
                <w:rFonts w:asciiTheme="minorHAnsi" w:hAnsiTheme="minorHAnsi" w:cstheme="minorHAnsi"/>
                <w:sz w:val="16"/>
                <w:szCs w:val="16"/>
              </w:rPr>
              <w:t xml:space="preserve">                                           </w:t>
            </w:r>
          </w:p>
        </w:tc>
        <w:tc>
          <w:tcPr>
            <w:tcW w:w="6804" w:type="dxa"/>
            <w:gridSpan w:val="2"/>
            <w:tcBorders>
              <w:top w:val="dotted" w:sz="4" w:space="0" w:color="auto"/>
              <w:left w:val="nil"/>
              <w:bottom w:val="dotted" w:sz="4" w:space="0" w:color="auto"/>
            </w:tcBorders>
            <w:vAlign w:val="center"/>
          </w:tcPr>
          <w:p w14:paraId="0F380976" w14:textId="77777777" w:rsidR="006C3306" w:rsidRPr="00E741CC" w:rsidRDefault="006C3306" w:rsidP="009B7B0D">
            <w:pPr>
              <w:rPr>
                <w:rFonts w:asciiTheme="minorHAnsi" w:hAnsiTheme="minorHAnsi" w:cstheme="minorHAnsi"/>
                <w:kern w:val="18"/>
                <w:sz w:val="20"/>
              </w:rPr>
            </w:pPr>
          </w:p>
        </w:tc>
      </w:tr>
      <w:tr w:rsidR="006C3306" w14:paraId="423D6D39" w14:textId="77777777" w:rsidTr="009B7B0D">
        <w:trPr>
          <w:trHeight w:val="227"/>
        </w:trPr>
        <w:tc>
          <w:tcPr>
            <w:tcW w:w="2552" w:type="dxa"/>
            <w:tcBorders>
              <w:top w:val="nil"/>
              <w:bottom w:val="nil"/>
              <w:right w:val="nil"/>
            </w:tcBorders>
            <w:vAlign w:val="center"/>
          </w:tcPr>
          <w:p w14:paraId="03B4E5B8" w14:textId="77777777" w:rsidR="006C3306" w:rsidRPr="00C77585" w:rsidRDefault="006C3306" w:rsidP="009B7B0D">
            <w:pPr>
              <w:rPr>
                <w:rFonts w:asciiTheme="minorHAnsi" w:hAnsiTheme="minorHAnsi" w:cstheme="minorHAnsi"/>
                <w:sz w:val="16"/>
                <w:szCs w:val="16"/>
              </w:rPr>
            </w:pPr>
            <w:r w:rsidRPr="00890945">
              <w:rPr>
                <w:rFonts w:asciiTheme="minorHAnsi" w:hAnsiTheme="minorHAnsi" w:cstheme="minorHAnsi"/>
                <w:sz w:val="16"/>
                <w:szCs w:val="16"/>
              </w:rPr>
              <w:t>PEC</w:t>
            </w:r>
            <w:r>
              <w:rPr>
                <w:rFonts w:asciiTheme="minorHAnsi" w:hAnsiTheme="minorHAnsi" w:cstheme="minorHAnsi"/>
                <w:sz w:val="16"/>
                <w:szCs w:val="16"/>
              </w:rPr>
              <w:t xml:space="preserve"> </w:t>
            </w:r>
            <w:r w:rsidRPr="00E95634">
              <w:rPr>
                <w:rFonts w:asciiTheme="minorHAnsi" w:hAnsiTheme="minorHAnsi" w:cstheme="minorHAnsi"/>
                <w:sz w:val="16"/>
                <w:szCs w:val="16"/>
              </w:rPr>
              <w:t>/ telefono</w:t>
            </w:r>
          </w:p>
        </w:tc>
        <w:tc>
          <w:tcPr>
            <w:tcW w:w="6804" w:type="dxa"/>
            <w:gridSpan w:val="2"/>
            <w:tcBorders>
              <w:top w:val="dotted" w:sz="4" w:space="0" w:color="auto"/>
              <w:left w:val="nil"/>
              <w:bottom w:val="dotted" w:sz="4" w:space="0" w:color="auto"/>
            </w:tcBorders>
            <w:vAlign w:val="center"/>
          </w:tcPr>
          <w:p w14:paraId="4DDD6A22" w14:textId="77777777" w:rsidR="006C3306" w:rsidRPr="00E741CC" w:rsidRDefault="006C3306" w:rsidP="009B7B0D">
            <w:pPr>
              <w:rPr>
                <w:rFonts w:asciiTheme="minorHAnsi" w:hAnsiTheme="minorHAnsi" w:cstheme="minorHAnsi"/>
                <w:kern w:val="18"/>
                <w:sz w:val="20"/>
              </w:rPr>
            </w:pPr>
          </w:p>
        </w:tc>
      </w:tr>
      <w:tr w:rsidR="006C3306" w14:paraId="01D0A5B4"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4993F980" w14:textId="77777777" w:rsidR="006C3306" w:rsidRPr="008E2994" w:rsidRDefault="006C3306"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4CD77C84" w14:textId="77777777" w:rsidR="006C3306" w:rsidRPr="00A16177" w:rsidRDefault="006C3306" w:rsidP="009B7B0D">
            <w:pPr>
              <w:rPr>
                <w:rFonts w:asciiTheme="minorHAnsi" w:hAnsiTheme="minorHAnsi" w:cstheme="minorHAnsi"/>
                <w:kern w:val="18"/>
                <w:sz w:val="18"/>
                <w:szCs w:val="18"/>
              </w:rPr>
            </w:pPr>
          </w:p>
        </w:tc>
      </w:tr>
    </w:tbl>
    <w:p w14:paraId="2ABD11D9" w14:textId="77777777" w:rsidR="00397C8F" w:rsidRDefault="00397C8F" w:rsidP="006C3306">
      <w:pPr>
        <w:ind w:left="284"/>
        <w:rPr>
          <w:rFonts w:asciiTheme="minorHAnsi" w:hAnsiTheme="minorHAnsi" w:cstheme="minorHAnsi"/>
          <w:kern w:val="18"/>
          <w:sz w:val="12"/>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E741CC" w:rsidRPr="00F81AA9" w14:paraId="6E3A23F6" w14:textId="77777777" w:rsidTr="009B7B0D">
        <w:trPr>
          <w:trHeight w:val="365"/>
        </w:trPr>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44AAF9B3" w14:textId="27C32385" w:rsidR="00E741CC" w:rsidRPr="00494BF1" w:rsidRDefault="00E741CC" w:rsidP="009B7B0D">
            <w:pPr>
              <w:tabs>
                <w:tab w:val="left" w:pos="540"/>
              </w:tabs>
              <w:spacing w:before="60" w:after="60"/>
              <w:rPr>
                <w:rFonts w:asciiTheme="minorHAnsi" w:hAnsiTheme="minorHAnsi" w:cstheme="minorHAnsi"/>
                <w:b/>
                <w:sz w:val="18"/>
                <w:szCs w:val="18"/>
              </w:rPr>
            </w:pPr>
            <w:r w:rsidRPr="00E741CC">
              <w:rPr>
                <w:rFonts w:asciiTheme="minorHAnsi" w:hAnsiTheme="minorHAnsi" w:cstheme="minorHAnsi"/>
                <w:b/>
                <w:color w:val="000000"/>
                <w:sz w:val="18"/>
                <w:szCs w:val="18"/>
              </w:rPr>
              <w:t xml:space="preserve">da compilare in caso di </w:t>
            </w:r>
            <w:r w:rsidRPr="00E741CC">
              <w:rPr>
                <w:rFonts w:asciiTheme="minorHAnsi" w:hAnsiTheme="minorHAnsi" w:cstheme="minorHAnsi"/>
                <w:b/>
                <w:bCs/>
                <w:i/>
                <w:iCs/>
                <w:color w:val="000000"/>
                <w:sz w:val="18"/>
                <w:szCs w:val="18"/>
              </w:rPr>
              <w:t>(indicare altre eventuali forme di partecipazione)</w:t>
            </w:r>
            <w:r w:rsidRPr="00E741CC">
              <w:rPr>
                <w:rFonts w:asciiTheme="minorHAnsi" w:hAnsiTheme="minorHAnsi" w:cstheme="minorHAnsi"/>
                <w:b/>
                <w:color w:val="000000"/>
                <w:sz w:val="18"/>
                <w:szCs w:val="18"/>
              </w:rPr>
              <w:t xml:space="preserve"> …………………………………</w:t>
            </w:r>
          </w:p>
        </w:tc>
      </w:tr>
    </w:tbl>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684"/>
        <w:gridCol w:w="3120"/>
      </w:tblGrid>
      <w:tr w:rsidR="00E741CC" w14:paraId="124EA935" w14:textId="77777777" w:rsidTr="009B7B0D">
        <w:trPr>
          <w:trHeight w:val="227"/>
        </w:trPr>
        <w:tc>
          <w:tcPr>
            <w:tcW w:w="2552" w:type="dxa"/>
            <w:tcBorders>
              <w:bottom w:val="nil"/>
              <w:right w:val="nil"/>
            </w:tcBorders>
            <w:vAlign w:val="center"/>
          </w:tcPr>
          <w:p w14:paraId="76CF9F44" w14:textId="77777777" w:rsidR="00E741CC" w:rsidRPr="00890945" w:rsidRDefault="00E741CC" w:rsidP="009B7B0D">
            <w:pPr>
              <w:rPr>
                <w:rFonts w:asciiTheme="minorHAnsi" w:hAnsiTheme="minorHAnsi" w:cstheme="minorHAnsi"/>
                <w:sz w:val="16"/>
                <w:szCs w:val="16"/>
              </w:rPr>
            </w:pPr>
            <w:r w:rsidRPr="00BD3091">
              <w:rPr>
                <w:rFonts w:asciiTheme="minorHAnsi" w:hAnsiTheme="minorHAnsi" w:cstheme="minorHAnsi"/>
                <w:sz w:val="16"/>
                <w:szCs w:val="16"/>
              </w:rPr>
              <w:t>Denominaz</w:t>
            </w:r>
            <w:r>
              <w:rPr>
                <w:rFonts w:asciiTheme="minorHAnsi" w:hAnsiTheme="minorHAnsi" w:cstheme="minorHAnsi"/>
                <w:sz w:val="16"/>
                <w:szCs w:val="16"/>
              </w:rPr>
              <w:t xml:space="preserve">ione SOCIETA’ </w:t>
            </w:r>
          </w:p>
        </w:tc>
        <w:tc>
          <w:tcPr>
            <w:tcW w:w="6804" w:type="dxa"/>
            <w:gridSpan w:val="2"/>
            <w:tcBorders>
              <w:left w:val="nil"/>
              <w:bottom w:val="dotted" w:sz="4" w:space="0" w:color="auto"/>
            </w:tcBorders>
            <w:vAlign w:val="center"/>
          </w:tcPr>
          <w:p w14:paraId="161DDA5C" w14:textId="77777777" w:rsidR="00E741CC" w:rsidRPr="00D140FA" w:rsidRDefault="00E741CC" w:rsidP="009B7B0D">
            <w:pPr>
              <w:rPr>
                <w:rFonts w:asciiTheme="minorHAnsi" w:hAnsiTheme="minorHAnsi" w:cstheme="minorHAnsi"/>
                <w:b/>
                <w:bCs/>
                <w:kern w:val="18"/>
                <w:sz w:val="18"/>
                <w:szCs w:val="18"/>
              </w:rPr>
            </w:pPr>
          </w:p>
        </w:tc>
      </w:tr>
      <w:tr w:rsidR="00E741CC" w14:paraId="023E412D" w14:textId="77777777" w:rsidTr="009B7B0D">
        <w:trPr>
          <w:trHeight w:val="227"/>
        </w:trPr>
        <w:tc>
          <w:tcPr>
            <w:tcW w:w="2552" w:type="dxa"/>
            <w:tcBorders>
              <w:top w:val="nil"/>
              <w:bottom w:val="nil"/>
              <w:right w:val="nil"/>
            </w:tcBorders>
            <w:vAlign w:val="center"/>
          </w:tcPr>
          <w:p w14:paraId="22F2924D" w14:textId="77777777" w:rsidR="00E741CC" w:rsidRPr="00BD3091" w:rsidRDefault="00E741CC"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4EE354EF" w14:textId="77777777" w:rsidR="00E741CC" w:rsidRPr="00585537" w:rsidRDefault="00E741CC" w:rsidP="009B7B0D">
            <w:pPr>
              <w:rPr>
                <w:rFonts w:asciiTheme="minorHAnsi" w:hAnsiTheme="minorHAnsi" w:cstheme="minorHAnsi"/>
                <w:kern w:val="18"/>
                <w:sz w:val="18"/>
                <w:szCs w:val="18"/>
              </w:rPr>
            </w:pPr>
          </w:p>
        </w:tc>
      </w:tr>
      <w:tr w:rsidR="00E741CC" w14:paraId="12986E03" w14:textId="77777777" w:rsidTr="009B7B0D">
        <w:trPr>
          <w:trHeight w:val="227"/>
        </w:trPr>
        <w:tc>
          <w:tcPr>
            <w:tcW w:w="2552" w:type="dxa"/>
            <w:tcBorders>
              <w:top w:val="nil"/>
              <w:bottom w:val="nil"/>
              <w:right w:val="nil"/>
            </w:tcBorders>
            <w:vAlign w:val="center"/>
          </w:tcPr>
          <w:p w14:paraId="2957017D" w14:textId="77777777" w:rsidR="00E741CC" w:rsidRPr="00BD3091" w:rsidRDefault="00E741CC" w:rsidP="009B7B0D">
            <w:pPr>
              <w:rPr>
                <w:rFonts w:asciiTheme="minorHAnsi" w:hAnsiTheme="minorHAnsi" w:cstheme="minorHAnsi"/>
                <w:sz w:val="16"/>
                <w:szCs w:val="16"/>
              </w:rPr>
            </w:pPr>
            <w:r w:rsidRPr="00890945">
              <w:rPr>
                <w:rFonts w:asciiTheme="minorHAnsi" w:hAnsiTheme="minorHAnsi" w:cstheme="minorHAnsi"/>
                <w:sz w:val="16"/>
                <w:szCs w:val="16"/>
              </w:rPr>
              <w:t xml:space="preserve">Partita IVA  </w:t>
            </w:r>
            <w:r>
              <w:rPr>
                <w:rFonts w:asciiTheme="minorHAnsi" w:hAnsiTheme="minorHAnsi" w:cstheme="minorHAnsi"/>
                <w:sz w:val="16"/>
                <w:szCs w:val="16"/>
              </w:rPr>
              <w:t xml:space="preserve">/ codice fiscale </w:t>
            </w:r>
            <w:r w:rsidRPr="00890945">
              <w:rPr>
                <w:rFonts w:asciiTheme="minorHAnsi" w:hAnsiTheme="minorHAnsi" w:cstheme="minorHAnsi"/>
                <w:sz w:val="16"/>
                <w:szCs w:val="16"/>
              </w:rPr>
              <w:t xml:space="preserve">                                           </w:t>
            </w:r>
          </w:p>
        </w:tc>
        <w:tc>
          <w:tcPr>
            <w:tcW w:w="6804" w:type="dxa"/>
            <w:gridSpan w:val="2"/>
            <w:tcBorders>
              <w:top w:val="dotted" w:sz="4" w:space="0" w:color="auto"/>
              <w:left w:val="nil"/>
              <w:bottom w:val="dotted" w:sz="4" w:space="0" w:color="auto"/>
            </w:tcBorders>
            <w:vAlign w:val="center"/>
          </w:tcPr>
          <w:p w14:paraId="09E0DD5A" w14:textId="77777777" w:rsidR="00E741CC" w:rsidRPr="00585537" w:rsidRDefault="00E741CC" w:rsidP="009B7B0D">
            <w:pPr>
              <w:rPr>
                <w:rFonts w:asciiTheme="minorHAnsi" w:hAnsiTheme="minorHAnsi" w:cstheme="minorHAnsi"/>
                <w:kern w:val="18"/>
                <w:sz w:val="18"/>
                <w:szCs w:val="18"/>
              </w:rPr>
            </w:pPr>
          </w:p>
        </w:tc>
      </w:tr>
      <w:tr w:rsidR="00E741CC" w14:paraId="55AB4B3F" w14:textId="77777777" w:rsidTr="009B7B0D">
        <w:trPr>
          <w:trHeight w:val="227"/>
        </w:trPr>
        <w:tc>
          <w:tcPr>
            <w:tcW w:w="2552" w:type="dxa"/>
            <w:tcBorders>
              <w:top w:val="nil"/>
              <w:bottom w:val="nil"/>
              <w:right w:val="nil"/>
            </w:tcBorders>
            <w:vAlign w:val="center"/>
          </w:tcPr>
          <w:p w14:paraId="7CC111EC" w14:textId="77777777" w:rsidR="00E741CC" w:rsidRPr="00C77585" w:rsidRDefault="00E741CC" w:rsidP="009B7B0D">
            <w:pPr>
              <w:rPr>
                <w:rFonts w:asciiTheme="minorHAnsi" w:hAnsiTheme="minorHAnsi" w:cstheme="minorHAnsi"/>
                <w:sz w:val="16"/>
                <w:szCs w:val="16"/>
              </w:rPr>
            </w:pPr>
            <w:r w:rsidRPr="00890945">
              <w:rPr>
                <w:rFonts w:asciiTheme="minorHAnsi" w:hAnsiTheme="minorHAnsi" w:cstheme="minorHAnsi"/>
                <w:sz w:val="16"/>
                <w:szCs w:val="16"/>
              </w:rPr>
              <w:t>PEC</w:t>
            </w:r>
            <w:r>
              <w:rPr>
                <w:rFonts w:asciiTheme="minorHAnsi" w:hAnsiTheme="minorHAnsi" w:cstheme="minorHAnsi"/>
                <w:sz w:val="16"/>
                <w:szCs w:val="16"/>
              </w:rPr>
              <w:t xml:space="preserve"> </w:t>
            </w:r>
            <w:r w:rsidRPr="00E95634">
              <w:rPr>
                <w:rFonts w:asciiTheme="minorHAnsi" w:hAnsiTheme="minorHAnsi" w:cstheme="minorHAnsi"/>
                <w:sz w:val="16"/>
                <w:szCs w:val="16"/>
              </w:rPr>
              <w:t>/ telefono</w:t>
            </w:r>
          </w:p>
        </w:tc>
        <w:tc>
          <w:tcPr>
            <w:tcW w:w="6804" w:type="dxa"/>
            <w:gridSpan w:val="2"/>
            <w:tcBorders>
              <w:top w:val="dotted" w:sz="4" w:space="0" w:color="auto"/>
              <w:left w:val="nil"/>
              <w:bottom w:val="dotted" w:sz="4" w:space="0" w:color="auto"/>
            </w:tcBorders>
            <w:vAlign w:val="center"/>
          </w:tcPr>
          <w:p w14:paraId="15D98AB7" w14:textId="77777777" w:rsidR="00E741CC" w:rsidRPr="00585537" w:rsidRDefault="00E741CC" w:rsidP="009B7B0D">
            <w:pPr>
              <w:rPr>
                <w:rFonts w:asciiTheme="minorHAnsi" w:hAnsiTheme="minorHAnsi" w:cstheme="minorHAnsi"/>
                <w:kern w:val="18"/>
                <w:sz w:val="18"/>
                <w:szCs w:val="18"/>
              </w:rPr>
            </w:pPr>
          </w:p>
        </w:tc>
      </w:tr>
      <w:tr w:rsidR="00E741CC" w14:paraId="3FF2C687"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277295A4" w14:textId="77777777" w:rsidR="00E741CC" w:rsidRPr="008E2994" w:rsidRDefault="00E741CC"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71E381AD" w14:textId="77777777" w:rsidR="00E741CC" w:rsidRPr="00A16177" w:rsidRDefault="00E741CC" w:rsidP="009B7B0D">
            <w:pPr>
              <w:rPr>
                <w:rFonts w:asciiTheme="minorHAnsi" w:hAnsiTheme="minorHAnsi" w:cstheme="minorHAnsi"/>
                <w:kern w:val="18"/>
                <w:sz w:val="18"/>
                <w:szCs w:val="18"/>
              </w:rPr>
            </w:pPr>
          </w:p>
        </w:tc>
      </w:tr>
    </w:tbl>
    <w:p w14:paraId="74FBCA33" w14:textId="77777777" w:rsidR="00E741CC" w:rsidRDefault="00E741CC" w:rsidP="006C3306">
      <w:pPr>
        <w:ind w:left="284"/>
        <w:rPr>
          <w:rFonts w:asciiTheme="minorHAnsi" w:hAnsiTheme="minorHAnsi" w:cstheme="minorHAnsi"/>
          <w:kern w:val="18"/>
          <w:sz w:val="12"/>
          <w:szCs w:val="18"/>
        </w:rPr>
      </w:pPr>
    </w:p>
    <w:p w14:paraId="41CDD439" w14:textId="77777777" w:rsidR="00CB4DC5" w:rsidRDefault="00CB4DC5" w:rsidP="006C3306">
      <w:pPr>
        <w:ind w:left="284"/>
        <w:rPr>
          <w:rFonts w:asciiTheme="minorHAnsi" w:hAnsiTheme="minorHAnsi" w:cstheme="minorHAnsi"/>
          <w:kern w:val="18"/>
          <w:sz w:val="12"/>
          <w:szCs w:val="18"/>
        </w:rPr>
      </w:pPr>
    </w:p>
    <w:p w14:paraId="6BE708A2" w14:textId="77777777" w:rsidR="00CB4DC5" w:rsidRDefault="00CB4DC5" w:rsidP="006C3306">
      <w:pPr>
        <w:ind w:left="284"/>
        <w:rPr>
          <w:rFonts w:asciiTheme="minorHAnsi" w:hAnsiTheme="minorHAnsi" w:cstheme="minorHAnsi"/>
          <w:kern w:val="18"/>
          <w:sz w:val="12"/>
          <w:szCs w:val="18"/>
        </w:rPr>
      </w:pPr>
    </w:p>
    <w:p w14:paraId="750ACEBB" w14:textId="77777777" w:rsidR="00E741CC" w:rsidRDefault="00E741CC" w:rsidP="006C3306">
      <w:pPr>
        <w:ind w:left="284"/>
        <w:rPr>
          <w:rFonts w:asciiTheme="minorHAnsi" w:hAnsiTheme="minorHAnsi" w:cstheme="minorHAnsi"/>
          <w:kern w:val="18"/>
          <w:sz w:val="12"/>
          <w:szCs w:val="18"/>
        </w:rPr>
      </w:pPr>
    </w:p>
    <w:p w14:paraId="1FA8D0E6" w14:textId="77777777" w:rsidR="00E741CC" w:rsidRDefault="00E741CC" w:rsidP="006C3306">
      <w:pPr>
        <w:ind w:left="284"/>
        <w:rPr>
          <w:rFonts w:asciiTheme="minorHAnsi" w:hAnsiTheme="minorHAnsi" w:cstheme="minorHAnsi"/>
          <w:kern w:val="18"/>
          <w:sz w:val="12"/>
          <w:szCs w:val="18"/>
        </w:rPr>
      </w:pPr>
    </w:p>
    <w:p w14:paraId="297FCA24" w14:textId="77777777" w:rsidR="00E741CC" w:rsidRDefault="00E741CC" w:rsidP="006C3306">
      <w:pPr>
        <w:ind w:left="284"/>
        <w:rPr>
          <w:rFonts w:asciiTheme="minorHAnsi" w:hAnsiTheme="minorHAnsi" w:cstheme="minorHAnsi"/>
          <w:kern w:val="18"/>
          <w:sz w:val="12"/>
          <w:szCs w:val="18"/>
        </w:rPr>
      </w:pPr>
    </w:p>
    <w:p w14:paraId="4494018F" w14:textId="77777777" w:rsidR="00E741CC" w:rsidRDefault="00E741CC" w:rsidP="006C3306">
      <w:pPr>
        <w:ind w:left="284"/>
        <w:rPr>
          <w:rFonts w:asciiTheme="minorHAnsi" w:hAnsiTheme="minorHAnsi" w:cstheme="minorHAnsi"/>
          <w:kern w:val="18"/>
          <w:sz w:val="12"/>
          <w:szCs w:val="18"/>
        </w:rPr>
      </w:pPr>
    </w:p>
    <w:p w14:paraId="2464E887" w14:textId="1E9D7B82" w:rsidR="006C3306" w:rsidRPr="005631C4" w:rsidRDefault="00867FBB" w:rsidP="002D5448">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b/>
          <w:iCs/>
          <w:color w:val="0F243E" w:themeColor="text2" w:themeShade="80"/>
          <w:sz w:val="18"/>
          <w:szCs w:val="18"/>
        </w:rPr>
      </w:pPr>
      <w:r w:rsidRPr="005631C4">
        <w:rPr>
          <w:rFonts w:asciiTheme="minorHAnsi" w:hAnsiTheme="minorHAnsi" w:cstheme="minorHAnsi"/>
          <w:b/>
          <w:caps/>
          <w:color w:val="0F243E" w:themeColor="text2" w:themeShade="80"/>
          <w:kern w:val="20"/>
          <w:sz w:val="18"/>
          <w:szCs w:val="18"/>
        </w:rPr>
        <w:t>DICHIARAZIONI</w:t>
      </w:r>
      <w:r w:rsidRPr="005631C4">
        <w:rPr>
          <w:rFonts w:asciiTheme="minorHAnsi" w:hAnsiTheme="minorHAnsi" w:cstheme="minorHAnsi"/>
          <w:b/>
          <w:iCs/>
          <w:color w:val="0F243E" w:themeColor="text2" w:themeShade="80"/>
          <w:sz w:val="18"/>
          <w:szCs w:val="18"/>
        </w:rPr>
        <w:t xml:space="preserve"> </w:t>
      </w:r>
      <w:r w:rsidR="006C3306" w:rsidRPr="005631C4">
        <w:rPr>
          <w:rFonts w:asciiTheme="minorHAnsi" w:hAnsiTheme="minorHAnsi" w:cstheme="minorHAnsi"/>
          <w:b/>
          <w:iCs/>
          <w:color w:val="0F243E" w:themeColor="text2" w:themeShade="80"/>
          <w:sz w:val="18"/>
          <w:szCs w:val="18"/>
        </w:rPr>
        <w:t>IN CASO DI CONSORZI</w:t>
      </w:r>
      <w:r w:rsidR="008957D2" w:rsidRPr="005631C4">
        <w:rPr>
          <w:rFonts w:asciiTheme="minorHAnsi" w:hAnsiTheme="minorHAnsi" w:cstheme="minorHAnsi"/>
          <w:b/>
          <w:iCs/>
          <w:color w:val="0F243E" w:themeColor="text2" w:themeShade="80"/>
          <w:sz w:val="18"/>
          <w:szCs w:val="18"/>
        </w:rPr>
        <w:t>O</w:t>
      </w:r>
      <w:r w:rsidR="006C3306" w:rsidRPr="005631C4">
        <w:rPr>
          <w:rFonts w:asciiTheme="minorHAnsi" w:hAnsiTheme="minorHAnsi" w:cstheme="minorHAnsi"/>
          <w:b/>
          <w:iCs/>
          <w:color w:val="0F243E" w:themeColor="text2" w:themeShade="80"/>
          <w:sz w:val="18"/>
          <w:szCs w:val="18"/>
        </w:rPr>
        <w:t xml:space="preserve"> </w:t>
      </w:r>
      <w:r w:rsidR="002C47EC" w:rsidRPr="005631C4">
        <w:rPr>
          <w:rFonts w:asciiTheme="minorHAnsi" w:hAnsiTheme="minorHAnsi" w:cstheme="minorHAnsi"/>
          <w:b/>
          <w:iCs/>
          <w:color w:val="0F243E" w:themeColor="text2" w:themeShade="80"/>
          <w:sz w:val="18"/>
          <w:szCs w:val="18"/>
        </w:rPr>
        <w:t>(art.</w:t>
      </w:r>
      <w:r w:rsidR="006C3306" w:rsidRPr="005631C4">
        <w:rPr>
          <w:rFonts w:asciiTheme="minorHAnsi" w:hAnsiTheme="minorHAnsi" w:cstheme="minorHAnsi"/>
          <w:b/>
          <w:iCs/>
          <w:color w:val="0F243E" w:themeColor="text2" w:themeShade="80"/>
          <w:sz w:val="18"/>
          <w:szCs w:val="18"/>
        </w:rPr>
        <w:t xml:space="preserve"> 65 c</w:t>
      </w:r>
      <w:r w:rsidR="002C47EC" w:rsidRPr="005631C4">
        <w:rPr>
          <w:rFonts w:asciiTheme="minorHAnsi" w:hAnsiTheme="minorHAnsi" w:cstheme="minorHAnsi"/>
          <w:b/>
          <w:iCs/>
          <w:color w:val="0F243E" w:themeColor="text2" w:themeShade="80"/>
          <w:sz w:val="18"/>
          <w:szCs w:val="18"/>
        </w:rPr>
        <w:t>omma</w:t>
      </w:r>
      <w:r w:rsidR="006C3306" w:rsidRPr="005631C4">
        <w:rPr>
          <w:rFonts w:asciiTheme="minorHAnsi" w:hAnsiTheme="minorHAnsi" w:cstheme="minorHAnsi"/>
          <w:b/>
          <w:iCs/>
          <w:color w:val="0F243E" w:themeColor="text2" w:themeShade="80"/>
          <w:sz w:val="18"/>
          <w:szCs w:val="18"/>
        </w:rPr>
        <w:t xml:space="preserve"> 2 lettera </w:t>
      </w:r>
      <w:proofErr w:type="gramStart"/>
      <w:r w:rsidR="006C3306" w:rsidRPr="005631C4">
        <w:rPr>
          <w:rFonts w:asciiTheme="minorHAnsi" w:hAnsiTheme="minorHAnsi" w:cstheme="minorHAnsi"/>
          <w:b/>
          <w:iCs/>
          <w:color w:val="0F243E" w:themeColor="text2" w:themeShade="80"/>
          <w:sz w:val="18"/>
          <w:szCs w:val="18"/>
        </w:rPr>
        <w:t>b)  c)  d</w:t>
      </w:r>
      <w:proofErr w:type="gramEnd"/>
      <w:r w:rsidR="006C3306" w:rsidRPr="005631C4">
        <w:rPr>
          <w:rFonts w:asciiTheme="minorHAnsi" w:hAnsiTheme="minorHAnsi" w:cstheme="minorHAnsi"/>
          <w:b/>
          <w:iCs/>
          <w:color w:val="0F243E" w:themeColor="text2" w:themeShade="80"/>
          <w:sz w:val="18"/>
          <w:szCs w:val="18"/>
        </w:rPr>
        <w:t>)</w:t>
      </w:r>
      <w:r w:rsidR="002C47EC" w:rsidRPr="005631C4">
        <w:rPr>
          <w:rFonts w:asciiTheme="minorHAnsi" w:hAnsiTheme="minorHAnsi" w:cstheme="minorHAnsi"/>
          <w:b/>
          <w:iCs/>
          <w:color w:val="0F243E" w:themeColor="text2" w:themeShade="80"/>
          <w:sz w:val="18"/>
          <w:szCs w:val="18"/>
        </w:rPr>
        <w:t xml:space="preserve"> del codice)</w:t>
      </w:r>
    </w:p>
    <w:p w14:paraId="28A22BC8" w14:textId="77777777" w:rsidR="002D5448" w:rsidRDefault="002D5448" w:rsidP="006C3306">
      <w:pPr>
        <w:pStyle w:val="Paragrafoelenco"/>
        <w:ind w:left="284"/>
        <w:jc w:val="both"/>
        <w:rPr>
          <w:rFonts w:asciiTheme="minorHAnsi" w:hAnsiTheme="minorHAnsi" w:cstheme="minorHAnsi"/>
          <w:bCs/>
          <w:iCs/>
          <w:color w:val="EE0000"/>
          <w:sz w:val="16"/>
          <w:szCs w:val="16"/>
        </w:rPr>
      </w:pPr>
    </w:p>
    <w:p w14:paraId="5F7C35A7" w14:textId="205FE591" w:rsidR="004349A6" w:rsidRPr="004349A6" w:rsidRDefault="004349A6" w:rsidP="004349A6">
      <w:pPr>
        <w:pStyle w:val="Paragrafoelenco"/>
        <w:ind w:left="284"/>
        <w:rPr>
          <w:rFonts w:asciiTheme="minorHAnsi" w:hAnsiTheme="minorHAnsi" w:cstheme="minorHAnsi"/>
          <w:bCs/>
          <w:i/>
          <w:iCs/>
          <w:color w:val="auto"/>
          <w:sz w:val="16"/>
          <w:szCs w:val="16"/>
        </w:rPr>
      </w:pPr>
      <w:r w:rsidRPr="004349A6">
        <w:rPr>
          <w:rFonts w:asciiTheme="minorHAnsi" w:hAnsiTheme="minorHAnsi" w:cstheme="minorHAnsi"/>
          <w:bCs/>
          <w:i/>
          <w:iCs/>
          <w:color w:val="auto"/>
          <w:sz w:val="16"/>
          <w:szCs w:val="16"/>
        </w:rPr>
        <w:t xml:space="preserve">in caso di consorzio di cui all’art. 65, comma 2, lett. b), c) e d) il consorzio medesimo e ognuna delle consorziate esecutrici (queste ultime per la parte di competenza) dovrà </w:t>
      </w:r>
      <w:r w:rsidR="00364D10">
        <w:rPr>
          <w:rFonts w:asciiTheme="minorHAnsi" w:hAnsiTheme="minorHAnsi" w:cstheme="minorHAnsi"/>
          <w:bCs/>
          <w:i/>
          <w:iCs/>
          <w:color w:val="auto"/>
          <w:sz w:val="16"/>
          <w:szCs w:val="16"/>
        </w:rPr>
        <w:t xml:space="preserve">presentare il </w:t>
      </w:r>
      <w:r w:rsidRPr="004349A6">
        <w:rPr>
          <w:rFonts w:asciiTheme="minorHAnsi" w:hAnsiTheme="minorHAnsi" w:cstheme="minorHAnsi"/>
          <w:bCs/>
          <w:i/>
          <w:iCs/>
          <w:color w:val="auto"/>
          <w:sz w:val="16"/>
          <w:szCs w:val="16"/>
        </w:rPr>
        <w:t>presente Allegato 02_B</w:t>
      </w:r>
    </w:p>
    <w:p w14:paraId="1AC84CF3" w14:textId="77777777" w:rsidR="00175995" w:rsidRDefault="00175995" w:rsidP="006C3306">
      <w:pPr>
        <w:pStyle w:val="Paragrafoelenco"/>
        <w:ind w:left="284"/>
        <w:jc w:val="both"/>
        <w:rPr>
          <w:rFonts w:asciiTheme="minorHAnsi" w:hAnsiTheme="minorHAnsi" w:cstheme="minorHAnsi"/>
          <w:bCs/>
          <w:iCs/>
          <w:color w:val="EE0000"/>
          <w:sz w:val="16"/>
          <w:szCs w:val="16"/>
        </w:rPr>
      </w:pPr>
    </w:p>
    <w:p w14:paraId="715DE358" w14:textId="77777777" w:rsidR="008957D2" w:rsidRPr="00E741CC" w:rsidRDefault="008957D2"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E741CC">
        <w:rPr>
          <w:rFonts w:asciiTheme="minorHAnsi" w:hAnsiTheme="minorHAnsi" w:cstheme="minorHAnsi"/>
          <w:b/>
          <w:bCs/>
          <w:kern w:val="18"/>
          <w:sz w:val="18"/>
          <w:szCs w:val="18"/>
        </w:rPr>
        <w:t>DICHIARA</w:t>
      </w:r>
      <w:r w:rsidRPr="00E741CC">
        <w:rPr>
          <w:rFonts w:asciiTheme="minorHAnsi" w:eastAsia="Calibri" w:hAnsiTheme="minorHAnsi" w:cstheme="minorHAnsi"/>
          <w:color w:val="auto"/>
          <w:kern w:val="0"/>
          <w:sz w:val="18"/>
          <w:szCs w:val="18"/>
          <w:lang w:eastAsia="en-US"/>
        </w:rPr>
        <w:t xml:space="preserve"> che, l’operatore economico partecipa come  </w:t>
      </w:r>
      <w:proofErr w:type="gramStart"/>
      <w:r w:rsidRPr="00E741CC">
        <w:rPr>
          <w:rFonts w:asciiTheme="minorHAnsi" w:eastAsia="Calibri" w:hAnsiTheme="minorHAnsi" w:cstheme="minorHAnsi"/>
          <w:color w:val="auto"/>
          <w:kern w:val="0"/>
          <w:sz w:val="18"/>
          <w:szCs w:val="18"/>
          <w:lang w:eastAsia="en-US"/>
        </w:rPr>
        <w:t xml:space="preserve">  :</w:t>
      </w:r>
      <w:proofErr w:type="gramEnd"/>
      <w:r w:rsidRPr="00E741CC">
        <w:rPr>
          <w:rFonts w:asciiTheme="minorHAnsi" w:eastAsia="Calibri" w:hAnsiTheme="minorHAnsi" w:cstheme="minorHAnsi"/>
          <w:color w:val="auto"/>
          <w:kern w:val="0"/>
          <w:sz w:val="18"/>
          <w:szCs w:val="18"/>
          <w:lang w:eastAsia="en-US"/>
        </w:rPr>
        <w:t xml:space="preserve">  </w:t>
      </w:r>
    </w:p>
    <w:p w14:paraId="4F4AE626" w14:textId="77777777" w:rsidR="008957D2" w:rsidRDefault="008957D2" w:rsidP="00AD31CC">
      <w:pPr>
        <w:pStyle w:val="Paragrafoelenco"/>
        <w:ind w:left="284"/>
        <w:jc w:val="both"/>
        <w:rPr>
          <w:rFonts w:asciiTheme="minorHAnsi" w:hAnsiTheme="minorHAnsi" w:cstheme="minorHAnsi"/>
          <w:bCs/>
          <w:iCs/>
          <w:color w:val="FF0000"/>
          <w:sz w:val="18"/>
          <w:szCs w:val="1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98"/>
      </w:tblGrid>
      <w:tr w:rsidR="00AD31CC" w:rsidRPr="00F81AA9" w14:paraId="3C0AEB1F" w14:textId="77777777" w:rsidTr="008957D2">
        <w:trPr>
          <w:trHeight w:val="1093"/>
        </w:trPr>
        <w:tc>
          <w:tcPr>
            <w:tcW w:w="9498" w:type="dxa"/>
            <w:tcBorders>
              <w:top w:val="single" w:sz="4" w:space="0" w:color="auto"/>
              <w:left w:val="single" w:sz="4" w:space="0" w:color="auto"/>
              <w:bottom w:val="single" w:sz="4" w:space="0" w:color="auto"/>
              <w:right w:val="single" w:sz="4" w:space="0" w:color="auto"/>
            </w:tcBorders>
            <w:shd w:val="clear" w:color="auto" w:fill="F3F3F3"/>
            <w:hideMark/>
          </w:tcPr>
          <w:p w14:paraId="7016D3D9" w14:textId="6C03768A" w:rsidR="00AD31CC" w:rsidRPr="00C27C90" w:rsidRDefault="00783135" w:rsidP="009B7B0D">
            <w:pPr>
              <w:spacing w:before="60" w:after="120"/>
              <w:ind w:firstLine="164"/>
              <w:rPr>
                <w:rFonts w:asciiTheme="minorHAnsi" w:hAnsiTheme="minorHAnsi" w:cstheme="minorHAnsi"/>
                <w:b/>
                <w:sz w:val="18"/>
                <w:szCs w:val="18"/>
              </w:rPr>
            </w:pPr>
            <w:sdt>
              <w:sdtPr>
                <w:rPr>
                  <w:rFonts w:asciiTheme="minorHAnsi" w:hAnsiTheme="minorHAnsi" w:cstheme="minorHAnsi"/>
                  <w:b/>
                  <w:bCs/>
                  <w:color w:val="auto"/>
                  <w:sz w:val="22"/>
                  <w:szCs w:val="22"/>
                </w:rPr>
                <w:id w:val="-32110236"/>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rsidRPr="00AD31CC">
              <w:rPr>
                <w:rFonts w:asciiTheme="minorHAnsi" w:hAnsiTheme="minorHAnsi" w:cstheme="minorHAnsi"/>
                <w:b/>
                <w:bCs/>
                <w:color w:val="auto"/>
                <w:sz w:val="22"/>
                <w:szCs w:val="22"/>
              </w:rPr>
              <w:t xml:space="preserve"> </w:t>
            </w:r>
            <w:r w:rsidR="00AD31CC" w:rsidRPr="00C27C90">
              <w:rPr>
                <w:rFonts w:asciiTheme="minorHAnsi" w:hAnsiTheme="minorHAnsi" w:cstheme="minorHAnsi"/>
                <w:b/>
                <w:bCs/>
                <w:color w:val="auto"/>
                <w:sz w:val="18"/>
                <w:szCs w:val="18"/>
              </w:rPr>
              <w:t xml:space="preserve">CONSORZIO FRA SOCIETA’ COOPERATIVA DI PRODUZIONE E </w:t>
            </w:r>
            <w:proofErr w:type="gramStart"/>
            <w:r w:rsidR="00AD31CC" w:rsidRPr="00C27C90">
              <w:rPr>
                <w:rFonts w:asciiTheme="minorHAnsi" w:hAnsiTheme="minorHAnsi" w:cstheme="minorHAnsi"/>
                <w:b/>
                <w:bCs/>
                <w:color w:val="auto"/>
                <w:sz w:val="18"/>
                <w:szCs w:val="18"/>
              </w:rPr>
              <w:t xml:space="preserve">LAVORO  </w:t>
            </w:r>
            <w:r w:rsidR="00AD31CC">
              <w:rPr>
                <w:rFonts w:asciiTheme="minorHAnsi" w:hAnsiTheme="minorHAnsi" w:cstheme="minorHAnsi"/>
                <w:b/>
                <w:bCs/>
                <w:color w:val="auto"/>
                <w:sz w:val="18"/>
                <w:szCs w:val="18"/>
              </w:rPr>
              <w:t>-</w:t>
            </w:r>
            <w:proofErr w:type="gramEnd"/>
            <w:r w:rsidR="00AD31CC">
              <w:rPr>
                <w:rFonts w:asciiTheme="minorHAnsi" w:hAnsiTheme="minorHAnsi" w:cstheme="minorHAnsi"/>
                <w:b/>
                <w:bCs/>
                <w:color w:val="auto"/>
                <w:sz w:val="18"/>
                <w:szCs w:val="18"/>
              </w:rPr>
              <w:t xml:space="preserve">  </w:t>
            </w:r>
            <w:r w:rsidR="00AD31CC" w:rsidRPr="00C27C90">
              <w:rPr>
                <w:rFonts w:asciiTheme="minorHAnsi" w:hAnsiTheme="minorHAnsi" w:cstheme="minorHAnsi"/>
                <w:b/>
                <w:bCs/>
                <w:color w:val="auto"/>
                <w:sz w:val="18"/>
                <w:szCs w:val="18"/>
              </w:rPr>
              <w:t xml:space="preserve">art. 65 comma 2 lettera b) </w:t>
            </w:r>
            <w:r w:rsidR="00AD31CC">
              <w:rPr>
                <w:rFonts w:asciiTheme="minorHAnsi" w:hAnsiTheme="minorHAnsi" w:cstheme="minorHAnsi"/>
                <w:b/>
                <w:bCs/>
                <w:color w:val="auto"/>
                <w:sz w:val="18"/>
                <w:szCs w:val="18"/>
              </w:rPr>
              <w:t>del codice</w:t>
            </w:r>
          </w:p>
          <w:p w14:paraId="36CA2D89" w14:textId="425BB5C4" w:rsidR="00AD31CC" w:rsidRDefault="00783135"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1810934676"/>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t xml:space="preserve"> </w:t>
            </w:r>
            <w:r w:rsidR="00AD31CC" w:rsidRPr="00C27C90">
              <w:rPr>
                <w:rFonts w:asciiTheme="minorHAnsi" w:hAnsiTheme="minorHAnsi" w:cstheme="minorHAnsi"/>
                <w:b/>
                <w:bCs/>
                <w:color w:val="auto"/>
                <w:sz w:val="18"/>
                <w:szCs w:val="18"/>
              </w:rPr>
              <w:t xml:space="preserve">CONSORZIO </w:t>
            </w:r>
            <w:proofErr w:type="gramStart"/>
            <w:r w:rsidR="00AD31CC" w:rsidRPr="00C27C90">
              <w:rPr>
                <w:rFonts w:asciiTheme="minorHAnsi" w:hAnsiTheme="minorHAnsi" w:cstheme="minorHAnsi"/>
                <w:b/>
                <w:bCs/>
                <w:color w:val="auto"/>
                <w:sz w:val="18"/>
                <w:szCs w:val="18"/>
              </w:rPr>
              <w:t>TRA  IMPRESE</w:t>
            </w:r>
            <w:proofErr w:type="gramEnd"/>
            <w:r w:rsidR="00AD31CC" w:rsidRPr="00C27C90">
              <w:rPr>
                <w:rFonts w:asciiTheme="minorHAnsi" w:hAnsiTheme="minorHAnsi" w:cstheme="minorHAnsi"/>
                <w:b/>
                <w:bCs/>
                <w:color w:val="auto"/>
                <w:sz w:val="18"/>
                <w:szCs w:val="18"/>
              </w:rPr>
              <w:t xml:space="preserve"> </w:t>
            </w:r>
            <w:proofErr w:type="gramStart"/>
            <w:r w:rsidR="00AD31CC" w:rsidRPr="00C27C90">
              <w:rPr>
                <w:rFonts w:asciiTheme="minorHAnsi" w:hAnsiTheme="minorHAnsi" w:cstheme="minorHAnsi"/>
                <w:b/>
                <w:bCs/>
                <w:color w:val="auto"/>
                <w:sz w:val="18"/>
                <w:szCs w:val="18"/>
              </w:rPr>
              <w:t xml:space="preserve">ARTIGIANE </w:t>
            </w:r>
            <w:r w:rsidR="00AD31CC">
              <w:rPr>
                <w:rFonts w:asciiTheme="minorHAnsi" w:hAnsiTheme="minorHAnsi" w:cstheme="minorHAnsi"/>
                <w:b/>
                <w:bCs/>
                <w:color w:val="auto"/>
                <w:sz w:val="18"/>
                <w:szCs w:val="18"/>
              </w:rPr>
              <w:t xml:space="preserve"> -</w:t>
            </w:r>
            <w:proofErr w:type="gramEnd"/>
            <w:r w:rsidR="00AD31CC">
              <w:rPr>
                <w:rFonts w:asciiTheme="minorHAnsi" w:hAnsiTheme="minorHAnsi" w:cstheme="minorHAnsi"/>
                <w:b/>
                <w:bCs/>
                <w:color w:val="auto"/>
                <w:sz w:val="18"/>
                <w:szCs w:val="18"/>
              </w:rPr>
              <w:t xml:space="preserve">  </w:t>
            </w:r>
            <w:r w:rsidR="00AD31CC" w:rsidRPr="00C27C90">
              <w:rPr>
                <w:rFonts w:asciiTheme="minorHAnsi" w:hAnsiTheme="minorHAnsi" w:cstheme="minorHAnsi"/>
                <w:b/>
                <w:bCs/>
                <w:color w:val="auto"/>
                <w:sz w:val="18"/>
                <w:szCs w:val="18"/>
              </w:rPr>
              <w:t xml:space="preserve">art. 65 comma 2 </w:t>
            </w:r>
            <w:proofErr w:type="gramStart"/>
            <w:r w:rsidR="00AD31CC" w:rsidRPr="00C27C90">
              <w:rPr>
                <w:rFonts w:asciiTheme="minorHAnsi" w:hAnsiTheme="minorHAnsi" w:cstheme="minorHAnsi"/>
                <w:b/>
                <w:bCs/>
                <w:color w:val="auto"/>
                <w:sz w:val="18"/>
                <w:szCs w:val="18"/>
              </w:rPr>
              <w:t xml:space="preserve">lettera  c)  </w:t>
            </w:r>
            <w:r w:rsidR="00AD31CC">
              <w:rPr>
                <w:rFonts w:asciiTheme="minorHAnsi" w:hAnsiTheme="minorHAnsi" w:cstheme="minorHAnsi"/>
                <w:b/>
                <w:bCs/>
                <w:color w:val="auto"/>
                <w:sz w:val="18"/>
                <w:szCs w:val="18"/>
              </w:rPr>
              <w:t>del</w:t>
            </w:r>
            <w:proofErr w:type="gramEnd"/>
            <w:r w:rsidR="00AD31CC">
              <w:rPr>
                <w:rFonts w:asciiTheme="minorHAnsi" w:hAnsiTheme="minorHAnsi" w:cstheme="minorHAnsi"/>
                <w:b/>
                <w:bCs/>
                <w:color w:val="auto"/>
                <w:sz w:val="18"/>
                <w:szCs w:val="18"/>
              </w:rPr>
              <w:t xml:space="preserve"> codice</w:t>
            </w:r>
          </w:p>
          <w:p w14:paraId="749966D5" w14:textId="1CD2ECF7" w:rsidR="002C1C46" w:rsidRPr="008957D2" w:rsidRDefault="00783135" w:rsidP="008957D2">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679284554"/>
                <w14:checkbox>
                  <w14:checked w14:val="0"/>
                  <w14:checkedState w14:val="2612" w14:font="MS Gothic"/>
                  <w14:uncheckedState w14:val="2610" w14:font="MS Gothic"/>
                </w14:checkbox>
              </w:sdtPr>
              <w:sdtEndPr/>
              <w:sdtContent>
                <w:r w:rsidR="00AD31CC">
                  <w:rPr>
                    <w:rFonts w:ascii="MS Gothic" w:eastAsia="MS Gothic" w:hAnsi="MS Gothic" w:cstheme="minorHAnsi" w:hint="eastAsia"/>
                    <w:b/>
                    <w:bCs/>
                    <w:color w:val="auto"/>
                    <w:sz w:val="22"/>
                    <w:szCs w:val="22"/>
                  </w:rPr>
                  <w:t>☐</w:t>
                </w:r>
              </w:sdtContent>
            </w:sdt>
            <w:r w:rsidR="00AD31CC">
              <w:t xml:space="preserve"> </w:t>
            </w:r>
            <w:r w:rsidR="00AD31CC" w:rsidRPr="00C27C90">
              <w:rPr>
                <w:rFonts w:asciiTheme="minorHAnsi" w:hAnsiTheme="minorHAnsi" w:cstheme="minorHAnsi"/>
                <w:b/>
                <w:bCs/>
                <w:color w:val="auto"/>
                <w:sz w:val="18"/>
                <w:szCs w:val="18"/>
              </w:rPr>
              <w:t xml:space="preserve">CONSORZIO </w:t>
            </w:r>
            <w:r w:rsidR="00AD31CC">
              <w:rPr>
                <w:rFonts w:asciiTheme="minorHAnsi" w:hAnsiTheme="minorHAnsi" w:cstheme="minorHAnsi"/>
                <w:b/>
                <w:bCs/>
                <w:color w:val="auto"/>
                <w:sz w:val="18"/>
                <w:szCs w:val="18"/>
              </w:rPr>
              <w:t>STABILE</w:t>
            </w:r>
            <w:r w:rsidR="00AD31CC" w:rsidRPr="00C27C90">
              <w:rPr>
                <w:rFonts w:asciiTheme="minorHAnsi" w:hAnsiTheme="minorHAnsi" w:cstheme="minorHAnsi"/>
                <w:b/>
                <w:bCs/>
                <w:color w:val="auto"/>
                <w:sz w:val="18"/>
                <w:szCs w:val="18"/>
              </w:rPr>
              <w:t xml:space="preserve"> </w:t>
            </w:r>
            <w:r w:rsidR="00AD31CC">
              <w:rPr>
                <w:rFonts w:asciiTheme="minorHAnsi" w:hAnsiTheme="minorHAnsi" w:cstheme="minorHAnsi"/>
                <w:b/>
                <w:bCs/>
                <w:color w:val="auto"/>
                <w:sz w:val="18"/>
                <w:szCs w:val="18"/>
              </w:rPr>
              <w:t xml:space="preserve"> -  </w:t>
            </w:r>
            <w:r w:rsidR="00AD31CC" w:rsidRPr="00C27C90">
              <w:rPr>
                <w:rFonts w:asciiTheme="minorHAnsi" w:hAnsiTheme="minorHAnsi" w:cstheme="minorHAnsi"/>
                <w:b/>
                <w:bCs/>
                <w:color w:val="auto"/>
                <w:sz w:val="18"/>
                <w:szCs w:val="18"/>
              </w:rPr>
              <w:t xml:space="preserve">art. 65 comma 2 lettera  </w:t>
            </w:r>
            <w:r w:rsidR="00AD31CC">
              <w:rPr>
                <w:rFonts w:asciiTheme="minorHAnsi" w:hAnsiTheme="minorHAnsi" w:cstheme="minorHAnsi"/>
                <w:b/>
                <w:bCs/>
                <w:color w:val="auto"/>
                <w:sz w:val="18"/>
                <w:szCs w:val="18"/>
              </w:rPr>
              <w:t>d</w:t>
            </w:r>
            <w:r w:rsidR="00AD31CC" w:rsidRPr="00C27C90">
              <w:rPr>
                <w:rFonts w:asciiTheme="minorHAnsi" w:hAnsiTheme="minorHAnsi" w:cstheme="minorHAnsi"/>
                <w:b/>
                <w:bCs/>
                <w:color w:val="auto"/>
                <w:sz w:val="18"/>
                <w:szCs w:val="18"/>
              </w:rPr>
              <w:t xml:space="preserve">)  </w:t>
            </w:r>
            <w:r w:rsidR="00AD31CC">
              <w:rPr>
                <w:rFonts w:asciiTheme="minorHAnsi" w:hAnsiTheme="minorHAnsi" w:cstheme="minorHAnsi"/>
                <w:b/>
                <w:bCs/>
                <w:color w:val="auto"/>
                <w:sz w:val="18"/>
                <w:szCs w:val="18"/>
              </w:rPr>
              <w:t>del codice</w:t>
            </w:r>
            <w:r w:rsidR="00AD31CC">
              <w:rPr>
                <w:rFonts w:asciiTheme="minorHAnsi" w:eastAsia="Calibri" w:hAnsiTheme="minorHAnsi" w:cstheme="minorHAnsi"/>
                <w:color w:val="auto"/>
                <w:kern w:val="0"/>
                <w:sz w:val="18"/>
                <w:szCs w:val="18"/>
                <w:lang w:eastAsia="en-US"/>
              </w:rPr>
              <w:t xml:space="preserve">  </w:t>
            </w:r>
          </w:p>
        </w:tc>
      </w:tr>
    </w:tbl>
    <w:p w14:paraId="09EAD3EA" w14:textId="77777777" w:rsidR="00AD31CC" w:rsidRDefault="00AD31CC" w:rsidP="00AD31CC">
      <w:pPr>
        <w:ind w:left="714"/>
        <w:jc w:val="both"/>
        <w:rPr>
          <w:rFonts w:asciiTheme="minorHAnsi" w:hAnsiTheme="minorHAnsi" w:cstheme="minorHAnsi"/>
          <w:i/>
          <w:sz w:val="12"/>
          <w:szCs w:val="12"/>
        </w:rPr>
      </w:pPr>
    </w:p>
    <w:p w14:paraId="3F9FAD97" w14:textId="53B44115" w:rsidR="00D371DA" w:rsidRPr="00E741CC" w:rsidRDefault="00D371DA" w:rsidP="004D0BC9">
      <w:pPr>
        <w:pStyle w:val="Paragrafoelenco"/>
        <w:numPr>
          <w:ilvl w:val="0"/>
          <w:numId w:val="20"/>
        </w:numPr>
        <w:tabs>
          <w:tab w:val="left" w:pos="284"/>
        </w:tabs>
        <w:ind w:hanging="720"/>
        <w:jc w:val="both"/>
        <w:rPr>
          <w:rFonts w:asciiTheme="minorHAnsi" w:eastAsia="Calibri" w:hAnsiTheme="minorHAnsi" w:cstheme="minorHAnsi"/>
          <w:color w:val="auto"/>
          <w:kern w:val="0"/>
          <w:sz w:val="18"/>
          <w:szCs w:val="18"/>
          <w:lang w:eastAsia="en-US"/>
        </w:rPr>
      </w:pPr>
      <w:r w:rsidRPr="00E741CC">
        <w:rPr>
          <w:rFonts w:asciiTheme="minorHAnsi" w:hAnsiTheme="minorHAnsi" w:cstheme="minorHAnsi"/>
          <w:b/>
          <w:bCs/>
          <w:kern w:val="18"/>
          <w:sz w:val="18"/>
          <w:szCs w:val="18"/>
        </w:rPr>
        <w:t>In qualità di</w:t>
      </w:r>
      <w:r w:rsidRPr="00E741CC">
        <w:rPr>
          <w:rFonts w:asciiTheme="minorHAnsi" w:eastAsia="Calibri" w:hAnsiTheme="minorHAnsi" w:cstheme="minorHAnsi"/>
          <w:color w:val="auto"/>
          <w:kern w:val="0"/>
          <w:sz w:val="18"/>
          <w:szCs w:val="18"/>
          <w:lang w:eastAsia="en-US"/>
        </w:rPr>
        <w:t xml:space="preserve"> </w:t>
      </w:r>
      <w:proofErr w:type="gramStart"/>
      <w:r w:rsidRPr="00E741CC">
        <w:rPr>
          <w:rFonts w:asciiTheme="minorHAnsi" w:eastAsia="Calibri" w:hAnsiTheme="minorHAnsi" w:cstheme="minorHAnsi"/>
          <w:color w:val="auto"/>
          <w:kern w:val="0"/>
          <w:sz w:val="18"/>
          <w:szCs w:val="18"/>
          <w:lang w:eastAsia="en-US"/>
        </w:rPr>
        <w:t xml:space="preserve">  :</w:t>
      </w:r>
      <w:proofErr w:type="gramEnd"/>
      <w:r w:rsidRPr="00E741CC">
        <w:rPr>
          <w:rFonts w:asciiTheme="minorHAnsi" w:eastAsia="Calibri" w:hAnsiTheme="minorHAnsi" w:cstheme="minorHAnsi"/>
          <w:color w:val="auto"/>
          <w:kern w:val="0"/>
          <w:sz w:val="18"/>
          <w:szCs w:val="18"/>
          <w:lang w:eastAsia="en-US"/>
        </w:rPr>
        <w:t xml:space="preserve">  </w:t>
      </w:r>
    </w:p>
    <w:p w14:paraId="70359C26" w14:textId="77777777" w:rsidR="00D371DA" w:rsidRPr="00D371DA" w:rsidRDefault="00D371DA" w:rsidP="00D371DA">
      <w:pPr>
        <w:pStyle w:val="Paragrafoelenco"/>
        <w:tabs>
          <w:tab w:val="left" w:pos="284"/>
        </w:tabs>
        <w:ind w:left="862"/>
        <w:jc w:val="both"/>
        <w:rPr>
          <w:rFonts w:asciiTheme="minorHAnsi" w:eastAsia="Calibri" w:hAnsiTheme="minorHAnsi" w:cstheme="minorHAnsi"/>
          <w:color w:val="auto"/>
          <w:kern w:val="0"/>
          <w:sz w:val="18"/>
          <w:szCs w:val="18"/>
          <w:lang w:eastAsia="en-US"/>
        </w:rPr>
      </w:pPr>
    </w:p>
    <w:p w14:paraId="3F7AF449" w14:textId="410289A0" w:rsidR="002D5448" w:rsidRPr="00E741CC" w:rsidRDefault="00783135" w:rsidP="002D5448">
      <w:pPr>
        <w:pStyle w:val="Paragrafoelenco"/>
        <w:ind w:left="284"/>
        <w:jc w:val="both"/>
        <w:rPr>
          <w:rFonts w:asciiTheme="minorHAnsi" w:hAnsiTheme="minorHAnsi" w:cstheme="minorHAnsi"/>
          <w:sz w:val="18"/>
          <w:szCs w:val="18"/>
        </w:rPr>
      </w:pPr>
      <w:sdt>
        <w:sdtPr>
          <w:rPr>
            <w:rFonts w:asciiTheme="minorHAnsi" w:hAnsiTheme="minorHAnsi" w:cstheme="minorHAnsi"/>
            <w:b/>
            <w:bCs/>
            <w:color w:val="auto"/>
            <w:sz w:val="22"/>
            <w:szCs w:val="22"/>
          </w:rPr>
          <w:id w:val="100229091"/>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a) </w:t>
      </w:r>
      <w:r w:rsidR="002D5448" w:rsidRPr="00E741CC">
        <w:rPr>
          <w:rFonts w:asciiTheme="minorHAnsi" w:hAnsiTheme="minorHAnsi" w:cstheme="minorHAnsi"/>
          <w:b/>
          <w:sz w:val="18"/>
          <w:szCs w:val="18"/>
        </w:rPr>
        <w:t>consorzio</w:t>
      </w:r>
      <w:r w:rsidR="002D5448" w:rsidRPr="00E741CC">
        <w:rPr>
          <w:rFonts w:asciiTheme="minorHAnsi" w:hAnsiTheme="minorHAnsi" w:cstheme="minorHAnsi"/>
          <w:sz w:val="18"/>
          <w:szCs w:val="18"/>
        </w:rPr>
        <w:t xml:space="preserve"> che partecipa in proprio con la propria organizzazione consortile e </w:t>
      </w:r>
      <w:r w:rsidR="002D5448" w:rsidRPr="00E741CC">
        <w:rPr>
          <w:rFonts w:asciiTheme="minorHAnsi" w:hAnsiTheme="minorHAnsi" w:cstheme="minorHAnsi"/>
          <w:sz w:val="18"/>
          <w:szCs w:val="18"/>
          <w:u w:val="single"/>
        </w:rPr>
        <w:t>non</w:t>
      </w:r>
      <w:r w:rsidR="002D5448" w:rsidRPr="00E741CC">
        <w:rPr>
          <w:rFonts w:asciiTheme="minorHAnsi" w:hAnsiTheme="minorHAnsi" w:cstheme="minorHAnsi"/>
          <w:sz w:val="18"/>
          <w:szCs w:val="18"/>
        </w:rPr>
        <w:t xml:space="preserve"> per conto dei consorziati</w:t>
      </w:r>
    </w:p>
    <w:p w14:paraId="6AFA7D31" w14:textId="79FD8B8F" w:rsidR="002D5448" w:rsidRPr="00E741CC" w:rsidRDefault="00783135" w:rsidP="002D5448">
      <w:pPr>
        <w:spacing w:before="60" w:after="120"/>
        <w:ind w:firstLine="284"/>
        <w:rPr>
          <w:rFonts w:asciiTheme="minorHAnsi" w:hAnsiTheme="minorHAnsi" w:cstheme="minorHAnsi"/>
          <w:bCs/>
          <w:sz w:val="18"/>
          <w:szCs w:val="18"/>
        </w:rPr>
      </w:pPr>
      <w:sdt>
        <w:sdtPr>
          <w:rPr>
            <w:rFonts w:asciiTheme="minorHAnsi" w:hAnsiTheme="minorHAnsi" w:cstheme="minorHAnsi"/>
            <w:b/>
            <w:bCs/>
            <w:color w:val="auto"/>
            <w:sz w:val="22"/>
            <w:szCs w:val="22"/>
          </w:rPr>
          <w:id w:val="-437683328"/>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5171B2">
        <w:rPr>
          <w:rFonts w:asciiTheme="minorHAnsi" w:hAnsiTheme="minorHAnsi" w:cstheme="minorHAnsi"/>
          <w:sz w:val="22"/>
          <w:szCs w:val="22"/>
        </w:rPr>
        <w:t xml:space="preserve"> </w:t>
      </w:r>
      <w:r w:rsidR="002D5448" w:rsidRPr="00E741CC">
        <w:rPr>
          <w:rFonts w:asciiTheme="minorHAnsi" w:hAnsiTheme="minorHAnsi" w:cstheme="minorHAnsi"/>
          <w:sz w:val="18"/>
          <w:szCs w:val="18"/>
        </w:rPr>
        <w:t xml:space="preserve">b) </w:t>
      </w:r>
      <w:r w:rsidR="002D5448" w:rsidRPr="00E741CC">
        <w:rPr>
          <w:rFonts w:asciiTheme="minorHAnsi" w:hAnsiTheme="minorHAnsi" w:cstheme="minorHAnsi"/>
          <w:b/>
          <w:sz w:val="18"/>
          <w:szCs w:val="18"/>
        </w:rPr>
        <w:t xml:space="preserve">consorzio che </w:t>
      </w:r>
      <w:proofErr w:type="gramStart"/>
      <w:r w:rsidR="002D5448" w:rsidRPr="00E741CC">
        <w:rPr>
          <w:rFonts w:asciiTheme="minorHAnsi" w:hAnsiTheme="minorHAnsi" w:cstheme="minorHAnsi"/>
          <w:b/>
          <w:sz w:val="18"/>
          <w:szCs w:val="18"/>
        </w:rPr>
        <w:t xml:space="preserve">concorre  </w:t>
      </w:r>
      <w:r w:rsidR="002D5448" w:rsidRPr="00E741CC">
        <w:rPr>
          <w:rFonts w:asciiTheme="minorHAnsi" w:hAnsiTheme="minorHAnsi" w:cstheme="minorHAnsi"/>
          <w:sz w:val="18"/>
          <w:szCs w:val="18"/>
        </w:rPr>
        <w:t>per</w:t>
      </w:r>
      <w:proofErr w:type="gramEnd"/>
      <w:r w:rsidR="002D5448" w:rsidRPr="00E741CC">
        <w:rPr>
          <w:rFonts w:asciiTheme="minorHAnsi" w:hAnsiTheme="minorHAnsi" w:cstheme="minorHAnsi"/>
          <w:sz w:val="18"/>
          <w:szCs w:val="18"/>
        </w:rPr>
        <w:t xml:space="preserve"> conto del/i sottoelencato/i operatore/i economico/i consorziato/i </w:t>
      </w:r>
    </w:p>
    <w:p w14:paraId="26A1B77D" w14:textId="77777777" w:rsidR="002D5448" w:rsidRPr="00E741CC" w:rsidRDefault="00783135" w:rsidP="009669B6">
      <w:pPr>
        <w:spacing w:before="60" w:after="120"/>
        <w:ind w:left="709" w:hanging="425"/>
        <w:jc w:val="both"/>
        <w:rPr>
          <w:rFonts w:ascii="Trebuchet MS" w:hAnsi="Trebuchet MS"/>
          <w:kern w:val="0"/>
          <w:sz w:val="18"/>
          <w:szCs w:val="18"/>
        </w:rPr>
      </w:pPr>
      <w:sdt>
        <w:sdtPr>
          <w:rPr>
            <w:rFonts w:asciiTheme="minorHAnsi" w:hAnsiTheme="minorHAnsi" w:cstheme="minorHAnsi"/>
            <w:b/>
            <w:bCs/>
            <w:color w:val="auto"/>
            <w:sz w:val="22"/>
            <w:szCs w:val="22"/>
          </w:rPr>
          <w:id w:val="1099306908"/>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c) </w:t>
      </w:r>
      <w:r w:rsidR="002D5448" w:rsidRPr="00E741CC">
        <w:rPr>
          <w:rFonts w:asciiTheme="minorHAnsi" w:hAnsiTheme="minorHAnsi" w:cstheme="minorHAnsi"/>
          <w:b/>
          <w:sz w:val="18"/>
          <w:szCs w:val="18"/>
        </w:rPr>
        <w:t xml:space="preserve">consorzio che </w:t>
      </w:r>
      <w:proofErr w:type="gramStart"/>
      <w:r w:rsidR="002D5448" w:rsidRPr="00E741CC">
        <w:rPr>
          <w:rFonts w:asciiTheme="minorHAnsi" w:hAnsiTheme="minorHAnsi" w:cstheme="minorHAnsi"/>
          <w:b/>
          <w:sz w:val="18"/>
          <w:szCs w:val="18"/>
        </w:rPr>
        <w:t xml:space="preserve">concorre  </w:t>
      </w:r>
      <w:r w:rsidR="002D5448" w:rsidRPr="00E741CC">
        <w:rPr>
          <w:rFonts w:asciiTheme="minorHAnsi" w:hAnsiTheme="minorHAnsi" w:cstheme="minorHAnsi"/>
          <w:sz w:val="18"/>
          <w:szCs w:val="18"/>
        </w:rPr>
        <w:t>per</w:t>
      </w:r>
      <w:proofErr w:type="gramEnd"/>
      <w:r w:rsidR="002D5448" w:rsidRPr="00E741CC">
        <w:rPr>
          <w:rFonts w:asciiTheme="minorHAnsi" w:hAnsiTheme="minorHAnsi" w:cstheme="minorHAnsi"/>
          <w:sz w:val="18"/>
          <w:szCs w:val="18"/>
        </w:rPr>
        <w:t xml:space="preserve"> conto del/i sottoelencato consorziato, </w:t>
      </w:r>
      <w:r w:rsidR="002D5448" w:rsidRPr="00E741CC">
        <w:rPr>
          <w:rFonts w:asciiTheme="minorHAnsi" w:hAnsiTheme="minorHAnsi" w:cstheme="minorHAnsi"/>
          <w:bCs/>
          <w:sz w:val="18"/>
          <w:szCs w:val="18"/>
        </w:rPr>
        <w:t xml:space="preserve">che è a sua volta è consorzio art. 65, comma 2, lettera b) c) </w:t>
      </w:r>
      <w:proofErr w:type="gramStart"/>
      <w:r w:rsidR="002D5448" w:rsidRPr="00E741CC">
        <w:rPr>
          <w:rFonts w:asciiTheme="minorHAnsi" w:hAnsiTheme="minorHAnsi" w:cstheme="minorHAnsi"/>
          <w:bCs/>
          <w:sz w:val="18"/>
          <w:szCs w:val="18"/>
        </w:rPr>
        <w:t>ed  indica</w:t>
      </w:r>
      <w:proofErr w:type="gramEnd"/>
      <w:r w:rsidR="002D5448" w:rsidRPr="00E741CC">
        <w:rPr>
          <w:rFonts w:asciiTheme="minorHAnsi" w:hAnsiTheme="minorHAnsi" w:cstheme="minorHAnsi"/>
          <w:bCs/>
          <w:sz w:val="18"/>
          <w:szCs w:val="18"/>
        </w:rPr>
        <w:t xml:space="preserve"> a sua volta le consorziate esecutrici </w:t>
      </w:r>
    </w:p>
    <w:p w14:paraId="25090576" w14:textId="6D033D41" w:rsidR="002D5448" w:rsidRDefault="00783135" w:rsidP="002D5448">
      <w:pPr>
        <w:spacing w:before="60" w:after="120"/>
        <w:ind w:left="589" w:hanging="305"/>
        <w:jc w:val="both"/>
        <w:rPr>
          <w:rFonts w:asciiTheme="minorHAnsi" w:hAnsiTheme="minorHAnsi" w:cstheme="minorHAnsi"/>
          <w:bCs/>
          <w:sz w:val="20"/>
        </w:rPr>
      </w:pPr>
      <w:sdt>
        <w:sdtPr>
          <w:rPr>
            <w:rFonts w:asciiTheme="minorHAnsi" w:hAnsiTheme="minorHAnsi" w:cstheme="minorHAnsi"/>
            <w:b/>
            <w:bCs/>
            <w:color w:val="auto"/>
            <w:sz w:val="22"/>
            <w:szCs w:val="22"/>
          </w:rPr>
          <w:id w:val="-63098921"/>
          <w14:checkbox>
            <w14:checked w14:val="0"/>
            <w14:checkedState w14:val="2612" w14:font="MS Gothic"/>
            <w14:uncheckedState w14:val="2610" w14:font="MS Gothic"/>
          </w14:checkbox>
        </w:sdtPr>
        <w:sdtEndPr/>
        <w:sdtContent>
          <w:r w:rsidR="002D5448">
            <w:rPr>
              <w:rFonts w:ascii="MS Gothic" w:eastAsia="MS Gothic" w:hAnsi="MS Gothic" w:cstheme="minorHAnsi" w:hint="eastAsia"/>
              <w:b/>
              <w:bCs/>
              <w:color w:val="auto"/>
              <w:sz w:val="22"/>
              <w:szCs w:val="22"/>
            </w:rPr>
            <w:t>☐</w:t>
          </w:r>
        </w:sdtContent>
      </w:sdt>
      <w:r w:rsidR="002D5448" w:rsidRPr="00423320">
        <w:rPr>
          <w:rFonts w:asciiTheme="minorHAnsi" w:hAnsiTheme="minorHAnsi" w:cstheme="minorHAnsi"/>
          <w:sz w:val="18"/>
          <w:szCs w:val="18"/>
        </w:rPr>
        <w:t xml:space="preserve"> </w:t>
      </w:r>
      <w:r w:rsidR="002D5448" w:rsidRPr="00E741CC">
        <w:rPr>
          <w:rFonts w:asciiTheme="minorHAnsi" w:hAnsiTheme="minorHAnsi" w:cstheme="minorHAnsi"/>
          <w:sz w:val="18"/>
          <w:szCs w:val="18"/>
        </w:rPr>
        <w:t xml:space="preserve">d) </w:t>
      </w:r>
      <w:r w:rsidR="002D5448" w:rsidRPr="00E741CC">
        <w:rPr>
          <w:rFonts w:asciiTheme="minorHAnsi" w:hAnsiTheme="minorHAnsi" w:cstheme="minorHAnsi"/>
          <w:b/>
          <w:sz w:val="18"/>
          <w:szCs w:val="18"/>
        </w:rPr>
        <w:t>consorziat</w:t>
      </w:r>
      <w:r w:rsidR="00D12AEF" w:rsidRPr="00E741CC">
        <w:rPr>
          <w:rFonts w:asciiTheme="minorHAnsi" w:hAnsiTheme="minorHAnsi" w:cstheme="minorHAnsi"/>
          <w:b/>
          <w:sz w:val="18"/>
          <w:szCs w:val="18"/>
        </w:rPr>
        <w:t>a esecutrice</w:t>
      </w:r>
      <w:r w:rsidR="002D5448" w:rsidRPr="00E741CC">
        <w:rPr>
          <w:rFonts w:asciiTheme="minorHAnsi" w:hAnsiTheme="minorHAnsi" w:cstheme="minorHAnsi"/>
          <w:b/>
          <w:sz w:val="18"/>
          <w:szCs w:val="18"/>
        </w:rPr>
        <w:t xml:space="preserve"> designato dal consorzio </w:t>
      </w:r>
      <w:proofErr w:type="gramStart"/>
      <w:r w:rsidR="002D5448" w:rsidRPr="00E741CC">
        <w:rPr>
          <w:rFonts w:asciiTheme="minorHAnsi" w:hAnsiTheme="minorHAnsi" w:cstheme="minorHAnsi"/>
          <w:bCs/>
          <w:sz w:val="18"/>
          <w:szCs w:val="18"/>
          <w:u w:val="single"/>
        </w:rPr>
        <w:t>ed  indica</w:t>
      </w:r>
      <w:proofErr w:type="gramEnd"/>
      <w:r w:rsidR="002D5448" w:rsidRPr="00E741CC">
        <w:rPr>
          <w:rFonts w:asciiTheme="minorHAnsi" w:hAnsiTheme="minorHAnsi" w:cstheme="minorHAnsi"/>
          <w:bCs/>
          <w:sz w:val="18"/>
          <w:szCs w:val="18"/>
        </w:rPr>
        <w:t xml:space="preserve"> il Consorzio</w:t>
      </w:r>
      <w:r w:rsidR="002D5448" w:rsidRPr="00F21684">
        <w:rPr>
          <w:rFonts w:asciiTheme="minorHAnsi" w:hAnsiTheme="minorHAnsi" w:cstheme="minorHAnsi"/>
          <w:bCs/>
          <w:sz w:val="20"/>
        </w:rPr>
        <w:t xml:space="preserve"> </w:t>
      </w:r>
    </w:p>
    <w:p w14:paraId="218229D8" w14:textId="2081FE5D" w:rsidR="002D5448" w:rsidRDefault="002D5448" w:rsidP="002D5448">
      <w:pPr>
        <w:ind w:left="714" w:hanging="572"/>
        <w:jc w:val="both"/>
        <w:rPr>
          <w:rFonts w:asciiTheme="minorHAnsi" w:hAnsiTheme="minorHAnsi" w:cstheme="minorHAnsi"/>
          <w:i/>
          <w:sz w:val="12"/>
          <w:szCs w:val="12"/>
        </w:rPr>
      </w:pPr>
      <w:r w:rsidRPr="00C94ADB">
        <w:rPr>
          <w:rFonts w:asciiTheme="minorHAnsi" w:hAnsiTheme="minorHAnsi" w:cstheme="minorHAnsi"/>
          <w:bCs/>
          <w:sz w:val="16"/>
          <w:szCs w:val="16"/>
        </w:rPr>
        <w:t>NB: qualora non venga indicata alcuna consorziata esecutrice, si intende che il Consorzio stabile concorra in nome e per conto proprio</w:t>
      </w:r>
    </w:p>
    <w:p w14:paraId="75D9AF01" w14:textId="77777777" w:rsidR="002D5448" w:rsidRDefault="002D5448" w:rsidP="00AD31CC">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425"/>
        <w:gridCol w:w="2835"/>
        <w:gridCol w:w="3686"/>
      </w:tblGrid>
      <w:tr w:rsidR="002C1C46" w:rsidRPr="00A340B8" w14:paraId="328BAC45" w14:textId="77777777" w:rsidTr="009B7B0D">
        <w:trPr>
          <w:trHeight w:val="284"/>
        </w:trPr>
        <w:tc>
          <w:tcPr>
            <w:tcW w:w="2552" w:type="dxa"/>
            <w:tcBorders>
              <w:bottom w:val="nil"/>
              <w:right w:val="nil"/>
            </w:tcBorders>
            <w:vAlign w:val="center"/>
          </w:tcPr>
          <w:p w14:paraId="43EBD1DF" w14:textId="4B8328B3" w:rsidR="002C1C46" w:rsidRPr="00942B71" w:rsidRDefault="002C1C46" w:rsidP="009B7B0D">
            <w:pPr>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942B71">
              <w:rPr>
                <w:rFonts w:asciiTheme="minorHAnsi" w:hAnsiTheme="minorHAnsi" w:cstheme="minorHAnsi"/>
                <w:sz w:val="16"/>
                <w:szCs w:val="16"/>
              </w:rPr>
              <w:t xml:space="preserve">CONSORZIO </w:t>
            </w:r>
            <w:r w:rsidR="00A52262" w:rsidRPr="00A52262">
              <w:rPr>
                <w:rFonts w:asciiTheme="minorHAnsi" w:hAnsiTheme="minorHAnsi" w:cstheme="minorHAnsi"/>
                <w:sz w:val="16"/>
                <w:szCs w:val="16"/>
              </w:rPr>
              <w:t>e forma giuridica</w:t>
            </w:r>
          </w:p>
        </w:tc>
        <w:tc>
          <w:tcPr>
            <w:tcW w:w="6946" w:type="dxa"/>
            <w:gridSpan w:val="3"/>
            <w:tcBorders>
              <w:left w:val="nil"/>
              <w:bottom w:val="dotted" w:sz="4" w:space="0" w:color="auto"/>
            </w:tcBorders>
            <w:vAlign w:val="center"/>
          </w:tcPr>
          <w:p w14:paraId="48DF1DEB" w14:textId="77777777" w:rsidR="002C1C46" w:rsidRPr="00C94ADB" w:rsidRDefault="002C1C46" w:rsidP="009B7B0D">
            <w:pPr>
              <w:rPr>
                <w:rFonts w:asciiTheme="minorHAnsi" w:hAnsiTheme="minorHAnsi" w:cstheme="minorHAnsi"/>
                <w:b/>
                <w:bCs/>
                <w:kern w:val="18"/>
                <w:sz w:val="20"/>
              </w:rPr>
            </w:pPr>
          </w:p>
        </w:tc>
      </w:tr>
      <w:tr w:rsidR="002C1C46" w:rsidRPr="00A340B8" w14:paraId="20BAEF86" w14:textId="77777777" w:rsidTr="009B7B0D">
        <w:trPr>
          <w:trHeight w:val="227"/>
        </w:trPr>
        <w:tc>
          <w:tcPr>
            <w:tcW w:w="2552" w:type="dxa"/>
            <w:tcBorders>
              <w:top w:val="nil"/>
              <w:bottom w:val="nil"/>
              <w:right w:val="nil"/>
            </w:tcBorders>
            <w:vAlign w:val="center"/>
          </w:tcPr>
          <w:p w14:paraId="335C9C1F"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946" w:type="dxa"/>
            <w:gridSpan w:val="3"/>
            <w:tcBorders>
              <w:top w:val="dotted" w:sz="4" w:space="0" w:color="auto"/>
              <w:left w:val="nil"/>
              <w:bottom w:val="dotted" w:sz="4" w:space="0" w:color="auto"/>
            </w:tcBorders>
            <w:vAlign w:val="center"/>
          </w:tcPr>
          <w:p w14:paraId="02DE2EED" w14:textId="77777777" w:rsidR="002C1C46" w:rsidRPr="00C94ADB" w:rsidRDefault="002C1C46" w:rsidP="009B7B0D">
            <w:pPr>
              <w:rPr>
                <w:rFonts w:asciiTheme="minorHAnsi" w:hAnsiTheme="minorHAnsi" w:cstheme="minorHAnsi"/>
                <w:kern w:val="18"/>
                <w:sz w:val="20"/>
              </w:rPr>
            </w:pPr>
          </w:p>
        </w:tc>
      </w:tr>
      <w:tr w:rsidR="002C1C46" w:rsidRPr="00A340B8" w14:paraId="10CA550B" w14:textId="77777777" w:rsidTr="009B7B0D">
        <w:trPr>
          <w:trHeight w:val="227"/>
        </w:trPr>
        <w:tc>
          <w:tcPr>
            <w:tcW w:w="2552" w:type="dxa"/>
            <w:tcBorders>
              <w:top w:val="nil"/>
              <w:bottom w:val="nil"/>
              <w:right w:val="nil"/>
            </w:tcBorders>
            <w:vAlign w:val="center"/>
          </w:tcPr>
          <w:p w14:paraId="3E83AEB7"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946" w:type="dxa"/>
            <w:gridSpan w:val="3"/>
            <w:tcBorders>
              <w:top w:val="dotted" w:sz="4" w:space="0" w:color="auto"/>
              <w:left w:val="nil"/>
              <w:bottom w:val="dotted" w:sz="4" w:space="0" w:color="auto"/>
            </w:tcBorders>
            <w:vAlign w:val="center"/>
          </w:tcPr>
          <w:p w14:paraId="5CD27473" w14:textId="77777777" w:rsidR="002C1C46" w:rsidRPr="00C94ADB" w:rsidRDefault="002C1C46" w:rsidP="009B7B0D">
            <w:pPr>
              <w:rPr>
                <w:rFonts w:asciiTheme="minorHAnsi" w:hAnsiTheme="minorHAnsi" w:cstheme="minorHAnsi"/>
                <w:kern w:val="18"/>
                <w:sz w:val="20"/>
              </w:rPr>
            </w:pPr>
          </w:p>
        </w:tc>
      </w:tr>
      <w:tr w:rsidR="002C1C46" w:rsidRPr="00A340B8" w14:paraId="437875E6" w14:textId="77777777" w:rsidTr="009B7B0D">
        <w:tblPrEx>
          <w:tblCellMar>
            <w:top w:w="0" w:type="dxa"/>
            <w:bottom w:w="0" w:type="dxa"/>
          </w:tblCellMar>
        </w:tblPrEx>
        <w:trPr>
          <w:trHeight w:val="284"/>
        </w:trPr>
        <w:tc>
          <w:tcPr>
            <w:tcW w:w="2977" w:type="dxa"/>
            <w:gridSpan w:val="2"/>
            <w:tcBorders>
              <w:top w:val="nil"/>
              <w:left w:val="single" w:sz="4" w:space="0" w:color="auto"/>
              <w:bottom w:val="nil"/>
              <w:right w:val="nil"/>
            </w:tcBorders>
            <w:vAlign w:val="center"/>
          </w:tcPr>
          <w:p w14:paraId="3D2D44BD" w14:textId="77777777" w:rsidR="002C1C46" w:rsidRPr="00942B71" w:rsidRDefault="002C1C46"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521" w:type="dxa"/>
            <w:gridSpan w:val="2"/>
            <w:tcBorders>
              <w:top w:val="dotted" w:sz="4" w:space="0" w:color="auto"/>
              <w:left w:val="nil"/>
              <w:bottom w:val="dotted" w:sz="4" w:space="0" w:color="auto"/>
            </w:tcBorders>
            <w:vAlign w:val="center"/>
          </w:tcPr>
          <w:p w14:paraId="0CB2D3EA" w14:textId="77777777" w:rsidR="002C1C46" w:rsidRPr="00C94ADB" w:rsidRDefault="002C1C46" w:rsidP="009B7B0D">
            <w:pPr>
              <w:rPr>
                <w:rFonts w:asciiTheme="minorHAnsi" w:hAnsiTheme="minorHAnsi" w:cstheme="minorHAnsi"/>
                <w:kern w:val="18"/>
                <w:sz w:val="18"/>
                <w:szCs w:val="18"/>
              </w:rPr>
            </w:pPr>
          </w:p>
        </w:tc>
      </w:tr>
      <w:tr w:rsidR="002C1C46" w:rsidRPr="00A340B8" w14:paraId="6D23C134" w14:textId="77777777" w:rsidTr="009B7B0D">
        <w:tblPrEx>
          <w:tblCellMar>
            <w:top w:w="0" w:type="dxa"/>
            <w:bottom w:w="0" w:type="dxa"/>
          </w:tblCellMar>
        </w:tblPrEx>
        <w:trPr>
          <w:trHeight w:val="284"/>
        </w:trPr>
        <w:tc>
          <w:tcPr>
            <w:tcW w:w="2977" w:type="dxa"/>
            <w:gridSpan w:val="2"/>
            <w:tcBorders>
              <w:top w:val="nil"/>
              <w:left w:val="single" w:sz="4" w:space="0" w:color="auto"/>
              <w:bottom w:val="nil"/>
              <w:right w:val="nil"/>
            </w:tcBorders>
            <w:vAlign w:val="center"/>
          </w:tcPr>
          <w:p w14:paraId="7F4FD3BD" w14:textId="77777777" w:rsidR="002C1C46" w:rsidRPr="00942B71" w:rsidRDefault="002C1C46"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quota % lavori che verrà eseguita</w:t>
            </w:r>
          </w:p>
        </w:tc>
        <w:tc>
          <w:tcPr>
            <w:tcW w:w="6521" w:type="dxa"/>
            <w:gridSpan w:val="2"/>
            <w:tcBorders>
              <w:top w:val="dotted" w:sz="4" w:space="0" w:color="auto"/>
              <w:left w:val="nil"/>
              <w:bottom w:val="dotted" w:sz="4" w:space="0" w:color="auto"/>
            </w:tcBorders>
            <w:vAlign w:val="center"/>
          </w:tcPr>
          <w:p w14:paraId="347AFC09" w14:textId="77777777" w:rsidR="002C1C46" w:rsidRPr="00C94ADB" w:rsidRDefault="002C1C46" w:rsidP="009B7B0D">
            <w:pPr>
              <w:rPr>
                <w:rFonts w:asciiTheme="minorHAnsi" w:hAnsiTheme="minorHAnsi" w:cstheme="minorHAnsi"/>
                <w:kern w:val="18"/>
                <w:sz w:val="18"/>
                <w:szCs w:val="18"/>
              </w:rPr>
            </w:pPr>
          </w:p>
        </w:tc>
      </w:tr>
      <w:tr w:rsidR="002C1C46" w14:paraId="15A05C92" w14:textId="77777777" w:rsidTr="009B7B0D">
        <w:tblPrEx>
          <w:tblCellMar>
            <w:top w:w="0" w:type="dxa"/>
            <w:bottom w:w="0" w:type="dxa"/>
          </w:tblCellMar>
        </w:tblPrEx>
        <w:trPr>
          <w:trHeight w:hRule="exact" w:val="118"/>
        </w:trPr>
        <w:tc>
          <w:tcPr>
            <w:tcW w:w="5812" w:type="dxa"/>
            <w:gridSpan w:val="3"/>
            <w:tcBorders>
              <w:top w:val="nil"/>
              <w:left w:val="single" w:sz="4" w:space="0" w:color="auto"/>
              <w:bottom w:val="single" w:sz="4" w:space="0" w:color="auto"/>
              <w:right w:val="nil"/>
            </w:tcBorders>
            <w:vAlign w:val="center"/>
          </w:tcPr>
          <w:p w14:paraId="0FB7E33A" w14:textId="77777777" w:rsidR="002C1C46" w:rsidRPr="008E2994" w:rsidRDefault="002C1C4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1C94DAF3" w14:textId="77777777" w:rsidR="002C1C46" w:rsidRPr="00A16177" w:rsidRDefault="002C1C46" w:rsidP="009B7B0D">
            <w:pPr>
              <w:rPr>
                <w:rFonts w:asciiTheme="minorHAnsi" w:hAnsiTheme="minorHAnsi" w:cstheme="minorHAnsi"/>
                <w:kern w:val="18"/>
                <w:sz w:val="18"/>
                <w:szCs w:val="18"/>
              </w:rPr>
            </w:pPr>
          </w:p>
        </w:tc>
      </w:tr>
    </w:tbl>
    <w:p w14:paraId="440BFAAC" w14:textId="77777777" w:rsidR="002C1C46" w:rsidRDefault="002C1C46" w:rsidP="002C1C46">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2C1C46" w:rsidRPr="00A340B8" w14:paraId="13295EC8" w14:textId="77777777" w:rsidTr="009447C1">
        <w:trPr>
          <w:trHeight w:val="284"/>
        </w:trPr>
        <w:tc>
          <w:tcPr>
            <w:tcW w:w="2977" w:type="dxa"/>
            <w:tcBorders>
              <w:bottom w:val="nil"/>
              <w:right w:val="nil"/>
            </w:tcBorders>
            <w:vAlign w:val="center"/>
          </w:tcPr>
          <w:p w14:paraId="398CB1CE" w14:textId="0DE76175" w:rsidR="002C1C46" w:rsidRPr="00942B71" w:rsidRDefault="002C1C46" w:rsidP="00A52262">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00326237" w:rsidRPr="00326237">
              <w:rPr>
                <w:rFonts w:asciiTheme="minorHAnsi" w:hAnsiTheme="minorHAnsi" w:cstheme="minorHAnsi"/>
                <w:sz w:val="16"/>
                <w:szCs w:val="16"/>
              </w:rPr>
              <w:t>CONSORZIATA ESECUTRICE</w:t>
            </w:r>
            <w:r w:rsidR="00A52262"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658DFCD5" w14:textId="74AEAF91" w:rsidR="002C1C46" w:rsidRPr="00A52262" w:rsidRDefault="002C1C46" w:rsidP="009B7B0D">
            <w:pPr>
              <w:rPr>
                <w:rFonts w:asciiTheme="minorHAnsi" w:hAnsiTheme="minorHAnsi" w:cstheme="minorHAnsi"/>
                <w:b/>
                <w:bCs/>
                <w:kern w:val="18"/>
                <w:sz w:val="20"/>
              </w:rPr>
            </w:pPr>
          </w:p>
        </w:tc>
      </w:tr>
      <w:tr w:rsidR="002C1C46" w:rsidRPr="00A340B8" w14:paraId="638C4665" w14:textId="77777777" w:rsidTr="009447C1">
        <w:trPr>
          <w:trHeight w:val="227"/>
        </w:trPr>
        <w:tc>
          <w:tcPr>
            <w:tcW w:w="2977" w:type="dxa"/>
            <w:tcBorders>
              <w:top w:val="nil"/>
              <w:bottom w:val="nil"/>
              <w:right w:val="nil"/>
            </w:tcBorders>
            <w:vAlign w:val="center"/>
          </w:tcPr>
          <w:p w14:paraId="3525EB9C"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0ACC880E" w14:textId="77777777" w:rsidR="002C1C46" w:rsidRPr="00A340B8" w:rsidRDefault="002C1C46" w:rsidP="009B7B0D">
            <w:pPr>
              <w:rPr>
                <w:rFonts w:asciiTheme="minorHAnsi" w:hAnsiTheme="minorHAnsi" w:cstheme="minorHAnsi"/>
                <w:kern w:val="18"/>
                <w:sz w:val="18"/>
                <w:szCs w:val="18"/>
              </w:rPr>
            </w:pPr>
          </w:p>
        </w:tc>
      </w:tr>
      <w:tr w:rsidR="002C1C46" w:rsidRPr="00A340B8" w14:paraId="749D52AB" w14:textId="77777777" w:rsidTr="009447C1">
        <w:trPr>
          <w:trHeight w:val="227"/>
        </w:trPr>
        <w:tc>
          <w:tcPr>
            <w:tcW w:w="2977" w:type="dxa"/>
            <w:tcBorders>
              <w:top w:val="nil"/>
              <w:bottom w:val="nil"/>
              <w:right w:val="nil"/>
            </w:tcBorders>
            <w:vAlign w:val="center"/>
          </w:tcPr>
          <w:p w14:paraId="17756B35" w14:textId="77777777" w:rsidR="002C1C46" w:rsidRPr="00942B71" w:rsidRDefault="002C1C46"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0E9E93EB" w14:textId="77777777" w:rsidR="002C1C46" w:rsidRPr="00A340B8" w:rsidRDefault="002C1C46" w:rsidP="009B7B0D">
            <w:pPr>
              <w:rPr>
                <w:rFonts w:asciiTheme="minorHAnsi" w:hAnsiTheme="minorHAnsi" w:cstheme="minorHAnsi"/>
                <w:kern w:val="18"/>
                <w:sz w:val="18"/>
                <w:szCs w:val="18"/>
              </w:rPr>
            </w:pPr>
          </w:p>
        </w:tc>
      </w:tr>
      <w:tr w:rsidR="002C1C46" w:rsidRPr="00A340B8" w14:paraId="4B56AEF0" w14:textId="77777777" w:rsidTr="009447C1">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2796215" w14:textId="77777777" w:rsidR="002C1C46" w:rsidRPr="00942B71" w:rsidRDefault="002C1C46"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15B49221" w14:textId="77777777" w:rsidR="002C1C46" w:rsidRPr="00A340B8" w:rsidRDefault="002C1C46" w:rsidP="009B7B0D">
            <w:pPr>
              <w:rPr>
                <w:rFonts w:asciiTheme="minorHAnsi" w:hAnsiTheme="minorHAnsi" w:cstheme="minorHAnsi"/>
                <w:kern w:val="18"/>
                <w:sz w:val="18"/>
                <w:szCs w:val="18"/>
              </w:rPr>
            </w:pPr>
          </w:p>
        </w:tc>
      </w:tr>
      <w:tr w:rsidR="002C1C46" w:rsidRPr="00A340B8" w14:paraId="23F26F82" w14:textId="77777777" w:rsidTr="009447C1">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7821ACE" w14:textId="77777777" w:rsidR="002C1C46" w:rsidRPr="00942B71" w:rsidRDefault="002C1C46"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354B4713" w14:textId="77777777" w:rsidR="002C1C46" w:rsidRPr="00A340B8" w:rsidRDefault="002C1C46" w:rsidP="009B7B0D">
            <w:pPr>
              <w:rPr>
                <w:rFonts w:asciiTheme="minorHAnsi" w:hAnsiTheme="minorHAnsi" w:cstheme="minorHAnsi"/>
                <w:kern w:val="18"/>
                <w:sz w:val="18"/>
                <w:szCs w:val="18"/>
              </w:rPr>
            </w:pPr>
          </w:p>
        </w:tc>
      </w:tr>
      <w:tr w:rsidR="002C1C46" w14:paraId="151C99CA" w14:textId="77777777" w:rsidTr="009447C1">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26AC8C45" w14:textId="77777777" w:rsidR="002C1C46" w:rsidRPr="008E2994" w:rsidRDefault="002C1C46"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448DF5D4" w14:textId="77777777" w:rsidR="002C1C46" w:rsidRPr="00A16177" w:rsidRDefault="002C1C46" w:rsidP="009B7B0D">
            <w:pPr>
              <w:rPr>
                <w:rFonts w:asciiTheme="minorHAnsi" w:hAnsiTheme="minorHAnsi" w:cstheme="minorHAnsi"/>
                <w:kern w:val="18"/>
                <w:sz w:val="18"/>
                <w:szCs w:val="18"/>
              </w:rPr>
            </w:pPr>
          </w:p>
        </w:tc>
      </w:tr>
    </w:tbl>
    <w:p w14:paraId="4B7C783C" w14:textId="77777777" w:rsidR="00A52262" w:rsidRDefault="00A52262" w:rsidP="00A52262">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A52262" w:rsidRPr="00A340B8" w14:paraId="4BD09B31" w14:textId="77777777" w:rsidTr="009B7B0D">
        <w:trPr>
          <w:trHeight w:val="284"/>
        </w:trPr>
        <w:tc>
          <w:tcPr>
            <w:tcW w:w="2977" w:type="dxa"/>
            <w:tcBorders>
              <w:bottom w:val="nil"/>
              <w:right w:val="nil"/>
            </w:tcBorders>
            <w:vAlign w:val="center"/>
          </w:tcPr>
          <w:p w14:paraId="011D61B4" w14:textId="77777777" w:rsidR="00A52262" w:rsidRPr="00942B71" w:rsidRDefault="00A52262" w:rsidP="009B7B0D">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326237">
              <w:rPr>
                <w:rFonts w:asciiTheme="minorHAnsi" w:hAnsiTheme="minorHAnsi" w:cstheme="minorHAnsi"/>
                <w:sz w:val="16"/>
                <w:szCs w:val="16"/>
              </w:rPr>
              <w:t>CONSORZIATA ESECUTRICE</w:t>
            </w:r>
            <w:r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5F39E9F1" w14:textId="77777777" w:rsidR="00A52262" w:rsidRPr="00A52262" w:rsidRDefault="00A52262" w:rsidP="009B7B0D">
            <w:pPr>
              <w:rPr>
                <w:rFonts w:asciiTheme="minorHAnsi" w:hAnsiTheme="minorHAnsi" w:cstheme="minorHAnsi"/>
                <w:b/>
                <w:bCs/>
                <w:kern w:val="18"/>
                <w:sz w:val="20"/>
              </w:rPr>
            </w:pPr>
          </w:p>
        </w:tc>
      </w:tr>
      <w:tr w:rsidR="00A52262" w:rsidRPr="00A340B8" w14:paraId="152AAF95" w14:textId="77777777" w:rsidTr="009B7B0D">
        <w:trPr>
          <w:trHeight w:val="227"/>
        </w:trPr>
        <w:tc>
          <w:tcPr>
            <w:tcW w:w="2977" w:type="dxa"/>
            <w:tcBorders>
              <w:top w:val="nil"/>
              <w:bottom w:val="nil"/>
              <w:right w:val="nil"/>
            </w:tcBorders>
            <w:vAlign w:val="center"/>
          </w:tcPr>
          <w:p w14:paraId="1CDE8789"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2002595B" w14:textId="77777777" w:rsidR="00A52262" w:rsidRPr="00A340B8" w:rsidRDefault="00A52262" w:rsidP="009B7B0D">
            <w:pPr>
              <w:rPr>
                <w:rFonts w:asciiTheme="minorHAnsi" w:hAnsiTheme="minorHAnsi" w:cstheme="minorHAnsi"/>
                <w:kern w:val="18"/>
                <w:sz w:val="18"/>
                <w:szCs w:val="18"/>
              </w:rPr>
            </w:pPr>
          </w:p>
        </w:tc>
      </w:tr>
      <w:tr w:rsidR="00A52262" w:rsidRPr="00A340B8" w14:paraId="1609883A" w14:textId="77777777" w:rsidTr="009B7B0D">
        <w:trPr>
          <w:trHeight w:val="227"/>
        </w:trPr>
        <w:tc>
          <w:tcPr>
            <w:tcW w:w="2977" w:type="dxa"/>
            <w:tcBorders>
              <w:top w:val="nil"/>
              <w:bottom w:val="nil"/>
              <w:right w:val="nil"/>
            </w:tcBorders>
            <w:vAlign w:val="center"/>
          </w:tcPr>
          <w:p w14:paraId="219EB17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600AB689" w14:textId="77777777" w:rsidR="00A52262" w:rsidRPr="00A340B8" w:rsidRDefault="00A52262" w:rsidP="009B7B0D">
            <w:pPr>
              <w:rPr>
                <w:rFonts w:asciiTheme="minorHAnsi" w:hAnsiTheme="minorHAnsi" w:cstheme="minorHAnsi"/>
                <w:kern w:val="18"/>
                <w:sz w:val="18"/>
                <w:szCs w:val="18"/>
              </w:rPr>
            </w:pPr>
          </w:p>
        </w:tc>
      </w:tr>
      <w:tr w:rsidR="00A52262" w:rsidRPr="00A340B8" w14:paraId="28EAA0F8"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06BBE67A" w14:textId="77777777" w:rsidR="00A52262" w:rsidRPr="00942B71" w:rsidRDefault="00A52262"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71857BC8" w14:textId="77777777" w:rsidR="00A52262" w:rsidRPr="00A340B8" w:rsidRDefault="00A52262" w:rsidP="009B7B0D">
            <w:pPr>
              <w:rPr>
                <w:rFonts w:asciiTheme="minorHAnsi" w:hAnsiTheme="minorHAnsi" w:cstheme="minorHAnsi"/>
                <w:kern w:val="18"/>
                <w:sz w:val="18"/>
                <w:szCs w:val="18"/>
              </w:rPr>
            </w:pPr>
          </w:p>
        </w:tc>
      </w:tr>
      <w:tr w:rsidR="00A52262" w:rsidRPr="00A340B8" w14:paraId="5F13FA22"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4C2E0091" w14:textId="77777777" w:rsidR="00A52262" w:rsidRPr="00942B71" w:rsidRDefault="00A52262"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1BD8968A" w14:textId="77777777" w:rsidR="00A52262" w:rsidRPr="00A340B8" w:rsidRDefault="00A52262" w:rsidP="009B7B0D">
            <w:pPr>
              <w:rPr>
                <w:rFonts w:asciiTheme="minorHAnsi" w:hAnsiTheme="minorHAnsi" w:cstheme="minorHAnsi"/>
                <w:kern w:val="18"/>
                <w:sz w:val="18"/>
                <w:szCs w:val="18"/>
              </w:rPr>
            </w:pPr>
          </w:p>
        </w:tc>
      </w:tr>
      <w:tr w:rsidR="00A52262" w14:paraId="655D616D" w14:textId="77777777" w:rsidTr="009B7B0D">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1C6FC791" w14:textId="77777777" w:rsidR="00A52262" w:rsidRPr="008E2994" w:rsidRDefault="00A52262"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0747B7A8" w14:textId="77777777" w:rsidR="00A52262" w:rsidRPr="00A16177" w:rsidRDefault="00A52262" w:rsidP="009B7B0D">
            <w:pPr>
              <w:rPr>
                <w:rFonts w:asciiTheme="minorHAnsi" w:hAnsiTheme="minorHAnsi" w:cstheme="minorHAnsi"/>
                <w:kern w:val="18"/>
                <w:sz w:val="18"/>
                <w:szCs w:val="18"/>
              </w:rPr>
            </w:pPr>
          </w:p>
        </w:tc>
      </w:tr>
    </w:tbl>
    <w:p w14:paraId="30690D4F" w14:textId="77777777" w:rsidR="00A52262" w:rsidRDefault="00A52262" w:rsidP="00A52262">
      <w:pPr>
        <w:ind w:left="714"/>
        <w:jc w:val="both"/>
        <w:rPr>
          <w:rFonts w:asciiTheme="minorHAnsi" w:hAnsiTheme="minorHAnsi" w:cstheme="minorHAnsi"/>
          <w:i/>
          <w:sz w:val="12"/>
          <w:szCs w:val="12"/>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977"/>
        <w:gridCol w:w="420"/>
        <w:gridCol w:w="2835"/>
        <w:gridCol w:w="3266"/>
      </w:tblGrid>
      <w:tr w:rsidR="00A52262" w:rsidRPr="00A340B8" w14:paraId="4FE7C9F7" w14:textId="77777777" w:rsidTr="009B7B0D">
        <w:trPr>
          <w:trHeight w:val="284"/>
        </w:trPr>
        <w:tc>
          <w:tcPr>
            <w:tcW w:w="2977" w:type="dxa"/>
            <w:tcBorders>
              <w:bottom w:val="nil"/>
              <w:right w:val="nil"/>
            </w:tcBorders>
            <w:vAlign w:val="center"/>
          </w:tcPr>
          <w:p w14:paraId="49305528" w14:textId="77777777" w:rsidR="00A52262" w:rsidRPr="00942B71" w:rsidRDefault="00A52262" w:rsidP="009B7B0D">
            <w:pPr>
              <w:ind w:right="-105"/>
              <w:rPr>
                <w:rFonts w:asciiTheme="minorHAnsi" w:hAnsiTheme="minorHAnsi" w:cstheme="minorHAnsi"/>
                <w:kern w:val="18"/>
                <w:sz w:val="16"/>
                <w:szCs w:val="16"/>
              </w:rPr>
            </w:pPr>
            <w:r>
              <w:rPr>
                <w:rFonts w:asciiTheme="minorHAnsi" w:hAnsiTheme="minorHAnsi" w:cstheme="minorHAnsi"/>
                <w:sz w:val="16"/>
                <w:szCs w:val="16"/>
              </w:rPr>
              <w:t xml:space="preserve">Denominazione </w:t>
            </w:r>
            <w:r w:rsidRPr="00326237">
              <w:rPr>
                <w:rFonts w:asciiTheme="minorHAnsi" w:hAnsiTheme="minorHAnsi" w:cstheme="minorHAnsi"/>
                <w:sz w:val="16"/>
                <w:szCs w:val="16"/>
              </w:rPr>
              <w:t>CONSORZIATA ESECUTRICE</w:t>
            </w:r>
            <w:r w:rsidRPr="00A52262">
              <w:rPr>
                <w:rFonts w:asciiTheme="minorHAnsi" w:hAnsiTheme="minorHAnsi" w:cstheme="minorHAnsi"/>
                <w:sz w:val="16"/>
                <w:szCs w:val="16"/>
              </w:rPr>
              <w:t xml:space="preserve"> e forma giuridica</w:t>
            </w:r>
          </w:p>
        </w:tc>
        <w:tc>
          <w:tcPr>
            <w:tcW w:w="6521" w:type="dxa"/>
            <w:gridSpan w:val="3"/>
            <w:tcBorders>
              <w:left w:val="nil"/>
              <w:bottom w:val="dotted" w:sz="4" w:space="0" w:color="auto"/>
            </w:tcBorders>
            <w:vAlign w:val="center"/>
          </w:tcPr>
          <w:p w14:paraId="5E3FC7FB" w14:textId="77777777" w:rsidR="00A52262" w:rsidRPr="00A52262" w:rsidRDefault="00A52262" w:rsidP="009B7B0D">
            <w:pPr>
              <w:rPr>
                <w:rFonts w:asciiTheme="minorHAnsi" w:hAnsiTheme="minorHAnsi" w:cstheme="minorHAnsi"/>
                <w:b/>
                <w:bCs/>
                <w:kern w:val="18"/>
                <w:sz w:val="20"/>
              </w:rPr>
            </w:pPr>
          </w:p>
        </w:tc>
      </w:tr>
      <w:tr w:rsidR="00A52262" w:rsidRPr="00A340B8" w14:paraId="05D3EB37" w14:textId="77777777" w:rsidTr="009B7B0D">
        <w:trPr>
          <w:trHeight w:val="227"/>
        </w:trPr>
        <w:tc>
          <w:tcPr>
            <w:tcW w:w="2977" w:type="dxa"/>
            <w:tcBorders>
              <w:top w:val="nil"/>
              <w:bottom w:val="nil"/>
              <w:right w:val="nil"/>
            </w:tcBorders>
            <w:vAlign w:val="center"/>
          </w:tcPr>
          <w:p w14:paraId="0A3BE42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Citta e Indirizzo Sede legale</w:t>
            </w:r>
          </w:p>
        </w:tc>
        <w:tc>
          <w:tcPr>
            <w:tcW w:w="6521" w:type="dxa"/>
            <w:gridSpan w:val="3"/>
            <w:tcBorders>
              <w:top w:val="dotted" w:sz="4" w:space="0" w:color="auto"/>
              <w:left w:val="nil"/>
              <w:bottom w:val="dotted" w:sz="4" w:space="0" w:color="auto"/>
            </w:tcBorders>
            <w:vAlign w:val="center"/>
          </w:tcPr>
          <w:p w14:paraId="36AC29FF" w14:textId="77777777" w:rsidR="00A52262" w:rsidRPr="00A340B8" w:rsidRDefault="00A52262" w:rsidP="009B7B0D">
            <w:pPr>
              <w:rPr>
                <w:rFonts w:asciiTheme="minorHAnsi" w:hAnsiTheme="minorHAnsi" w:cstheme="minorHAnsi"/>
                <w:kern w:val="18"/>
                <w:sz w:val="18"/>
                <w:szCs w:val="18"/>
              </w:rPr>
            </w:pPr>
          </w:p>
        </w:tc>
      </w:tr>
      <w:tr w:rsidR="00A52262" w:rsidRPr="00A340B8" w14:paraId="52CF6B34" w14:textId="77777777" w:rsidTr="009B7B0D">
        <w:trPr>
          <w:trHeight w:val="227"/>
        </w:trPr>
        <w:tc>
          <w:tcPr>
            <w:tcW w:w="2977" w:type="dxa"/>
            <w:tcBorders>
              <w:top w:val="nil"/>
              <w:bottom w:val="nil"/>
              <w:right w:val="nil"/>
            </w:tcBorders>
            <w:vAlign w:val="center"/>
          </w:tcPr>
          <w:p w14:paraId="2DF34CB6" w14:textId="77777777" w:rsidR="00A52262" w:rsidRPr="00942B71" w:rsidRDefault="00A52262" w:rsidP="009B7B0D">
            <w:pPr>
              <w:rPr>
                <w:rFonts w:asciiTheme="minorHAnsi" w:hAnsiTheme="minorHAnsi" w:cstheme="minorHAnsi"/>
                <w:sz w:val="16"/>
                <w:szCs w:val="16"/>
              </w:rPr>
            </w:pPr>
            <w:r w:rsidRPr="00942B71">
              <w:rPr>
                <w:rFonts w:asciiTheme="minorHAnsi" w:hAnsiTheme="minorHAnsi" w:cstheme="minorHAnsi"/>
                <w:sz w:val="16"/>
                <w:szCs w:val="16"/>
              </w:rPr>
              <w:t xml:space="preserve">Partita IVA  e codice fiscale  </w:t>
            </w:r>
          </w:p>
        </w:tc>
        <w:tc>
          <w:tcPr>
            <w:tcW w:w="6521" w:type="dxa"/>
            <w:gridSpan w:val="3"/>
            <w:tcBorders>
              <w:top w:val="dotted" w:sz="4" w:space="0" w:color="auto"/>
              <w:left w:val="nil"/>
              <w:bottom w:val="dotted" w:sz="4" w:space="0" w:color="auto"/>
            </w:tcBorders>
            <w:vAlign w:val="center"/>
          </w:tcPr>
          <w:p w14:paraId="69D2B0A4" w14:textId="77777777" w:rsidR="00A52262" w:rsidRPr="00A340B8" w:rsidRDefault="00A52262" w:rsidP="009B7B0D">
            <w:pPr>
              <w:rPr>
                <w:rFonts w:asciiTheme="minorHAnsi" w:hAnsiTheme="minorHAnsi" w:cstheme="minorHAnsi"/>
                <w:kern w:val="18"/>
                <w:sz w:val="18"/>
                <w:szCs w:val="18"/>
              </w:rPr>
            </w:pPr>
          </w:p>
        </w:tc>
      </w:tr>
      <w:tr w:rsidR="00A52262" w:rsidRPr="00A340B8" w14:paraId="57404C13"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7A508BBE" w14:textId="77777777" w:rsidR="00A52262" w:rsidRPr="00942B71" w:rsidRDefault="00A52262" w:rsidP="009B7B0D">
            <w:pPr>
              <w:rPr>
                <w:rFonts w:asciiTheme="minorHAnsi" w:hAnsiTheme="minorHAnsi" w:cstheme="minorHAnsi"/>
                <w:kern w:val="18"/>
                <w:sz w:val="16"/>
                <w:szCs w:val="16"/>
              </w:rPr>
            </w:pPr>
            <w:r w:rsidRPr="002A3B0A">
              <w:rPr>
                <w:rFonts w:asciiTheme="minorHAnsi" w:hAnsiTheme="minorHAnsi" w:cstheme="minorHAnsi"/>
                <w:kern w:val="18"/>
                <w:sz w:val="16"/>
                <w:szCs w:val="16"/>
              </w:rPr>
              <w:t>attestazioni SOA  categoria e classifica</w:t>
            </w:r>
          </w:p>
        </w:tc>
        <w:tc>
          <w:tcPr>
            <w:tcW w:w="6101" w:type="dxa"/>
            <w:gridSpan w:val="2"/>
            <w:tcBorders>
              <w:top w:val="dotted" w:sz="4" w:space="0" w:color="auto"/>
              <w:left w:val="nil"/>
              <w:bottom w:val="dotted" w:sz="4" w:space="0" w:color="auto"/>
            </w:tcBorders>
            <w:vAlign w:val="center"/>
          </w:tcPr>
          <w:p w14:paraId="7F0E00C4" w14:textId="77777777" w:rsidR="00A52262" w:rsidRPr="00A340B8" w:rsidRDefault="00A52262" w:rsidP="009B7B0D">
            <w:pPr>
              <w:rPr>
                <w:rFonts w:asciiTheme="minorHAnsi" w:hAnsiTheme="minorHAnsi" w:cstheme="minorHAnsi"/>
                <w:kern w:val="18"/>
                <w:sz w:val="18"/>
                <w:szCs w:val="18"/>
              </w:rPr>
            </w:pPr>
          </w:p>
        </w:tc>
      </w:tr>
      <w:tr w:rsidR="00A52262" w:rsidRPr="00A340B8" w14:paraId="730DEE35" w14:textId="77777777" w:rsidTr="009B7B0D">
        <w:tblPrEx>
          <w:tblCellMar>
            <w:top w:w="0" w:type="dxa"/>
            <w:bottom w:w="0" w:type="dxa"/>
          </w:tblCellMar>
        </w:tblPrEx>
        <w:trPr>
          <w:trHeight w:val="284"/>
        </w:trPr>
        <w:tc>
          <w:tcPr>
            <w:tcW w:w="3397" w:type="dxa"/>
            <w:gridSpan w:val="2"/>
            <w:tcBorders>
              <w:top w:val="nil"/>
              <w:left w:val="single" w:sz="4" w:space="0" w:color="auto"/>
              <w:bottom w:val="nil"/>
              <w:right w:val="nil"/>
            </w:tcBorders>
            <w:vAlign w:val="center"/>
          </w:tcPr>
          <w:p w14:paraId="58B34BE5" w14:textId="77777777" w:rsidR="00A52262" w:rsidRPr="00942B71" w:rsidRDefault="00A52262" w:rsidP="009B7B0D">
            <w:pPr>
              <w:rPr>
                <w:rFonts w:asciiTheme="minorHAnsi" w:hAnsiTheme="minorHAnsi" w:cstheme="minorHAnsi"/>
                <w:kern w:val="18"/>
                <w:sz w:val="16"/>
                <w:szCs w:val="16"/>
              </w:rPr>
            </w:pPr>
            <w:r w:rsidRPr="00942B71">
              <w:rPr>
                <w:rFonts w:asciiTheme="minorHAnsi" w:hAnsiTheme="minorHAnsi" w:cstheme="minorHAnsi"/>
                <w:kern w:val="18"/>
                <w:sz w:val="16"/>
                <w:szCs w:val="16"/>
              </w:rPr>
              <w:t xml:space="preserve">quota % </w:t>
            </w:r>
            <w:r>
              <w:rPr>
                <w:rFonts w:asciiTheme="minorHAnsi" w:hAnsiTheme="minorHAnsi" w:cstheme="minorHAnsi"/>
                <w:kern w:val="18"/>
                <w:sz w:val="16"/>
                <w:szCs w:val="16"/>
              </w:rPr>
              <w:t xml:space="preserve">e </w:t>
            </w:r>
            <w:r w:rsidRPr="00942B71">
              <w:rPr>
                <w:rFonts w:asciiTheme="minorHAnsi" w:hAnsiTheme="minorHAnsi" w:cstheme="minorHAnsi"/>
                <w:kern w:val="18"/>
                <w:sz w:val="16"/>
                <w:szCs w:val="16"/>
              </w:rPr>
              <w:t>lavori che verrà eseguita</w:t>
            </w:r>
          </w:p>
        </w:tc>
        <w:tc>
          <w:tcPr>
            <w:tcW w:w="6101" w:type="dxa"/>
            <w:gridSpan w:val="2"/>
            <w:tcBorders>
              <w:top w:val="dotted" w:sz="4" w:space="0" w:color="auto"/>
              <w:left w:val="nil"/>
              <w:bottom w:val="dotted" w:sz="4" w:space="0" w:color="auto"/>
            </w:tcBorders>
            <w:vAlign w:val="center"/>
          </w:tcPr>
          <w:p w14:paraId="7173659B" w14:textId="77777777" w:rsidR="00A52262" w:rsidRPr="00A340B8" w:rsidRDefault="00A52262" w:rsidP="009B7B0D">
            <w:pPr>
              <w:rPr>
                <w:rFonts w:asciiTheme="minorHAnsi" w:hAnsiTheme="minorHAnsi" w:cstheme="minorHAnsi"/>
                <w:kern w:val="18"/>
                <w:sz w:val="18"/>
                <w:szCs w:val="18"/>
              </w:rPr>
            </w:pPr>
          </w:p>
        </w:tc>
      </w:tr>
      <w:tr w:rsidR="00A52262" w14:paraId="1B6EBE4C" w14:textId="77777777" w:rsidTr="009B7B0D">
        <w:tblPrEx>
          <w:tblCellMar>
            <w:top w:w="0" w:type="dxa"/>
            <w:bottom w:w="0" w:type="dxa"/>
          </w:tblCellMar>
        </w:tblPrEx>
        <w:trPr>
          <w:trHeight w:hRule="exact" w:val="118"/>
        </w:trPr>
        <w:tc>
          <w:tcPr>
            <w:tcW w:w="6232" w:type="dxa"/>
            <w:gridSpan w:val="3"/>
            <w:tcBorders>
              <w:top w:val="nil"/>
              <w:left w:val="single" w:sz="4" w:space="0" w:color="auto"/>
              <w:bottom w:val="single" w:sz="4" w:space="0" w:color="auto"/>
              <w:right w:val="nil"/>
            </w:tcBorders>
            <w:vAlign w:val="center"/>
          </w:tcPr>
          <w:p w14:paraId="78784DAE" w14:textId="77777777" w:rsidR="00A52262" w:rsidRPr="008E2994" w:rsidRDefault="00A52262" w:rsidP="009B7B0D">
            <w:pPr>
              <w:rPr>
                <w:rFonts w:asciiTheme="minorHAnsi" w:hAnsiTheme="minorHAnsi" w:cstheme="minorHAnsi"/>
                <w:kern w:val="18"/>
                <w:sz w:val="16"/>
                <w:szCs w:val="16"/>
              </w:rPr>
            </w:pPr>
          </w:p>
        </w:tc>
        <w:tc>
          <w:tcPr>
            <w:tcW w:w="3266" w:type="dxa"/>
            <w:tcBorders>
              <w:top w:val="dotted" w:sz="4" w:space="0" w:color="auto"/>
              <w:left w:val="nil"/>
              <w:bottom w:val="single" w:sz="4" w:space="0" w:color="auto"/>
            </w:tcBorders>
            <w:vAlign w:val="center"/>
          </w:tcPr>
          <w:p w14:paraId="3A48F1BD" w14:textId="77777777" w:rsidR="00A52262" w:rsidRPr="00A16177" w:rsidRDefault="00A52262" w:rsidP="009B7B0D">
            <w:pPr>
              <w:rPr>
                <w:rFonts w:asciiTheme="minorHAnsi" w:hAnsiTheme="minorHAnsi" w:cstheme="minorHAnsi"/>
                <w:kern w:val="18"/>
                <w:sz w:val="18"/>
                <w:szCs w:val="18"/>
              </w:rPr>
            </w:pPr>
          </w:p>
        </w:tc>
      </w:tr>
    </w:tbl>
    <w:p w14:paraId="02872CE6" w14:textId="77777777" w:rsidR="00A52262" w:rsidRDefault="00A52262" w:rsidP="00A52262">
      <w:pPr>
        <w:ind w:left="714"/>
        <w:jc w:val="both"/>
        <w:rPr>
          <w:rFonts w:asciiTheme="minorHAnsi" w:hAnsiTheme="minorHAnsi" w:cstheme="minorHAnsi"/>
          <w:i/>
          <w:sz w:val="12"/>
          <w:szCs w:val="12"/>
        </w:rPr>
      </w:pPr>
    </w:p>
    <w:p w14:paraId="4061497D" w14:textId="77777777" w:rsidR="00A52262" w:rsidRDefault="00A52262" w:rsidP="006058B4">
      <w:pPr>
        <w:ind w:left="714"/>
        <w:jc w:val="both"/>
        <w:rPr>
          <w:rFonts w:asciiTheme="minorHAnsi" w:hAnsiTheme="minorHAnsi" w:cstheme="minorHAnsi"/>
          <w:i/>
          <w:sz w:val="12"/>
          <w:szCs w:val="12"/>
        </w:rPr>
      </w:pPr>
    </w:p>
    <w:p w14:paraId="0D88652F" w14:textId="77777777" w:rsidR="009447C1" w:rsidRDefault="009447C1" w:rsidP="002C1C46">
      <w:pPr>
        <w:ind w:left="284" w:hanging="142"/>
        <w:rPr>
          <w:rFonts w:asciiTheme="minorHAnsi" w:hAnsiTheme="minorHAnsi" w:cstheme="minorHAnsi"/>
          <w:b/>
          <w:bCs/>
          <w:color w:val="C00000"/>
          <w:kern w:val="18"/>
          <w:sz w:val="20"/>
        </w:rPr>
      </w:pPr>
    </w:p>
    <w:p w14:paraId="0D131CF0" w14:textId="77777777" w:rsidR="002B692C" w:rsidRDefault="002B692C" w:rsidP="002C1C46">
      <w:pPr>
        <w:ind w:left="284" w:hanging="142"/>
        <w:rPr>
          <w:rFonts w:asciiTheme="minorHAnsi" w:hAnsiTheme="minorHAnsi" w:cstheme="minorHAnsi"/>
          <w:b/>
          <w:bCs/>
          <w:color w:val="C00000"/>
          <w:kern w:val="18"/>
          <w:sz w:val="20"/>
        </w:rPr>
      </w:pPr>
    </w:p>
    <w:p w14:paraId="0EC27389" w14:textId="77777777" w:rsidR="009447C1" w:rsidRDefault="009447C1" w:rsidP="002C1C46">
      <w:pPr>
        <w:ind w:left="284" w:hanging="142"/>
        <w:rPr>
          <w:rFonts w:asciiTheme="minorHAnsi" w:hAnsiTheme="minorHAnsi" w:cstheme="minorHAnsi"/>
          <w:b/>
          <w:bCs/>
          <w:color w:val="C00000"/>
          <w:kern w:val="18"/>
          <w:sz w:val="20"/>
        </w:rPr>
      </w:pPr>
    </w:p>
    <w:p w14:paraId="7B52ACAA" w14:textId="2FB212F4" w:rsidR="002C1C46" w:rsidRPr="002D5448" w:rsidRDefault="002C1C46" w:rsidP="002C1C46">
      <w:pPr>
        <w:ind w:left="284" w:hanging="142"/>
        <w:rPr>
          <w:rFonts w:asciiTheme="minorHAnsi" w:hAnsiTheme="minorHAnsi" w:cstheme="minorHAnsi"/>
          <w:b/>
          <w:bCs/>
          <w:color w:val="C00000"/>
          <w:kern w:val="18"/>
          <w:sz w:val="20"/>
        </w:rPr>
      </w:pPr>
      <w:r w:rsidRPr="002D5448">
        <w:rPr>
          <w:rFonts w:asciiTheme="minorHAnsi" w:hAnsiTheme="minorHAnsi" w:cstheme="minorHAnsi"/>
          <w:b/>
          <w:bCs/>
          <w:color w:val="C00000"/>
          <w:kern w:val="18"/>
          <w:sz w:val="20"/>
        </w:rPr>
        <w:lastRenderedPageBreak/>
        <w:t xml:space="preserve">(Solo per i Consorzi Stabili)   </w:t>
      </w:r>
    </w:p>
    <w:p w14:paraId="2DB6FECE" w14:textId="77777777" w:rsidR="002C1C46" w:rsidRPr="002D5448" w:rsidRDefault="002C1C46" w:rsidP="002C1C46">
      <w:pPr>
        <w:ind w:left="284" w:hanging="142"/>
        <w:rPr>
          <w:rFonts w:asciiTheme="minorHAnsi" w:hAnsiTheme="minorHAnsi" w:cstheme="minorHAnsi"/>
          <w:b/>
          <w:bCs/>
          <w:color w:val="C00000"/>
          <w:kern w:val="18"/>
          <w:sz w:val="20"/>
        </w:rPr>
      </w:pPr>
    </w:p>
    <w:p w14:paraId="4095B91E" w14:textId="520504F6" w:rsidR="002D5448" w:rsidRPr="004349A6" w:rsidRDefault="002C1C46" w:rsidP="004D0BC9">
      <w:pPr>
        <w:pStyle w:val="Paragrafoelenco"/>
        <w:numPr>
          <w:ilvl w:val="0"/>
          <w:numId w:val="20"/>
        </w:numPr>
        <w:ind w:left="284" w:hanging="142"/>
        <w:jc w:val="both"/>
        <w:rPr>
          <w:rFonts w:asciiTheme="minorHAnsi" w:hAnsiTheme="minorHAnsi" w:cstheme="minorHAnsi"/>
          <w:kern w:val="18"/>
          <w:sz w:val="18"/>
          <w:szCs w:val="18"/>
        </w:rPr>
      </w:pPr>
      <w:r w:rsidRPr="004349A6">
        <w:rPr>
          <w:rFonts w:asciiTheme="minorHAnsi" w:hAnsiTheme="minorHAnsi" w:cstheme="minorHAnsi"/>
          <w:b/>
          <w:bCs/>
          <w:i/>
          <w:iCs/>
          <w:kern w:val="18"/>
          <w:sz w:val="18"/>
          <w:szCs w:val="18"/>
        </w:rPr>
        <w:t>[Eventuale</w:t>
      </w:r>
      <w:r w:rsidRPr="004349A6">
        <w:rPr>
          <w:rFonts w:asciiTheme="minorHAnsi" w:hAnsiTheme="minorHAnsi" w:cstheme="minorHAnsi"/>
          <w:b/>
          <w:bCs/>
          <w:kern w:val="18"/>
          <w:sz w:val="18"/>
          <w:szCs w:val="18"/>
        </w:rPr>
        <w:t>] DICHIARA</w:t>
      </w:r>
      <w:r w:rsidRPr="004349A6">
        <w:rPr>
          <w:rFonts w:asciiTheme="minorHAnsi" w:hAnsiTheme="minorHAnsi" w:cstheme="minorHAnsi"/>
          <w:kern w:val="18"/>
          <w:sz w:val="18"/>
          <w:szCs w:val="18"/>
        </w:rPr>
        <w:t xml:space="preserve"> che il Consorzio</w:t>
      </w:r>
      <w:r w:rsidR="002D5448" w:rsidRPr="004349A6">
        <w:rPr>
          <w:rFonts w:asciiTheme="minorHAnsi" w:hAnsiTheme="minorHAnsi" w:cstheme="minorHAnsi"/>
          <w:kern w:val="18"/>
          <w:sz w:val="18"/>
          <w:szCs w:val="18"/>
        </w:rPr>
        <w:t xml:space="preserve"> stabile</w:t>
      </w:r>
      <w:r w:rsidRPr="004349A6">
        <w:rPr>
          <w:rFonts w:asciiTheme="minorHAnsi" w:hAnsiTheme="minorHAnsi" w:cstheme="minorHAnsi"/>
          <w:kern w:val="18"/>
          <w:sz w:val="18"/>
          <w:szCs w:val="18"/>
        </w:rPr>
        <w:t>, al fine di soddisfare i requisiti di partecipazione prescritti dal disciplinare di gara ricorre ai requisiti delle consorziate non esecutrici così come di seguito indicato</w:t>
      </w:r>
      <w:r w:rsidR="002D5448" w:rsidRPr="004349A6">
        <w:rPr>
          <w:rFonts w:ascii="Calibri" w:eastAsia="Calibri" w:hAnsi="Calibri" w:cs="Courier New"/>
          <w:color w:val="auto"/>
          <w:kern w:val="0"/>
          <w:sz w:val="18"/>
          <w:szCs w:val="18"/>
        </w:rPr>
        <w:t xml:space="preserve"> </w:t>
      </w:r>
    </w:p>
    <w:p w14:paraId="7313F7FD" w14:textId="77777777" w:rsidR="002C1C46" w:rsidRPr="00C94ADB" w:rsidRDefault="002C1C46" w:rsidP="002C1C46">
      <w:pPr>
        <w:pStyle w:val="Paragrafoelenco"/>
        <w:ind w:left="284"/>
        <w:jc w:val="both"/>
        <w:rPr>
          <w:rFonts w:asciiTheme="minorHAnsi" w:hAnsiTheme="minorHAnsi" w:cstheme="minorHAnsi"/>
          <w:kern w:val="18"/>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402"/>
        <w:gridCol w:w="2834"/>
        <w:gridCol w:w="3120"/>
      </w:tblGrid>
      <w:tr w:rsidR="002C1C46" w14:paraId="1558DFF3" w14:textId="77777777" w:rsidTr="00A52262">
        <w:trPr>
          <w:trHeight w:val="227"/>
        </w:trPr>
        <w:tc>
          <w:tcPr>
            <w:tcW w:w="3402" w:type="dxa"/>
            <w:tcBorders>
              <w:bottom w:val="nil"/>
              <w:right w:val="nil"/>
            </w:tcBorders>
            <w:vAlign w:val="center"/>
          </w:tcPr>
          <w:p w14:paraId="601D9B38" w14:textId="2A922ED1" w:rsidR="002C1C46" w:rsidRPr="00500FA7" w:rsidRDefault="00A52262" w:rsidP="009B7B0D">
            <w:pPr>
              <w:rPr>
                <w:rFonts w:asciiTheme="minorHAnsi" w:hAnsiTheme="minorHAnsi" w:cstheme="minorHAnsi"/>
                <w:sz w:val="16"/>
                <w:szCs w:val="16"/>
              </w:rPr>
            </w:pPr>
            <w:r w:rsidRPr="00A52262">
              <w:rPr>
                <w:rFonts w:asciiTheme="minorHAnsi" w:hAnsiTheme="minorHAnsi" w:cstheme="minorHAnsi"/>
                <w:sz w:val="16"/>
                <w:szCs w:val="16"/>
              </w:rPr>
              <w:t xml:space="preserve">Denominazione </w:t>
            </w:r>
            <w:r w:rsidR="002C1C46">
              <w:rPr>
                <w:rFonts w:asciiTheme="minorHAnsi" w:hAnsiTheme="minorHAnsi" w:cstheme="minorHAnsi"/>
                <w:sz w:val="16"/>
                <w:szCs w:val="16"/>
              </w:rPr>
              <w:t>CONSORZIATA NON ESECUTRICE CHE PRESTA I REQUISITI</w:t>
            </w:r>
            <w:r w:rsidR="002C1C46" w:rsidRPr="0038213C">
              <w:rPr>
                <w:rFonts w:asciiTheme="minorHAnsi" w:hAnsiTheme="minorHAnsi" w:cstheme="minorHAnsi"/>
                <w:sz w:val="16"/>
                <w:szCs w:val="16"/>
              </w:rPr>
              <w:t xml:space="preserve"> </w:t>
            </w:r>
          </w:p>
        </w:tc>
        <w:tc>
          <w:tcPr>
            <w:tcW w:w="5954" w:type="dxa"/>
            <w:gridSpan w:val="2"/>
            <w:tcBorders>
              <w:left w:val="nil"/>
              <w:bottom w:val="dotted" w:sz="4" w:space="0" w:color="auto"/>
            </w:tcBorders>
            <w:vAlign w:val="center"/>
          </w:tcPr>
          <w:p w14:paraId="6AD8AC5A" w14:textId="77777777" w:rsidR="002C1C46" w:rsidRPr="00A52262" w:rsidRDefault="002C1C46" w:rsidP="009B7B0D">
            <w:pPr>
              <w:rPr>
                <w:rFonts w:asciiTheme="minorHAnsi" w:hAnsiTheme="minorHAnsi" w:cstheme="minorHAnsi"/>
                <w:b/>
                <w:bCs/>
                <w:kern w:val="18"/>
                <w:sz w:val="20"/>
              </w:rPr>
            </w:pPr>
          </w:p>
        </w:tc>
      </w:tr>
      <w:tr w:rsidR="002C1C46" w14:paraId="4338485A" w14:textId="77777777" w:rsidTr="00A52262">
        <w:trPr>
          <w:trHeight w:val="227"/>
        </w:trPr>
        <w:tc>
          <w:tcPr>
            <w:tcW w:w="3402" w:type="dxa"/>
            <w:tcBorders>
              <w:top w:val="nil"/>
              <w:bottom w:val="nil"/>
              <w:right w:val="nil"/>
            </w:tcBorders>
            <w:vAlign w:val="center"/>
          </w:tcPr>
          <w:p w14:paraId="0D942C72" w14:textId="77777777" w:rsidR="002C1C46" w:rsidRPr="00BD3091" w:rsidRDefault="002C1C4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5954" w:type="dxa"/>
            <w:gridSpan w:val="2"/>
            <w:tcBorders>
              <w:top w:val="dotted" w:sz="4" w:space="0" w:color="auto"/>
              <w:left w:val="nil"/>
              <w:bottom w:val="dotted" w:sz="4" w:space="0" w:color="auto"/>
            </w:tcBorders>
            <w:vAlign w:val="center"/>
          </w:tcPr>
          <w:p w14:paraId="0879C99D" w14:textId="77777777" w:rsidR="002C1C46" w:rsidRPr="00585537" w:rsidRDefault="002C1C46" w:rsidP="009B7B0D">
            <w:pPr>
              <w:rPr>
                <w:rFonts w:asciiTheme="minorHAnsi" w:hAnsiTheme="minorHAnsi" w:cstheme="minorHAnsi"/>
                <w:kern w:val="18"/>
                <w:sz w:val="18"/>
                <w:szCs w:val="18"/>
              </w:rPr>
            </w:pPr>
          </w:p>
        </w:tc>
      </w:tr>
      <w:tr w:rsidR="002C1C46" w14:paraId="1A0AC916" w14:textId="77777777" w:rsidTr="00A52262">
        <w:trPr>
          <w:trHeight w:val="227"/>
        </w:trPr>
        <w:tc>
          <w:tcPr>
            <w:tcW w:w="3402" w:type="dxa"/>
            <w:tcBorders>
              <w:top w:val="nil"/>
              <w:bottom w:val="nil"/>
              <w:right w:val="nil"/>
            </w:tcBorders>
            <w:vAlign w:val="center"/>
          </w:tcPr>
          <w:p w14:paraId="613C8700" w14:textId="77777777" w:rsidR="002C1C46" w:rsidRPr="00BD3091" w:rsidRDefault="002C1C46" w:rsidP="009B7B0D">
            <w:pPr>
              <w:rPr>
                <w:rFonts w:asciiTheme="minorHAnsi" w:hAnsiTheme="minorHAnsi" w:cstheme="minorHAnsi"/>
                <w:sz w:val="16"/>
                <w:szCs w:val="16"/>
              </w:rPr>
            </w:pPr>
            <w:r w:rsidRPr="00764450">
              <w:rPr>
                <w:rFonts w:asciiTheme="minorHAnsi" w:hAnsiTheme="minorHAnsi" w:cstheme="minorHAnsi"/>
                <w:sz w:val="16"/>
                <w:szCs w:val="16"/>
              </w:rPr>
              <w:t xml:space="preserve">Partita IVA  / codice fiscale                                            </w:t>
            </w:r>
          </w:p>
        </w:tc>
        <w:tc>
          <w:tcPr>
            <w:tcW w:w="5954" w:type="dxa"/>
            <w:gridSpan w:val="2"/>
            <w:tcBorders>
              <w:top w:val="dotted" w:sz="4" w:space="0" w:color="auto"/>
              <w:left w:val="nil"/>
              <w:bottom w:val="dotted" w:sz="4" w:space="0" w:color="auto"/>
            </w:tcBorders>
            <w:vAlign w:val="center"/>
          </w:tcPr>
          <w:p w14:paraId="6A13F0D3" w14:textId="77777777" w:rsidR="002C1C46" w:rsidRPr="00585537" w:rsidRDefault="002C1C46" w:rsidP="009B7B0D">
            <w:pPr>
              <w:rPr>
                <w:rFonts w:asciiTheme="minorHAnsi" w:hAnsiTheme="minorHAnsi" w:cstheme="minorHAnsi"/>
                <w:kern w:val="18"/>
                <w:sz w:val="18"/>
                <w:szCs w:val="18"/>
              </w:rPr>
            </w:pPr>
          </w:p>
        </w:tc>
      </w:tr>
      <w:tr w:rsidR="002C1C46" w14:paraId="0E8B3E45" w14:textId="77777777" w:rsidTr="00A52262">
        <w:trPr>
          <w:trHeight w:val="227"/>
        </w:trPr>
        <w:tc>
          <w:tcPr>
            <w:tcW w:w="3402" w:type="dxa"/>
            <w:tcBorders>
              <w:top w:val="nil"/>
              <w:bottom w:val="nil"/>
              <w:right w:val="nil"/>
            </w:tcBorders>
            <w:vAlign w:val="center"/>
          </w:tcPr>
          <w:p w14:paraId="2AD12331" w14:textId="77777777" w:rsidR="002C1C46" w:rsidRPr="00500FA7" w:rsidRDefault="002C1C46" w:rsidP="009B7B0D">
            <w:pPr>
              <w:rPr>
                <w:rFonts w:asciiTheme="minorHAnsi" w:hAnsiTheme="minorHAnsi" w:cstheme="minorHAnsi"/>
                <w:sz w:val="16"/>
                <w:szCs w:val="16"/>
              </w:rPr>
            </w:pPr>
            <w:r w:rsidRPr="00D60C3C">
              <w:rPr>
                <w:rFonts w:asciiTheme="minorHAnsi" w:hAnsiTheme="minorHAnsi" w:cstheme="minorHAnsi"/>
                <w:sz w:val="16"/>
                <w:szCs w:val="16"/>
              </w:rPr>
              <w:t>Requisito</w:t>
            </w:r>
            <w:r>
              <w:rPr>
                <w:rFonts w:asciiTheme="minorHAnsi" w:hAnsiTheme="minorHAnsi" w:cstheme="minorHAnsi"/>
                <w:sz w:val="16"/>
                <w:szCs w:val="16"/>
              </w:rPr>
              <w:t xml:space="preserve"> e modalità </w:t>
            </w:r>
          </w:p>
        </w:tc>
        <w:tc>
          <w:tcPr>
            <w:tcW w:w="5954" w:type="dxa"/>
            <w:gridSpan w:val="2"/>
            <w:tcBorders>
              <w:top w:val="dotted" w:sz="4" w:space="0" w:color="auto"/>
              <w:left w:val="nil"/>
              <w:bottom w:val="dotted" w:sz="4" w:space="0" w:color="auto"/>
            </w:tcBorders>
            <w:vAlign w:val="center"/>
          </w:tcPr>
          <w:p w14:paraId="343FCC3E" w14:textId="77777777" w:rsidR="002C1C46" w:rsidRPr="00585537" w:rsidRDefault="002C1C46" w:rsidP="009B7B0D">
            <w:pPr>
              <w:rPr>
                <w:rFonts w:asciiTheme="minorHAnsi" w:hAnsiTheme="minorHAnsi" w:cstheme="minorHAnsi"/>
                <w:kern w:val="18"/>
                <w:sz w:val="18"/>
                <w:szCs w:val="18"/>
              </w:rPr>
            </w:pPr>
          </w:p>
        </w:tc>
      </w:tr>
      <w:tr w:rsidR="002C1C46" w14:paraId="757C5FBC" w14:textId="77777777" w:rsidTr="00A52262">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0EE08515" w14:textId="77777777" w:rsidR="002C1C46" w:rsidRPr="008E2994" w:rsidRDefault="002C1C46"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565E29F4" w14:textId="77777777" w:rsidR="002C1C46" w:rsidRPr="00A16177" w:rsidRDefault="002C1C46" w:rsidP="009B7B0D">
            <w:pPr>
              <w:rPr>
                <w:rFonts w:asciiTheme="minorHAnsi" w:hAnsiTheme="minorHAnsi" w:cstheme="minorHAnsi"/>
                <w:kern w:val="18"/>
                <w:sz w:val="18"/>
                <w:szCs w:val="18"/>
              </w:rPr>
            </w:pPr>
          </w:p>
        </w:tc>
      </w:tr>
    </w:tbl>
    <w:p w14:paraId="3F71B74B" w14:textId="77777777" w:rsidR="002C1C46" w:rsidRDefault="002C1C46" w:rsidP="002C1C46">
      <w:pPr>
        <w:ind w:left="284"/>
        <w:rPr>
          <w:rFonts w:asciiTheme="minorHAnsi" w:hAnsiTheme="minorHAnsi" w:cstheme="minorHAnsi"/>
          <w:kern w:val="18"/>
          <w:sz w:val="12"/>
          <w:szCs w:val="18"/>
        </w:rPr>
      </w:pPr>
    </w:p>
    <w:p w14:paraId="4ECFCC92" w14:textId="77777777" w:rsidR="00A52262" w:rsidRPr="00C94ADB" w:rsidRDefault="00A52262" w:rsidP="00A52262">
      <w:pPr>
        <w:pStyle w:val="Paragrafoelenco"/>
        <w:ind w:left="284"/>
        <w:jc w:val="both"/>
        <w:rPr>
          <w:rFonts w:asciiTheme="minorHAnsi" w:hAnsiTheme="minorHAnsi" w:cstheme="minorHAnsi"/>
          <w:kern w:val="18"/>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3402"/>
        <w:gridCol w:w="2834"/>
        <w:gridCol w:w="3120"/>
      </w:tblGrid>
      <w:tr w:rsidR="00A52262" w14:paraId="5B21B1F2" w14:textId="77777777" w:rsidTr="009B7B0D">
        <w:trPr>
          <w:trHeight w:val="227"/>
        </w:trPr>
        <w:tc>
          <w:tcPr>
            <w:tcW w:w="3402" w:type="dxa"/>
            <w:tcBorders>
              <w:bottom w:val="nil"/>
              <w:right w:val="nil"/>
            </w:tcBorders>
            <w:vAlign w:val="center"/>
          </w:tcPr>
          <w:p w14:paraId="14E7E39E" w14:textId="77777777" w:rsidR="00A52262" w:rsidRPr="00500FA7" w:rsidRDefault="00A52262" w:rsidP="009B7B0D">
            <w:pPr>
              <w:rPr>
                <w:rFonts w:asciiTheme="minorHAnsi" w:hAnsiTheme="minorHAnsi" w:cstheme="minorHAnsi"/>
                <w:sz w:val="16"/>
                <w:szCs w:val="16"/>
              </w:rPr>
            </w:pPr>
            <w:r w:rsidRPr="00A52262">
              <w:rPr>
                <w:rFonts w:asciiTheme="minorHAnsi" w:hAnsiTheme="minorHAnsi" w:cstheme="minorHAnsi"/>
                <w:sz w:val="16"/>
                <w:szCs w:val="16"/>
              </w:rPr>
              <w:t xml:space="preserve">Denominazione </w:t>
            </w:r>
            <w:r>
              <w:rPr>
                <w:rFonts w:asciiTheme="minorHAnsi" w:hAnsiTheme="minorHAnsi" w:cstheme="minorHAnsi"/>
                <w:sz w:val="16"/>
                <w:szCs w:val="16"/>
              </w:rPr>
              <w:t>CONSORZIATA NON ESECUTRICE CHE PRESTA I REQUISITI</w:t>
            </w:r>
            <w:r w:rsidRPr="0038213C">
              <w:rPr>
                <w:rFonts w:asciiTheme="minorHAnsi" w:hAnsiTheme="minorHAnsi" w:cstheme="minorHAnsi"/>
                <w:sz w:val="16"/>
                <w:szCs w:val="16"/>
              </w:rPr>
              <w:t xml:space="preserve"> </w:t>
            </w:r>
          </w:p>
        </w:tc>
        <w:tc>
          <w:tcPr>
            <w:tcW w:w="5954" w:type="dxa"/>
            <w:gridSpan w:val="2"/>
            <w:tcBorders>
              <w:left w:val="nil"/>
              <w:bottom w:val="dotted" w:sz="4" w:space="0" w:color="auto"/>
            </w:tcBorders>
            <w:vAlign w:val="center"/>
          </w:tcPr>
          <w:p w14:paraId="1F13F16D" w14:textId="77777777" w:rsidR="00A52262" w:rsidRPr="00A52262" w:rsidRDefault="00A52262" w:rsidP="009B7B0D">
            <w:pPr>
              <w:rPr>
                <w:rFonts w:asciiTheme="minorHAnsi" w:hAnsiTheme="minorHAnsi" w:cstheme="minorHAnsi"/>
                <w:b/>
                <w:bCs/>
                <w:kern w:val="18"/>
                <w:sz w:val="20"/>
              </w:rPr>
            </w:pPr>
          </w:p>
        </w:tc>
      </w:tr>
      <w:tr w:rsidR="00A52262" w14:paraId="3BA18D67" w14:textId="77777777" w:rsidTr="009B7B0D">
        <w:trPr>
          <w:trHeight w:val="227"/>
        </w:trPr>
        <w:tc>
          <w:tcPr>
            <w:tcW w:w="3402" w:type="dxa"/>
            <w:tcBorders>
              <w:top w:val="nil"/>
              <w:bottom w:val="nil"/>
              <w:right w:val="nil"/>
            </w:tcBorders>
            <w:vAlign w:val="center"/>
          </w:tcPr>
          <w:p w14:paraId="36B47877" w14:textId="77777777" w:rsidR="00A52262" w:rsidRPr="00BD3091" w:rsidRDefault="00A52262"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5954" w:type="dxa"/>
            <w:gridSpan w:val="2"/>
            <w:tcBorders>
              <w:top w:val="dotted" w:sz="4" w:space="0" w:color="auto"/>
              <w:left w:val="nil"/>
              <w:bottom w:val="dotted" w:sz="4" w:space="0" w:color="auto"/>
            </w:tcBorders>
            <w:vAlign w:val="center"/>
          </w:tcPr>
          <w:p w14:paraId="447E481E" w14:textId="77777777" w:rsidR="00A52262" w:rsidRPr="00585537" w:rsidRDefault="00A52262" w:rsidP="009B7B0D">
            <w:pPr>
              <w:rPr>
                <w:rFonts w:asciiTheme="minorHAnsi" w:hAnsiTheme="minorHAnsi" w:cstheme="minorHAnsi"/>
                <w:kern w:val="18"/>
                <w:sz w:val="18"/>
                <w:szCs w:val="18"/>
              </w:rPr>
            </w:pPr>
          </w:p>
        </w:tc>
      </w:tr>
      <w:tr w:rsidR="00A52262" w14:paraId="5210598F" w14:textId="77777777" w:rsidTr="009B7B0D">
        <w:trPr>
          <w:trHeight w:val="227"/>
        </w:trPr>
        <w:tc>
          <w:tcPr>
            <w:tcW w:w="3402" w:type="dxa"/>
            <w:tcBorders>
              <w:top w:val="nil"/>
              <w:bottom w:val="nil"/>
              <w:right w:val="nil"/>
            </w:tcBorders>
            <w:vAlign w:val="center"/>
          </w:tcPr>
          <w:p w14:paraId="3FBA6E7A" w14:textId="77777777" w:rsidR="00A52262" w:rsidRPr="00BD3091" w:rsidRDefault="00A52262" w:rsidP="009B7B0D">
            <w:pPr>
              <w:rPr>
                <w:rFonts w:asciiTheme="minorHAnsi" w:hAnsiTheme="minorHAnsi" w:cstheme="minorHAnsi"/>
                <w:sz w:val="16"/>
                <w:szCs w:val="16"/>
              </w:rPr>
            </w:pPr>
            <w:r w:rsidRPr="00764450">
              <w:rPr>
                <w:rFonts w:asciiTheme="minorHAnsi" w:hAnsiTheme="minorHAnsi" w:cstheme="minorHAnsi"/>
                <w:sz w:val="16"/>
                <w:szCs w:val="16"/>
              </w:rPr>
              <w:t xml:space="preserve">Partita IVA  / codice fiscale                                            </w:t>
            </w:r>
          </w:p>
        </w:tc>
        <w:tc>
          <w:tcPr>
            <w:tcW w:w="5954" w:type="dxa"/>
            <w:gridSpan w:val="2"/>
            <w:tcBorders>
              <w:top w:val="dotted" w:sz="4" w:space="0" w:color="auto"/>
              <w:left w:val="nil"/>
              <w:bottom w:val="dotted" w:sz="4" w:space="0" w:color="auto"/>
            </w:tcBorders>
            <w:vAlign w:val="center"/>
          </w:tcPr>
          <w:p w14:paraId="6E2D11CA" w14:textId="77777777" w:rsidR="00A52262" w:rsidRPr="00585537" w:rsidRDefault="00A52262" w:rsidP="009B7B0D">
            <w:pPr>
              <w:rPr>
                <w:rFonts w:asciiTheme="minorHAnsi" w:hAnsiTheme="minorHAnsi" w:cstheme="minorHAnsi"/>
                <w:kern w:val="18"/>
                <w:sz w:val="18"/>
                <w:szCs w:val="18"/>
              </w:rPr>
            </w:pPr>
          </w:p>
        </w:tc>
      </w:tr>
      <w:tr w:rsidR="00A52262" w14:paraId="645C6EB2" w14:textId="77777777" w:rsidTr="009B7B0D">
        <w:trPr>
          <w:trHeight w:val="227"/>
        </w:trPr>
        <w:tc>
          <w:tcPr>
            <w:tcW w:w="3402" w:type="dxa"/>
            <w:tcBorders>
              <w:top w:val="nil"/>
              <w:bottom w:val="nil"/>
              <w:right w:val="nil"/>
            </w:tcBorders>
            <w:vAlign w:val="center"/>
          </w:tcPr>
          <w:p w14:paraId="5848A16F" w14:textId="77777777" w:rsidR="00A52262" w:rsidRPr="00500FA7" w:rsidRDefault="00A52262" w:rsidP="009B7B0D">
            <w:pPr>
              <w:rPr>
                <w:rFonts w:asciiTheme="minorHAnsi" w:hAnsiTheme="minorHAnsi" w:cstheme="minorHAnsi"/>
                <w:sz w:val="16"/>
                <w:szCs w:val="16"/>
              </w:rPr>
            </w:pPr>
            <w:r w:rsidRPr="00D60C3C">
              <w:rPr>
                <w:rFonts w:asciiTheme="minorHAnsi" w:hAnsiTheme="minorHAnsi" w:cstheme="minorHAnsi"/>
                <w:sz w:val="16"/>
                <w:szCs w:val="16"/>
              </w:rPr>
              <w:t>Requisito</w:t>
            </w:r>
            <w:r>
              <w:rPr>
                <w:rFonts w:asciiTheme="minorHAnsi" w:hAnsiTheme="minorHAnsi" w:cstheme="minorHAnsi"/>
                <w:sz w:val="16"/>
                <w:szCs w:val="16"/>
              </w:rPr>
              <w:t xml:space="preserve"> e modalità </w:t>
            </w:r>
          </w:p>
        </w:tc>
        <w:tc>
          <w:tcPr>
            <w:tcW w:w="5954" w:type="dxa"/>
            <w:gridSpan w:val="2"/>
            <w:tcBorders>
              <w:top w:val="dotted" w:sz="4" w:space="0" w:color="auto"/>
              <w:left w:val="nil"/>
              <w:bottom w:val="dotted" w:sz="4" w:space="0" w:color="auto"/>
            </w:tcBorders>
            <w:vAlign w:val="center"/>
          </w:tcPr>
          <w:p w14:paraId="7565FB09" w14:textId="77777777" w:rsidR="00A52262" w:rsidRPr="00585537" w:rsidRDefault="00A52262" w:rsidP="009B7B0D">
            <w:pPr>
              <w:rPr>
                <w:rFonts w:asciiTheme="minorHAnsi" w:hAnsiTheme="minorHAnsi" w:cstheme="minorHAnsi"/>
                <w:kern w:val="18"/>
                <w:sz w:val="18"/>
                <w:szCs w:val="18"/>
              </w:rPr>
            </w:pPr>
          </w:p>
        </w:tc>
      </w:tr>
      <w:tr w:rsidR="00A52262" w14:paraId="3E10121A" w14:textId="77777777" w:rsidTr="009B7B0D">
        <w:tblPrEx>
          <w:tblCellMar>
            <w:top w:w="0" w:type="dxa"/>
            <w:bottom w:w="0" w:type="dxa"/>
          </w:tblCellMar>
        </w:tblPrEx>
        <w:trPr>
          <w:trHeight w:hRule="exact" w:val="118"/>
        </w:trPr>
        <w:tc>
          <w:tcPr>
            <w:tcW w:w="6236" w:type="dxa"/>
            <w:gridSpan w:val="2"/>
            <w:tcBorders>
              <w:top w:val="nil"/>
              <w:left w:val="single" w:sz="4" w:space="0" w:color="auto"/>
              <w:bottom w:val="single" w:sz="4" w:space="0" w:color="auto"/>
              <w:right w:val="nil"/>
            </w:tcBorders>
            <w:vAlign w:val="center"/>
          </w:tcPr>
          <w:p w14:paraId="490F8831" w14:textId="77777777" w:rsidR="00A52262" w:rsidRPr="008E2994" w:rsidRDefault="00A52262" w:rsidP="009B7B0D">
            <w:pPr>
              <w:rPr>
                <w:rFonts w:asciiTheme="minorHAnsi" w:hAnsiTheme="minorHAnsi" w:cstheme="minorHAnsi"/>
                <w:kern w:val="18"/>
                <w:sz w:val="16"/>
                <w:szCs w:val="16"/>
              </w:rPr>
            </w:pPr>
          </w:p>
        </w:tc>
        <w:tc>
          <w:tcPr>
            <w:tcW w:w="3120" w:type="dxa"/>
            <w:tcBorders>
              <w:top w:val="dotted" w:sz="4" w:space="0" w:color="auto"/>
              <w:left w:val="nil"/>
              <w:bottom w:val="single" w:sz="4" w:space="0" w:color="auto"/>
            </w:tcBorders>
            <w:vAlign w:val="center"/>
          </w:tcPr>
          <w:p w14:paraId="73E89E5C" w14:textId="77777777" w:rsidR="00A52262" w:rsidRPr="00A16177" w:rsidRDefault="00A52262" w:rsidP="009B7B0D">
            <w:pPr>
              <w:rPr>
                <w:rFonts w:asciiTheme="minorHAnsi" w:hAnsiTheme="minorHAnsi" w:cstheme="minorHAnsi"/>
                <w:kern w:val="18"/>
                <w:sz w:val="18"/>
                <w:szCs w:val="18"/>
              </w:rPr>
            </w:pPr>
          </w:p>
        </w:tc>
      </w:tr>
    </w:tbl>
    <w:p w14:paraId="099351D4" w14:textId="77777777" w:rsidR="00A52262" w:rsidRDefault="00A52262" w:rsidP="00A52262">
      <w:pPr>
        <w:ind w:left="284"/>
        <w:rPr>
          <w:rFonts w:asciiTheme="minorHAnsi" w:hAnsiTheme="minorHAnsi" w:cstheme="minorHAnsi"/>
          <w:kern w:val="18"/>
          <w:sz w:val="12"/>
          <w:szCs w:val="18"/>
        </w:rPr>
      </w:pPr>
    </w:p>
    <w:p w14:paraId="73B6F872" w14:textId="77777777" w:rsidR="00A52262" w:rsidRDefault="00A52262" w:rsidP="00A52262">
      <w:pPr>
        <w:ind w:left="284"/>
        <w:rPr>
          <w:rFonts w:asciiTheme="minorHAnsi" w:hAnsiTheme="minorHAnsi" w:cstheme="minorHAnsi"/>
          <w:kern w:val="18"/>
          <w:sz w:val="12"/>
          <w:szCs w:val="18"/>
        </w:rPr>
      </w:pPr>
    </w:p>
    <w:p w14:paraId="2F3B9F03" w14:textId="089EB086" w:rsidR="006C3306" w:rsidRPr="005631C4" w:rsidRDefault="006C3306" w:rsidP="009B7B0D">
      <w:pPr>
        <w:pStyle w:val="Paragrafoelenco"/>
        <w:numPr>
          <w:ilvl w:val="0"/>
          <w:numId w:val="12"/>
        </w:numPr>
        <w:suppressAutoHyphens/>
        <w:ind w:left="284" w:hanging="284"/>
        <w:jc w:val="both"/>
        <w:rPr>
          <w:rFonts w:asciiTheme="minorHAnsi" w:hAnsiTheme="minorHAnsi" w:cstheme="minorHAnsi"/>
          <w:b/>
          <w:bCs/>
          <w:color w:val="0F243E" w:themeColor="text2" w:themeShade="80"/>
          <w:kern w:val="0"/>
          <w:sz w:val="18"/>
          <w:szCs w:val="18"/>
          <w:lang w:eastAsia="ar-SA"/>
        </w:rPr>
      </w:pPr>
      <w:r w:rsidRPr="005631C4">
        <w:rPr>
          <w:rFonts w:asciiTheme="minorHAnsi" w:hAnsiTheme="minorHAnsi" w:cstheme="minorHAnsi"/>
          <w:b/>
          <w:bCs/>
          <w:color w:val="0F243E" w:themeColor="text2" w:themeShade="80"/>
          <w:kern w:val="0"/>
          <w:sz w:val="18"/>
          <w:szCs w:val="18"/>
          <w:lang w:eastAsia="ar-SA"/>
        </w:rPr>
        <w:t>nel caso di consorzio (art. 65, comma 2, lettera b</w:t>
      </w:r>
      <w:r w:rsidR="004B4E24" w:rsidRPr="005631C4">
        <w:rPr>
          <w:rFonts w:asciiTheme="minorHAnsi" w:hAnsiTheme="minorHAnsi" w:cstheme="minorHAnsi"/>
          <w:b/>
          <w:bCs/>
          <w:color w:val="0F243E" w:themeColor="text2" w:themeShade="80"/>
          <w:kern w:val="0"/>
          <w:sz w:val="18"/>
          <w:szCs w:val="18"/>
          <w:lang w:eastAsia="ar-SA"/>
        </w:rPr>
        <w:t xml:space="preserve">), </w:t>
      </w:r>
      <w:r w:rsidRPr="005631C4">
        <w:rPr>
          <w:rFonts w:asciiTheme="minorHAnsi" w:hAnsiTheme="minorHAnsi" w:cstheme="minorHAnsi"/>
          <w:b/>
          <w:bCs/>
          <w:color w:val="0F243E" w:themeColor="text2" w:themeShade="80"/>
          <w:kern w:val="0"/>
          <w:sz w:val="18"/>
          <w:szCs w:val="18"/>
          <w:lang w:eastAsia="ar-SA"/>
        </w:rPr>
        <w:t>c</w:t>
      </w:r>
      <w:r w:rsidR="004B4E24" w:rsidRPr="005631C4">
        <w:rPr>
          <w:rFonts w:asciiTheme="minorHAnsi" w:hAnsiTheme="minorHAnsi" w:cstheme="minorHAnsi"/>
          <w:b/>
          <w:bCs/>
          <w:color w:val="0F243E" w:themeColor="text2" w:themeShade="80"/>
          <w:kern w:val="0"/>
          <w:sz w:val="18"/>
          <w:szCs w:val="18"/>
          <w:lang w:eastAsia="ar-SA"/>
        </w:rPr>
        <w:t>)</w:t>
      </w:r>
      <w:r w:rsidRPr="005631C4">
        <w:rPr>
          <w:rFonts w:asciiTheme="minorHAnsi" w:hAnsiTheme="minorHAnsi" w:cstheme="minorHAnsi"/>
          <w:b/>
          <w:bCs/>
          <w:color w:val="0F243E" w:themeColor="text2" w:themeShade="80"/>
          <w:kern w:val="0"/>
          <w:sz w:val="18"/>
          <w:szCs w:val="18"/>
          <w:lang w:eastAsia="ar-SA"/>
        </w:rPr>
        <w:t xml:space="preserve">, </w:t>
      </w:r>
      <w:r w:rsidR="004B4E24" w:rsidRPr="005631C4">
        <w:rPr>
          <w:rFonts w:asciiTheme="minorHAnsi" w:hAnsiTheme="minorHAnsi" w:cstheme="minorHAnsi"/>
          <w:b/>
          <w:bCs/>
          <w:color w:val="0F243E" w:themeColor="text2" w:themeShade="80"/>
          <w:kern w:val="0"/>
          <w:sz w:val="18"/>
          <w:szCs w:val="18"/>
          <w:lang w:eastAsia="ar-SA"/>
        </w:rPr>
        <w:t xml:space="preserve">d) </w:t>
      </w:r>
      <w:r w:rsidRPr="005631C4">
        <w:rPr>
          <w:rFonts w:asciiTheme="minorHAnsi" w:hAnsiTheme="minorHAnsi" w:cstheme="minorHAnsi"/>
          <w:b/>
          <w:bCs/>
          <w:color w:val="0F243E" w:themeColor="text2" w:themeShade="80"/>
          <w:kern w:val="0"/>
          <w:sz w:val="18"/>
          <w:szCs w:val="18"/>
          <w:lang w:eastAsia="ar-SA"/>
        </w:rPr>
        <w:t xml:space="preserve">del </w:t>
      </w:r>
      <w:r w:rsidR="004B4E24" w:rsidRPr="005631C4">
        <w:rPr>
          <w:rFonts w:asciiTheme="minorHAnsi" w:hAnsiTheme="minorHAnsi" w:cstheme="minorHAnsi"/>
          <w:b/>
          <w:bCs/>
          <w:color w:val="0F243E" w:themeColor="text2" w:themeShade="80"/>
          <w:kern w:val="0"/>
          <w:sz w:val="18"/>
          <w:szCs w:val="18"/>
          <w:lang w:eastAsia="ar-SA"/>
        </w:rPr>
        <w:t>D</w:t>
      </w:r>
      <w:r w:rsidRPr="005631C4">
        <w:rPr>
          <w:rFonts w:asciiTheme="minorHAnsi" w:hAnsiTheme="minorHAnsi" w:cstheme="minorHAnsi"/>
          <w:b/>
          <w:bCs/>
          <w:color w:val="0F243E" w:themeColor="text2" w:themeShade="80"/>
          <w:kern w:val="0"/>
          <w:sz w:val="18"/>
          <w:szCs w:val="18"/>
          <w:lang w:eastAsia="ar-SA"/>
        </w:rPr>
        <w:t>.lgs. n. 36/2023)</w:t>
      </w:r>
    </w:p>
    <w:p w14:paraId="4FD5FD8B" w14:textId="77777777" w:rsidR="004C2AF7" w:rsidRPr="009447C1" w:rsidRDefault="004C2AF7" w:rsidP="004C2AF7">
      <w:pPr>
        <w:pStyle w:val="Paragrafoelenco"/>
        <w:suppressAutoHyphens/>
        <w:ind w:left="284"/>
        <w:jc w:val="both"/>
        <w:rPr>
          <w:rFonts w:asciiTheme="minorHAnsi" w:hAnsiTheme="minorHAnsi" w:cstheme="minorHAnsi"/>
          <w:b/>
          <w:bCs/>
          <w:color w:val="0F243E" w:themeColor="text2" w:themeShade="80"/>
          <w:kern w:val="0"/>
          <w:sz w:val="20"/>
          <w:lang w:eastAsia="ar-SA"/>
        </w:rPr>
      </w:pPr>
    </w:p>
    <w:p w14:paraId="75E84CE8" w14:textId="79E5C174" w:rsidR="00096CC4" w:rsidRPr="00096CC4" w:rsidRDefault="006C3306" w:rsidP="004D0BC9">
      <w:pPr>
        <w:pStyle w:val="Paragrafoelenco"/>
        <w:widowControl w:val="0"/>
        <w:numPr>
          <w:ilvl w:val="0"/>
          <w:numId w:val="23"/>
        </w:numPr>
        <w:suppressAutoHyphens/>
        <w:ind w:left="425" w:right="-1" w:hanging="142"/>
        <w:jc w:val="both"/>
        <w:rPr>
          <w:rFonts w:asciiTheme="minorHAnsi" w:hAnsiTheme="minorHAnsi" w:cstheme="minorHAnsi"/>
          <w:iCs/>
          <w:color w:val="auto"/>
          <w:kern w:val="0"/>
          <w:sz w:val="18"/>
          <w:szCs w:val="18"/>
          <w:lang w:eastAsia="ar-SA"/>
        </w:rPr>
      </w:pPr>
      <w:r w:rsidRPr="009447C1">
        <w:rPr>
          <w:rFonts w:asciiTheme="minorHAnsi" w:hAnsiTheme="minorHAnsi" w:cstheme="minorHAnsi"/>
          <w:b/>
          <w:bCs/>
          <w:color w:val="auto"/>
          <w:kern w:val="0"/>
          <w:sz w:val="18"/>
          <w:szCs w:val="18"/>
          <w:lang w:eastAsia="ar-SA"/>
        </w:rPr>
        <w:t>ALLEGA</w:t>
      </w:r>
      <w:r w:rsidRPr="009447C1">
        <w:rPr>
          <w:rFonts w:asciiTheme="minorHAnsi" w:hAnsiTheme="minorHAnsi" w:cstheme="minorHAnsi"/>
          <w:b/>
          <w:bCs/>
          <w:iCs/>
          <w:color w:val="auto"/>
          <w:kern w:val="0"/>
          <w:sz w:val="18"/>
          <w:szCs w:val="18"/>
          <w:lang w:eastAsia="ar-SA"/>
        </w:rPr>
        <w:t>:</w:t>
      </w:r>
      <w:r w:rsidRPr="009447C1">
        <w:rPr>
          <w:rFonts w:asciiTheme="minorHAnsi" w:hAnsiTheme="minorHAnsi" w:cstheme="minorHAnsi"/>
          <w:iCs/>
          <w:color w:val="auto"/>
          <w:kern w:val="0"/>
          <w:sz w:val="18"/>
          <w:szCs w:val="18"/>
          <w:lang w:eastAsia="ar-SA"/>
        </w:rPr>
        <w:t xml:space="preserve"> atto costitutivo e statuto del consorzio con indicazione delle imprese consorziate</w:t>
      </w:r>
      <w:r w:rsidRPr="009447C1">
        <w:rPr>
          <w:rFonts w:asciiTheme="minorHAnsi" w:hAnsiTheme="minorHAnsi" w:cstheme="minorHAnsi"/>
          <w:color w:val="auto"/>
          <w:kern w:val="0"/>
          <w:sz w:val="18"/>
          <w:szCs w:val="18"/>
          <w:lang w:eastAsia="ar-SA"/>
        </w:rPr>
        <w:t>;</w:t>
      </w:r>
      <w:r w:rsidR="00096CC4" w:rsidRPr="00096CC4">
        <w:rPr>
          <w:rFonts w:asciiTheme="minorHAnsi" w:hAnsiTheme="minorHAnsi" w:cstheme="minorHAnsi"/>
          <w:iCs/>
          <w:color w:val="000000"/>
          <w:kern w:val="0"/>
          <w:sz w:val="18"/>
          <w:szCs w:val="18"/>
          <w:shd w:val="clear" w:color="auto" w:fill="FFFFFF"/>
          <w:lang w:eastAsia="ar-SA"/>
        </w:rPr>
        <w:t xml:space="preserve"> </w:t>
      </w:r>
      <w:r w:rsidR="00096CC4" w:rsidRPr="00096CC4">
        <w:rPr>
          <w:rFonts w:asciiTheme="minorHAnsi" w:hAnsiTheme="minorHAnsi" w:cstheme="minorHAnsi"/>
          <w:iCs/>
          <w:color w:val="auto"/>
          <w:kern w:val="0"/>
          <w:sz w:val="18"/>
          <w:szCs w:val="18"/>
          <w:lang w:eastAsia="ar-SA"/>
        </w:rPr>
        <w:t xml:space="preserve">e di cui si indicano gli estremi </w:t>
      </w:r>
      <w:r w:rsidR="000F38A2">
        <w:rPr>
          <w:rFonts w:asciiTheme="minorHAnsi" w:hAnsiTheme="minorHAnsi" w:cstheme="minorHAnsi"/>
          <w:iCs/>
          <w:color w:val="auto"/>
          <w:kern w:val="0"/>
          <w:sz w:val="18"/>
          <w:szCs w:val="18"/>
          <w:lang w:eastAsia="ar-SA"/>
        </w:rPr>
        <w:t>&lt;</w:t>
      </w:r>
      <w:r w:rsidR="00096CC4" w:rsidRPr="00096CC4">
        <w:rPr>
          <w:rFonts w:asciiTheme="minorHAnsi" w:hAnsiTheme="minorHAnsi" w:cstheme="minorHAnsi"/>
          <w:i/>
          <w:iCs/>
          <w:color w:val="auto"/>
          <w:kern w:val="0"/>
          <w:sz w:val="18"/>
          <w:szCs w:val="18"/>
          <w:lang w:eastAsia="ar-SA"/>
        </w:rPr>
        <w:t xml:space="preserve">indicare estremi </w:t>
      </w:r>
      <w:r w:rsidR="00096CC4">
        <w:rPr>
          <w:rFonts w:asciiTheme="minorHAnsi" w:hAnsiTheme="minorHAnsi" w:cstheme="minorHAnsi"/>
          <w:i/>
          <w:iCs/>
          <w:color w:val="auto"/>
          <w:kern w:val="0"/>
          <w:sz w:val="18"/>
          <w:szCs w:val="18"/>
          <w:lang w:eastAsia="ar-SA"/>
        </w:rPr>
        <w:t xml:space="preserve">atto </w:t>
      </w:r>
      <w:r w:rsidR="00096CC4" w:rsidRPr="00096CC4">
        <w:rPr>
          <w:rFonts w:asciiTheme="minorHAnsi" w:hAnsiTheme="minorHAnsi" w:cstheme="minorHAnsi"/>
          <w:i/>
          <w:iCs/>
          <w:color w:val="auto"/>
          <w:kern w:val="0"/>
          <w:sz w:val="18"/>
          <w:szCs w:val="18"/>
          <w:lang w:eastAsia="ar-SA"/>
        </w:rPr>
        <w:t>costitutivo e statuto</w:t>
      </w:r>
      <w:r w:rsidR="000F38A2">
        <w:rPr>
          <w:rFonts w:asciiTheme="minorHAnsi" w:hAnsiTheme="minorHAnsi" w:cstheme="minorHAnsi"/>
          <w:i/>
          <w:iCs/>
          <w:color w:val="auto"/>
          <w:kern w:val="0"/>
          <w:sz w:val="18"/>
          <w:szCs w:val="18"/>
          <w:lang w:eastAsia="ar-SA"/>
        </w:rPr>
        <w:t>&gt;</w:t>
      </w:r>
      <w:r w:rsidR="00096CC4" w:rsidRPr="00096CC4">
        <w:rPr>
          <w:rFonts w:asciiTheme="minorHAnsi" w:hAnsiTheme="minorHAnsi" w:cstheme="minorHAnsi"/>
          <w:i/>
          <w:iCs/>
          <w:color w:val="auto"/>
          <w:kern w:val="0"/>
          <w:sz w:val="18"/>
          <w:szCs w:val="18"/>
          <w:lang w:eastAsia="ar-SA"/>
        </w:rPr>
        <w:t xml:space="preserve"> …………………………………………</w:t>
      </w:r>
    </w:p>
    <w:p w14:paraId="344E623B" w14:textId="77777777" w:rsidR="004C2AF7" w:rsidRDefault="004C2AF7" w:rsidP="004C2AF7">
      <w:pPr>
        <w:pStyle w:val="Paragrafoelenco"/>
        <w:widowControl w:val="0"/>
        <w:suppressAutoHyphens/>
        <w:ind w:left="425"/>
        <w:jc w:val="both"/>
        <w:rPr>
          <w:rFonts w:asciiTheme="minorHAnsi" w:hAnsiTheme="minorHAnsi" w:cstheme="minorHAnsi"/>
          <w:color w:val="auto"/>
          <w:kern w:val="0"/>
          <w:sz w:val="18"/>
          <w:szCs w:val="18"/>
          <w:lang w:eastAsia="ar-SA"/>
        </w:rPr>
      </w:pPr>
    </w:p>
    <w:p w14:paraId="3979B424" w14:textId="2511FC07" w:rsidR="0030078C" w:rsidRPr="009669B6" w:rsidRDefault="0030078C" w:rsidP="004D0BC9">
      <w:pPr>
        <w:pStyle w:val="Paragrafoelenco"/>
        <w:widowControl w:val="0"/>
        <w:numPr>
          <w:ilvl w:val="0"/>
          <w:numId w:val="23"/>
        </w:numPr>
        <w:suppressAutoHyphens/>
        <w:ind w:left="425" w:hanging="142"/>
        <w:jc w:val="both"/>
        <w:rPr>
          <w:rFonts w:asciiTheme="minorHAnsi" w:hAnsiTheme="minorHAnsi" w:cstheme="minorHAnsi"/>
          <w:b/>
          <w:bCs/>
          <w:color w:val="auto"/>
          <w:kern w:val="0"/>
          <w:sz w:val="18"/>
          <w:szCs w:val="18"/>
          <w:lang w:eastAsia="en-US"/>
        </w:rPr>
      </w:pPr>
      <w:r w:rsidRPr="0030078C">
        <w:rPr>
          <w:rFonts w:asciiTheme="minorHAnsi" w:hAnsiTheme="minorHAnsi" w:cstheme="minorHAnsi"/>
          <w:b/>
          <w:bCs/>
          <w:color w:val="auto"/>
          <w:kern w:val="0"/>
          <w:sz w:val="18"/>
          <w:szCs w:val="18"/>
          <w:lang w:eastAsia="en-US"/>
        </w:rPr>
        <w:t xml:space="preserve">INDICA </w:t>
      </w:r>
      <w:r w:rsidRPr="0030078C">
        <w:rPr>
          <w:rFonts w:asciiTheme="minorHAnsi" w:hAnsiTheme="minorHAnsi" w:cstheme="minorHAnsi"/>
          <w:color w:val="auto"/>
          <w:kern w:val="0"/>
          <w:sz w:val="18"/>
          <w:szCs w:val="18"/>
          <w:lang w:val="x-none" w:eastAsia="en-US"/>
        </w:rPr>
        <w:t xml:space="preserve">le </w:t>
      </w:r>
      <w:r w:rsidR="00397C8F" w:rsidRPr="00397C8F">
        <w:rPr>
          <w:rFonts w:asciiTheme="minorHAnsi" w:hAnsiTheme="minorHAnsi" w:cstheme="minorHAnsi"/>
          <w:color w:val="auto"/>
          <w:kern w:val="0"/>
          <w:sz w:val="18"/>
          <w:szCs w:val="18"/>
          <w:lang w:eastAsia="en-US"/>
        </w:rPr>
        <w:t xml:space="preserve">categorie di lavori, ovvero la percentuale delle stesse </w:t>
      </w:r>
      <w:r w:rsidRPr="0030078C">
        <w:rPr>
          <w:rFonts w:asciiTheme="minorHAnsi" w:hAnsiTheme="minorHAnsi" w:cstheme="minorHAnsi"/>
          <w:color w:val="auto"/>
          <w:kern w:val="0"/>
          <w:sz w:val="18"/>
          <w:szCs w:val="18"/>
          <w:lang w:eastAsia="en-US"/>
        </w:rPr>
        <w:t xml:space="preserve">che sarà eseguita </w:t>
      </w:r>
      <w:r w:rsidRPr="004C2AF7">
        <w:rPr>
          <w:rFonts w:asciiTheme="minorHAnsi" w:hAnsiTheme="minorHAnsi" w:cstheme="minorHAnsi"/>
          <w:color w:val="auto"/>
          <w:kern w:val="0"/>
          <w:sz w:val="18"/>
          <w:szCs w:val="18"/>
          <w:lang w:eastAsia="en-US"/>
        </w:rPr>
        <w:t>d</w:t>
      </w:r>
      <w:r w:rsidR="004C2AF7">
        <w:rPr>
          <w:rFonts w:asciiTheme="minorHAnsi" w:hAnsiTheme="minorHAnsi" w:cstheme="minorHAnsi"/>
          <w:color w:val="auto"/>
          <w:kern w:val="0"/>
          <w:sz w:val="18"/>
          <w:szCs w:val="18"/>
          <w:lang w:eastAsia="en-US"/>
        </w:rPr>
        <w:t>al</w:t>
      </w:r>
      <w:r w:rsidRPr="004C2AF7">
        <w:rPr>
          <w:rFonts w:asciiTheme="minorHAnsi" w:hAnsiTheme="minorHAnsi" w:cstheme="minorHAnsi"/>
          <w:color w:val="auto"/>
          <w:kern w:val="0"/>
          <w:sz w:val="18"/>
          <w:szCs w:val="18"/>
          <w:lang w:eastAsia="en-US"/>
        </w:rPr>
        <w:t xml:space="preserve"> consorzio e</w:t>
      </w:r>
      <w:r w:rsidR="004C2AF7">
        <w:rPr>
          <w:rFonts w:asciiTheme="minorHAnsi" w:hAnsiTheme="minorHAnsi" w:cstheme="minorHAnsi"/>
          <w:color w:val="auto"/>
          <w:kern w:val="0"/>
          <w:sz w:val="18"/>
          <w:szCs w:val="18"/>
          <w:lang w:eastAsia="en-US"/>
        </w:rPr>
        <w:t>/o</w:t>
      </w:r>
      <w:r w:rsidRPr="004C2AF7">
        <w:rPr>
          <w:rFonts w:asciiTheme="minorHAnsi" w:hAnsiTheme="minorHAnsi" w:cstheme="minorHAnsi"/>
          <w:color w:val="auto"/>
          <w:kern w:val="0"/>
          <w:sz w:val="18"/>
          <w:szCs w:val="18"/>
          <w:lang w:eastAsia="en-US"/>
        </w:rPr>
        <w:t xml:space="preserve"> </w:t>
      </w:r>
      <w:r w:rsidR="00BC6C97">
        <w:rPr>
          <w:rFonts w:asciiTheme="minorHAnsi" w:hAnsiTheme="minorHAnsi" w:cstheme="minorHAnsi"/>
          <w:color w:val="auto"/>
          <w:kern w:val="0"/>
          <w:sz w:val="18"/>
          <w:szCs w:val="18"/>
          <w:lang w:eastAsia="en-US"/>
        </w:rPr>
        <w:t>dalla/e</w:t>
      </w:r>
      <w:r w:rsidR="00F848BA" w:rsidRPr="00F848BA">
        <w:rPr>
          <w:rFonts w:asciiTheme="minorHAnsi" w:hAnsiTheme="minorHAnsi" w:cstheme="minorHAnsi"/>
          <w:color w:val="auto"/>
          <w:kern w:val="0"/>
          <w:sz w:val="18"/>
          <w:szCs w:val="18"/>
          <w:lang w:eastAsia="en-US"/>
        </w:rPr>
        <w:t xml:space="preserve"> consorziat</w:t>
      </w:r>
      <w:r w:rsidR="00BC6C97">
        <w:rPr>
          <w:rFonts w:asciiTheme="minorHAnsi" w:hAnsiTheme="minorHAnsi" w:cstheme="minorHAnsi"/>
          <w:color w:val="auto"/>
          <w:kern w:val="0"/>
          <w:sz w:val="18"/>
          <w:szCs w:val="18"/>
          <w:lang w:eastAsia="en-US"/>
        </w:rPr>
        <w:t>a/</w:t>
      </w:r>
      <w:r w:rsidR="00F848BA" w:rsidRPr="00F848BA">
        <w:rPr>
          <w:rFonts w:asciiTheme="minorHAnsi" w:hAnsiTheme="minorHAnsi" w:cstheme="minorHAnsi"/>
          <w:color w:val="auto"/>
          <w:kern w:val="0"/>
          <w:sz w:val="18"/>
          <w:szCs w:val="18"/>
          <w:lang w:eastAsia="en-US"/>
        </w:rPr>
        <w:t>e esecutric</w:t>
      </w:r>
      <w:r w:rsidR="00BC6C97">
        <w:rPr>
          <w:rFonts w:asciiTheme="minorHAnsi" w:hAnsiTheme="minorHAnsi" w:cstheme="minorHAnsi"/>
          <w:color w:val="auto"/>
          <w:kern w:val="0"/>
          <w:sz w:val="18"/>
          <w:szCs w:val="18"/>
          <w:lang w:eastAsia="en-US"/>
        </w:rPr>
        <w:t>e/i</w:t>
      </w:r>
      <w:r w:rsidR="00F848BA" w:rsidRPr="00F848BA">
        <w:rPr>
          <w:rFonts w:asciiTheme="minorHAnsi" w:hAnsiTheme="minorHAnsi" w:cstheme="minorHAnsi"/>
          <w:color w:val="auto"/>
          <w:kern w:val="0"/>
          <w:sz w:val="18"/>
          <w:szCs w:val="18"/>
          <w:lang w:eastAsia="en-US"/>
        </w:rPr>
        <w:t xml:space="preserve"> indicate, </w:t>
      </w:r>
      <w:r w:rsidR="00BC6C97" w:rsidRPr="00BC6C97">
        <w:rPr>
          <w:rFonts w:asciiTheme="minorHAnsi" w:hAnsiTheme="minorHAnsi" w:cstheme="minorHAnsi"/>
          <w:iCs/>
          <w:color w:val="auto"/>
          <w:kern w:val="0"/>
          <w:sz w:val="18"/>
          <w:szCs w:val="18"/>
          <w:lang w:val="x-none" w:eastAsia="en-US"/>
        </w:rPr>
        <w:t xml:space="preserve">nel </w:t>
      </w:r>
      <w:proofErr w:type="spellStart"/>
      <w:r w:rsidR="00BC6C97" w:rsidRPr="00BC6C97">
        <w:rPr>
          <w:rFonts w:asciiTheme="minorHAnsi" w:hAnsiTheme="minorHAnsi" w:cstheme="minorHAnsi"/>
          <w:iCs/>
          <w:color w:val="auto"/>
          <w:kern w:val="0"/>
          <w:sz w:val="18"/>
          <w:szCs w:val="18"/>
          <w:lang w:val="x-none" w:eastAsia="en-US"/>
        </w:rPr>
        <w:t>sottoriportat</w:t>
      </w:r>
      <w:r w:rsidR="000F38A2">
        <w:rPr>
          <w:rFonts w:asciiTheme="minorHAnsi" w:hAnsiTheme="minorHAnsi" w:cstheme="minorHAnsi"/>
          <w:iCs/>
          <w:color w:val="auto"/>
          <w:kern w:val="0"/>
          <w:sz w:val="18"/>
          <w:szCs w:val="18"/>
          <w:lang w:val="x-none" w:eastAsia="en-US"/>
        </w:rPr>
        <w:t>o</w:t>
      </w:r>
      <w:proofErr w:type="spellEnd"/>
      <w:r w:rsidR="00BC6C97" w:rsidRPr="00BC6C97">
        <w:rPr>
          <w:rFonts w:asciiTheme="minorHAnsi" w:hAnsiTheme="minorHAnsi" w:cstheme="minorHAnsi"/>
          <w:iCs/>
          <w:color w:val="auto"/>
          <w:kern w:val="0"/>
          <w:sz w:val="18"/>
          <w:szCs w:val="18"/>
          <w:lang w:val="x-none" w:eastAsia="en-US"/>
        </w:rPr>
        <w:t xml:space="preserve"> </w:t>
      </w:r>
      <w:r w:rsidR="00BC6C97" w:rsidRPr="00BC6C97">
        <w:rPr>
          <w:rFonts w:asciiTheme="minorHAnsi" w:hAnsiTheme="minorHAnsi" w:cstheme="minorHAnsi"/>
          <w:iCs/>
          <w:color w:val="auto"/>
          <w:kern w:val="0"/>
          <w:sz w:val="18"/>
          <w:szCs w:val="18"/>
          <w:u w:val="single"/>
          <w:lang w:val="x-none" w:eastAsia="en-US"/>
        </w:rPr>
        <w:t xml:space="preserve">QUADRO </w:t>
      </w:r>
      <w:r w:rsidR="00BC6C97">
        <w:rPr>
          <w:rFonts w:asciiTheme="minorHAnsi" w:hAnsiTheme="minorHAnsi" w:cstheme="minorHAnsi"/>
          <w:iCs/>
          <w:color w:val="auto"/>
          <w:kern w:val="0"/>
          <w:sz w:val="18"/>
          <w:szCs w:val="18"/>
          <w:u w:val="single"/>
          <w:lang w:val="x-none" w:eastAsia="en-US"/>
        </w:rPr>
        <w:t>1</w:t>
      </w:r>
      <w:r w:rsidR="00BC6C97" w:rsidRPr="00BC6C97">
        <w:rPr>
          <w:rFonts w:asciiTheme="minorHAnsi" w:hAnsiTheme="minorHAnsi" w:cstheme="minorHAnsi"/>
          <w:iCs/>
          <w:color w:val="auto"/>
          <w:kern w:val="0"/>
          <w:sz w:val="18"/>
          <w:szCs w:val="18"/>
          <w:u w:val="single"/>
          <w:lang w:val="x-none" w:eastAsia="en-US"/>
        </w:rPr>
        <w:t xml:space="preserve"> </w:t>
      </w:r>
      <w:r w:rsidR="00BC6C97" w:rsidRPr="00BC6C97">
        <w:rPr>
          <w:rFonts w:asciiTheme="minorHAnsi" w:hAnsiTheme="minorHAnsi" w:cstheme="minorHAnsi"/>
          <w:iCs/>
          <w:color w:val="auto"/>
          <w:kern w:val="0"/>
          <w:sz w:val="18"/>
          <w:szCs w:val="18"/>
          <w:lang w:val="x-none" w:eastAsia="en-US"/>
        </w:rPr>
        <w:t xml:space="preserve"> </w:t>
      </w:r>
    </w:p>
    <w:p w14:paraId="1535824D" w14:textId="77777777" w:rsidR="009669B6" w:rsidRPr="009669B6" w:rsidRDefault="009669B6" w:rsidP="009669B6">
      <w:pPr>
        <w:pStyle w:val="Paragrafoelenco"/>
        <w:rPr>
          <w:rFonts w:asciiTheme="minorHAnsi" w:hAnsiTheme="minorHAnsi" w:cstheme="minorHAnsi"/>
          <w:b/>
          <w:bCs/>
          <w:color w:val="auto"/>
          <w:kern w:val="0"/>
          <w:sz w:val="18"/>
          <w:szCs w:val="18"/>
          <w:lang w:eastAsia="en-US"/>
        </w:rPr>
      </w:pPr>
    </w:p>
    <w:p w14:paraId="1F18DA9E" w14:textId="06FB0AB7" w:rsidR="004C2AF7" w:rsidRPr="004C2AF7" w:rsidRDefault="004C2AF7" w:rsidP="00F26661">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suppressAutoHyphens/>
        <w:ind w:left="567" w:hanging="141"/>
        <w:jc w:val="both"/>
        <w:rPr>
          <w:rFonts w:asciiTheme="minorHAnsi" w:hAnsiTheme="minorHAnsi" w:cstheme="minorHAnsi"/>
          <w:b/>
          <w:bCs/>
          <w:iCs/>
          <w:color w:val="auto"/>
          <w:kern w:val="0"/>
          <w:sz w:val="18"/>
          <w:szCs w:val="18"/>
          <w:lang w:eastAsia="en-US"/>
        </w:rPr>
      </w:pPr>
      <w:r w:rsidRPr="004C2AF7">
        <w:rPr>
          <w:rFonts w:asciiTheme="minorHAnsi" w:hAnsiTheme="minorHAnsi" w:cstheme="minorHAnsi"/>
          <w:b/>
          <w:bCs/>
          <w:iCs/>
          <w:color w:val="auto"/>
          <w:kern w:val="0"/>
          <w:sz w:val="18"/>
          <w:szCs w:val="18"/>
          <w:lang w:eastAsia="en-US"/>
        </w:rPr>
        <w:t xml:space="preserve">QUADRO 1 - quote percentuali di esecuzione </w:t>
      </w:r>
      <w:r w:rsidR="00BC6C97">
        <w:rPr>
          <w:rFonts w:asciiTheme="minorHAnsi" w:hAnsiTheme="minorHAnsi" w:cstheme="minorHAnsi"/>
          <w:b/>
          <w:bCs/>
          <w:iCs/>
          <w:color w:val="auto"/>
          <w:kern w:val="0"/>
          <w:sz w:val="18"/>
          <w:szCs w:val="18"/>
          <w:lang w:eastAsia="en-US"/>
        </w:rPr>
        <w:t>da parte del consorzio/consorziata/e esecutrice/i</w:t>
      </w:r>
      <w:r w:rsidRPr="004C2AF7">
        <w:rPr>
          <w:rFonts w:asciiTheme="minorHAnsi" w:hAnsiTheme="minorHAnsi" w:cstheme="minorHAnsi"/>
          <w:b/>
          <w:bCs/>
          <w:iCs/>
          <w:color w:val="auto"/>
          <w:kern w:val="0"/>
          <w:sz w:val="18"/>
          <w:szCs w:val="18"/>
          <w:lang w:eastAsia="en-US"/>
        </w:rPr>
        <w:t xml:space="preserve"> </w:t>
      </w:r>
    </w:p>
    <w:p w14:paraId="74ADF20D" w14:textId="77777777" w:rsidR="00CA7E02" w:rsidRDefault="00CA7E02" w:rsidP="006C3306">
      <w:pPr>
        <w:pStyle w:val="Paragrafoelenco"/>
        <w:ind w:left="142"/>
        <w:jc w:val="both"/>
        <w:rPr>
          <w:rFonts w:asciiTheme="minorHAnsi" w:hAnsiTheme="minorHAnsi" w:cstheme="minorHAnsi"/>
          <w:sz w:val="14"/>
          <w:szCs w:val="14"/>
        </w:rPr>
      </w:pPr>
    </w:p>
    <w:tbl>
      <w:tblPr>
        <w:tblW w:w="4884" w:type="pct"/>
        <w:tblInd w:w="27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3312"/>
        <w:gridCol w:w="1283"/>
        <w:gridCol w:w="1011"/>
        <w:gridCol w:w="1115"/>
        <w:gridCol w:w="1134"/>
        <w:gridCol w:w="1134"/>
      </w:tblGrid>
      <w:tr w:rsidR="00954451" w:rsidRPr="00F50897" w14:paraId="46D37BCC" w14:textId="77777777" w:rsidTr="00954451">
        <w:trPr>
          <w:cantSplit/>
          <w:trHeight w:val="293"/>
        </w:trPr>
        <w:tc>
          <w:tcPr>
            <w:tcW w:w="326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439783C" w14:textId="77777777" w:rsidR="00954451" w:rsidRPr="00F70ED6" w:rsidRDefault="00954451" w:rsidP="009B7B0D">
            <w:pPr>
              <w:keepNext/>
              <w:jc w:val="center"/>
              <w:rPr>
                <w:rFonts w:asciiTheme="minorHAnsi" w:hAnsiTheme="minorHAnsi" w:cstheme="minorHAnsi"/>
                <w:b/>
                <w:sz w:val="16"/>
                <w:szCs w:val="16"/>
              </w:rPr>
            </w:pPr>
            <w:r>
              <w:rPr>
                <w:rFonts w:asciiTheme="minorHAnsi" w:hAnsiTheme="minorHAnsi" w:cstheme="minorHAnsi"/>
                <w:b/>
                <w:sz w:val="16"/>
                <w:szCs w:val="16"/>
              </w:rPr>
              <w:t>DEN</w:t>
            </w:r>
            <w:r w:rsidRPr="00F70ED6">
              <w:rPr>
                <w:rFonts w:asciiTheme="minorHAnsi" w:hAnsiTheme="minorHAnsi" w:cstheme="minorHAnsi"/>
                <w:b/>
                <w:sz w:val="16"/>
                <w:szCs w:val="16"/>
              </w:rPr>
              <w:t xml:space="preserve">OMINAZIONE </w:t>
            </w:r>
            <w:r>
              <w:rPr>
                <w:rFonts w:asciiTheme="minorHAnsi" w:hAnsiTheme="minorHAnsi" w:cstheme="minorHAnsi"/>
                <w:b/>
                <w:sz w:val="16"/>
                <w:szCs w:val="16"/>
              </w:rPr>
              <w:t>CONSORZIO/CONSORZIATA/E</w:t>
            </w:r>
            <w:r w:rsidRPr="00F70ED6">
              <w:rPr>
                <w:rFonts w:asciiTheme="minorHAnsi" w:hAnsiTheme="minorHAnsi" w:cstheme="minorHAnsi"/>
                <w:b/>
                <w:sz w:val="16"/>
                <w:szCs w:val="16"/>
              </w:rPr>
              <w:t xml:space="preserve"> </w:t>
            </w:r>
          </w:p>
        </w:tc>
        <w:tc>
          <w:tcPr>
            <w:tcW w:w="1263"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BC65A6F" w14:textId="77777777" w:rsidR="00954451" w:rsidRPr="00834C4C" w:rsidRDefault="00954451" w:rsidP="009B7B0D">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di partecipazione</w:t>
            </w:r>
          </w:p>
        </w:tc>
        <w:tc>
          <w:tcPr>
            <w:tcW w:w="4328" w:type="dxa"/>
            <w:gridSpan w:val="4"/>
            <w:tcBorders>
              <w:top w:val="single" w:sz="4" w:space="0" w:color="auto"/>
              <w:left w:val="single" w:sz="4" w:space="0" w:color="auto"/>
              <w:right w:val="single" w:sz="4" w:space="0" w:color="auto"/>
            </w:tcBorders>
            <w:shd w:val="clear" w:color="auto" w:fill="D9D9D9" w:themeFill="background1" w:themeFillShade="D9"/>
          </w:tcPr>
          <w:p w14:paraId="7388167C" w14:textId="77777777" w:rsidR="00954451" w:rsidRPr="00F70ED6" w:rsidRDefault="00954451" w:rsidP="009B7B0D">
            <w:pPr>
              <w:keepNext/>
              <w:jc w:val="center"/>
              <w:rPr>
                <w:rFonts w:asciiTheme="minorHAnsi" w:hAnsiTheme="minorHAnsi" w:cstheme="minorHAnsi"/>
                <w:bCs/>
                <w:sz w:val="16"/>
                <w:szCs w:val="16"/>
              </w:rPr>
            </w:pPr>
            <w:r w:rsidRPr="00F70ED6">
              <w:rPr>
                <w:rFonts w:asciiTheme="minorHAnsi" w:hAnsiTheme="minorHAnsi" w:cstheme="minorHAnsi"/>
                <w:b/>
                <w:sz w:val="16"/>
                <w:szCs w:val="16"/>
              </w:rPr>
              <w:t>CATEGORIE LAVORI</w:t>
            </w:r>
            <w:r w:rsidRPr="00F70ED6">
              <w:rPr>
                <w:rFonts w:asciiTheme="minorHAnsi" w:hAnsiTheme="minorHAnsi" w:cstheme="minorHAnsi"/>
                <w:bCs/>
                <w:sz w:val="16"/>
                <w:szCs w:val="16"/>
              </w:rPr>
              <w:t xml:space="preserve"> E </w:t>
            </w:r>
            <w:r w:rsidRPr="00F70ED6">
              <w:rPr>
                <w:rFonts w:asciiTheme="minorHAnsi" w:hAnsiTheme="minorHAnsi" w:cstheme="minorHAnsi"/>
                <w:b/>
                <w:sz w:val="16"/>
                <w:szCs w:val="16"/>
              </w:rPr>
              <w:t xml:space="preserve">QUOTE % DI ESECUZIONE </w:t>
            </w:r>
          </w:p>
        </w:tc>
      </w:tr>
      <w:tr w:rsidR="00954451" w:rsidRPr="006E79AE" w14:paraId="470F9C83" w14:textId="77777777" w:rsidTr="00954451">
        <w:trPr>
          <w:cantSplit/>
          <w:trHeight w:val="275"/>
        </w:trPr>
        <w:tc>
          <w:tcPr>
            <w:tcW w:w="326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A41188D" w14:textId="77777777" w:rsidR="00954451" w:rsidRPr="006E79AE" w:rsidRDefault="00954451" w:rsidP="009B7B0D">
            <w:pPr>
              <w:keepNext/>
              <w:jc w:val="center"/>
              <w:rPr>
                <w:rFonts w:asciiTheme="minorHAnsi" w:hAnsiTheme="minorHAnsi" w:cstheme="minorHAnsi"/>
                <w:bCs/>
                <w:sz w:val="18"/>
                <w:szCs w:val="18"/>
              </w:rPr>
            </w:pPr>
          </w:p>
        </w:tc>
        <w:tc>
          <w:tcPr>
            <w:tcW w:w="1263" w:type="dxa"/>
            <w:vMerge/>
            <w:tcBorders>
              <w:left w:val="single" w:sz="4" w:space="0" w:color="auto"/>
              <w:bottom w:val="single" w:sz="4" w:space="0" w:color="auto"/>
              <w:right w:val="single" w:sz="4" w:space="0" w:color="auto"/>
            </w:tcBorders>
            <w:shd w:val="clear" w:color="auto" w:fill="B8CCE4" w:themeFill="accent1" w:themeFillTint="66"/>
          </w:tcPr>
          <w:p w14:paraId="6E57B216" w14:textId="77777777" w:rsidR="00954451" w:rsidRPr="006E79AE" w:rsidRDefault="00954451" w:rsidP="009B7B0D">
            <w:pPr>
              <w:keepNext/>
              <w:jc w:val="center"/>
              <w:rPr>
                <w:rFonts w:asciiTheme="minorHAnsi" w:hAnsiTheme="minorHAnsi" w:cstheme="minorHAnsi"/>
                <w:bCs/>
                <w:sz w:val="18"/>
                <w:szCs w:val="18"/>
              </w:rPr>
            </w:pPr>
          </w:p>
        </w:tc>
        <w:tc>
          <w:tcPr>
            <w:tcW w:w="996"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557E02B" w14:textId="77777777" w:rsidR="00954451" w:rsidRPr="00F50897" w:rsidRDefault="00954451" w:rsidP="009B7B0D">
            <w:pPr>
              <w:keepNext/>
              <w:jc w:val="center"/>
              <w:rPr>
                <w:rFonts w:asciiTheme="minorHAnsi" w:hAnsiTheme="minorHAnsi" w:cstheme="minorHAnsi"/>
                <w:bCs/>
                <w:sz w:val="16"/>
                <w:szCs w:val="16"/>
              </w:rPr>
            </w:pPr>
            <w:r w:rsidRPr="00F50897">
              <w:rPr>
                <w:rFonts w:asciiTheme="minorHAnsi" w:hAnsiTheme="minorHAnsi" w:cstheme="minorHAnsi"/>
                <w:bCs/>
                <w:sz w:val="16"/>
                <w:szCs w:val="16"/>
              </w:rPr>
              <w:t xml:space="preserve">Categoria prevalente </w:t>
            </w:r>
          </w:p>
          <w:p w14:paraId="073F93F0" w14:textId="77777777" w:rsidR="00954451" w:rsidRPr="002D5448" w:rsidRDefault="00954451" w:rsidP="009B7B0D">
            <w:pPr>
              <w:keepNext/>
              <w:jc w:val="center"/>
              <w:rPr>
                <w:rFonts w:asciiTheme="minorHAnsi" w:hAnsiTheme="minorHAnsi" w:cstheme="minorHAnsi"/>
                <w:b/>
                <w:sz w:val="16"/>
                <w:szCs w:val="16"/>
              </w:rPr>
            </w:pPr>
            <w:r w:rsidRPr="002D5448">
              <w:rPr>
                <w:rFonts w:asciiTheme="minorHAnsi" w:hAnsiTheme="minorHAnsi" w:cstheme="minorHAnsi"/>
                <w:b/>
                <w:sz w:val="16"/>
                <w:szCs w:val="16"/>
              </w:rPr>
              <w:t>OG 1</w:t>
            </w:r>
          </w:p>
        </w:tc>
        <w:tc>
          <w:tcPr>
            <w:tcW w:w="109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D1B0826" w14:textId="77777777" w:rsidR="00954451" w:rsidRPr="0082022D" w:rsidRDefault="00954451" w:rsidP="009B7B0D">
            <w:pPr>
              <w:keepNext/>
              <w:jc w:val="center"/>
              <w:rPr>
                <w:rFonts w:asciiTheme="minorHAnsi" w:hAnsiTheme="minorHAnsi" w:cstheme="minorHAnsi"/>
                <w:bCs/>
                <w:sz w:val="16"/>
                <w:szCs w:val="16"/>
              </w:rPr>
            </w:pPr>
            <w:r w:rsidRPr="0082022D">
              <w:rPr>
                <w:rFonts w:asciiTheme="minorHAnsi" w:hAnsiTheme="minorHAnsi" w:cstheme="minorHAnsi"/>
                <w:bCs/>
                <w:sz w:val="16"/>
                <w:szCs w:val="16"/>
              </w:rPr>
              <w:t xml:space="preserve">Categoria scorporabile </w:t>
            </w:r>
          </w:p>
          <w:p w14:paraId="011468DC" w14:textId="77777777" w:rsidR="00954451" w:rsidRPr="002D5448" w:rsidRDefault="00954451" w:rsidP="009B7B0D">
            <w:pPr>
              <w:keepNext/>
              <w:jc w:val="center"/>
              <w:rPr>
                <w:rFonts w:asciiTheme="minorHAnsi" w:hAnsiTheme="minorHAnsi" w:cstheme="minorHAnsi"/>
                <w:b/>
                <w:sz w:val="16"/>
                <w:szCs w:val="16"/>
              </w:rPr>
            </w:pPr>
            <w:r w:rsidRPr="002D5448">
              <w:rPr>
                <w:rFonts w:asciiTheme="minorHAnsi" w:hAnsiTheme="minorHAnsi" w:cstheme="minorHAnsi"/>
                <w:b/>
                <w:sz w:val="16"/>
                <w:szCs w:val="16"/>
              </w:rPr>
              <w:t>OS 3</w:t>
            </w:r>
          </w:p>
        </w:tc>
        <w:tc>
          <w:tcPr>
            <w:tcW w:w="111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707653D" w14:textId="77777777" w:rsidR="00954451" w:rsidRPr="0082022D" w:rsidRDefault="00954451" w:rsidP="009B7B0D">
            <w:pPr>
              <w:keepNext/>
              <w:jc w:val="center"/>
              <w:rPr>
                <w:rFonts w:asciiTheme="minorHAnsi" w:hAnsiTheme="minorHAnsi" w:cstheme="minorHAnsi"/>
                <w:bCs/>
                <w:sz w:val="16"/>
                <w:szCs w:val="16"/>
              </w:rPr>
            </w:pPr>
            <w:r w:rsidRPr="0082022D">
              <w:rPr>
                <w:rFonts w:asciiTheme="minorHAnsi" w:hAnsiTheme="minorHAnsi" w:cstheme="minorHAnsi"/>
                <w:bCs/>
                <w:sz w:val="16"/>
                <w:szCs w:val="16"/>
              </w:rPr>
              <w:t xml:space="preserve">Categoria scorporabile </w:t>
            </w:r>
          </w:p>
          <w:p w14:paraId="41C39A2C" w14:textId="77777777" w:rsidR="00954451" w:rsidRPr="002D5448" w:rsidRDefault="00954451" w:rsidP="009B7B0D">
            <w:pPr>
              <w:keepNext/>
              <w:jc w:val="center"/>
              <w:rPr>
                <w:rFonts w:asciiTheme="minorHAnsi" w:hAnsiTheme="minorHAnsi" w:cstheme="minorHAnsi"/>
                <w:b/>
                <w:sz w:val="16"/>
                <w:szCs w:val="16"/>
              </w:rPr>
            </w:pPr>
            <w:r w:rsidRPr="002D5448">
              <w:rPr>
                <w:rFonts w:asciiTheme="minorHAnsi" w:hAnsiTheme="minorHAnsi" w:cstheme="minorHAnsi"/>
                <w:b/>
                <w:sz w:val="16"/>
                <w:szCs w:val="16"/>
              </w:rPr>
              <w:t>OS 28</w:t>
            </w:r>
          </w:p>
        </w:tc>
        <w:tc>
          <w:tcPr>
            <w:tcW w:w="111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7FE5421" w14:textId="77777777" w:rsidR="00954451" w:rsidRPr="00682FA2" w:rsidRDefault="00954451" w:rsidP="009B7B0D">
            <w:pPr>
              <w:keepNext/>
              <w:jc w:val="center"/>
              <w:rPr>
                <w:rFonts w:asciiTheme="minorHAnsi" w:hAnsiTheme="minorHAnsi" w:cstheme="minorHAnsi"/>
                <w:bCs/>
                <w:sz w:val="16"/>
                <w:szCs w:val="16"/>
              </w:rPr>
            </w:pPr>
            <w:r w:rsidRPr="00682FA2">
              <w:rPr>
                <w:rFonts w:asciiTheme="minorHAnsi" w:hAnsiTheme="minorHAnsi" w:cstheme="minorHAnsi"/>
                <w:bCs/>
                <w:sz w:val="16"/>
                <w:szCs w:val="16"/>
              </w:rPr>
              <w:t xml:space="preserve">Categoria scorporabile </w:t>
            </w:r>
          </w:p>
          <w:p w14:paraId="42EE3261" w14:textId="77777777" w:rsidR="00954451" w:rsidRPr="002D5448" w:rsidRDefault="00954451" w:rsidP="009B7B0D">
            <w:pPr>
              <w:keepNext/>
              <w:jc w:val="center"/>
              <w:rPr>
                <w:rFonts w:asciiTheme="minorHAnsi" w:hAnsiTheme="minorHAnsi" w:cstheme="minorHAnsi"/>
                <w:b/>
                <w:sz w:val="16"/>
                <w:szCs w:val="16"/>
              </w:rPr>
            </w:pPr>
            <w:r w:rsidRPr="002D5448">
              <w:rPr>
                <w:rFonts w:asciiTheme="minorHAnsi" w:hAnsiTheme="minorHAnsi" w:cstheme="minorHAnsi"/>
                <w:b/>
                <w:sz w:val="16"/>
                <w:szCs w:val="16"/>
              </w:rPr>
              <w:t>OS 30</w:t>
            </w:r>
          </w:p>
        </w:tc>
      </w:tr>
      <w:tr w:rsidR="00954451" w:rsidRPr="006E79AE" w14:paraId="5DD1F717" w14:textId="77777777" w:rsidTr="00954451">
        <w:trPr>
          <w:cantSplit/>
          <w:trHeight w:val="30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3CF42F4C" w14:textId="77777777" w:rsidR="00954451" w:rsidRPr="002D5448" w:rsidRDefault="00954451" w:rsidP="009B7B0D">
            <w:pPr>
              <w:keepNext/>
              <w:jc w:val="center"/>
              <w:rPr>
                <w:rFonts w:asciiTheme="minorHAnsi" w:hAnsiTheme="minorHAnsi" w:cstheme="minorHAnsi"/>
                <w:bCs/>
                <w:sz w:val="18"/>
                <w:szCs w:val="18"/>
              </w:rPr>
            </w:pPr>
            <w:r w:rsidRPr="002D5448">
              <w:rPr>
                <w:rFonts w:asciiTheme="minorHAnsi" w:hAnsiTheme="minorHAnsi" w:cstheme="minorHAnsi"/>
                <w:bCs/>
                <w:sz w:val="18"/>
                <w:szCs w:val="18"/>
              </w:rPr>
              <w:t>consorzi</w:t>
            </w:r>
            <w:r>
              <w:rPr>
                <w:rFonts w:asciiTheme="minorHAnsi" w:hAnsiTheme="minorHAnsi" w:cstheme="minorHAnsi"/>
                <w:bCs/>
                <w:sz w:val="18"/>
                <w:szCs w:val="18"/>
              </w:rPr>
              <w:t>o</w:t>
            </w:r>
          </w:p>
          <w:p w14:paraId="7EC74B0D"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r>
              <w:rPr>
                <w:rFonts w:asciiTheme="minorHAnsi" w:hAnsiTheme="minorHAnsi" w:cstheme="minorHAnsi"/>
                <w:bCs/>
                <w:sz w:val="18"/>
                <w:szCs w:val="18"/>
              </w:rPr>
              <w:t>………..</w:t>
            </w:r>
            <w:r w:rsidRPr="006E79AE">
              <w:rPr>
                <w:rFonts w:asciiTheme="minorHAnsi" w:hAnsiTheme="minorHAnsi" w:cstheme="minorHAnsi"/>
                <w:bCs/>
                <w:sz w:val="18"/>
                <w:szCs w:val="18"/>
              </w:rPr>
              <w:t>]</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3E9726C3"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96" w:type="dxa"/>
            <w:tcBorders>
              <w:top w:val="single" w:sz="4" w:space="0" w:color="auto"/>
              <w:left w:val="single" w:sz="4" w:space="0" w:color="auto"/>
              <w:bottom w:val="single" w:sz="4" w:space="0" w:color="auto"/>
              <w:right w:val="single" w:sz="4" w:space="0" w:color="auto"/>
            </w:tcBorders>
            <w:vAlign w:val="center"/>
          </w:tcPr>
          <w:p w14:paraId="47B6D630"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8" w:type="dxa"/>
            <w:tcBorders>
              <w:top w:val="single" w:sz="4" w:space="0" w:color="auto"/>
              <w:left w:val="single" w:sz="4" w:space="0" w:color="auto"/>
              <w:bottom w:val="single" w:sz="4" w:space="0" w:color="auto"/>
              <w:right w:val="single" w:sz="4" w:space="0" w:color="auto"/>
            </w:tcBorders>
            <w:vAlign w:val="center"/>
          </w:tcPr>
          <w:p w14:paraId="4C43D6FD"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619B82CC"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25F5B29D"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954451" w:rsidRPr="006E79AE" w14:paraId="7063A0AB" w14:textId="77777777" w:rsidTr="00954451">
        <w:trPr>
          <w:cantSplit/>
          <w:trHeight w:val="422"/>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5B012730"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consorziata</w:t>
            </w:r>
          </w:p>
          <w:p w14:paraId="5649439D"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53B3BC72"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96" w:type="dxa"/>
            <w:tcBorders>
              <w:top w:val="single" w:sz="4" w:space="0" w:color="auto"/>
              <w:left w:val="single" w:sz="4" w:space="0" w:color="auto"/>
              <w:bottom w:val="single" w:sz="4" w:space="0" w:color="auto"/>
              <w:right w:val="single" w:sz="4" w:space="0" w:color="auto"/>
            </w:tcBorders>
            <w:vAlign w:val="center"/>
          </w:tcPr>
          <w:p w14:paraId="31513629"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8" w:type="dxa"/>
            <w:tcBorders>
              <w:top w:val="single" w:sz="4" w:space="0" w:color="auto"/>
              <w:left w:val="single" w:sz="4" w:space="0" w:color="auto"/>
              <w:bottom w:val="single" w:sz="4" w:space="0" w:color="auto"/>
              <w:right w:val="single" w:sz="4" w:space="0" w:color="auto"/>
            </w:tcBorders>
            <w:vAlign w:val="center"/>
          </w:tcPr>
          <w:p w14:paraId="13978715"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3725EF58"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455BDE15"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954451" w:rsidRPr="006E79AE" w14:paraId="1DFE0217" w14:textId="77777777" w:rsidTr="00954451">
        <w:trPr>
          <w:cantSplit/>
          <w:trHeight w:val="422"/>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3917C68B"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consorziata</w:t>
            </w:r>
          </w:p>
          <w:p w14:paraId="6028973D"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103EE9B6"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96" w:type="dxa"/>
            <w:tcBorders>
              <w:top w:val="single" w:sz="4" w:space="0" w:color="auto"/>
              <w:left w:val="single" w:sz="4" w:space="0" w:color="auto"/>
              <w:bottom w:val="single" w:sz="4" w:space="0" w:color="auto"/>
              <w:right w:val="single" w:sz="4" w:space="0" w:color="auto"/>
            </w:tcBorders>
            <w:vAlign w:val="center"/>
          </w:tcPr>
          <w:p w14:paraId="5898A9D5"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8" w:type="dxa"/>
            <w:tcBorders>
              <w:top w:val="single" w:sz="4" w:space="0" w:color="auto"/>
              <w:left w:val="single" w:sz="4" w:space="0" w:color="auto"/>
              <w:bottom w:val="single" w:sz="4" w:space="0" w:color="auto"/>
              <w:right w:val="single" w:sz="4" w:space="0" w:color="auto"/>
            </w:tcBorders>
            <w:vAlign w:val="center"/>
          </w:tcPr>
          <w:p w14:paraId="73B82B7D"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7B6955D0"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130E1310"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954451" w:rsidRPr="006E79AE" w14:paraId="7379CDFB" w14:textId="77777777" w:rsidTr="00954451">
        <w:trPr>
          <w:cantSplit/>
          <w:trHeight w:val="422"/>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34A2E574" w14:textId="77777777" w:rsidR="00954451" w:rsidRPr="005349F8" w:rsidRDefault="00954451" w:rsidP="009B7B0D">
            <w:pPr>
              <w:keepNext/>
              <w:jc w:val="center"/>
              <w:rPr>
                <w:rFonts w:asciiTheme="minorHAnsi" w:hAnsiTheme="minorHAnsi" w:cstheme="minorHAnsi"/>
                <w:bCs/>
                <w:sz w:val="18"/>
                <w:szCs w:val="18"/>
              </w:rPr>
            </w:pPr>
            <w:r w:rsidRPr="005349F8">
              <w:rPr>
                <w:rFonts w:asciiTheme="minorHAnsi" w:hAnsiTheme="minorHAnsi" w:cstheme="minorHAnsi"/>
                <w:bCs/>
                <w:sz w:val="18"/>
                <w:szCs w:val="18"/>
              </w:rPr>
              <w:t>consorziata</w:t>
            </w:r>
          </w:p>
          <w:p w14:paraId="68495659" w14:textId="77777777" w:rsidR="00954451" w:rsidRPr="006E79AE" w:rsidRDefault="00954451" w:rsidP="009B7B0D">
            <w:pPr>
              <w:keepNext/>
              <w:jc w:val="center"/>
              <w:rPr>
                <w:rFonts w:asciiTheme="minorHAnsi" w:hAnsiTheme="minorHAnsi" w:cstheme="minorHAnsi"/>
                <w:bCs/>
                <w:sz w:val="18"/>
                <w:szCs w:val="18"/>
              </w:rPr>
            </w:pPr>
            <w:r w:rsidRPr="005349F8">
              <w:rPr>
                <w:rFonts w:asciiTheme="minorHAnsi" w:hAnsiTheme="minorHAnsi" w:cstheme="minorHAnsi"/>
                <w:bCs/>
                <w:sz w:val="18"/>
                <w:szCs w:val="18"/>
              </w:rPr>
              <w:t>[…………………]</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608291E9"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96" w:type="dxa"/>
            <w:tcBorders>
              <w:top w:val="single" w:sz="4" w:space="0" w:color="auto"/>
              <w:left w:val="single" w:sz="4" w:space="0" w:color="auto"/>
              <w:bottom w:val="single" w:sz="4" w:space="0" w:color="auto"/>
              <w:right w:val="single" w:sz="4" w:space="0" w:color="auto"/>
            </w:tcBorders>
            <w:vAlign w:val="center"/>
          </w:tcPr>
          <w:p w14:paraId="0C2481F9"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8" w:type="dxa"/>
            <w:tcBorders>
              <w:top w:val="single" w:sz="4" w:space="0" w:color="auto"/>
              <w:left w:val="single" w:sz="4" w:space="0" w:color="auto"/>
              <w:bottom w:val="single" w:sz="4" w:space="0" w:color="auto"/>
              <w:right w:val="single" w:sz="4" w:space="0" w:color="auto"/>
            </w:tcBorders>
            <w:vAlign w:val="center"/>
          </w:tcPr>
          <w:p w14:paraId="6F9AD744"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2241332E"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7" w:type="dxa"/>
            <w:tcBorders>
              <w:top w:val="single" w:sz="4" w:space="0" w:color="auto"/>
              <w:left w:val="single" w:sz="4" w:space="0" w:color="auto"/>
              <w:bottom w:val="single" w:sz="4" w:space="0" w:color="auto"/>
              <w:right w:val="single" w:sz="4" w:space="0" w:color="auto"/>
            </w:tcBorders>
            <w:vAlign w:val="center"/>
          </w:tcPr>
          <w:p w14:paraId="3A553FB5" w14:textId="77777777" w:rsidR="00954451" w:rsidRPr="006E79AE" w:rsidRDefault="00954451"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954451" w:rsidRPr="006E79AE" w14:paraId="2D77B8C7" w14:textId="77777777" w:rsidTr="00954451">
        <w:trPr>
          <w:cantSplit/>
          <w:trHeight w:val="340"/>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14:paraId="22DFFE1C" w14:textId="77777777" w:rsidR="00954451" w:rsidRPr="006E79AE" w:rsidRDefault="00954451" w:rsidP="00954451">
            <w:pPr>
              <w:keepNext/>
              <w:jc w:val="right"/>
              <w:rPr>
                <w:rFonts w:asciiTheme="minorHAnsi" w:hAnsiTheme="minorHAnsi" w:cstheme="minorHAnsi"/>
                <w:bCs/>
                <w:sz w:val="18"/>
                <w:szCs w:val="18"/>
              </w:rPr>
            </w:pPr>
            <w:r w:rsidRPr="006E79AE">
              <w:rPr>
                <w:rFonts w:asciiTheme="minorHAnsi" w:hAnsiTheme="minorHAnsi" w:cstheme="minorHAnsi"/>
                <w:bCs/>
                <w:sz w:val="18"/>
                <w:szCs w:val="18"/>
              </w:rPr>
              <w:t>TOTALE</w:t>
            </w:r>
          </w:p>
        </w:tc>
        <w:tc>
          <w:tcPr>
            <w:tcW w:w="1263" w:type="dxa"/>
            <w:tcBorders>
              <w:top w:val="single" w:sz="4" w:space="0" w:color="auto"/>
              <w:left w:val="single" w:sz="4" w:space="0" w:color="auto"/>
              <w:bottom w:val="single" w:sz="4" w:space="0" w:color="auto"/>
              <w:right w:val="single" w:sz="4" w:space="0" w:color="auto"/>
            </w:tcBorders>
            <w:shd w:val="clear" w:color="auto" w:fill="FFFFFF"/>
            <w:vAlign w:val="center"/>
          </w:tcPr>
          <w:p w14:paraId="06244F9E" w14:textId="77777777" w:rsidR="00954451" w:rsidRPr="006E79AE" w:rsidRDefault="00954451"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996" w:type="dxa"/>
            <w:tcBorders>
              <w:top w:val="single" w:sz="4" w:space="0" w:color="auto"/>
              <w:left w:val="single" w:sz="4" w:space="0" w:color="auto"/>
              <w:bottom w:val="single" w:sz="4" w:space="0" w:color="auto"/>
              <w:right w:val="single" w:sz="4" w:space="0" w:color="auto"/>
            </w:tcBorders>
            <w:vAlign w:val="center"/>
          </w:tcPr>
          <w:p w14:paraId="3A0F12E7" w14:textId="77777777" w:rsidR="00954451" w:rsidRPr="006E79AE" w:rsidRDefault="00954451"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098" w:type="dxa"/>
            <w:tcBorders>
              <w:top w:val="single" w:sz="4" w:space="0" w:color="auto"/>
              <w:left w:val="single" w:sz="4" w:space="0" w:color="auto"/>
              <w:bottom w:val="single" w:sz="4" w:space="0" w:color="auto"/>
              <w:right w:val="single" w:sz="4" w:space="0" w:color="auto"/>
            </w:tcBorders>
            <w:vAlign w:val="center"/>
          </w:tcPr>
          <w:p w14:paraId="6F54EBBA" w14:textId="77777777" w:rsidR="00954451" w:rsidRDefault="00954451"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117" w:type="dxa"/>
            <w:tcBorders>
              <w:top w:val="single" w:sz="4" w:space="0" w:color="auto"/>
              <w:left w:val="single" w:sz="4" w:space="0" w:color="auto"/>
              <w:bottom w:val="single" w:sz="4" w:space="0" w:color="auto"/>
              <w:right w:val="single" w:sz="4" w:space="0" w:color="auto"/>
            </w:tcBorders>
            <w:shd w:val="clear" w:color="auto" w:fill="FFFFFF"/>
            <w:vAlign w:val="center"/>
          </w:tcPr>
          <w:p w14:paraId="27E4272C" w14:textId="77777777" w:rsidR="00954451" w:rsidRDefault="00954451"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117" w:type="dxa"/>
            <w:tcBorders>
              <w:top w:val="single" w:sz="4" w:space="0" w:color="auto"/>
              <w:left w:val="single" w:sz="4" w:space="0" w:color="auto"/>
              <w:bottom w:val="single" w:sz="4" w:space="0" w:color="auto"/>
              <w:right w:val="single" w:sz="4" w:space="0" w:color="auto"/>
            </w:tcBorders>
            <w:vAlign w:val="center"/>
          </w:tcPr>
          <w:p w14:paraId="76BF8C56" w14:textId="77777777" w:rsidR="00954451" w:rsidRDefault="00954451"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r>
    </w:tbl>
    <w:p w14:paraId="09873AA0" w14:textId="77777777" w:rsidR="002D5448" w:rsidRDefault="002D5448" w:rsidP="006C3306">
      <w:pPr>
        <w:pStyle w:val="Paragrafoelenco"/>
        <w:ind w:left="142"/>
        <w:jc w:val="both"/>
        <w:rPr>
          <w:rFonts w:asciiTheme="minorHAnsi" w:hAnsiTheme="minorHAnsi" w:cstheme="minorHAnsi"/>
          <w:sz w:val="14"/>
          <w:szCs w:val="14"/>
        </w:rPr>
      </w:pPr>
    </w:p>
    <w:p w14:paraId="7FCD0C7E" w14:textId="77777777" w:rsidR="002D5448" w:rsidRDefault="002D5448" w:rsidP="006C3306">
      <w:pPr>
        <w:pStyle w:val="Paragrafoelenco"/>
        <w:ind w:left="142"/>
        <w:jc w:val="both"/>
        <w:rPr>
          <w:rFonts w:asciiTheme="minorHAnsi" w:hAnsiTheme="minorHAnsi" w:cstheme="minorHAnsi"/>
          <w:sz w:val="14"/>
          <w:szCs w:val="14"/>
        </w:rPr>
      </w:pPr>
    </w:p>
    <w:p w14:paraId="603DE399" w14:textId="77777777" w:rsidR="002D5448" w:rsidRDefault="002D5448" w:rsidP="006C3306">
      <w:pPr>
        <w:pStyle w:val="Paragrafoelenco"/>
        <w:ind w:left="142"/>
        <w:jc w:val="both"/>
        <w:rPr>
          <w:rFonts w:asciiTheme="minorHAnsi" w:hAnsiTheme="minorHAnsi" w:cstheme="minorHAnsi"/>
          <w:sz w:val="14"/>
          <w:szCs w:val="14"/>
        </w:rPr>
      </w:pPr>
    </w:p>
    <w:p w14:paraId="681BE124" w14:textId="77777777" w:rsidR="002D5448" w:rsidRDefault="002D5448" w:rsidP="006C3306">
      <w:pPr>
        <w:pStyle w:val="Paragrafoelenco"/>
        <w:ind w:left="142"/>
        <w:jc w:val="both"/>
        <w:rPr>
          <w:rFonts w:asciiTheme="minorHAnsi" w:hAnsiTheme="minorHAnsi" w:cstheme="minorHAnsi"/>
          <w:sz w:val="14"/>
          <w:szCs w:val="14"/>
        </w:rPr>
      </w:pPr>
    </w:p>
    <w:p w14:paraId="5B974EEA" w14:textId="77777777" w:rsidR="002D5448" w:rsidRDefault="002D5448" w:rsidP="006C3306">
      <w:pPr>
        <w:pStyle w:val="Paragrafoelenco"/>
        <w:ind w:left="142"/>
        <w:jc w:val="both"/>
        <w:rPr>
          <w:rFonts w:asciiTheme="minorHAnsi" w:hAnsiTheme="minorHAnsi" w:cstheme="minorHAnsi"/>
          <w:sz w:val="14"/>
          <w:szCs w:val="14"/>
        </w:rPr>
      </w:pPr>
    </w:p>
    <w:p w14:paraId="6D765FAB" w14:textId="77777777" w:rsidR="002D5448" w:rsidRDefault="002D5448" w:rsidP="006C3306">
      <w:pPr>
        <w:pStyle w:val="Paragrafoelenco"/>
        <w:ind w:left="142"/>
        <w:jc w:val="both"/>
        <w:rPr>
          <w:rFonts w:asciiTheme="minorHAnsi" w:hAnsiTheme="minorHAnsi" w:cstheme="minorHAnsi"/>
          <w:sz w:val="14"/>
          <w:szCs w:val="14"/>
        </w:rPr>
      </w:pPr>
    </w:p>
    <w:p w14:paraId="67BEDDE2" w14:textId="77777777" w:rsidR="002D5448" w:rsidRDefault="002D5448" w:rsidP="006C3306">
      <w:pPr>
        <w:pStyle w:val="Paragrafoelenco"/>
        <w:ind w:left="142"/>
        <w:jc w:val="both"/>
        <w:rPr>
          <w:rFonts w:asciiTheme="minorHAnsi" w:hAnsiTheme="minorHAnsi" w:cstheme="minorHAnsi"/>
          <w:sz w:val="14"/>
          <w:szCs w:val="14"/>
        </w:rPr>
      </w:pPr>
    </w:p>
    <w:p w14:paraId="307C73FE" w14:textId="77777777" w:rsidR="002D5448" w:rsidRDefault="002D5448" w:rsidP="006C3306">
      <w:pPr>
        <w:pStyle w:val="Paragrafoelenco"/>
        <w:ind w:left="142"/>
        <w:jc w:val="both"/>
        <w:rPr>
          <w:rFonts w:asciiTheme="minorHAnsi" w:hAnsiTheme="minorHAnsi" w:cstheme="minorHAnsi"/>
          <w:sz w:val="14"/>
          <w:szCs w:val="14"/>
        </w:rPr>
      </w:pPr>
    </w:p>
    <w:p w14:paraId="49B3052D" w14:textId="77777777" w:rsidR="002D5448" w:rsidRDefault="002D5448" w:rsidP="006C3306">
      <w:pPr>
        <w:pStyle w:val="Paragrafoelenco"/>
        <w:ind w:left="142"/>
        <w:jc w:val="both"/>
        <w:rPr>
          <w:rFonts w:asciiTheme="minorHAnsi" w:hAnsiTheme="minorHAnsi" w:cstheme="minorHAnsi"/>
          <w:sz w:val="14"/>
          <w:szCs w:val="14"/>
        </w:rPr>
      </w:pPr>
    </w:p>
    <w:p w14:paraId="1AA68345" w14:textId="77777777" w:rsidR="002D5448" w:rsidRDefault="002D5448" w:rsidP="006C3306">
      <w:pPr>
        <w:pStyle w:val="Paragrafoelenco"/>
        <w:ind w:left="142"/>
        <w:jc w:val="both"/>
        <w:rPr>
          <w:rFonts w:asciiTheme="minorHAnsi" w:hAnsiTheme="minorHAnsi" w:cstheme="minorHAnsi"/>
          <w:sz w:val="14"/>
          <w:szCs w:val="14"/>
        </w:rPr>
      </w:pPr>
    </w:p>
    <w:p w14:paraId="42221AEF" w14:textId="77777777" w:rsidR="004349A6" w:rsidRDefault="004349A6" w:rsidP="006C3306">
      <w:pPr>
        <w:pStyle w:val="Paragrafoelenco"/>
        <w:ind w:left="142"/>
        <w:jc w:val="both"/>
        <w:rPr>
          <w:rFonts w:asciiTheme="minorHAnsi" w:hAnsiTheme="minorHAnsi" w:cstheme="minorHAnsi"/>
          <w:sz w:val="14"/>
          <w:szCs w:val="14"/>
        </w:rPr>
      </w:pPr>
    </w:p>
    <w:p w14:paraId="34F17877" w14:textId="77777777" w:rsidR="004349A6" w:rsidRDefault="004349A6" w:rsidP="006C3306">
      <w:pPr>
        <w:pStyle w:val="Paragrafoelenco"/>
        <w:ind w:left="142"/>
        <w:jc w:val="both"/>
        <w:rPr>
          <w:rFonts w:asciiTheme="minorHAnsi" w:hAnsiTheme="minorHAnsi" w:cstheme="minorHAnsi"/>
          <w:sz w:val="14"/>
          <w:szCs w:val="14"/>
        </w:rPr>
      </w:pPr>
    </w:p>
    <w:p w14:paraId="617E194C" w14:textId="77777777" w:rsidR="004349A6" w:rsidRDefault="004349A6" w:rsidP="006C3306">
      <w:pPr>
        <w:pStyle w:val="Paragrafoelenco"/>
        <w:ind w:left="142"/>
        <w:jc w:val="both"/>
        <w:rPr>
          <w:rFonts w:asciiTheme="minorHAnsi" w:hAnsiTheme="minorHAnsi" w:cstheme="minorHAnsi"/>
          <w:sz w:val="14"/>
          <w:szCs w:val="14"/>
        </w:rPr>
      </w:pPr>
    </w:p>
    <w:p w14:paraId="598D3F22" w14:textId="77777777" w:rsidR="004349A6" w:rsidRDefault="004349A6" w:rsidP="006C3306">
      <w:pPr>
        <w:pStyle w:val="Paragrafoelenco"/>
        <w:ind w:left="142"/>
        <w:jc w:val="both"/>
        <w:rPr>
          <w:rFonts w:asciiTheme="minorHAnsi" w:hAnsiTheme="minorHAnsi" w:cstheme="minorHAnsi"/>
          <w:sz w:val="14"/>
          <w:szCs w:val="14"/>
        </w:rPr>
      </w:pPr>
    </w:p>
    <w:p w14:paraId="377D95F8" w14:textId="77777777" w:rsidR="004349A6" w:rsidRDefault="004349A6" w:rsidP="006C3306">
      <w:pPr>
        <w:pStyle w:val="Paragrafoelenco"/>
        <w:ind w:left="142"/>
        <w:jc w:val="both"/>
        <w:rPr>
          <w:rFonts w:asciiTheme="minorHAnsi" w:hAnsiTheme="minorHAnsi" w:cstheme="minorHAnsi"/>
          <w:sz w:val="14"/>
          <w:szCs w:val="14"/>
        </w:rPr>
      </w:pPr>
    </w:p>
    <w:p w14:paraId="58D0DFE1" w14:textId="77777777" w:rsidR="004349A6" w:rsidRDefault="004349A6" w:rsidP="006C3306">
      <w:pPr>
        <w:pStyle w:val="Paragrafoelenco"/>
        <w:ind w:left="142"/>
        <w:jc w:val="both"/>
        <w:rPr>
          <w:rFonts w:asciiTheme="minorHAnsi" w:hAnsiTheme="minorHAnsi" w:cstheme="minorHAnsi"/>
          <w:sz w:val="14"/>
          <w:szCs w:val="14"/>
        </w:rPr>
      </w:pPr>
    </w:p>
    <w:p w14:paraId="384C6B62" w14:textId="77777777" w:rsidR="004349A6" w:rsidRDefault="004349A6" w:rsidP="006C3306">
      <w:pPr>
        <w:pStyle w:val="Paragrafoelenco"/>
        <w:ind w:left="142"/>
        <w:jc w:val="both"/>
        <w:rPr>
          <w:rFonts w:asciiTheme="minorHAnsi" w:hAnsiTheme="minorHAnsi" w:cstheme="minorHAnsi"/>
          <w:sz w:val="14"/>
          <w:szCs w:val="14"/>
        </w:rPr>
      </w:pPr>
    </w:p>
    <w:p w14:paraId="7E7F0834" w14:textId="77777777" w:rsidR="004349A6" w:rsidRDefault="004349A6" w:rsidP="006C3306">
      <w:pPr>
        <w:pStyle w:val="Paragrafoelenco"/>
        <w:ind w:left="142"/>
        <w:jc w:val="both"/>
        <w:rPr>
          <w:rFonts w:asciiTheme="minorHAnsi" w:hAnsiTheme="minorHAnsi" w:cstheme="minorHAnsi"/>
          <w:sz w:val="14"/>
          <w:szCs w:val="14"/>
        </w:rPr>
      </w:pPr>
    </w:p>
    <w:p w14:paraId="17DBCEB2" w14:textId="77777777" w:rsidR="004349A6" w:rsidRDefault="004349A6" w:rsidP="006C3306">
      <w:pPr>
        <w:pStyle w:val="Paragrafoelenco"/>
        <w:ind w:left="142"/>
        <w:jc w:val="both"/>
        <w:rPr>
          <w:rFonts w:asciiTheme="minorHAnsi" w:hAnsiTheme="minorHAnsi" w:cstheme="minorHAnsi"/>
          <w:sz w:val="14"/>
          <w:szCs w:val="14"/>
        </w:rPr>
      </w:pPr>
    </w:p>
    <w:p w14:paraId="7994FEF4" w14:textId="77777777" w:rsidR="002D5448" w:rsidRDefault="002D5448" w:rsidP="006C3306">
      <w:pPr>
        <w:pStyle w:val="Paragrafoelenco"/>
        <w:ind w:left="142"/>
        <w:jc w:val="both"/>
        <w:rPr>
          <w:rFonts w:asciiTheme="minorHAnsi" w:hAnsiTheme="minorHAnsi" w:cstheme="minorHAnsi"/>
          <w:sz w:val="14"/>
          <w:szCs w:val="14"/>
        </w:rPr>
      </w:pPr>
    </w:p>
    <w:p w14:paraId="774FF9DA" w14:textId="77777777" w:rsidR="002B692C" w:rsidRDefault="002B692C" w:rsidP="006C3306">
      <w:pPr>
        <w:pStyle w:val="Paragrafoelenco"/>
        <w:ind w:left="142"/>
        <w:jc w:val="both"/>
        <w:rPr>
          <w:rFonts w:asciiTheme="minorHAnsi" w:hAnsiTheme="minorHAnsi" w:cstheme="minorHAnsi"/>
          <w:sz w:val="14"/>
          <w:szCs w:val="14"/>
        </w:rPr>
      </w:pPr>
    </w:p>
    <w:p w14:paraId="3F957352" w14:textId="77777777" w:rsidR="002B692C" w:rsidRDefault="002B692C" w:rsidP="006C3306">
      <w:pPr>
        <w:pStyle w:val="Paragrafoelenco"/>
        <w:ind w:left="142"/>
        <w:jc w:val="both"/>
        <w:rPr>
          <w:rFonts w:asciiTheme="minorHAnsi" w:hAnsiTheme="minorHAnsi" w:cstheme="minorHAnsi"/>
          <w:sz w:val="14"/>
          <w:szCs w:val="14"/>
        </w:rPr>
      </w:pPr>
    </w:p>
    <w:p w14:paraId="6EF5F0C3" w14:textId="77777777" w:rsidR="000A433C" w:rsidRDefault="000A433C" w:rsidP="006C3306">
      <w:pPr>
        <w:pStyle w:val="Paragrafoelenco"/>
        <w:ind w:left="142"/>
        <w:jc w:val="both"/>
        <w:rPr>
          <w:rFonts w:asciiTheme="minorHAnsi" w:hAnsiTheme="minorHAnsi" w:cstheme="minorHAnsi"/>
          <w:sz w:val="14"/>
          <w:szCs w:val="14"/>
        </w:rPr>
      </w:pPr>
    </w:p>
    <w:p w14:paraId="4608E1E0" w14:textId="52E5D61E" w:rsidR="002C47EC" w:rsidRPr="007A3636" w:rsidRDefault="00867FBB" w:rsidP="00175995">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rPr>
          <w:rFonts w:asciiTheme="minorHAnsi" w:hAnsiTheme="minorHAnsi" w:cstheme="minorHAnsi"/>
          <w:b/>
          <w:iCs/>
          <w:color w:val="0F243E" w:themeColor="text2" w:themeShade="80"/>
          <w:sz w:val="20"/>
        </w:rPr>
      </w:pPr>
      <w:r w:rsidRPr="007A3636">
        <w:rPr>
          <w:rFonts w:asciiTheme="minorHAnsi" w:hAnsiTheme="minorHAnsi" w:cstheme="minorHAnsi"/>
          <w:b/>
          <w:caps/>
          <w:color w:val="0F243E" w:themeColor="text2" w:themeShade="80"/>
          <w:kern w:val="20"/>
          <w:sz w:val="20"/>
        </w:rPr>
        <w:lastRenderedPageBreak/>
        <w:t>DICHIARAZIONI</w:t>
      </w:r>
      <w:r w:rsidRPr="007A3636">
        <w:rPr>
          <w:rFonts w:asciiTheme="minorHAnsi" w:hAnsiTheme="minorHAnsi" w:cstheme="minorHAnsi"/>
          <w:b/>
          <w:iCs/>
          <w:color w:val="0F243E" w:themeColor="text2" w:themeShade="80"/>
          <w:sz w:val="20"/>
        </w:rPr>
        <w:t xml:space="preserve"> </w:t>
      </w:r>
      <w:r w:rsidR="006C3306" w:rsidRPr="007A3636">
        <w:rPr>
          <w:rFonts w:asciiTheme="minorHAnsi" w:hAnsiTheme="minorHAnsi" w:cstheme="minorHAnsi"/>
          <w:b/>
          <w:iCs/>
          <w:color w:val="0F243E" w:themeColor="text2" w:themeShade="80"/>
          <w:sz w:val="20"/>
        </w:rPr>
        <w:t>I</w:t>
      </w:r>
      <w:r w:rsidR="006C3306" w:rsidRPr="007A3636">
        <w:rPr>
          <w:rFonts w:asciiTheme="minorHAnsi" w:hAnsiTheme="minorHAnsi" w:cstheme="minorHAnsi"/>
          <w:b/>
          <w:caps/>
          <w:color w:val="0F243E" w:themeColor="text2" w:themeShade="80"/>
          <w:kern w:val="20"/>
          <w:sz w:val="20"/>
        </w:rPr>
        <w:t xml:space="preserve">n caso di </w:t>
      </w:r>
      <w:r w:rsidR="006C3306" w:rsidRPr="007A3636">
        <w:rPr>
          <w:rFonts w:asciiTheme="minorHAnsi" w:hAnsiTheme="minorHAnsi" w:cstheme="minorHAnsi"/>
          <w:b/>
          <w:bCs/>
          <w:caps/>
          <w:color w:val="0F243E" w:themeColor="text2" w:themeShade="80"/>
          <w:kern w:val="20"/>
          <w:sz w:val="20"/>
        </w:rPr>
        <w:t>RAGGRUPPAMENTO TEMPORANEO</w:t>
      </w:r>
      <w:r w:rsidRPr="007A3636">
        <w:rPr>
          <w:rFonts w:asciiTheme="minorHAnsi" w:hAnsiTheme="minorHAnsi" w:cstheme="minorHAnsi"/>
          <w:b/>
          <w:bCs/>
          <w:caps/>
          <w:color w:val="0F243E" w:themeColor="text2" w:themeShade="80"/>
          <w:kern w:val="20"/>
          <w:sz w:val="20"/>
        </w:rPr>
        <w:t xml:space="preserve"> - </w:t>
      </w:r>
      <w:r w:rsidR="006C3306" w:rsidRPr="007A3636">
        <w:rPr>
          <w:rFonts w:asciiTheme="minorHAnsi" w:hAnsiTheme="minorHAnsi" w:cstheme="minorHAnsi"/>
          <w:b/>
          <w:bCs/>
          <w:caps/>
          <w:color w:val="0F243E" w:themeColor="text2" w:themeShade="80"/>
          <w:kern w:val="20"/>
          <w:sz w:val="20"/>
        </w:rPr>
        <w:t>CONSORZIO ORDINARIO</w:t>
      </w:r>
      <w:r w:rsidR="006058B4" w:rsidRPr="007A3636">
        <w:rPr>
          <w:rFonts w:asciiTheme="minorHAnsi" w:hAnsiTheme="minorHAnsi" w:cstheme="minorHAnsi"/>
          <w:b/>
          <w:bCs/>
          <w:caps/>
          <w:color w:val="0F243E" w:themeColor="text2" w:themeShade="80"/>
          <w:kern w:val="20"/>
          <w:sz w:val="20"/>
        </w:rPr>
        <w:t xml:space="preserve"> - </w:t>
      </w:r>
      <w:r w:rsidR="006C3306" w:rsidRPr="007A3636">
        <w:rPr>
          <w:rFonts w:asciiTheme="minorHAnsi" w:hAnsiTheme="minorHAnsi" w:cstheme="minorHAnsi"/>
          <w:b/>
          <w:bCs/>
          <w:caps/>
          <w:color w:val="0F243E" w:themeColor="text2" w:themeShade="80"/>
          <w:kern w:val="20"/>
          <w:sz w:val="20"/>
        </w:rPr>
        <w:t xml:space="preserve">GEIE </w:t>
      </w:r>
      <w:r w:rsidR="00BC6C97">
        <w:rPr>
          <w:rFonts w:asciiTheme="minorHAnsi" w:hAnsiTheme="minorHAnsi" w:cstheme="minorHAnsi"/>
          <w:b/>
          <w:bCs/>
          <w:caps/>
          <w:color w:val="0F243E" w:themeColor="text2" w:themeShade="80"/>
          <w:kern w:val="20"/>
          <w:sz w:val="20"/>
        </w:rPr>
        <w:t xml:space="preserve">           </w:t>
      </w:r>
      <w:proofErr w:type="gramStart"/>
      <w:r w:rsidR="00175995" w:rsidRPr="007A3636">
        <w:rPr>
          <w:rFonts w:asciiTheme="minorHAnsi" w:hAnsiTheme="minorHAnsi" w:cstheme="minorHAnsi"/>
          <w:b/>
          <w:bCs/>
          <w:caps/>
          <w:color w:val="0F243E" w:themeColor="text2" w:themeShade="80"/>
          <w:kern w:val="20"/>
          <w:sz w:val="20"/>
        </w:rPr>
        <w:t xml:space="preserve">   </w:t>
      </w:r>
      <w:bookmarkStart w:id="0" w:name="_Hlk203136899"/>
      <w:r w:rsidR="002C47EC" w:rsidRPr="007A3636">
        <w:rPr>
          <w:rFonts w:asciiTheme="minorHAnsi" w:hAnsiTheme="minorHAnsi" w:cstheme="minorHAnsi"/>
          <w:b/>
          <w:iCs/>
          <w:color w:val="0F243E" w:themeColor="text2" w:themeShade="80"/>
          <w:sz w:val="20"/>
        </w:rPr>
        <w:t>(</w:t>
      </w:r>
      <w:proofErr w:type="gramEnd"/>
      <w:r w:rsidR="002C47EC" w:rsidRPr="007A3636">
        <w:rPr>
          <w:rFonts w:asciiTheme="minorHAnsi" w:hAnsiTheme="minorHAnsi" w:cstheme="minorHAnsi"/>
          <w:b/>
          <w:iCs/>
          <w:color w:val="0F243E" w:themeColor="text2" w:themeShade="80"/>
          <w:sz w:val="20"/>
        </w:rPr>
        <w:t>art</w:t>
      </w:r>
      <w:r w:rsidR="00BC6C97">
        <w:rPr>
          <w:rFonts w:asciiTheme="minorHAnsi" w:hAnsiTheme="minorHAnsi" w:cstheme="minorHAnsi"/>
          <w:b/>
          <w:iCs/>
          <w:color w:val="0F243E" w:themeColor="text2" w:themeShade="80"/>
          <w:sz w:val="20"/>
        </w:rPr>
        <w:t>icolo</w:t>
      </w:r>
      <w:r w:rsidR="002C47EC" w:rsidRPr="007A3636">
        <w:rPr>
          <w:rFonts w:asciiTheme="minorHAnsi" w:hAnsiTheme="minorHAnsi" w:cstheme="minorHAnsi"/>
          <w:b/>
          <w:iCs/>
          <w:color w:val="0F243E" w:themeColor="text2" w:themeShade="80"/>
          <w:sz w:val="20"/>
        </w:rPr>
        <w:t xml:space="preserve"> 65 </w:t>
      </w:r>
      <w:r w:rsidR="008957D2" w:rsidRPr="007A3636">
        <w:rPr>
          <w:rFonts w:asciiTheme="minorHAnsi" w:hAnsiTheme="minorHAnsi" w:cstheme="minorHAnsi"/>
          <w:b/>
          <w:iCs/>
          <w:color w:val="0F243E" w:themeColor="text2" w:themeShade="80"/>
          <w:sz w:val="20"/>
        </w:rPr>
        <w:t>c</w:t>
      </w:r>
      <w:r w:rsidR="002C47EC" w:rsidRPr="007A3636">
        <w:rPr>
          <w:rFonts w:asciiTheme="minorHAnsi" w:hAnsiTheme="minorHAnsi" w:cstheme="minorHAnsi"/>
          <w:b/>
          <w:iCs/>
          <w:color w:val="0F243E" w:themeColor="text2" w:themeShade="80"/>
          <w:sz w:val="20"/>
        </w:rPr>
        <w:t xml:space="preserve">omma 2 lettera </w:t>
      </w:r>
      <w:proofErr w:type="gramStart"/>
      <w:r w:rsidR="002C47EC" w:rsidRPr="007A3636">
        <w:rPr>
          <w:rFonts w:asciiTheme="minorHAnsi" w:hAnsiTheme="minorHAnsi" w:cstheme="minorHAnsi"/>
          <w:b/>
          <w:iCs/>
          <w:color w:val="0F243E" w:themeColor="text2" w:themeShade="80"/>
          <w:sz w:val="20"/>
        </w:rPr>
        <w:t>e)  f)  h</w:t>
      </w:r>
      <w:proofErr w:type="gramEnd"/>
      <w:r w:rsidR="002C47EC" w:rsidRPr="007A3636">
        <w:rPr>
          <w:rFonts w:asciiTheme="minorHAnsi" w:hAnsiTheme="minorHAnsi" w:cstheme="minorHAnsi"/>
          <w:b/>
          <w:iCs/>
          <w:color w:val="0F243E" w:themeColor="text2" w:themeShade="80"/>
          <w:sz w:val="20"/>
        </w:rPr>
        <w:t>) del codice</w:t>
      </w:r>
      <w:bookmarkEnd w:id="0"/>
      <w:r w:rsidR="002C47EC" w:rsidRPr="007A3636">
        <w:rPr>
          <w:rFonts w:asciiTheme="minorHAnsi" w:hAnsiTheme="minorHAnsi" w:cstheme="minorHAnsi"/>
          <w:b/>
          <w:iCs/>
          <w:color w:val="0F243E" w:themeColor="text2" w:themeShade="80"/>
          <w:sz w:val="20"/>
        </w:rPr>
        <w:t>)</w:t>
      </w:r>
    </w:p>
    <w:p w14:paraId="05887107" w14:textId="77777777" w:rsidR="00175995" w:rsidRDefault="00175995" w:rsidP="00175995">
      <w:pPr>
        <w:pStyle w:val="Paragrafoelenco"/>
        <w:ind w:left="284"/>
        <w:jc w:val="both"/>
        <w:rPr>
          <w:rFonts w:ascii="Calibri" w:hAnsi="Calibri" w:cs="Calibri"/>
          <w:i/>
          <w:iCs/>
          <w:sz w:val="18"/>
          <w:szCs w:val="18"/>
        </w:rPr>
      </w:pPr>
    </w:p>
    <w:p w14:paraId="5E64C48D" w14:textId="210A1675" w:rsidR="00175995" w:rsidRPr="00175995" w:rsidRDefault="00175995" w:rsidP="004349A6">
      <w:pPr>
        <w:pStyle w:val="Paragrafoelenco"/>
        <w:ind w:left="284"/>
        <w:jc w:val="both"/>
        <w:rPr>
          <w:rFonts w:ascii="Calibri" w:hAnsi="Calibri" w:cs="Calibri"/>
          <w:bCs/>
          <w:i/>
          <w:iCs/>
          <w:sz w:val="16"/>
          <w:szCs w:val="16"/>
        </w:rPr>
      </w:pPr>
      <w:r w:rsidRPr="00175995">
        <w:rPr>
          <w:rFonts w:ascii="Calibri" w:hAnsi="Calibri" w:cs="Calibri"/>
          <w:bCs/>
          <w:i/>
          <w:iCs/>
          <w:sz w:val="16"/>
          <w:szCs w:val="16"/>
        </w:rPr>
        <w:t>In caso di RTI/consorzio ordinario</w:t>
      </w:r>
      <w:r w:rsidR="000F38A2">
        <w:rPr>
          <w:rFonts w:ascii="Calibri" w:hAnsi="Calibri" w:cs="Calibri"/>
          <w:bCs/>
          <w:i/>
          <w:iCs/>
          <w:sz w:val="16"/>
          <w:szCs w:val="16"/>
        </w:rPr>
        <w:t>/GEIE</w:t>
      </w:r>
      <w:r w:rsidRPr="00175995">
        <w:rPr>
          <w:rFonts w:ascii="Calibri" w:hAnsi="Calibri" w:cs="Calibri"/>
          <w:bCs/>
          <w:i/>
          <w:iCs/>
          <w:sz w:val="16"/>
          <w:szCs w:val="16"/>
        </w:rPr>
        <w:t xml:space="preserve"> </w:t>
      </w:r>
      <w:r w:rsidR="000F38A2">
        <w:rPr>
          <w:rFonts w:ascii="Calibri" w:hAnsi="Calibri" w:cs="Calibri"/>
          <w:bCs/>
          <w:i/>
          <w:iCs/>
          <w:sz w:val="16"/>
          <w:szCs w:val="16"/>
        </w:rPr>
        <w:t xml:space="preserve">costituito e da </w:t>
      </w:r>
      <w:r w:rsidRPr="00175995">
        <w:rPr>
          <w:rFonts w:ascii="Calibri" w:hAnsi="Calibri" w:cs="Calibri"/>
          <w:bCs/>
          <w:i/>
          <w:iCs/>
          <w:sz w:val="16"/>
          <w:szCs w:val="16"/>
        </w:rPr>
        <w:t xml:space="preserve">costituirsi ogni operatore economico </w:t>
      </w:r>
      <w:r w:rsidR="000F38A2" w:rsidRPr="000F38A2">
        <w:rPr>
          <w:rFonts w:ascii="Calibri" w:hAnsi="Calibri" w:cs="Calibri"/>
          <w:bCs/>
          <w:i/>
          <w:iCs/>
          <w:sz w:val="16"/>
          <w:szCs w:val="16"/>
        </w:rPr>
        <w:t xml:space="preserve">raggruppato/consorziato </w:t>
      </w:r>
      <w:r w:rsidR="000F38A2">
        <w:rPr>
          <w:rFonts w:ascii="Calibri" w:hAnsi="Calibri" w:cs="Calibri"/>
          <w:bCs/>
          <w:i/>
          <w:iCs/>
          <w:sz w:val="16"/>
          <w:szCs w:val="16"/>
        </w:rPr>
        <w:t xml:space="preserve">o </w:t>
      </w:r>
      <w:r w:rsidRPr="00175995">
        <w:rPr>
          <w:rFonts w:ascii="Calibri" w:hAnsi="Calibri" w:cs="Calibri"/>
          <w:bCs/>
          <w:i/>
          <w:iCs/>
          <w:sz w:val="16"/>
          <w:szCs w:val="16"/>
        </w:rPr>
        <w:t>raggruppando/consorziando dovrà presentare il presente Allegato 02_B</w:t>
      </w:r>
    </w:p>
    <w:p w14:paraId="45A7BC2C" w14:textId="77777777" w:rsidR="00175995" w:rsidRPr="002C47EC" w:rsidRDefault="00175995" w:rsidP="00175995">
      <w:pPr>
        <w:pStyle w:val="Paragrafoelenco"/>
        <w:ind w:left="499" w:hanging="215"/>
        <w:jc w:val="both"/>
        <w:rPr>
          <w:rFonts w:asciiTheme="minorHAnsi" w:hAnsiTheme="minorHAnsi" w:cstheme="minorHAnsi"/>
          <w:b/>
          <w:iCs/>
          <w:color w:val="0F243E" w:themeColor="text2" w:themeShade="80"/>
          <w:sz w:val="20"/>
        </w:rPr>
      </w:pPr>
    </w:p>
    <w:p w14:paraId="22307BB6" w14:textId="7FA9E39E" w:rsidR="006058B4" w:rsidRPr="009447C1" w:rsidRDefault="006058B4"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9447C1">
        <w:rPr>
          <w:rFonts w:asciiTheme="minorHAnsi" w:hAnsiTheme="minorHAnsi" w:cstheme="minorHAnsi"/>
          <w:b/>
          <w:bCs/>
          <w:kern w:val="18"/>
          <w:sz w:val="18"/>
          <w:szCs w:val="18"/>
        </w:rPr>
        <w:t>DICHIARA</w:t>
      </w:r>
      <w:r w:rsidRPr="009447C1">
        <w:rPr>
          <w:rFonts w:asciiTheme="minorHAnsi" w:eastAsia="Calibri" w:hAnsiTheme="minorHAnsi" w:cstheme="minorHAnsi"/>
          <w:color w:val="auto"/>
          <w:kern w:val="0"/>
          <w:sz w:val="18"/>
          <w:szCs w:val="18"/>
          <w:lang w:eastAsia="en-US"/>
        </w:rPr>
        <w:t xml:space="preserve"> che, l’operatore economico partecipa </w:t>
      </w:r>
      <w:r w:rsidR="00175995">
        <w:rPr>
          <w:rFonts w:asciiTheme="minorHAnsi" w:eastAsia="Calibri" w:hAnsiTheme="minorHAnsi" w:cstheme="minorHAnsi"/>
          <w:color w:val="auto"/>
          <w:kern w:val="0"/>
          <w:sz w:val="18"/>
          <w:szCs w:val="18"/>
          <w:lang w:eastAsia="en-US"/>
        </w:rPr>
        <w:t xml:space="preserve">in </w:t>
      </w:r>
      <w:proofErr w:type="gramStart"/>
      <w:r w:rsidRPr="009447C1">
        <w:rPr>
          <w:rFonts w:asciiTheme="minorHAnsi" w:eastAsia="Calibri" w:hAnsiTheme="minorHAnsi" w:cstheme="minorHAnsi"/>
          <w:color w:val="auto"/>
          <w:kern w:val="0"/>
          <w:sz w:val="18"/>
          <w:szCs w:val="18"/>
          <w:lang w:eastAsia="en-US"/>
        </w:rPr>
        <w:t xml:space="preserve">  :</w:t>
      </w:r>
      <w:proofErr w:type="gramEnd"/>
      <w:r w:rsidRPr="009447C1">
        <w:rPr>
          <w:rFonts w:asciiTheme="minorHAnsi" w:eastAsia="Calibri" w:hAnsiTheme="minorHAnsi" w:cstheme="minorHAnsi"/>
          <w:color w:val="auto"/>
          <w:kern w:val="0"/>
          <w:sz w:val="18"/>
          <w:szCs w:val="18"/>
          <w:lang w:eastAsia="en-US"/>
        </w:rPr>
        <w:t xml:space="preserve">  </w:t>
      </w:r>
    </w:p>
    <w:p w14:paraId="75769A60" w14:textId="77777777" w:rsidR="00F445D1" w:rsidRDefault="00F445D1" w:rsidP="00F445D1">
      <w:pPr>
        <w:pStyle w:val="Paragrafoelenco"/>
        <w:ind w:left="502"/>
        <w:rPr>
          <w:rFonts w:asciiTheme="minorHAnsi" w:hAnsiTheme="minorHAnsi" w:cstheme="minorHAnsi"/>
          <w:b/>
          <w:bCs/>
          <w:iCs/>
          <w:color w:val="EE0000"/>
          <w:sz w:val="22"/>
          <w:szCs w:val="22"/>
        </w:rPr>
      </w:pPr>
    </w:p>
    <w:tbl>
      <w:tblPr>
        <w:tblW w:w="94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493"/>
      </w:tblGrid>
      <w:tr w:rsidR="006C3306" w:rsidRPr="00F81AA9" w14:paraId="0A9FECD2" w14:textId="77777777" w:rsidTr="009B7B0D">
        <w:tc>
          <w:tcPr>
            <w:tcW w:w="9493" w:type="dxa"/>
            <w:tcBorders>
              <w:top w:val="single" w:sz="4" w:space="0" w:color="auto"/>
              <w:left w:val="single" w:sz="4" w:space="0" w:color="auto"/>
              <w:bottom w:val="single" w:sz="4" w:space="0" w:color="auto"/>
              <w:right w:val="single" w:sz="4" w:space="0" w:color="auto"/>
            </w:tcBorders>
            <w:shd w:val="clear" w:color="auto" w:fill="F3F3F3"/>
            <w:hideMark/>
          </w:tcPr>
          <w:p w14:paraId="7B3E8642" w14:textId="1AE99AB9" w:rsidR="00712803" w:rsidRDefault="00783135" w:rsidP="00712803">
            <w:pPr>
              <w:spacing w:before="60" w:after="120"/>
              <w:ind w:firstLine="164"/>
              <w:rPr>
                <w:rFonts w:asciiTheme="minorHAnsi" w:hAnsiTheme="minorHAnsi" w:cstheme="minorHAnsi"/>
                <w:b/>
                <w:bCs/>
                <w:sz w:val="18"/>
                <w:szCs w:val="18"/>
              </w:rPr>
            </w:pPr>
            <w:sdt>
              <w:sdtPr>
                <w:rPr>
                  <w:rFonts w:asciiTheme="minorHAnsi" w:hAnsiTheme="minorHAnsi" w:cstheme="minorHAnsi"/>
                  <w:b/>
                  <w:bCs/>
                  <w:color w:val="auto"/>
                  <w:sz w:val="22"/>
                  <w:szCs w:val="22"/>
                </w:rPr>
                <w:id w:val="38713556"/>
                <w14:checkbox>
                  <w14:checked w14:val="0"/>
                  <w14:checkedState w14:val="2612" w14:font="MS Gothic"/>
                  <w14:uncheckedState w14:val="2610" w14:font="MS Gothic"/>
                </w14:checkbox>
              </w:sdtPr>
              <w:sdtEndPr/>
              <w:sdtContent>
                <w:r w:rsidR="00712803">
                  <w:rPr>
                    <w:rFonts w:ascii="MS Gothic" w:eastAsia="MS Gothic" w:hAnsi="MS Gothic" w:cstheme="minorHAnsi" w:hint="eastAsia"/>
                    <w:b/>
                    <w:bCs/>
                    <w:color w:val="auto"/>
                    <w:sz w:val="22"/>
                    <w:szCs w:val="22"/>
                  </w:rPr>
                  <w:t>☐</w:t>
                </w:r>
              </w:sdtContent>
            </w:sdt>
            <w:r w:rsidR="00712803">
              <w:t xml:space="preserve"> </w:t>
            </w:r>
            <w:r w:rsidR="00712803" w:rsidRPr="00712803">
              <w:rPr>
                <w:rFonts w:asciiTheme="minorHAnsi" w:hAnsiTheme="minorHAnsi" w:cstheme="minorHAnsi"/>
                <w:b/>
                <w:bCs/>
                <w:sz w:val="18"/>
                <w:szCs w:val="18"/>
              </w:rPr>
              <w:t xml:space="preserve">RAGGRUPPAMENTO TEMPORANEO - art. </w:t>
            </w:r>
            <w:proofErr w:type="gramStart"/>
            <w:r w:rsidR="00712803" w:rsidRPr="00712803">
              <w:rPr>
                <w:rFonts w:asciiTheme="minorHAnsi" w:hAnsiTheme="minorHAnsi" w:cstheme="minorHAnsi"/>
                <w:b/>
                <w:bCs/>
                <w:sz w:val="18"/>
                <w:szCs w:val="18"/>
              </w:rPr>
              <w:t>65  comma</w:t>
            </w:r>
            <w:proofErr w:type="gramEnd"/>
            <w:r w:rsidR="00712803" w:rsidRPr="00712803">
              <w:rPr>
                <w:rFonts w:asciiTheme="minorHAnsi" w:hAnsiTheme="minorHAnsi" w:cstheme="minorHAnsi"/>
                <w:b/>
                <w:bCs/>
                <w:sz w:val="18"/>
                <w:szCs w:val="18"/>
              </w:rPr>
              <w:t xml:space="preserve"> 2 - lettera e) D.lgs. 36/2023</w:t>
            </w:r>
          </w:p>
          <w:p w14:paraId="51A8631F" w14:textId="1123B97A" w:rsidR="006C3306" w:rsidRPr="00301CFB" w:rsidRDefault="00783135"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703406604"/>
                <w14:checkbox>
                  <w14:checked w14:val="0"/>
                  <w14:checkedState w14:val="2612" w14:font="MS Gothic"/>
                  <w14:uncheckedState w14:val="2610" w14:font="MS Gothic"/>
                </w14:checkbox>
              </w:sdtPr>
              <w:sdtEndPr/>
              <w:sdtContent>
                <w:r w:rsidR="00712803">
                  <w:rPr>
                    <w:rFonts w:ascii="MS Gothic" w:eastAsia="MS Gothic" w:hAnsi="MS Gothic" w:cstheme="minorHAnsi" w:hint="eastAsia"/>
                    <w:b/>
                    <w:bCs/>
                    <w:color w:val="auto"/>
                    <w:sz w:val="22"/>
                    <w:szCs w:val="22"/>
                  </w:rPr>
                  <w:t>☐</w:t>
                </w:r>
              </w:sdtContent>
            </w:sdt>
            <w:r w:rsidR="006C3306">
              <w:t xml:space="preserve"> </w:t>
            </w:r>
            <w:r w:rsidR="006C3306" w:rsidRPr="00301CFB">
              <w:rPr>
                <w:rFonts w:asciiTheme="minorHAnsi" w:hAnsiTheme="minorHAnsi" w:cstheme="minorHAnsi"/>
                <w:b/>
                <w:bCs/>
                <w:color w:val="auto"/>
                <w:sz w:val="18"/>
                <w:szCs w:val="18"/>
              </w:rPr>
              <w:t xml:space="preserve">CONSORZIO ORDINARIO - art. </w:t>
            </w:r>
            <w:proofErr w:type="gramStart"/>
            <w:r w:rsidR="006C3306" w:rsidRPr="00301CFB">
              <w:rPr>
                <w:rFonts w:asciiTheme="minorHAnsi" w:hAnsiTheme="minorHAnsi" w:cstheme="minorHAnsi"/>
                <w:b/>
                <w:bCs/>
                <w:color w:val="auto"/>
                <w:sz w:val="18"/>
                <w:szCs w:val="18"/>
              </w:rPr>
              <w:t>65  comma</w:t>
            </w:r>
            <w:proofErr w:type="gramEnd"/>
            <w:r w:rsidR="006C3306" w:rsidRPr="00301CFB">
              <w:rPr>
                <w:rFonts w:asciiTheme="minorHAnsi" w:hAnsiTheme="minorHAnsi" w:cstheme="minorHAnsi"/>
                <w:b/>
                <w:bCs/>
                <w:color w:val="auto"/>
                <w:sz w:val="18"/>
                <w:szCs w:val="18"/>
              </w:rPr>
              <w:t xml:space="preserve"> 2 - </w:t>
            </w:r>
            <w:proofErr w:type="gramStart"/>
            <w:r w:rsidR="006C3306" w:rsidRPr="00301CFB">
              <w:rPr>
                <w:rFonts w:asciiTheme="minorHAnsi" w:hAnsiTheme="minorHAnsi" w:cstheme="minorHAnsi"/>
                <w:b/>
                <w:bCs/>
                <w:color w:val="auto"/>
                <w:sz w:val="18"/>
                <w:szCs w:val="18"/>
              </w:rPr>
              <w:t>lettera  f</w:t>
            </w:r>
            <w:proofErr w:type="gramEnd"/>
            <w:r w:rsidR="006C3306" w:rsidRPr="00301CFB">
              <w:rPr>
                <w:rFonts w:asciiTheme="minorHAnsi" w:hAnsiTheme="minorHAnsi" w:cstheme="minorHAnsi"/>
                <w:b/>
                <w:bCs/>
                <w:color w:val="auto"/>
                <w:sz w:val="18"/>
                <w:szCs w:val="18"/>
              </w:rPr>
              <w:t>) D.lgs. 36/2023</w:t>
            </w:r>
          </w:p>
          <w:p w14:paraId="43EF8EC1" w14:textId="77777777" w:rsidR="006C3306" w:rsidRDefault="00783135" w:rsidP="009B7B0D">
            <w:pPr>
              <w:spacing w:before="60" w:after="120"/>
              <w:ind w:firstLine="164"/>
              <w:rPr>
                <w:rFonts w:asciiTheme="minorHAnsi" w:hAnsiTheme="minorHAnsi" w:cstheme="minorHAnsi"/>
                <w:b/>
                <w:bCs/>
                <w:color w:val="auto"/>
                <w:sz w:val="18"/>
                <w:szCs w:val="18"/>
              </w:rPr>
            </w:pPr>
            <w:sdt>
              <w:sdtPr>
                <w:rPr>
                  <w:rFonts w:asciiTheme="minorHAnsi" w:hAnsiTheme="minorHAnsi" w:cstheme="minorHAnsi"/>
                  <w:b/>
                  <w:bCs/>
                  <w:color w:val="auto"/>
                  <w:sz w:val="22"/>
                  <w:szCs w:val="22"/>
                </w:rPr>
                <w:id w:val="1070846802"/>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2"/>
                    <w:szCs w:val="22"/>
                  </w:rPr>
                  <w:t>☐</w:t>
                </w:r>
              </w:sdtContent>
            </w:sdt>
            <w:r w:rsidR="006C3306" w:rsidRPr="00972A18">
              <w:rPr>
                <w:sz w:val="22"/>
                <w:szCs w:val="22"/>
              </w:rPr>
              <w:t xml:space="preserve"> </w:t>
            </w:r>
            <w:r w:rsidR="006C3306" w:rsidRPr="00301CFB">
              <w:rPr>
                <w:rFonts w:asciiTheme="minorHAnsi" w:hAnsiTheme="minorHAnsi" w:cstheme="minorHAnsi"/>
                <w:b/>
                <w:bCs/>
                <w:color w:val="auto"/>
                <w:sz w:val="18"/>
                <w:szCs w:val="18"/>
              </w:rPr>
              <w:t xml:space="preserve">GEIE - art. </w:t>
            </w:r>
            <w:proofErr w:type="gramStart"/>
            <w:r w:rsidR="006C3306" w:rsidRPr="00301CFB">
              <w:rPr>
                <w:rFonts w:asciiTheme="minorHAnsi" w:hAnsiTheme="minorHAnsi" w:cstheme="minorHAnsi"/>
                <w:b/>
                <w:bCs/>
                <w:color w:val="auto"/>
                <w:sz w:val="18"/>
                <w:szCs w:val="18"/>
              </w:rPr>
              <w:t>65  comma</w:t>
            </w:r>
            <w:proofErr w:type="gramEnd"/>
            <w:r w:rsidR="006C3306" w:rsidRPr="00301CFB">
              <w:rPr>
                <w:rFonts w:asciiTheme="minorHAnsi" w:hAnsiTheme="minorHAnsi" w:cstheme="minorHAnsi"/>
                <w:b/>
                <w:bCs/>
                <w:color w:val="auto"/>
                <w:sz w:val="18"/>
                <w:szCs w:val="18"/>
              </w:rPr>
              <w:t xml:space="preserve"> 2 - lettera h) D.lgs. 36/2023</w:t>
            </w:r>
          </w:p>
          <w:p w14:paraId="52CCD8B7" w14:textId="14CDAB62" w:rsidR="00126F09" w:rsidRDefault="00783135" w:rsidP="009447C1">
            <w:pPr>
              <w:spacing w:before="60" w:after="120"/>
              <w:ind w:left="567" w:firstLine="2015"/>
              <w:jc w:val="both"/>
              <w:rPr>
                <w:rFonts w:asciiTheme="minorHAnsi" w:hAnsiTheme="minorHAnsi" w:cstheme="minorHAnsi"/>
                <w:b/>
                <w:bCs/>
                <w:iCs/>
                <w:sz w:val="20"/>
              </w:rPr>
            </w:pPr>
            <w:sdt>
              <w:sdtPr>
                <w:rPr>
                  <w:rFonts w:asciiTheme="minorHAnsi" w:hAnsiTheme="minorHAnsi" w:cstheme="minorHAnsi"/>
                  <w:b/>
                  <w:bCs/>
                  <w:color w:val="auto"/>
                  <w:sz w:val="22"/>
                  <w:szCs w:val="22"/>
                </w:rPr>
                <w:id w:val="-557328696"/>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126F09">
              <w:t xml:space="preserve"> </w:t>
            </w:r>
            <w:r w:rsidR="00126F09" w:rsidRPr="00CF1F0F">
              <w:rPr>
                <w:rFonts w:asciiTheme="minorHAnsi" w:hAnsiTheme="minorHAnsi" w:cstheme="minorHAnsi"/>
                <w:b/>
                <w:bCs/>
                <w:sz w:val="20"/>
              </w:rPr>
              <w:t>costituito</w:t>
            </w:r>
            <w:r w:rsidR="00C217B3">
              <w:rPr>
                <w:rFonts w:asciiTheme="minorHAnsi" w:hAnsiTheme="minorHAnsi" w:cstheme="minorHAnsi"/>
                <w:b/>
                <w:bCs/>
                <w:sz w:val="20"/>
              </w:rPr>
              <w:t xml:space="preserve"> </w:t>
            </w:r>
            <w:r w:rsidR="009447C1">
              <w:rPr>
                <w:rFonts w:asciiTheme="minorHAnsi" w:hAnsiTheme="minorHAnsi" w:cstheme="minorHAnsi"/>
                <w:b/>
                <w:bCs/>
                <w:sz w:val="20"/>
              </w:rPr>
              <w:t xml:space="preserve">      </w:t>
            </w:r>
            <w:sdt>
              <w:sdtPr>
                <w:rPr>
                  <w:rFonts w:asciiTheme="minorHAnsi" w:hAnsiTheme="minorHAnsi" w:cstheme="minorHAnsi"/>
                  <w:b/>
                  <w:bCs/>
                  <w:color w:val="auto"/>
                  <w:sz w:val="22"/>
                  <w:szCs w:val="22"/>
                </w:rPr>
                <w:id w:val="602157574"/>
                <w14:checkbox>
                  <w14:checked w14:val="0"/>
                  <w14:checkedState w14:val="2612" w14:font="MS Gothic"/>
                  <w14:uncheckedState w14:val="2610" w14:font="MS Gothic"/>
                </w14:checkbox>
              </w:sdtPr>
              <w:sdtEndPr/>
              <w:sdtContent>
                <w:r w:rsidR="00126F09">
                  <w:rPr>
                    <w:rFonts w:ascii="MS Gothic" w:eastAsia="MS Gothic" w:hAnsi="MS Gothic" w:cstheme="minorHAnsi" w:hint="eastAsia"/>
                    <w:b/>
                    <w:bCs/>
                    <w:color w:val="auto"/>
                    <w:sz w:val="22"/>
                    <w:szCs w:val="22"/>
                  </w:rPr>
                  <w:t>☐</w:t>
                </w:r>
              </w:sdtContent>
            </w:sdt>
            <w:r w:rsidR="00126F09">
              <w:t xml:space="preserve"> </w:t>
            </w:r>
            <w:r w:rsidR="00126F09">
              <w:rPr>
                <w:rFonts w:asciiTheme="minorHAnsi" w:hAnsiTheme="minorHAnsi" w:cstheme="minorHAnsi"/>
                <w:b/>
                <w:bCs/>
                <w:iCs/>
                <w:sz w:val="20"/>
              </w:rPr>
              <w:t xml:space="preserve">non costituito </w:t>
            </w:r>
          </w:p>
          <w:p w14:paraId="4EED8F51" w14:textId="42A8C49E" w:rsidR="006C3306" w:rsidRPr="003B44AF" w:rsidRDefault="006C3306" w:rsidP="009B7B0D">
            <w:pPr>
              <w:tabs>
                <w:tab w:val="left" w:pos="540"/>
              </w:tabs>
              <w:spacing w:before="60" w:after="60"/>
              <w:rPr>
                <w:rFonts w:asciiTheme="minorHAnsi" w:hAnsiTheme="minorHAnsi" w:cstheme="minorHAnsi"/>
                <w:b/>
                <w:color w:val="auto"/>
                <w:sz w:val="18"/>
                <w:szCs w:val="18"/>
              </w:rPr>
            </w:pPr>
            <w:r w:rsidRPr="0052791D">
              <w:rPr>
                <w:rFonts w:asciiTheme="minorHAnsi" w:hAnsiTheme="minorHAnsi" w:cstheme="minorHAnsi"/>
                <w:bCs/>
                <w:i/>
                <w:color w:val="FF0000"/>
                <w:sz w:val="16"/>
                <w:szCs w:val="16"/>
              </w:rPr>
              <w:t xml:space="preserve">N.B. l’indicazione della parte dei lavori che in caso di aggiudicazione verrà eseguita dovrà essere compilata, nella </w:t>
            </w:r>
            <w:r w:rsidR="00FD6B6C">
              <w:rPr>
                <w:rFonts w:asciiTheme="minorHAnsi" w:hAnsiTheme="minorHAnsi" w:cstheme="minorHAnsi"/>
                <w:bCs/>
                <w:i/>
                <w:color w:val="FF0000"/>
                <w:sz w:val="16"/>
                <w:szCs w:val="16"/>
              </w:rPr>
              <w:t xml:space="preserve">tabella </w:t>
            </w:r>
            <w:r>
              <w:rPr>
                <w:rFonts w:asciiTheme="minorHAnsi" w:hAnsiTheme="minorHAnsi" w:cstheme="minorHAnsi"/>
                <w:bCs/>
                <w:i/>
                <w:color w:val="FF0000"/>
                <w:sz w:val="16"/>
                <w:szCs w:val="16"/>
              </w:rPr>
              <w:t xml:space="preserve">QUADRO 2 </w:t>
            </w:r>
            <w:r w:rsidRPr="0052791D">
              <w:rPr>
                <w:rFonts w:asciiTheme="minorHAnsi" w:hAnsiTheme="minorHAnsi" w:cstheme="minorHAnsi"/>
                <w:bCs/>
                <w:i/>
                <w:color w:val="FF0000"/>
                <w:sz w:val="16"/>
                <w:szCs w:val="16"/>
              </w:rPr>
              <w:t xml:space="preserve">  (**)</w:t>
            </w:r>
          </w:p>
        </w:tc>
      </w:tr>
    </w:tbl>
    <w:p w14:paraId="344CF853" w14:textId="77777777" w:rsidR="006C3306" w:rsidRDefault="006C3306" w:rsidP="006C3306">
      <w:pPr>
        <w:ind w:left="714"/>
        <w:jc w:val="both"/>
        <w:rPr>
          <w:rFonts w:asciiTheme="minorHAnsi" w:hAnsiTheme="minorHAnsi" w:cstheme="minorHAnsi"/>
          <w:iCs/>
          <w:sz w:val="16"/>
          <w:szCs w:val="16"/>
        </w:rPr>
      </w:pPr>
    </w:p>
    <w:p w14:paraId="7C2B6B3B" w14:textId="77777777" w:rsidR="000A433C" w:rsidRPr="009447C1" w:rsidRDefault="000A433C" w:rsidP="000A433C">
      <w:pPr>
        <w:spacing w:before="60" w:after="120"/>
        <w:ind w:firstLine="172"/>
        <w:rPr>
          <w:rFonts w:asciiTheme="minorHAnsi" w:hAnsiTheme="minorHAnsi" w:cstheme="minorHAnsi"/>
          <w:b/>
          <w:bCs/>
          <w:color w:val="auto"/>
          <w:sz w:val="18"/>
          <w:szCs w:val="18"/>
        </w:rPr>
      </w:pPr>
      <w:r w:rsidRPr="009447C1">
        <w:rPr>
          <w:rFonts w:asciiTheme="minorHAnsi" w:hAnsiTheme="minorHAnsi" w:cstheme="minorHAnsi"/>
          <w:b/>
          <w:bCs/>
          <w:color w:val="auto"/>
          <w:sz w:val="18"/>
          <w:szCs w:val="18"/>
        </w:rPr>
        <w:t xml:space="preserve">In qualità di </w:t>
      </w:r>
    </w:p>
    <w:p w14:paraId="28BDA93A" w14:textId="0FFC504E" w:rsidR="000A433C" w:rsidRPr="00F445D1" w:rsidRDefault="00783135" w:rsidP="000A433C">
      <w:pPr>
        <w:spacing w:before="60" w:after="120"/>
        <w:ind w:left="567" w:hanging="395"/>
        <w:jc w:val="both"/>
        <w:rPr>
          <w:rFonts w:asciiTheme="minorHAnsi" w:hAnsiTheme="minorHAnsi" w:cstheme="minorHAnsi"/>
          <w:color w:val="auto"/>
          <w:sz w:val="20"/>
        </w:rPr>
      </w:pPr>
      <w:sdt>
        <w:sdtPr>
          <w:rPr>
            <w:rFonts w:asciiTheme="minorHAnsi" w:hAnsiTheme="minorHAnsi" w:cstheme="minorHAnsi"/>
            <w:b/>
            <w:bCs/>
            <w:color w:val="auto"/>
            <w:sz w:val="22"/>
            <w:szCs w:val="22"/>
          </w:rPr>
          <w:id w:val="463703306"/>
          <w14:checkbox>
            <w14:checked w14:val="0"/>
            <w14:checkedState w14:val="2612" w14:font="MS Gothic"/>
            <w14:uncheckedState w14:val="2610" w14:font="MS Gothic"/>
          </w14:checkbox>
        </w:sdtPr>
        <w:sdtEndPr/>
        <w:sdtContent>
          <w:r w:rsidR="000A433C">
            <w:rPr>
              <w:rFonts w:ascii="MS Gothic" w:eastAsia="MS Gothic" w:hAnsi="MS Gothic" w:cstheme="minorHAnsi" w:hint="eastAsia"/>
              <w:b/>
              <w:bCs/>
              <w:color w:val="auto"/>
              <w:sz w:val="22"/>
              <w:szCs w:val="22"/>
            </w:rPr>
            <w:t>☐</w:t>
          </w:r>
        </w:sdtContent>
      </w:sdt>
      <w:r w:rsidR="000A433C">
        <w:t xml:space="preserve"> </w:t>
      </w:r>
      <w:r w:rsidR="000A433C" w:rsidRPr="00F26661">
        <w:rPr>
          <w:rFonts w:asciiTheme="minorHAnsi" w:hAnsiTheme="minorHAnsi" w:cstheme="minorHAnsi"/>
          <w:sz w:val="18"/>
          <w:szCs w:val="18"/>
        </w:rPr>
        <w:t xml:space="preserve">a) </w:t>
      </w:r>
      <w:r w:rsidR="000A433C" w:rsidRPr="00F26661">
        <w:rPr>
          <w:rFonts w:asciiTheme="minorHAnsi" w:hAnsiTheme="minorHAnsi" w:cstheme="minorHAnsi"/>
          <w:b/>
          <w:bCs/>
          <w:sz w:val="18"/>
          <w:szCs w:val="18"/>
        </w:rPr>
        <w:t>MANDATARIO</w:t>
      </w:r>
      <w:r w:rsidR="000A433C" w:rsidRPr="00F26661">
        <w:rPr>
          <w:rFonts w:asciiTheme="minorHAnsi" w:eastAsia="Calibri" w:hAnsiTheme="minorHAnsi" w:cstheme="minorHAnsi"/>
          <w:b/>
          <w:bCs/>
          <w:color w:val="auto"/>
          <w:kern w:val="0"/>
          <w:sz w:val="18"/>
          <w:szCs w:val="18"/>
          <w:lang w:eastAsia="en-US"/>
        </w:rPr>
        <w:t xml:space="preserve"> </w:t>
      </w:r>
      <w:r w:rsidR="000A433C" w:rsidRPr="00F26661">
        <w:rPr>
          <w:rFonts w:asciiTheme="minorHAnsi" w:hAnsiTheme="minorHAnsi" w:cstheme="minorHAnsi"/>
          <w:b/>
          <w:bCs/>
          <w:sz w:val="18"/>
          <w:szCs w:val="18"/>
        </w:rPr>
        <w:t>CAPOGRUPPO</w:t>
      </w:r>
      <w:r w:rsidR="000A433C" w:rsidRPr="009447C1">
        <w:rPr>
          <w:rFonts w:asciiTheme="minorHAnsi" w:hAnsiTheme="minorHAnsi" w:cstheme="minorHAnsi"/>
          <w:b/>
          <w:bCs/>
          <w:sz w:val="18"/>
          <w:szCs w:val="18"/>
        </w:rPr>
        <w:t xml:space="preserve"> /</w:t>
      </w:r>
      <w:r w:rsidR="000A433C" w:rsidRPr="009447C1">
        <w:rPr>
          <w:rFonts w:asciiTheme="minorHAnsi" w:hAnsiTheme="minorHAnsi" w:cstheme="minorHAnsi"/>
          <w:b/>
          <w:bCs/>
          <w:color w:val="auto"/>
          <w:sz w:val="18"/>
          <w:szCs w:val="18"/>
        </w:rPr>
        <w:t xml:space="preserve">designato </w:t>
      </w:r>
      <w:proofErr w:type="gramStart"/>
      <w:r w:rsidR="000A433C" w:rsidRPr="009447C1">
        <w:rPr>
          <w:rFonts w:asciiTheme="minorHAnsi" w:hAnsiTheme="minorHAnsi" w:cstheme="minorHAnsi"/>
          <w:b/>
          <w:bCs/>
          <w:color w:val="auto"/>
          <w:sz w:val="18"/>
          <w:szCs w:val="18"/>
        </w:rPr>
        <w:t xml:space="preserve">MANDATARIO </w:t>
      </w:r>
      <w:r w:rsidR="00326237" w:rsidRPr="009447C1">
        <w:rPr>
          <w:rFonts w:asciiTheme="minorHAnsi" w:hAnsiTheme="minorHAnsi" w:cstheme="minorHAnsi"/>
          <w:b/>
          <w:bCs/>
          <w:color w:val="auto"/>
          <w:sz w:val="18"/>
          <w:szCs w:val="18"/>
        </w:rPr>
        <w:t xml:space="preserve"> </w:t>
      </w:r>
      <w:r w:rsidR="00326237" w:rsidRPr="009447C1">
        <w:rPr>
          <w:rFonts w:asciiTheme="minorHAnsi" w:hAnsiTheme="minorHAnsi" w:cstheme="minorHAnsi"/>
          <w:color w:val="auto"/>
          <w:sz w:val="18"/>
          <w:szCs w:val="18"/>
        </w:rPr>
        <w:t>che</w:t>
      </w:r>
      <w:proofErr w:type="gramEnd"/>
      <w:r w:rsidR="00326237" w:rsidRPr="009447C1">
        <w:rPr>
          <w:rFonts w:asciiTheme="minorHAnsi" w:hAnsiTheme="minorHAnsi" w:cstheme="minorHAnsi"/>
          <w:color w:val="auto"/>
          <w:sz w:val="18"/>
          <w:szCs w:val="18"/>
        </w:rPr>
        <w:t xml:space="preserve"> partecipa con le sottoindicate Mandanti</w:t>
      </w:r>
      <w:r w:rsidR="00326237" w:rsidRPr="00326237">
        <w:rPr>
          <w:rFonts w:asciiTheme="minorHAnsi" w:hAnsiTheme="minorHAnsi" w:cstheme="minorHAnsi"/>
          <w:b/>
          <w:bCs/>
          <w:color w:val="auto"/>
          <w:sz w:val="20"/>
        </w:rPr>
        <w:t xml:space="preserve">  </w:t>
      </w:r>
    </w:p>
    <w:p w14:paraId="0F11D40A" w14:textId="2FFC55E4" w:rsidR="000A433C" w:rsidRDefault="00783135" w:rsidP="000F38A2">
      <w:pPr>
        <w:ind w:left="709" w:hanging="539"/>
        <w:jc w:val="both"/>
        <w:rPr>
          <w:rFonts w:asciiTheme="minorHAnsi" w:hAnsiTheme="minorHAnsi" w:cstheme="minorHAnsi"/>
          <w:b/>
          <w:bCs/>
          <w:color w:val="auto"/>
          <w:sz w:val="20"/>
        </w:rPr>
      </w:pPr>
      <w:sdt>
        <w:sdtPr>
          <w:rPr>
            <w:rFonts w:asciiTheme="minorHAnsi" w:hAnsiTheme="minorHAnsi" w:cstheme="minorHAnsi"/>
            <w:b/>
            <w:bCs/>
            <w:color w:val="auto"/>
            <w:sz w:val="22"/>
            <w:szCs w:val="22"/>
          </w:rPr>
          <w:id w:val="136151588"/>
          <w14:checkbox>
            <w14:checked w14:val="0"/>
            <w14:checkedState w14:val="2612" w14:font="MS Gothic"/>
            <w14:uncheckedState w14:val="2610" w14:font="MS Gothic"/>
          </w14:checkbox>
        </w:sdtPr>
        <w:sdtEndPr/>
        <w:sdtContent>
          <w:r w:rsidR="000A433C">
            <w:rPr>
              <w:rFonts w:ascii="MS Gothic" w:eastAsia="MS Gothic" w:hAnsi="MS Gothic" w:cstheme="minorHAnsi" w:hint="eastAsia"/>
              <w:b/>
              <w:bCs/>
              <w:color w:val="auto"/>
              <w:sz w:val="22"/>
              <w:szCs w:val="22"/>
            </w:rPr>
            <w:t>☐</w:t>
          </w:r>
        </w:sdtContent>
      </w:sdt>
      <w:r w:rsidR="00F26661">
        <w:t xml:space="preserve"> </w:t>
      </w:r>
      <w:r w:rsidR="000A433C" w:rsidRPr="009447C1">
        <w:rPr>
          <w:rFonts w:asciiTheme="minorHAnsi" w:hAnsiTheme="minorHAnsi" w:cstheme="minorHAnsi"/>
          <w:sz w:val="18"/>
          <w:szCs w:val="18"/>
        </w:rPr>
        <w:t xml:space="preserve">b) </w:t>
      </w:r>
      <w:r w:rsidR="000A433C" w:rsidRPr="009447C1">
        <w:rPr>
          <w:rFonts w:asciiTheme="minorHAnsi" w:hAnsiTheme="minorHAnsi" w:cstheme="minorHAnsi"/>
          <w:b/>
          <w:bCs/>
          <w:sz w:val="18"/>
          <w:szCs w:val="18"/>
        </w:rPr>
        <w:t>MANDANTE</w:t>
      </w:r>
      <w:r w:rsidR="000A433C" w:rsidRPr="009447C1">
        <w:rPr>
          <w:rFonts w:asciiTheme="minorHAnsi" w:hAnsiTheme="minorHAnsi" w:cstheme="minorHAnsi"/>
          <w:b/>
          <w:bCs/>
          <w:color w:val="auto"/>
          <w:sz w:val="18"/>
          <w:szCs w:val="18"/>
        </w:rPr>
        <w:t xml:space="preserve"> </w:t>
      </w:r>
      <w:r w:rsidR="00C217B3" w:rsidRPr="009447C1">
        <w:rPr>
          <w:rFonts w:asciiTheme="minorHAnsi" w:hAnsiTheme="minorHAnsi" w:cstheme="minorHAnsi"/>
          <w:color w:val="auto"/>
          <w:sz w:val="18"/>
          <w:szCs w:val="18"/>
        </w:rPr>
        <w:t>ch</w:t>
      </w:r>
      <w:r w:rsidR="00326237" w:rsidRPr="009447C1">
        <w:rPr>
          <w:rFonts w:asciiTheme="minorHAnsi" w:hAnsiTheme="minorHAnsi" w:cstheme="minorHAnsi"/>
          <w:color w:val="auto"/>
          <w:sz w:val="18"/>
          <w:szCs w:val="18"/>
        </w:rPr>
        <w:t>e partecipa per il seguente Raggruppamento temporaneo/</w:t>
      </w:r>
      <w:proofErr w:type="gramStart"/>
      <w:r w:rsidR="00326237" w:rsidRPr="009447C1">
        <w:rPr>
          <w:rFonts w:asciiTheme="minorHAnsi" w:hAnsiTheme="minorHAnsi" w:cstheme="minorHAnsi"/>
          <w:color w:val="auto"/>
          <w:sz w:val="18"/>
          <w:szCs w:val="18"/>
        </w:rPr>
        <w:t>Consorzio  ordinario</w:t>
      </w:r>
      <w:proofErr w:type="gramEnd"/>
      <w:r w:rsidR="00326237" w:rsidRPr="009447C1">
        <w:rPr>
          <w:rFonts w:asciiTheme="minorHAnsi" w:hAnsiTheme="minorHAnsi" w:cstheme="minorHAnsi"/>
          <w:color w:val="auto"/>
          <w:sz w:val="18"/>
          <w:szCs w:val="18"/>
        </w:rPr>
        <w:t>/GEIE</w:t>
      </w:r>
      <w:r w:rsidR="000F38A2">
        <w:rPr>
          <w:rFonts w:asciiTheme="minorHAnsi" w:hAnsiTheme="minorHAnsi" w:cstheme="minorHAnsi"/>
          <w:color w:val="auto"/>
          <w:sz w:val="18"/>
          <w:szCs w:val="18"/>
        </w:rPr>
        <w:t xml:space="preserve"> </w:t>
      </w:r>
      <w:r w:rsidR="0033183E">
        <w:rPr>
          <w:rFonts w:asciiTheme="minorHAnsi" w:hAnsiTheme="minorHAnsi" w:cstheme="minorHAnsi"/>
          <w:color w:val="auto"/>
          <w:sz w:val="18"/>
          <w:szCs w:val="18"/>
        </w:rPr>
        <w:t>costituito</w:t>
      </w:r>
      <w:r w:rsidR="000F38A2">
        <w:rPr>
          <w:rFonts w:asciiTheme="minorHAnsi" w:hAnsiTheme="minorHAnsi" w:cstheme="minorHAnsi"/>
          <w:color w:val="auto"/>
          <w:sz w:val="18"/>
          <w:szCs w:val="18"/>
        </w:rPr>
        <w:t xml:space="preserve"> o </w:t>
      </w:r>
      <w:r w:rsidR="0033183E">
        <w:rPr>
          <w:rFonts w:asciiTheme="minorHAnsi" w:hAnsiTheme="minorHAnsi" w:cstheme="minorHAnsi"/>
          <w:color w:val="auto"/>
          <w:sz w:val="18"/>
          <w:szCs w:val="18"/>
        </w:rPr>
        <w:t xml:space="preserve">costituendo </w:t>
      </w:r>
      <w:r w:rsidR="009447C1">
        <w:rPr>
          <w:rFonts w:asciiTheme="minorHAnsi" w:hAnsiTheme="minorHAnsi" w:cstheme="minorHAnsi"/>
          <w:color w:val="auto"/>
          <w:sz w:val="18"/>
          <w:szCs w:val="18"/>
        </w:rPr>
        <w:t>ed i</w:t>
      </w:r>
      <w:r w:rsidR="00326237" w:rsidRPr="009447C1">
        <w:rPr>
          <w:rFonts w:asciiTheme="minorHAnsi" w:hAnsiTheme="minorHAnsi" w:cstheme="minorHAnsi"/>
          <w:color w:val="auto"/>
          <w:sz w:val="18"/>
          <w:szCs w:val="18"/>
        </w:rPr>
        <w:t>ndica la Mandataria</w:t>
      </w:r>
      <w:r w:rsidR="00C217B3" w:rsidRPr="009447C1">
        <w:rPr>
          <w:rFonts w:asciiTheme="minorHAnsi" w:hAnsiTheme="minorHAnsi" w:cstheme="minorHAnsi"/>
          <w:color w:val="auto"/>
          <w:sz w:val="18"/>
          <w:szCs w:val="18"/>
        </w:rPr>
        <w:t xml:space="preserve"> capogruppo</w:t>
      </w:r>
      <w:r w:rsidR="0033183E">
        <w:rPr>
          <w:rFonts w:asciiTheme="minorHAnsi" w:hAnsiTheme="minorHAnsi" w:cstheme="minorHAnsi"/>
          <w:color w:val="auto"/>
          <w:sz w:val="18"/>
          <w:szCs w:val="18"/>
        </w:rPr>
        <w:t>/designata mandataria</w:t>
      </w:r>
      <w:r w:rsidR="00326237">
        <w:rPr>
          <w:rFonts w:asciiTheme="minorHAnsi" w:hAnsiTheme="minorHAnsi" w:cstheme="minorHAnsi"/>
          <w:b/>
          <w:bCs/>
          <w:color w:val="auto"/>
          <w:sz w:val="20"/>
          <w:u w:val="single"/>
        </w:rPr>
        <w:t xml:space="preserve"> </w:t>
      </w:r>
    </w:p>
    <w:p w14:paraId="4D3E670B" w14:textId="0191B84C" w:rsidR="00126F09" w:rsidRPr="00A33A81" w:rsidRDefault="00126F09" w:rsidP="00A33A81">
      <w:pPr>
        <w:spacing w:before="60" w:after="120"/>
        <w:ind w:left="142" w:firstLine="22"/>
        <w:jc w:val="both"/>
        <w:rPr>
          <w:rFonts w:asciiTheme="minorHAnsi" w:hAnsiTheme="minorHAnsi" w:cstheme="minorHAnsi"/>
          <w:iCs/>
          <w:color w:val="auto"/>
          <w:sz w:val="18"/>
          <w:szCs w:val="18"/>
        </w:rPr>
      </w:pPr>
      <w:r w:rsidRPr="00A33A81">
        <w:rPr>
          <w:rFonts w:asciiTheme="minorHAnsi" w:hAnsiTheme="minorHAnsi" w:cstheme="minorHAnsi"/>
          <w:color w:val="auto"/>
          <w:sz w:val="18"/>
          <w:szCs w:val="18"/>
        </w:rPr>
        <w:t xml:space="preserve">e che la </w:t>
      </w:r>
      <w:r w:rsidR="00A33A81" w:rsidRPr="00A33A81">
        <w:rPr>
          <w:rFonts w:asciiTheme="minorHAnsi" w:hAnsiTheme="minorHAnsi" w:cstheme="minorHAnsi"/>
          <w:color w:val="auto"/>
          <w:sz w:val="18"/>
          <w:szCs w:val="18"/>
        </w:rPr>
        <w:t>composizione del raggruppamento temporaneo/consorzio ordinario</w:t>
      </w:r>
      <w:r w:rsidR="00A33A81">
        <w:rPr>
          <w:rFonts w:asciiTheme="minorHAnsi" w:hAnsiTheme="minorHAnsi" w:cstheme="minorHAnsi"/>
          <w:color w:val="auto"/>
          <w:sz w:val="18"/>
          <w:szCs w:val="18"/>
        </w:rPr>
        <w:t>/GEIE</w:t>
      </w:r>
      <w:r w:rsidR="00A33A81" w:rsidRPr="00A33A81">
        <w:rPr>
          <w:rFonts w:asciiTheme="minorHAnsi" w:hAnsiTheme="minorHAnsi" w:cstheme="minorHAnsi"/>
          <w:color w:val="auto"/>
          <w:sz w:val="18"/>
          <w:szCs w:val="18"/>
        </w:rPr>
        <w:t xml:space="preserve">, con indicazione della denominazione degli operatori che lo compongono, del ruolo assunto (mandataria/mandanti o capogruppo/consorziate) è la </w:t>
      </w:r>
      <w:proofErr w:type="gramStart"/>
      <w:r w:rsidR="00A33A81" w:rsidRPr="00A33A81">
        <w:rPr>
          <w:rFonts w:asciiTheme="minorHAnsi" w:hAnsiTheme="minorHAnsi" w:cstheme="minorHAnsi"/>
          <w:color w:val="auto"/>
          <w:sz w:val="18"/>
          <w:szCs w:val="18"/>
        </w:rPr>
        <w:t>seguente :</w:t>
      </w:r>
      <w:proofErr w:type="gramEnd"/>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421BB304" w14:textId="77777777" w:rsidTr="009B7B0D">
        <w:trPr>
          <w:trHeight w:val="227"/>
        </w:trPr>
        <w:tc>
          <w:tcPr>
            <w:tcW w:w="2552" w:type="dxa"/>
            <w:tcBorders>
              <w:bottom w:val="nil"/>
              <w:right w:val="nil"/>
            </w:tcBorders>
            <w:vAlign w:val="center"/>
          </w:tcPr>
          <w:p w14:paraId="1D62DAE9" w14:textId="1146A508" w:rsidR="006C3306" w:rsidRPr="00706B38" w:rsidRDefault="001558C1" w:rsidP="009B7B0D">
            <w:pPr>
              <w:rPr>
                <w:rFonts w:asciiTheme="minorHAnsi" w:hAnsiTheme="minorHAnsi" w:cstheme="minorHAnsi"/>
                <w:sz w:val="16"/>
                <w:szCs w:val="16"/>
              </w:rPr>
            </w:pPr>
            <w:r w:rsidRPr="001558C1">
              <w:rPr>
                <w:rFonts w:asciiTheme="minorHAnsi" w:hAnsiTheme="minorHAnsi" w:cstheme="minorHAnsi"/>
                <w:sz w:val="16"/>
                <w:szCs w:val="16"/>
              </w:rPr>
              <w:t>MANDATARIA /CAPOGRUPPO DESIGNATA e forma giuridica</w:t>
            </w:r>
          </w:p>
        </w:tc>
        <w:tc>
          <w:tcPr>
            <w:tcW w:w="6946" w:type="dxa"/>
            <w:gridSpan w:val="2"/>
            <w:tcBorders>
              <w:left w:val="nil"/>
              <w:bottom w:val="dotted" w:sz="4" w:space="0" w:color="auto"/>
            </w:tcBorders>
            <w:vAlign w:val="center"/>
          </w:tcPr>
          <w:p w14:paraId="7474DBA8" w14:textId="77777777" w:rsidR="006C3306" w:rsidRPr="00A83AB3" w:rsidRDefault="006C3306" w:rsidP="009B7B0D">
            <w:pPr>
              <w:rPr>
                <w:rFonts w:asciiTheme="minorHAnsi" w:hAnsiTheme="minorHAnsi" w:cstheme="minorHAnsi"/>
                <w:b/>
                <w:bCs/>
                <w:kern w:val="18"/>
                <w:sz w:val="20"/>
              </w:rPr>
            </w:pPr>
          </w:p>
        </w:tc>
      </w:tr>
      <w:tr w:rsidR="006C3306" w14:paraId="2B903FD5" w14:textId="77777777" w:rsidTr="009B7B0D">
        <w:trPr>
          <w:trHeight w:val="227"/>
        </w:trPr>
        <w:tc>
          <w:tcPr>
            <w:tcW w:w="2552" w:type="dxa"/>
            <w:tcBorders>
              <w:top w:val="nil"/>
              <w:bottom w:val="nil"/>
              <w:right w:val="nil"/>
            </w:tcBorders>
            <w:vAlign w:val="center"/>
          </w:tcPr>
          <w:p w14:paraId="3BAF8B60"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5882C36E" w14:textId="77777777" w:rsidR="006C3306" w:rsidRPr="00A83AB3" w:rsidRDefault="006C3306" w:rsidP="009B7B0D">
            <w:pPr>
              <w:rPr>
                <w:rFonts w:asciiTheme="minorHAnsi" w:hAnsiTheme="minorHAnsi" w:cstheme="minorHAnsi"/>
                <w:kern w:val="18"/>
                <w:sz w:val="20"/>
              </w:rPr>
            </w:pPr>
          </w:p>
        </w:tc>
      </w:tr>
      <w:tr w:rsidR="006C3306" w14:paraId="21ACD71C" w14:textId="77777777" w:rsidTr="009B7B0D">
        <w:trPr>
          <w:trHeight w:val="227"/>
        </w:trPr>
        <w:tc>
          <w:tcPr>
            <w:tcW w:w="2552" w:type="dxa"/>
            <w:tcBorders>
              <w:top w:val="nil"/>
              <w:bottom w:val="nil"/>
              <w:right w:val="nil"/>
            </w:tcBorders>
            <w:vAlign w:val="center"/>
          </w:tcPr>
          <w:p w14:paraId="57EDA54B"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52EB230F" w14:textId="77777777" w:rsidR="006C3306" w:rsidRPr="00A83AB3" w:rsidRDefault="006C3306" w:rsidP="009B7B0D">
            <w:pPr>
              <w:rPr>
                <w:rFonts w:asciiTheme="minorHAnsi" w:hAnsiTheme="minorHAnsi" w:cstheme="minorHAnsi"/>
                <w:kern w:val="18"/>
                <w:sz w:val="20"/>
              </w:rPr>
            </w:pPr>
          </w:p>
        </w:tc>
      </w:tr>
      <w:tr w:rsidR="006C3306" w14:paraId="52659F7F"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7EC50CC8"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68885D06" w14:textId="77777777" w:rsidR="006C3306" w:rsidRPr="00A16177" w:rsidRDefault="006C3306" w:rsidP="009B7B0D">
            <w:pPr>
              <w:rPr>
                <w:rFonts w:asciiTheme="minorHAnsi" w:hAnsiTheme="minorHAnsi" w:cstheme="minorHAnsi"/>
                <w:kern w:val="18"/>
                <w:sz w:val="18"/>
                <w:szCs w:val="18"/>
              </w:rPr>
            </w:pPr>
          </w:p>
        </w:tc>
      </w:tr>
      <w:tr w:rsidR="006C3306" w14:paraId="4DC1CD8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1FA4AFB1"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0BF4EA01" w14:textId="77777777" w:rsidR="006C3306" w:rsidRPr="00A16177" w:rsidRDefault="006C3306" w:rsidP="009B7B0D">
            <w:pPr>
              <w:rPr>
                <w:rFonts w:asciiTheme="minorHAnsi" w:hAnsiTheme="minorHAnsi" w:cstheme="minorHAnsi"/>
                <w:kern w:val="18"/>
                <w:sz w:val="18"/>
                <w:szCs w:val="18"/>
              </w:rPr>
            </w:pPr>
          </w:p>
        </w:tc>
      </w:tr>
      <w:tr w:rsidR="006C3306" w14:paraId="1EFBA813"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1EF6917B"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7437E290" w14:textId="77777777" w:rsidR="006C3306" w:rsidRPr="00A16177" w:rsidRDefault="006C3306" w:rsidP="009B7B0D">
            <w:pPr>
              <w:rPr>
                <w:rFonts w:asciiTheme="minorHAnsi" w:hAnsiTheme="minorHAnsi" w:cstheme="minorHAnsi"/>
                <w:kern w:val="18"/>
                <w:sz w:val="18"/>
                <w:szCs w:val="18"/>
              </w:rPr>
            </w:pPr>
          </w:p>
        </w:tc>
      </w:tr>
    </w:tbl>
    <w:p w14:paraId="0BA7D5F7" w14:textId="77777777" w:rsidR="001558C1" w:rsidRDefault="001558C1" w:rsidP="001558C1">
      <w:pPr>
        <w:ind w:left="714" w:hanging="714"/>
        <w:jc w:val="both"/>
        <w:rPr>
          <w:rFonts w:ascii="Calibri" w:hAnsi="Calibri" w:cs="Calibri"/>
          <w:sz w:val="20"/>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6AC8DAEE" w14:textId="77777777" w:rsidTr="009B7B0D">
        <w:trPr>
          <w:trHeight w:val="227"/>
        </w:trPr>
        <w:tc>
          <w:tcPr>
            <w:tcW w:w="2552" w:type="dxa"/>
            <w:tcBorders>
              <w:bottom w:val="nil"/>
              <w:right w:val="nil"/>
            </w:tcBorders>
            <w:vAlign w:val="center"/>
          </w:tcPr>
          <w:p w14:paraId="361F53CA" w14:textId="4EB7E02B" w:rsidR="006C3306" w:rsidRPr="00706B38" w:rsidRDefault="009259AA" w:rsidP="009B7B0D">
            <w:pPr>
              <w:rPr>
                <w:rFonts w:asciiTheme="minorHAnsi" w:hAnsiTheme="minorHAnsi" w:cstheme="minorHAnsi"/>
                <w:sz w:val="16"/>
                <w:szCs w:val="16"/>
              </w:rPr>
            </w:pPr>
            <w:r w:rsidRPr="009259AA">
              <w:rPr>
                <w:rFonts w:asciiTheme="minorHAnsi" w:hAnsiTheme="minorHAnsi" w:cstheme="minorHAnsi"/>
                <w:sz w:val="16"/>
                <w:szCs w:val="16"/>
              </w:rPr>
              <w:t>denominazione MANDANTE e forma giuridica</w:t>
            </w:r>
          </w:p>
        </w:tc>
        <w:tc>
          <w:tcPr>
            <w:tcW w:w="6946" w:type="dxa"/>
            <w:gridSpan w:val="2"/>
            <w:tcBorders>
              <w:left w:val="nil"/>
              <w:bottom w:val="dotted" w:sz="4" w:space="0" w:color="auto"/>
            </w:tcBorders>
            <w:vAlign w:val="center"/>
          </w:tcPr>
          <w:p w14:paraId="6ADE3CA1" w14:textId="77777777" w:rsidR="006C3306" w:rsidRPr="00A83AB3" w:rsidRDefault="006C3306" w:rsidP="009B7B0D">
            <w:pPr>
              <w:rPr>
                <w:rFonts w:asciiTheme="minorHAnsi" w:hAnsiTheme="minorHAnsi" w:cstheme="minorHAnsi"/>
                <w:b/>
                <w:bCs/>
                <w:kern w:val="18"/>
                <w:sz w:val="20"/>
              </w:rPr>
            </w:pPr>
          </w:p>
        </w:tc>
      </w:tr>
      <w:tr w:rsidR="006C3306" w14:paraId="15D096A8" w14:textId="77777777" w:rsidTr="009B7B0D">
        <w:trPr>
          <w:trHeight w:val="227"/>
        </w:trPr>
        <w:tc>
          <w:tcPr>
            <w:tcW w:w="2552" w:type="dxa"/>
            <w:tcBorders>
              <w:top w:val="nil"/>
              <w:bottom w:val="nil"/>
              <w:right w:val="nil"/>
            </w:tcBorders>
            <w:vAlign w:val="center"/>
          </w:tcPr>
          <w:p w14:paraId="3683D2C6"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7A39C893" w14:textId="77777777" w:rsidR="006C3306" w:rsidRPr="00A83AB3" w:rsidRDefault="006C3306" w:rsidP="009B7B0D">
            <w:pPr>
              <w:rPr>
                <w:rFonts w:asciiTheme="minorHAnsi" w:hAnsiTheme="minorHAnsi" w:cstheme="minorHAnsi"/>
                <w:kern w:val="18"/>
                <w:sz w:val="20"/>
              </w:rPr>
            </w:pPr>
          </w:p>
        </w:tc>
      </w:tr>
      <w:tr w:rsidR="006C3306" w14:paraId="5F7B4209" w14:textId="77777777" w:rsidTr="009B7B0D">
        <w:trPr>
          <w:trHeight w:val="227"/>
        </w:trPr>
        <w:tc>
          <w:tcPr>
            <w:tcW w:w="2552" w:type="dxa"/>
            <w:tcBorders>
              <w:top w:val="nil"/>
              <w:bottom w:val="nil"/>
              <w:right w:val="nil"/>
            </w:tcBorders>
            <w:vAlign w:val="center"/>
          </w:tcPr>
          <w:p w14:paraId="7E306A31"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2266DEBA" w14:textId="77777777" w:rsidR="006C3306" w:rsidRPr="00A83AB3" w:rsidRDefault="006C3306" w:rsidP="009B7B0D">
            <w:pPr>
              <w:rPr>
                <w:rFonts w:asciiTheme="minorHAnsi" w:hAnsiTheme="minorHAnsi" w:cstheme="minorHAnsi"/>
                <w:kern w:val="18"/>
                <w:sz w:val="20"/>
              </w:rPr>
            </w:pPr>
          </w:p>
        </w:tc>
      </w:tr>
      <w:tr w:rsidR="006C3306" w14:paraId="18D0512B"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16A14384"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43A7D62D" w14:textId="77777777" w:rsidR="006C3306" w:rsidRPr="00A16177" w:rsidRDefault="006C3306" w:rsidP="009B7B0D">
            <w:pPr>
              <w:rPr>
                <w:rFonts w:asciiTheme="minorHAnsi" w:hAnsiTheme="minorHAnsi" w:cstheme="minorHAnsi"/>
                <w:kern w:val="18"/>
                <w:sz w:val="18"/>
                <w:szCs w:val="18"/>
              </w:rPr>
            </w:pPr>
          </w:p>
        </w:tc>
      </w:tr>
      <w:tr w:rsidR="006C3306" w14:paraId="022B6CF5"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0AC6A9C7"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026BF1E4" w14:textId="77777777" w:rsidR="006C3306" w:rsidRPr="00A16177" w:rsidRDefault="006C3306" w:rsidP="009B7B0D">
            <w:pPr>
              <w:rPr>
                <w:rFonts w:asciiTheme="minorHAnsi" w:hAnsiTheme="minorHAnsi" w:cstheme="minorHAnsi"/>
                <w:kern w:val="18"/>
                <w:sz w:val="18"/>
                <w:szCs w:val="18"/>
              </w:rPr>
            </w:pPr>
          </w:p>
        </w:tc>
      </w:tr>
      <w:tr w:rsidR="006C3306" w14:paraId="322672E0"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56FF9E2A"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276393B6" w14:textId="77777777" w:rsidR="006C3306" w:rsidRPr="00A16177" w:rsidRDefault="006C3306" w:rsidP="009B7B0D">
            <w:pPr>
              <w:rPr>
                <w:rFonts w:asciiTheme="minorHAnsi" w:hAnsiTheme="minorHAnsi" w:cstheme="minorHAnsi"/>
                <w:kern w:val="18"/>
                <w:sz w:val="18"/>
                <w:szCs w:val="18"/>
              </w:rPr>
            </w:pPr>
          </w:p>
        </w:tc>
      </w:tr>
    </w:tbl>
    <w:p w14:paraId="0811D957" w14:textId="77777777" w:rsidR="006C3306" w:rsidRDefault="006C3306" w:rsidP="006C3306">
      <w:pPr>
        <w:ind w:left="714"/>
        <w:jc w:val="both"/>
        <w:rPr>
          <w:rFonts w:asciiTheme="minorHAnsi" w:hAnsiTheme="minorHAnsi" w:cstheme="minorHAnsi"/>
          <w:iCs/>
          <w:sz w:val="16"/>
          <w:szCs w:val="16"/>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72D398D3" w14:textId="77777777" w:rsidTr="009B7B0D">
        <w:trPr>
          <w:trHeight w:val="227"/>
        </w:trPr>
        <w:tc>
          <w:tcPr>
            <w:tcW w:w="2552" w:type="dxa"/>
            <w:tcBorders>
              <w:bottom w:val="nil"/>
              <w:right w:val="nil"/>
            </w:tcBorders>
            <w:vAlign w:val="center"/>
          </w:tcPr>
          <w:p w14:paraId="2FCB898A" w14:textId="77777777" w:rsidR="006C3306" w:rsidRPr="00706B38" w:rsidRDefault="006C3306" w:rsidP="009B7B0D">
            <w:pPr>
              <w:rPr>
                <w:rFonts w:asciiTheme="minorHAnsi" w:hAnsiTheme="minorHAnsi" w:cstheme="minorHAnsi"/>
                <w:sz w:val="16"/>
                <w:szCs w:val="16"/>
              </w:rPr>
            </w:pPr>
            <w:r w:rsidRPr="00A83AB3">
              <w:rPr>
                <w:rFonts w:asciiTheme="minorHAnsi" w:hAnsiTheme="minorHAnsi" w:cstheme="minorHAnsi"/>
                <w:sz w:val="16"/>
                <w:szCs w:val="16"/>
              </w:rPr>
              <w:t xml:space="preserve">denominazione </w:t>
            </w:r>
            <w:r>
              <w:rPr>
                <w:rFonts w:asciiTheme="minorHAnsi" w:hAnsiTheme="minorHAnsi" w:cstheme="minorHAnsi"/>
                <w:sz w:val="16"/>
                <w:szCs w:val="16"/>
              </w:rPr>
              <w:t xml:space="preserve">MANDANTE </w:t>
            </w:r>
            <w:r w:rsidRPr="00A83AB3">
              <w:rPr>
                <w:rFonts w:asciiTheme="minorHAnsi" w:hAnsiTheme="minorHAnsi" w:cstheme="minorHAnsi"/>
                <w:sz w:val="16"/>
                <w:szCs w:val="16"/>
              </w:rPr>
              <w:t>e forma giuridica</w:t>
            </w:r>
          </w:p>
        </w:tc>
        <w:tc>
          <w:tcPr>
            <w:tcW w:w="6946" w:type="dxa"/>
            <w:gridSpan w:val="2"/>
            <w:tcBorders>
              <w:left w:val="nil"/>
              <w:bottom w:val="dotted" w:sz="4" w:space="0" w:color="auto"/>
            </w:tcBorders>
            <w:vAlign w:val="center"/>
          </w:tcPr>
          <w:p w14:paraId="2E68500C" w14:textId="77777777" w:rsidR="006C3306" w:rsidRPr="00A83AB3" w:rsidRDefault="006C3306" w:rsidP="009B7B0D">
            <w:pPr>
              <w:rPr>
                <w:rFonts w:asciiTheme="minorHAnsi" w:hAnsiTheme="minorHAnsi" w:cstheme="minorHAnsi"/>
                <w:b/>
                <w:bCs/>
                <w:kern w:val="18"/>
                <w:sz w:val="20"/>
              </w:rPr>
            </w:pPr>
          </w:p>
        </w:tc>
      </w:tr>
      <w:tr w:rsidR="006C3306" w14:paraId="7DDB92DA" w14:textId="77777777" w:rsidTr="009B7B0D">
        <w:trPr>
          <w:trHeight w:val="227"/>
        </w:trPr>
        <w:tc>
          <w:tcPr>
            <w:tcW w:w="2552" w:type="dxa"/>
            <w:tcBorders>
              <w:top w:val="nil"/>
              <w:bottom w:val="nil"/>
              <w:right w:val="nil"/>
            </w:tcBorders>
            <w:vAlign w:val="center"/>
          </w:tcPr>
          <w:p w14:paraId="3A9AC6E5"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5ECD1CED" w14:textId="77777777" w:rsidR="006C3306" w:rsidRPr="00A83AB3" w:rsidRDefault="006C3306" w:rsidP="009B7B0D">
            <w:pPr>
              <w:rPr>
                <w:rFonts w:asciiTheme="minorHAnsi" w:hAnsiTheme="minorHAnsi" w:cstheme="minorHAnsi"/>
                <w:kern w:val="18"/>
                <w:sz w:val="20"/>
              </w:rPr>
            </w:pPr>
          </w:p>
        </w:tc>
      </w:tr>
      <w:tr w:rsidR="006C3306" w14:paraId="4886955D" w14:textId="77777777" w:rsidTr="009B7B0D">
        <w:trPr>
          <w:trHeight w:val="227"/>
        </w:trPr>
        <w:tc>
          <w:tcPr>
            <w:tcW w:w="2552" w:type="dxa"/>
            <w:tcBorders>
              <w:top w:val="nil"/>
              <w:bottom w:val="nil"/>
              <w:right w:val="nil"/>
            </w:tcBorders>
            <w:vAlign w:val="center"/>
          </w:tcPr>
          <w:p w14:paraId="6B9D9E78"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18D54361" w14:textId="77777777" w:rsidR="006C3306" w:rsidRPr="00A83AB3" w:rsidRDefault="006C3306" w:rsidP="009B7B0D">
            <w:pPr>
              <w:rPr>
                <w:rFonts w:asciiTheme="minorHAnsi" w:hAnsiTheme="minorHAnsi" w:cstheme="minorHAnsi"/>
                <w:kern w:val="18"/>
                <w:sz w:val="20"/>
              </w:rPr>
            </w:pPr>
          </w:p>
        </w:tc>
      </w:tr>
      <w:tr w:rsidR="006C3306" w14:paraId="0098FAB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6E1CE24E"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6522BC26" w14:textId="77777777" w:rsidR="006C3306" w:rsidRPr="00A16177" w:rsidRDefault="006C3306" w:rsidP="009B7B0D">
            <w:pPr>
              <w:rPr>
                <w:rFonts w:asciiTheme="minorHAnsi" w:hAnsiTheme="minorHAnsi" w:cstheme="minorHAnsi"/>
                <w:kern w:val="18"/>
                <w:sz w:val="18"/>
                <w:szCs w:val="18"/>
              </w:rPr>
            </w:pPr>
          </w:p>
        </w:tc>
      </w:tr>
      <w:tr w:rsidR="006C3306" w14:paraId="42240438"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07D6EA18"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5ADF4341" w14:textId="77777777" w:rsidR="006C3306" w:rsidRPr="00A16177" w:rsidRDefault="006C3306" w:rsidP="009B7B0D">
            <w:pPr>
              <w:rPr>
                <w:rFonts w:asciiTheme="minorHAnsi" w:hAnsiTheme="minorHAnsi" w:cstheme="minorHAnsi"/>
                <w:kern w:val="18"/>
                <w:sz w:val="18"/>
                <w:szCs w:val="18"/>
              </w:rPr>
            </w:pPr>
          </w:p>
        </w:tc>
      </w:tr>
      <w:tr w:rsidR="006C3306" w14:paraId="73BD51E5"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AC2B434"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1A882342" w14:textId="77777777" w:rsidR="006C3306" w:rsidRPr="00A16177" w:rsidRDefault="006C3306" w:rsidP="009B7B0D">
            <w:pPr>
              <w:rPr>
                <w:rFonts w:asciiTheme="minorHAnsi" w:hAnsiTheme="minorHAnsi" w:cstheme="minorHAnsi"/>
                <w:kern w:val="18"/>
                <w:sz w:val="18"/>
                <w:szCs w:val="18"/>
              </w:rPr>
            </w:pPr>
          </w:p>
        </w:tc>
      </w:tr>
    </w:tbl>
    <w:p w14:paraId="40FBC3DD" w14:textId="77777777" w:rsidR="006C3306" w:rsidRDefault="006C3306" w:rsidP="006C3306">
      <w:pPr>
        <w:ind w:left="714"/>
        <w:jc w:val="both"/>
        <w:rPr>
          <w:rFonts w:asciiTheme="minorHAnsi" w:hAnsiTheme="minorHAnsi" w:cstheme="minorHAnsi"/>
          <w:iCs/>
          <w:sz w:val="16"/>
          <w:szCs w:val="16"/>
        </w:rPr>
      </w:pPr>
    </w:p>
    <w:tbl>
      <w:tblPr>
        <w:tblStyle w:val="Grigliatabella"/>
        <w:tblW w:w="9498" w:type="dxa"/>
        <w:tblInd w:w="-147" w:type="dxa"/>
        <w:tblLayout w:type="fixed"/>
        <w:tblCellMar>
          <w:top w:w="28" w:type="dxa"/>
          <w:bottom w:w="28" w:type="dxa"/>
        </w:tblCellMar>
        <w:tblLook w:val="04A0" w:firstRow="1" w:lastRow="0" w:firstColumn="1" w:lastColumn="0" w:noHBand="0" w:noVBand="1"/>
      </w:tblPr>
      <w:tblGrid>
        <w:gridCol w:w="2552"/>
        <w:gridCol w:w="3260"/>
        <w:gridCol w:w="3686"/>
      </w:tblGrid>
      <w:tr w:rsidR="006C3306" w14:paraId="61D8BA5F" w14:textId="77777777" w:rsidTr="009B7B0D">
        <w:trPr>
          <w:trHeight w:val="227"/>
        </w:trPr>
        <w:tc>
          <w:tcPr>
            <w:tcW w:w="2552" w:type="dxa"/>
            <w:tcBorders>
              <w:bottom w:val="nil"/>
              <w:right w:val="nil"/>
            </w:tcBorders>
            <w:vAlign w:val="center"/>
          </w:tcPr>
          <w:p w14:paraId="1595D0ED" w14:textId="77777777" w:rsidR="006C3306" w:rsidRPr="00706B38" w:rsidRDefault="006C3306" w:rsidP="009B7B0D">
            <w:pPr>
              <w:rPr>
                <w:rFonts w:asciiTheme="minorHAnsi" w:hAnsiTheme="minorHAnsi" w:cstheme="minorHAnsi"/>
                <w:sz w:val="16"/>
                <w:szCs w:val="16"/>
              </w:rPr>
            </w:pPr>
            <w:r w:rsidRPr="006A2912">
              <w:rPr>
                <w:rFonts w:asciiTheme="minorHAnsi" w:hAnsiTheme="minorHAnsi" w:cstheme="minorHAnsi"/>
                <w:sz w:val="16"/>
                <w:szCs w:val="16"/>
              </w:rPr>
              <w:t>denominazione MANDANTE e forma giuridica</w:t>
            </w:r>
          </w:p>
        </w:tc>
        <w:tc>
          <w:tcPr>
            <w:tcW w:w="6946" w:type="dxa"/>
            <w:gridSpan w:val="2"/>
            <w:tcBorders>
              <w:left w:val="nil"/>
              <w:bottom w:val="dotted" w:sz="4" w:space="0" w:color="auto"/>
            </w:tcBorders>
            <w:vAlign w:val="center"/>
          </w:tcPr>
          <w:p w14:paraId="2F7CCD32" w14:textId="4BAA4560" w:rsidR="006C3306" w:rsidRPr="00A83AB3" w:rsidRDefault="006C3306" w:rsidP="009B7B0D">
            <w:pPr>
              <w:rPr>
                <w:rFonts w:asciiTheme="minorHAnsi" w:hAnsiTheme="minorHAnsi" w:cstheme="minorHAnsi"/>
                <w:b/>
                <w:bCs/>
                <w:kern w:val="18"/>
                <w:sz w:val="20"/>
              </w:rPr>
            </w:pPr>
          </w:p>
        </w:tc>
      </w:tr>
      <w:tr w:rsidR="006C3306" w14:paraId="0E7E7B63" w14:textId="77777777" w:rsidTr="009B7B0D">
        <w:trPr>
          <w:trHeight w:val="227"/>
        </w:trPr>
        <w:tc>
          <w:tcPr>
            <w:tcW w:w="2552" w:type="dxa"/>
            <w:tcBorders>
              <w:top w:val="nil"/>
              <w:bottom w:val="nil"/>
              <w:right w:val="nil"/>
            </w:tcBorders>
            <w:vAlign w:val="center"/>
          </w:tcPr>
          <w:p w14:paraId="5272CC17"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946" w:type="dxa"/>
            <w:gridSpan w:val="2"/>
            <w:tcBorders>
              <w:top w:val="dotted" w:sz="4" w:space="0" w:color="auto"/>
              <w:left w:val="nil"/>
              <w:bottom w:val="dotted" w:sz="4" w:space="0" w:color="auto"/>
            </w:tcBorders>
            <w:vAlign w:val="center"/>
          </w:tcPr>
          <w:p w14:paraId="190C78AE" w14:textId="77777777" w:rsidR="006C3306" w:rsidRPr="00A83AB3" w:rsidRDefault="006C3306" w:rsidP="009B7B0D">
            <w:pPr>
              <w:rPr>
                <w:rFonts w:asciiTheme="minorHAnsi" w:hAnsiTheme="minorHAnsi" w:cstheme="minorHAnsi"/>
                <w:kern w:val="18"/>
                <w:sz w:val="20"/>
              </w:rPr>
            </w:pPr>
          </w:p>
        </w:tc>
      </w:tr>
      <w:tr w:rsidR="006C3306" w14:paraId="12DA92B3" w14:textId="77777777" w:rsidTr="009B7B0D">
        <w:trPr>
          <w:trHeight w:val="227"/>
        </w:trPr>
        <w:tc>
          <w:tcPr>
            <w:tcW w:w="2552" w:type="dxa"/>
            <w:tcBorders>
              <w:top w:val="nil"/>
              <w:bottom w:val="nil"/>
              <w:right w:val="nil"/>
            </w:tcBorders>
            <w:vAlign w:val="center"/>
          </w:tcPr>
          <w:p w14:paraId="25504614"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946" w:type="dxa"/>
            <w:gridSpan w:val="2"/>
            <w:tcBorders>
              <w:top w:val="dotted" w:sz="4" w:space="0" w:color="auto"/>
              <w:left w:val="nil"/>
              <w:bottom w:val="dotted" w:sz="4" w:space="0" w:color="auto"/>
            </w:tcBorders>
            <w:vAlign w:val="center"/>
          </w:tcPr>
          <w:p w14:paraId="139D4130" w14:textId="77777777" w:rsidR="006C3306" w:rsidRPr="00A83AB3" w:rsidRDefault="006C3306" w:rsidP="009B7B0D">
            <w:pPr>
              <w:rPr>
                <w:rFonts w:asciiTheme="minorHAnsi" w:hAnsiTheme="minorHAnsi" w:cstheme="minorHAnsi"/>
                <w:kern w:val="18"/>
                <w:sz w:val="20"/>
              </w:rPr>
            </w:pPr>
          </w:p>
        </w:tc>
      </w:tr>
      <w:tr w:rsidR="006C3306" w14:paraId="5894C297"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663AA2B5"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B677D0">
              <w:rPr>
                <w:rFonts w:asciiTheme="minorHAnsi" w:eastAsiaTheme="minorHAnsi" w:hAnsiTheme="minorHAnsi" w:cstheme="minorHAnsi"/>
                <w:iCs/>
                <w:color w:val="auto"/>
                <w:kern w:val="0"/>
                <w:sz w:val="16"/>
                <w:szCs w:val="16"/>
                <w:lang w:eastAsia="en-US"/>
              </w:rPr>
              <w:t xml:space="preserve">quota % </w:t>
            </w:r>
            <w:r>
              <w:rPr>
                <w:rFonts w:asciiTheme="minorHAnsi" w:eastAsiaTheme="minorHAnsi" w:hAnsiTheme="minorHAnsi" w:cstheme="minorHAnsi"/>
                <w:iCs/>
                <w:color w:val="auto"/>
                <w:kern w:val="0"/>
                <w:sz w:val="16"/>
                <w:szCs w:val="16"/>
                <w:lang w:eastAsia="en-US"/>
              </w:rPr>
              <w:t>di partecipazione nel RTI/consorzio ordinario/GEIE</w:t>
            </w:r>
          </w:p>
        </w:tc>
        <w:tc>
          <w:tcPr>
            <w:tcW w:w="3686" w:type="dxa"/>
            <w:tcBorders>
              <w:top w:val="dotted" w:sz="4" w:space="0" w:color="auto"/>
              <w:left w:val="nil"/>
              <w:bottom w:val="dotted" w:sz="4" w:space="0" w:color="auto"/>
            </w:tcBorders>
            <w:vAlign w:val="center"/>
          </w:tcPr>
          <w:p w14:paraId="7280F71B" w14:textId="77777777" w:rsidR="006C3306" w:rsidRPr="00A16177" w:rsidRDefault="006C3306" w:rsidP="009B7B0D">
            <w:pPr>
              <w:rPr>
                <w:rFonts w:asciiTheme="minorHAnsi" w:hAnsiTheme="minorHAnsi" w:cstheme="minorHAnsi"/>
                <w:kern w:val="18"/>
                <w:sz w:val="18"/>
                <w:szCs w:val="18"/>
              </w:rPr>
            </w:pPr>
          </w:p>
        </w:tc>
      </w:tr>
      <w:tr w:rsidR="006C3306" w14:paraId="3571FAB2" w14:textId="77777777" w:rsidTr="009B7B0D">
        <w:tblPrEx>
          <w:tblCellMar>
            <w:top w:w="0" w:type="dxa"/>
            <w:bottom w:w="0" w:type="dxa"/>
          </w:tblCellMar>
        </w:tblPrEx>
        <w:trPr>
          <w:trHeight w:val="284"/>
        </w:trPr>
        <w:tc>
          <w:tcPr>
            <w:tcW w:w="5812" w:type="dxa"/>
            <w:gridSpan w:val="2"/>
            <w:tcBorders>
              <w:top w:val="nil"/>
              <w:left w:val="single" w:sz="4" w:space="0" w:color="auto"/>
              <w:bottom w:val="nil"/>
              <w:right w:val="nil"/>
            </w:tcBorders>
            <w:vAlign w:val="center"/>
          </w:tcPr>
          <w:p w14:paraId="5DF9F764"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e quota % </w:t>
            </w:r>
            <w:r>
              <w:rPr>
                <w:rFonts w:asciiTheme="minorHAnsi" w:eastAsiaTheme="minorHAnsi" w:hAnsiTheme="minorHAnsi" w:cstheme="minorHAnsi"/>
                <w:iCs/>
                <w:color w:val="auto"/>
                <w:kern w:val="0"/>
                <w:sz w:val="16"/>
                <w:szCs w:val="16"/>
                <w:lang w:eastAsia="en-US"/>
              </w:rPr>
              <w:t xml:space="preserve">lavori </w:t>
            </w:r>
            <w:r w:rsidRPr="00B677D0">
              <w:rPr>
                <w:rFonts w:asciiTheme="minorHAnsi" w:eastAsiaTheme="minorHAnsi" w:hAnsiTheme="minorHAnsi" w:cstheme="minorHAnsi"/>
                <w:iCs/>
                <w:color w:val="auto"/>
                <w:kern w:val="0"/>
                <w:sz w:val="16"/>
                <w:szCs w:val="16"/>
                <w:lang w:eastAsia="en-US"/>
              </w:rPr>
              <w:t>della categoria che in caso di aggiudicazione verrà eseguita</w:t>
            </w:r>
          </w:p>
        </w:tc>
        <w:tc>
          <w:tcPr>
            <w:tcW w:w="3686" w:type="dxa"/>
            <w:tcBorders>
              <w:top w:val="dotted" w:sz="4" w:space="0" w:color="auto"/>
              <w:left w:val="nil"/>
              <w:bottom w:val="dotted" w:sz="4" w:space="0" w:color="auto"/>
            </w:tcBorders>
            <w:vAlign w:val="center"/>
          </w:tcPr>
          <w:p w14:paraId="59949DAE" w14:textId="77777777" w:rsidR="006C3306" w:rsidRPr="00A16177" w:rsidRDefault="006C3306" w:rsidP="009B7B0D">
            <w:pPr>
              <w:rPr>
                <w:rFonts w:asciiTheme="minorHAnsi" w:hAnsiTheme="minorHAnsi" w:cstheme="minorHAnsi"/>
                <w:kern w:val="18"/>
                <w:sz w:val="18"/>
                <w:szCs w:val="18"/>
              </w:rPr>
            </w:pPr>
          </w:p>
        </w:tc>
      </w:tr>
      <w:tr w:rsidR="006C3306" w14:paraId="1ED39E81"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0AB5A60" w14:textId="77777777" w:rsidR="006C3306" w:rsidRPr="008E2994" w:rsidRDefault="006C3306" w:rsidP="009B7B0D">
            <w:pPr>
              <w:rPr>
                <w:rFonts w:asciiTheme="minorHAnsi" w:hAnsiTheme="minorHAnsi" w:cstheme="minorHAnsi"/>
                <w:kern w:val="18"/>
                <w:sz w:val="16"/>
                <w:szCs w:val="16"/>
              </w:rPr>
            </w:pPr>
          </w:p>
        </w:tc>
        <w:tc>
          <w:tcPr>
            <w:tcW w:w="3686" w:type="dxa"/>
            <w:tcBorders>
              <w:top w:val="dotted" w:sz="4" w:space="0" w:color="auto"/>
              <w:left w:val="nil"/>
              <w:bottom w:val="single" w:sz="4" w:space="0" w:color="auto"/>
            </w:tcBorders>
            <w:vAlign w:val="center"/>
          </w:tcPr>
          <w:p w14:paraId="78B6FB4D" w14:textId="77777777" w:rsidR="006C3306" w:rsidRPr="00A16177" w:rsidRDefault="006C3306" w:rsidP="009B7B0D">
            <w:pPr>
              <w:rPr>
                <w:rFonts w:asciiTheme="minorHAnsi" w:hAnsiTheme="minorHAnsi" w:cstheme="minorHAnsi"/>
                <w:kern w:val="18"/>
                <w:sz w:val="18"/>
                <w:szCs w:val="18"/>
              </w:rPr>
            </w:pPr>
          </w:p>
        </w:tc>
      </w:tr>
    </w:tbl>
    <w:p w14:paraId="6289714D" w14:textId="77777777" w:rsidR="006C3306" w:rsidRDefault="006C3306" w:rsidP="006C3306">
      <w:pPr>
        <w:pStyle w:val="Paragrafoelenco"/>
        <w:suppressAutoHyphens/>
        <w:ind w:left="284"/>
        <w:jc w:val="both"/>
        <w:rPr>
          <w:rFonts w:asciiTheme="minorHAnsi" w:hAnsiTheme="minorHAnsi" w:cstheme="minorHAnsi"/>
          <w:b/>
          <w:iCs/>
          <w:color w:val="0F243E" w:themeColor="text2" w:themeShade="80"/>
          <w:kern w:val="0"/>
          <w:sz w:val="20"/>
          <w:lang w:eastAsia="en-US"/>
        </w:rPr>
      </w:pPr>
    </w:p>
    <w:p w14:paraId="3BBA2B0D" w14:textId="77777777" w:rsidR="002B692C" w:rsidRDefault="002B692C" w:rsidP="006C3306">
      <w:pPr>
        <w:pStyle w:val="Paragrafoelenco"/>
        <w:suppressAutoHyphens/>
        <w:ind w:left="284"/>
        <w:jc w:val="both"/>
        <w:rPr>
          <w:rFonts w:asciiTheme="minorHAnsi" w:hAnsiTheme="minorHAnsi" w:cstheme="minorHAnsi"/>
          <w:b/>
          <w:iCs/>
          <w:color w:val="0F243E" w:themeColor="text2" w:themeShade="80"/>
          <w:kern w:val="0"/>
          <w:sz w:val="20"/>
          <w:lang w:eastAsia="en-US"/>
        </w:rPr>
      </w:pPr>
    </w:p>
    <w:p w14:paraId="4DCC73F5" w14:textId="24E2C4E2" w:rsidR="006C3306" w:rsidRPr="005631C4" w:rsidRDefault="00F94DB9" w:rsidP="00FD6B6C">
      <w:pPr>
        <w:pStyle w:val="Paragrafoelenco"/>
        <w:numPr>
          <w:ilvl w:val="0"/>
          <w:numId w:val="12"/>
        </w:numPr>
        <w:suppressAutoHyphens/>
        <w:ind w:left="284" w:hanging="284"/>
        <w:jc w:val="both"/>
        <w:rPr>
          <w:rFonts w:asciiTheme="minorHAnsi" w:hAnsiTheme="minorHAnsi" w:cstheme="minorHAnsi"/>
          <w:b/>
          <w:iCs/>
          <w:color w:val="0F243E" w:themeColor="text2" w:themeShade="80"/>
          <w:kern w:val="0"/>
          <w:sz w:val="18"/>
          <w:szCs w:val="18"/>
          <w:lang w:eastAsia="en-US"/>
        </w:rPr>
      </w:pPr>
      <w:r w:rsidRPr="005631C4">
        <w:rPr>
          <w:rFonts w:asciiTheme="minorHAnsi" w:hAnsiTheme="minorHAnsi" w:cstheme="minorHAnsi"/>
          <w:b/>
          <w:iCs/>
          <w:color w:val="0F243E" w:themeColor="text2" w:themeShade="80"/>
          <w:sz w:val="18"/>
          <w:szCs w:val="18"/>
          <w:lang w:val="x-none"/>
        </w:rPr>
        <w:lastRenderedPageBreak/>
        <w:t xml:space="preserve">Dichiarazioni </w:t>
      </w:r>
      <w:r w:rsidR="006C3306" w:rsidRPr="005631C4">
        <w:rPr>
          <w:rFonts w:asciiTheme="minorHAnsi" w:hAnsiTheme="minorHAnsi" w:cstheme="minorHAnsi"/>
          <w:b/>
          <w:iCs/>
          <w:color w:val="0F243E" w:themeColor="text2" w:themeShade="80"/>
          <w:sz w:val="18"/>
          <w:szCs w:val="18"/>
          <w:lang w:val="x-none"/>
        </w:rPr>
        <w:t>nel caso di</w:t>
      </w:r>
      <w:r w:rsidR="006C3306" w:rsidRPr="005631C4">
        <w:rPr>
          <w:rFonts w:asciiTheme="minorHAnsi" w:hAnsiTheme="minorHAnsi" w:cstheme="minorHAnsi"/>
          <w:b/>
          <w:iCs/>
          <w:color w:val="0F243E" w:themeColor="text2" w:themeShade="80"/>
          <w:kern w:val="0"/>
          <w:sz w:val="18"/>
          <w:szCs w:val="18"/>
          <w:lang w:eastAsia="en-US"/>
        </w:rPr>
        <w:t xml:space="preserve"> raggruppamento temporaneo o Consorzi ordinari o GEIE  - già costituiti : </w:t>
      </w:r>
    </w:p>
    <w:p w14:paraId="0EA4EC4A" w14:textId="77777777" w:rsidR="001A2454" w:rsidRPr="006A4B21" w:rsidRDefault="001A2454" w:rsidP="001A2454">
      <w:pPr>
        <w:pStyle w:val="Paragrafoelenco"/>
        <w:suppressAutoHyphens/>
        <w:ind w:left="142"/>
        <w:jc w:val="both"/>
        <w:rPr>
          <w:rFonts w:asciiTheme="minorHAnsi" w:hAnsiTheme="minorHAnsi" w:cstheme="minorHAnsi"/>
          <w:b/>
          <w:iCs/>
          <w:color w:val="0F243E" w:themeColor="text2" w:themeShade="80"/>
          <w:kern w:val="0"/>
          <w:sz w:val="20"/>
          <w:lang w:eastAsia="en-US"/>
        </w:rPr>
      </w:pPr>
    </w:p>
    <w:p w14:paraId="4C557E38" w14:textId="371CE3FF" w:rsidR="0033183E" w:rsidRPr="0033183E" w:rsidRDefault="006C3306"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A52262">
        <w:rPr>
          <w:rFonts w:asciiTheme="minorHAnsi" w:hAnsiTheme="minorHAnsi" w:cstheme="minorHAnsi"/>
          <w:b/>
          <w:bCs/>
          <w:iCs/>
          <w:color w:val="auto"/>
          <w:kern w:val="0"/>
          <w:sz w:val="18"/>
          <w:szCs w:val="18"/>
          <w:lang w:eastAsia="ar-SA"/>
        </w:rPr>
        <w:t>DICHIARA</w:t>
      </w:r>
      <w:r w:rsidRPr="00A52262">
        <w:rPr>
          <w:rFonts w:asciiTheme="minorHAnsi" w:hAnsiTheme="minorHAnsi" w:cstheme="minorHAnsi"/>
          <w:iCs/>
          <w:color w:val="auto"/>
          <w:kern w:val="0"/>
          <w:sz w:val="18"/>
          <w:szCs w:val="18"/>
          <w:lang w:eastAsia="ar-SA"/>
        </w:rPr>
        <w:t xml:space="preserve"> di partecipare alla presente procedura di gara come RTI/Consorzio ordinario/</w:t>
      </w:r>
      <w:proofErr w:type="gramStart"/>
      <w:r w:rsidRPr="00A52262">
        <w:rPr>
          <w:rFonts w:asciiTheme="minorHAnsi" w:hAnsiTheme="minorHAnsi" w:cstheme="minorHAnsi"/>
          <w:iCs/>
          <w:color w:val="auto"/>
          <w:kern w:val="0"/>
          <w:sz w:val="18"/>
          <w:szCs w:val="18"/>
          <w:lang w:eastAsia="ar-SA"/>
        </w:rPr>
        <w:t>GEIE  già</w:t>
      </w:r>
      <w:proofErr w:type="gramEnd"/>
      <w:r w:rsidRPr="00A52262">
        <w:rPr>
          <w:rFonts w:asciiTheme="minorHAnsi" w:hAnsiTheme="minorHAnsi" w:cstheme="minorHAnsi"/>
          <w:iCs/>
          <w:color w:val="auto"/>
          <w:kern w:val="0"/>
          <w:sz w:val="18"/>
          <w:szCs w:val="18"/>
          <w:lang w:eastAsia="ar-SA"/>
        </w:rPr>
        <w:t xml:space="preserve"> costituito con gli operatori economici sopra indicati</w:t>
      </w:r>
      <w:r w:rsidR="001A409F" w:rsidRPr="00A52262">
        <w:rPr>
          <w:rFonts w:asciiTheme="minorHAnsi" w:hAnsiTheme="minorHAnsi" w:cstheme="minorHAnsi"/>
          <w:iCs/>
          <w:color w:val="auto"/>
          <w:kern w:val="0"/>
          <w:sz w:val="18"/>
          <w:szCs w:val="18"/>
          <w:lang w:eastAsia="ar-SA"/>
        </w:rPr>
        <w:t xml:space="preserve"> </w:t>
      </w:r>
      <w:r w:rsidR="00B57131" w:rsidRPr="00A52262">
        <w:rPr>
          <w:rFonts w:asciiTheme="minorHAnsi" w:hAnsiTheme="minorHAnsi" w:cstheme="minorHAnsi"/>
          <w:iCs/>
          <w:color w:val="auto"/>
          <w:kern w:val="0"/>
          <w:sz w:val="18"/>
          <w:szCs w:val="18"/>
          <w:lang w:val="x-none" w:eastAsia="ar-SA"/>
        </w:rPr>
        <w:t xml:space="preserve">e </w:t>
      </w:r>
      <w:r w:rsidR="00D44C8B" w:rsidRPr="00D44C8B">
        <w:rPr>
          <w:rFonts w:asciiTheme="minorHAnsi" w:hAnsiTheme="minorHAnsi" w:cstheme="minorHAnsi"/>
          <w:iCs/>
          <w:color w:val="auto"/>
          <w:kern w:val="0"/>
          <w:sz w:val="18"/>
          <w:szCs w:val="18"/>
          <w:lang w:eastAsia="ar-SA"/>
        </w:rPr>
        <w:t>indicati nel DGUE (</w:t>
      </w:r>
      <w:r w:rsidR="00D44C8B" w:rsidRPr="00D44C8B">
        <w:rPr>
          <w:rFonts w:asciiTheme="minorHAnsi" w:hAnsiTheme="minorHAnsi" w:cstheme="minorHAnsi"/>
          <w:i/>
          <w:iCs/>
          <w:color w:val="auto"/>
          <w:kern w:val="0"/>
          <w:sz w:val="18"/>
          <w:szCs w:val="18"/>
          <w:lang w:eastAsia="ar-SA"/>
        </w:rPr>
        <w:t>Parte II - Sezione A</w:t>
      </w:r>
      <w:r w:rsidR="00D44C8B">
        <w:rPr>
          <w:rFonts w:asciiTheme="minorHAnsi" w:hAnsiTheme="minorHAnsi" w:cstheme="minorHAnsi"/>
          <w:i/>
          <w:iCs/>
          <w:color w:val="auto"/>
          <w:kern w:val="0"/>
          <w:sz w:val="18"/>
          <w:szCs w:val="18"/>
          <w:lang w:eastAsia="ar-SA"/>
        </w:rPr>
        <w:t xml:space="preserve">) </w:t>
      </w:r>
      <w:r w:rsidR="00D44C8B" w:rsidRPr="00D44C8B">
        <w:rPr>
          <w:rFonts w:asciiTheme="minorHAnsi" w:hAnsiTheme="minorHAnsi" w:cstheme="minorHAnsi"/>
          <w:color w:val="auto"/>
          <w:kern w:val="0"/>
          <w:sz w:val="18"/>
          <w:szCs w:val="18"/>
          <w:lang w:eastAsia="ar-SA"/>
        </w:rPr>
        <w:t>e</w:t>
      </w:r>
      <w:r w:rsidR="00D44C8B" w:rsidRPr="00D44C8B">
        <w:rPr>
          <w:rFonts w:asciiTheme="minorHAnsi" w:hAnsiTheme="minorHAnsi" w:cstheme="minorHAnsi"/>
          <w:i/>
          <w:iCs/>
          <w:color w:val="auto"/>
          <w:kern w:val="0"/>
          <w:sz w:val="18"/>
          <w:szCs w:val="18"/>
          <w:lang w:eastAsia="ar-SA"/>
        </w:rPr>
        <w:t xml:space="preserve"> </w:t>
      </w:r>
      <w:r w:rsidR="00B57131" w:rsidRPr="00A52262">
        <w:rPr>
          <w:rFonts w:asciiTheme="minorHAnsi" w:hAnsiTheme="minorHAnsi" w:cstheme="minorHAnsi"/>
          <w:iCs/>
          <w:color w:val="auto"/>
          <w:kern w:val="0"/>
          <w:sz w:val="18"/>
          <w:szCs w:val="18"/>
          <w:lang w:val="x-none" w:eastAsia="ar-SA"/>
        </w:rPr>
        <w:t xml:space="preserve">di indicare le rispettive quote di partecipazione al </w:t>
      </w:r>
      <w:r w:rsidR="00B57131" w:rsidRPr="00A52262">
        <w:rPr>
          <w:rFonts w:asciiTheme="minorHAnsi" w:hAnsiTheme="minorHAnsi" w:cstheme="minorHAnsi"/>
          <w:iCs/>
          <w:color w:val="auto"/>
          <w:kern w:val="0"/>
          <w:sz w:val="18"/>
          <w:szCs w:val="18"/>
          <w:lang w:eastAsia="ar-SA"/>
        </w:rPr>
        <w:t>RTI/Consorzio ordinario/</w:t>
      </w:r>
      <w:proofErr w:type="gramStart"/>
      <w:r w:rsidR="00B57131" w:rsidRPr="00A52262">
        <w:rPr>
          <w:rFonts w:asciiTheme="minorHAnsi" w:hAnsiTheme="minorHAnsi" w:cstheme="minorHAnsi"/>
          <w:iCs/>
          <w:color w:val="auto"/>
          <w:kern w:val="0"/>
          <w:sz w:val="18"/>
          <w:szCs w:val="18"/>
          <w:lang w:eastAsia="ar-SA"/>
        </w:rPr>
        <w:t xml:space="preserve">GEIE  </w:t>
      </w:r>
      <w:r w:rsidR="00202AD7" w:rsidRPr="00202AD7">
        <w:rPr>
          <w:rFonts w:asciiTheme="minorHAnsi" w:hAnsiTheme="minorHAnsi" w:cstheme="minorHAnsi"/>
          <w:iCs/>
          <w:color w:val="auto"/>
          <w:kern w:val="0"/>
          <w:sz w:val="18"/>
          <w:szCs w:val="18"/>
          <w:lang w:eastAsia="ar-SA"/>
        </w:rPr>
        <w:t>e</w:t>
      </w:r>
      <w:proofErr w:type="gramEnd"/>
      <w:r w:rsidR="0033183E">
        <w:rPr>
          <w:rFonts w:asciiTheme="minorHAnsi" w:hAnsiTheme="minorHAnsi" w:cstheme="minorHAnsi"/>
          <w:iCs/>
          <w:color w:val="auto"/>
          <w:kern w:val="0"/>
          <w:sz w:val="18"/>
          <w:szCs w:val="18"/>
          <w:lang w:eastAsia="ar-SA"/>
        </w:rPr>
        <w:t xml:space="preserve"> le </w:t>
      </w:r>
      <w:r w:rsidR="0033183E" w:rsidRPr="0033183E">
        <w:rPr>
          <w:rFonts w:asciiTheme="minorHAnsi" w:hAnsiTheme="minorHAnsi" w:cstheme="minorHAnsi"/>
          <w:iCs/>
          <w:color w:val="auto"/>
          <w:kern w:val="0"/>
          <w:sz w:val="18"/>
          <w:szCs w:val="18"/>
          <w:lang w:eastAsia="ar-SA"/>
        </w:rPr>
        <w:t>categorie di lavori, ovvero la percentuale delle stesse, che saranno eseguite dai singoli operatori economici riuniti, con l’impegno di questi a realizzarle</w:t>
      </w:r>
      <w:r w:rsidR="000F38A2">
        <w:rPr>
          <w:rFonts w:asciiTheme="minorHAnsi" w:hAnsiTheme="minorHAnsi" w:cstheme="minorHAnsi"/>
          <w:iCs/>
          <w:color w:val="auto"/>
          <w:kern w:val="0"/>
          <w:sz w:val="18"/>
          <w:szCs w:val="18"/>
          <w:lang w:eastAsia="ar-SA"/>
        </w:rPr>
        <w:t xml:space="preserve">, </w:t>
      </w:r>
      <w:r w:rsidR="0033183E" w:rsidRPr="00A52262">
        <w:rPr>
          <w:rFonts w:asciiTheme="minorHAnsi" w:hAnsiTheme="minorHAnsi" w:cstheme="minorHAnsi"/>
          <w:iCs/>
          <w:color w:val="auto"/>
          <w:kern w:val="0"/>
          <w:sz w:val="18"/>
          <w:szCs w:val="18"/>
          <w:lang w:val="x-none" w:eastAsia="ar-SA"/>
        </w:rPr>
        <w:t>nel</w:t>
      </w:r>
      <w:r w:rsidR="0033183E">
        <w:rPr>
          <w:rFonts w:asciiTheme="minorHAnsi" w:hAnsiTheme="minorHAnsi" w:cstheme="minorHAnsi"/>
          <w:iCs/>
          <w:color w:val="auto"/>
          <w:kern w:val="0"/>
          <w:sz w:val="18"/>
          <w:szCs w:val="18"/>
          <w:lang w:val="x-none" w:eastAsia="ar-SA"/>
        </w:rPr>
        <w:t xml:space="preserve"> </w:t>
      </w:r>
      <w:proofErr w:type="spellStart"/>
      <w:r w:rsidR="0033183E" w:rsidRPr="00A52262">
        <w:rPr>
          <w:rFonts w:asciiTheme="minorHAnsi" w:hAnsiTheme="minorHAnsi" w:cstheme="minorHAnsi"/>
          <w:iCs/>
          <w:color w:val="auto"/>
          <w:kern w:val="0"/>
          <w:sz w:val="18"/>
          <w:szCs w:val="18"/>
          <w:lang w:val="x-none" w:eastAsia="ar-SA"/>
        </w:rPr>
        <w:t>sottoriportat</w:t>
      </w:r>
      <w:r w:rsidR="0033183E">
        <w:rPr>
          <w:rFonts w:asciiTheme="minorHAnsi" w:hAnsiTheme="minorHAnsi" w:cstheme="minorHAnsi"/>
          <w:iCs/>
          <w:color w:val="auto"/>
          <w:kern w:val="0"/>
          <w:sz w:val="18"/>
          <w:szCs w:val="18"/>
          <w:lang w:val="x-none" w:eastAsia="ar-SA"/>
        </w:rPr>
        <w:t>o</w:t>
      </w:r>
      <w:proofErr w:type="spellEnd"/>
      <w:r w:rsidR="0033183E" w:rsidRPr="00A52262">
        <w:rPr>
          <w:rFonts w:asciiTheme="minorHAnsi" w:hAnsiTheme="minorHAnsi" w:cstheme="minorHAnsi"/>
          <w:iCs/>
          <w:color w:val="auto"/>
          <w:kern w:val="0"/>
          <w:sz w:val="18"/>
          <w:szCs w:val="18"/>
          <w:lang w:val="x-none" w:eastAsia="ar-SA"/>
        </w:rPr>
        <w:t xml:space="preserve"> </w:t>
      </w:r>
      <w:r w:rsidR="0033183E" w:rsidRPr="00A52262">
        <w:rPr>
          <w:rFonts w:asciiTheme="minorHAnsi" w:hAnsiTheme="minorHAnsi" w:cstheme="minorHAnsi"/>
          <w:iCs/>
          <w:color w:val="auto"/>
          <w:kern w:val="0"/>
          <w:sz w:val="18"/>
          <w:szCs w:val="18"/>
          <w:u w:val="single"/>
          <w:lang w:val="x-none" w:eastAsia="ar-SA"/>
        </w:rPr>
        <w:t>QUADRO 2</w:t>
      </w:r>
    </w:p>
    <w:p w14:paraId="2AA7C649" w14:textId="77777777" w:rsidR="006058B4" w:rsidRPr="00A52262" w:rsidRDefault="006058B4" w:rsidP="00FD6B6C">
      <w:p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p>
    <w:p w14:paraId="5D4C8159" w14:textId="05DB1EBA" w:rsidR="00867FBB" w:rsidRDefault="00867FBB"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364D10">
        <w:rPr>
          <w:rFonts w:asciiTheme="minorHAnsi" w:hAnsiTheme="minorHAnsi" w:cstheme="minorHAnsi"/>
          <w:i/>
          <w:color w:val="000000"/>
          <w:kern w:val="0"/>
          <w:sz w:val="18"/>
          <w:szCs w:val="18"/>
          <w:shd w:val="clear" w:color="auto" w:fill="FFFFFF"/>
          <w:lang w:eastAsia="ar-SA"/>
        </w:rPr>
        <w:t xml:space="preserve">In caso di RTI </w:t>
      </w:r>
      <w:proofErr w:type="gramStart"/>
      <w:r w:rsidRPr="00364D10">
        <w:rPr>
          <w:rFonts w:asciiTheme="minorHAnsi" w:hAnsiTheme="minorHAnsi" w:cstheme="minorHAnsi"/>
          <w:i/>
          <w:color w:val="000000"/>
          <w:kern w:val="0"/>
          <w:sz w:val="18"/>
          <w:szCs w:val="18"/>
          <w:shd w:val="clear" w:color="auto" w:fill="FFFFFF"/>
          <w:lang w:eastAsia="ar-SA"/>
        </w:rPr>
        <w:t>costituiti</w:t>
      </w:r>
      <w:r>
        <w:rPr>
          <w:rFonts w:asciiTheme="minorHAnsi" w:hAnsiTheme="minorHAnsi" w:cstheme="minorHAnsi"/>
          <w:b/>
          <w:bCs/>
          <w:iCs/>
          <w:color w:val="000000"/>
          <w:kern w:val="0"/>
          <w:sz w:val="18"/>
          <w:szCs w:val="18"/>
          <w:shd w:val="clear" w:color="auto" w:fill="FFFFFF"/>
          <w:lang w:eastAsia="ar-SA"/>
        </w:rPr>
        <w:t xml:space="preserve">  :</w:t>
      </w:r>
      <w:proofErr w:type="gramEnd"/>
      <w:r>
        <w:rPr>
          <w:rFonts w:asciiTheme="minorHAnsi" w:hAnsiTheme="minorHAnsi" w:cstheme="minorHAnsi"/>
          <w:b/>
          <w:bCs/>
          <w:iCs/>
          <w:color w:val="000000"/>
          <w:kern w:val="0"/>
          <w:sz w:val="18"/>
          <w:szCs w:val="18"/>
          <w:shd w:val="clear" w:color="auto" w:fill="FFFFFF"/>
          <w:lang w:eastAsia="ar-SA"/>
        </w:rPr>
        <w:t xml:space="preserve"> </w:t>
      </w:r>
      <w:r w:rsidR="006C3306" w:rsidRPr="00A52262">
        <w:rPr>
          <w:rFonts w:asciiTheme="minorHAnsi" w:hAnsiTheme="minorHAnsi" w:cstheme="minorHAnsi"/>
          <w:b/>
          <w:bCs/>
          <w:iCs/>
          <w:color w:val="000000"/>
          <w:kern w:val="0"/>
          <w:sz w:val="18"/>
          <w:szCs w:val="18"/>
          <w:shd w:val="clear" w:color="auto" w:fill="FFFFFF"/>
          <w:lang w:eastAsia="ar-SA"/>
        </w:rPr>
        <w:t xml:space="preserve">ALLEGA </w:t>
      </w:r>
      <w:r w:rsidR="006C3306" w:rsidRPr="00A52262">
        <w:rPr>
          <w:rFonts w:asciiTheme="minorHAnsi" w:hAnsiTheme="minorHAnsi" w:cstheme="minorHAnsi"/>
          <w:iCs/>
          <w:color w:val="000000"/>
          <w:kern w:val="0"/>
          <w:sz w:val="18"/>
          <w:szCs w:val="18"/>
          <w:shd w:val="clear" w:color="auto" w:fill="FFFFFF"/>
          <w:lang w:eastAsia="ar-SA"/>
        </w:rPr>
        <w:t xml:space="preserve">copia </w:t>
      </w:r>
      <w:r w:rsidR="006C3306" w:rsidRPr="00A52262">
        <w:rPr>
          <w:rFonts w:asciiTheme="minorHAnsi" w:hAnsiTheme="minorHAnsi" w:cstheme="minorHAnsi"/>
          <w:iCs/>
          <w:color w:val="auto"/>
          <w:kern w:val="0"/>
          <w:sz w:val="18"/>
          <w:szCs w:val="18"/>
          <w:lang w:eastAsia="ar-SA"/>
        </w:rPr>
        <w:t>del</w:t>
      </w:r>
      <w:r w:rsidR="006C3306" w:rsidRPr="00A52262">
        <w:rPr>
          <w:rFonts w:asciiTheme="minorHAnsi" w:hAnsiTheme="minorHAnsi" w:cstheme="minorHAnsi"/>
          <w:iCs/>
          <w:color w:val="000000"/>
          <w:kern w:val="0"/>
          <w:sz w:val="18"/>
          <w:szCs w:val="18"/>
          <w:shd w:val="clear" w:color="auto" w:fill="FFFFFF"/>
          <w:lang w:eastAsia="ar-SA"/>
        </w:rPr>
        <w:t xml:space="preserve"> mandato collettivo irrevocabile con rappresentanza conferito alla mandataria del RTI</w:t>
      </w:r>
      <w:r w:rsidR="000F38A2">
        <w:rPr>
          <w:rFonts w:asciiTheme="minorHAnsi" w:hAnsiTheme="minorHAnsi" w:cstheme="minorHAnsi"/>
          <w:iCs/>
          <w:color w:val="000000"/>
          <w:kern w:val="0"/>
          <w:sz w:val="18"/>
          <w:szCs w:val="18"/>
          <w:shd w:val="clear" w:color="auto" w:fill="FFFFFF"/>
          <w:lang w:eastAsia="ar-SA"/>
        </w:rPr>
        <w:t xml:space="preserve"> costituito </w:t>
      </w:r>
      <w:r w:rsidR="006C3306" w:rsidRPr="00A52262">
        <w:rPr>
          <w:rFonts w:asciiTheme="minorHAnsi" w:hAnsiTheme="minorHAnsi" w:cstheme="minorHAnsi"/>
          <w:iCs/>
          <w:color w:val="000000"/>
          <w:kern w:val="0"/>
          <w:sz w:val="18"/>
          <w:szCs w:val="18"/>
          <w:shd w:val="clear" w:color="auto" w:fill="FFFFFF"/>
          <w:lang w:eastAsia="ar-SA"/>
        </w:rPr>
        <w:t xml:space="preserve">per atto pubblico o scrittura privata autenticata </w:t>
      </w:r>
      <w:r w:rsidR="00364D10" w:rsidRPr="00364D10">
        <w:rPr>
          <w:rFonts w:asciiTheme="minorHAnsi" w:hAnsiTheme="minorHAnsi" w:cstheme="minorHAnsi"/>
          <w:iCs/>
          <w:color w:val="000000"/>
          <w:kern w:val="0"/>
          <w:sz w:val="18"/>
          <w:szCs w:val="18"/>
          <w:shd w:val="clear" w:color="auto" w:fill="FFFFFF"/>
          <w:lang w:eastAsia="ar-SA"/>
        </w:rPr>
        <w:t xml:space="preserve">e di cui si indicano gli estremi </w:t>
      </w:r>
      <w:r w:rsidR="000F38A2">
        <w:rPr>
          <w:rFonts w:asciiTheme="minorHAnsi" w:hAnsiTheme="minorHAnsi" w:cstheme="minorHAnsi"/>
          <w:iCs/>
          <w:color w:val="000000"/>
          <w:kern w:val="0"/>
          <w:sz w:val="18"/>
          <w:szCs w:val="18"/>
          <w:shd w:val="clear" w:color="auto" w:fill="FFFFFF"/>
          <w:lang w:eastAsia="ar-SA"/>
        </w:rPr>
        <w:t>&lt;</w:t>
      </w:r>
      <w:r w:rsidR="00364D10" w:rsidRPr="00364D10">
        <w:rPr>
          <w:rFonts w:asciiTheme="minorHAnsi" w:hAnsiTheme="minorHAnsi" w:cstheme="minorHAnsi"/>
          <w:i/>
          <w:iCs/>
          <w:color w:val="000000"/>
          <w:kern w:val="0"/>
          <w:sz w:val="18"/>
          <w:szCs w:val="18"/>
          <w:shd w:val="clear" w:color="auto" w:fill="FFFFFF"/>
          <w:lang w:eastAsia="ar-SA"/>
        </w:rPr>
        <w:t xml:space="preserve">indicare estremi </w:t>
      </w:r>
      <w:r w:rsidR="00364D10">
        <w:rPr>
          <w:rFonts w:asciiTheme="minorHAnsi" w:hAnsiTheme="minorHAnsi" w:cstheme="minorHAnsi"/>
          <w:i/>
          <w:iCs/>
          <w:color w:val="000000"/>
          <w:kern w:val="0"/>
          <w:sz w:val="18"/>
          <w:szCs w:val="18"/>
          <w:shd w:val="clear" w:color="auto" w:fill="FFFFFF"/>
          <w:lang w:eastAsia="ar-SA"/>
        </w:rPr>
        <w:t>mandato</w:t>
      </w:r>
      <w:proofErr w:type="gramStart"/>
      <w:r w:rsidR="000F38A2">
        <w:rPr>
          <w:rFonts w:asciiTheme="minorHAnsi" w:hAnsiTheme="minorHAnsi" w:cstheme="minorHAnsi"/>
          <w:i/>
          <w:iCs/>
          <w:color w:val="000000"/>
          <w:kern w:val="0"/>
          <w:sz w:val="18"/>
          <w:szCs w:val="18"/>
          <w:shd w:val="clear" w:color="auto" w:fill="FFFFFF"/>
          <w:lang w:eastAsia="ar-SA"/>
        </w:rPr>
        <w:t>&gt;</w:t>
      </w:r>
      <w:r w:rsidR="00364D10" w:rsidRPr="00364D10">
        <w:rPr>
          <w:rFonts w:asciiTheme="minorHAnsi" w:hAnsiTheme="minorHAnsi" w:cstheme="minorHAnsi"/>
          <w:i/>
          <w:iCs/>
          <w:color w:val="000000"/>
          <w:kern w:val="0"/>
          <w:sz w:val="18"/>
          <w:szCs w:val="18"/>
          <w:shd w:val="clear" w:color="auto" w:fill="FFFFFF"/>
          <w:lang w:eastAsia="ar-SA"/>
        </w:rPr>
        <w:t xml:space="preserve">  …</w:t>
      </w:r>
      <w:proofErr w:type="gramEnd"/>
      <w:r w:rsidR="00364D10" w:rsidRPr="00364D10">
        <w:rPr>
          <w:rFonts w:asciiTheme="minorHAnsi" w:hAnsiTheme="minorHAnsi" w:cstheme="minorHAnsi"/>
          <w:i/>
          <w:iCs/>
          <w:color w:val="000000"/>
          <w:kern w:val="0"/>
          <w:sz w:val="18"/>
          <w:szCs w:val="18"/>
          <w:shd w:val="clear" w:color="auto" w:fill="FFFFFF"/>
          <w:lang w:eastAsia="ar-SA"/>
        </w:rPr>
        <w:t>………………</w:t>
      </w:r>
      <w:r w:rsidR="00BC6C97">
        <w:rPr>
          <w:rFonts w:asciiTheme="minorHAnsi" w:hAnsiTheme="minorHAnsi" w:cstheme="minorHAnsi"/>
          <w:i/>
          <w:iCs/>
          <w:color w:val="000000"/>
          <w:kern w:val="0"/>
          <w:sz w:val="18"/>
          <w:szCs w:val="18"/>
          <w:shd w:val="clear" w:color="auto" w:fill="FFFFFF"/>
          <w:lang w:eastAsia="ar-SA"/>
        </w:rPr>
        <w:t>…………………….</w:t>
      </w:r>
    </w:p>
    <w:p w14:paraId="5B0B10C4" w14:textId="77777777" w:rsidR="00867FBB" w:rsidRDefault="00867FBB" w:rsidP="00FD6B6C">
      <w:pPr>
        <w:pStyle w:val="Paragrafoelenco"/>
        <w:ind w:left="426" w:hanging="142"/>
        <w:rPr>
          <w:rFonts w:asciiTheme="minorHAnsi" w:hAnsiTheme="minorHAnsi" w:cstheme="minorHAnsi"/>
          <w:iCs/>
          <w:color w:val="000000"/>
          <w:kern w:val="0"/>
          <w:sz w:val="18"/>
          <w:szCs w:val="18"/>
          <w:shd w:val="clear" w:color="auto" w:fill="FFFFFF"/>
          <w:lang w:eastAsia="ar-SA"/>
        </w:rPr>
      </w:pPr>
    </w:p>
    <w:p w14:paraId="49CD2639" w14:textId="52C71D53" w:rsidR="00364D10" w:rsidRPr="00364D10" w:rsidRDefault="00364D10" w:rsidP="004D0BC9">
      <w:pPr>
        <w:numPr>
          <w:ilvl w:val="0"/>
          <w:numId w:val="26"/>
        </w:numPr>
        <w:tabs>
          <w:tab w:val="right" w:pos="9639"/>
        </w:tabs>
        <w:autoSpaceDE w:val="0"/>
        <w:autoSpaceDN w:val="0"/>
        <w:adjustRightInd w:val="0"/>
        <w:ind w:left="426" w:hanging="142"/>
        <w:jc w:val="both"/>
        <w:rPr>
          <w:rFonts w:asciiTheme="minorHAnsi" w:hAnsiTheme="minorHAnsi" w:cstheme="minorHAnsi"/>
          <w:iCs/>
          <w:color w:val="000000"/>
          <w:kern w:val="0"/>
          <w:sz w:val="18"/>
          <w:szCs w:val="18"/>
          <w:shd w:val="clear" w:color="auto" w:fill="FFFFFF"/>
          <w:lang w:eastAsia="ar-SA"/>
        </w:rPr>
      </w:pPr>
      <w:r w:rsidRPr="00364D10">
        <w:rPr>
          <w:rFonts w:asciiTheme="minorHAnsi" w:hAnsiTheme="minorHAnsi" w:cstheme="minorHAnsi"/>
          <w:i/>
          <w:color w:val="000000"/>
          <w:kern w:val="0"/>
          <w:sz w:val="18"/>
          <w:szCs w:val="18"/>
          <w:shd w:val="clear" w:color="auto" w:fill="FFFFFF"/>
          <w:lang w:eastAsia="ar-SA"/>
        </w:rPr>
        <w:t xml:space="preserve">Per i consorzi ordinari o GEIE già </w:t>
      </w:r>
      <w:proofErr w:type="gramStart"/>
      <w:r w:rsidRPr="00364D10">
        <w:rPr>
          <w:rFonts w:asciiTheme="minorHAnsi" w:hAnsiTheme="minorHAnsi" w:cstheme="minorHAnsi"/>
          <w:i/>
          <w:color w:val="000000"/>
          <w:kern w:val="0"/>
          <w:sz w:val="18"/>
          <w:szCs w:val="18"/>
          <w:shd w:val="clear" w:color="auto" w:fill="FFFFFF"/>
          <w:lang w:eastAsia="ar-SA"/>
        </w:rPr>
        <w:t>costituiti</w:t>
      </w:r>
      <w:r w:rsidRPr="00364D10">
        <w:rPr>
          <w:rFonts w:asciiTheme="minorHAnsi" w:hAnsiTheme="minorHAnsi" w:cstheme="minorHAnsi"/>
          <w:iCs/>
          <w:color w:val="000000"/>
          <w:kern w:val="0"/>
          <w:sz w:val="18"/>
          <w:szCs w:val="18"/>
          <w:shd w:val="clear" w:color="auto" w:fill="FFFFFF"/>
          <w:lang w:eastAsia="ar-SA"/>
        </w:rPr>
        <w:t xml:space="preserve"> </w:t>
      </w:r>
      <w:r>
        <w:rPr>
          <w:rFonts w:asciiTheme="minorHAnsi" w:hAnsiTheme="minorHAnsi" w:cstheme="minorHAnsi"/>
          <w:iCs/>
          <w:color w:val="000000"/>
          <w:kern w:val="0"/>
          <w:sz w:val="18"/>
          <w:szCs w:val="18"/>
          <w:shd w:val="clear" w:color="auto" w:fill="FFFFFF"/>
          <w:lang w:eastAsia="ar-SA"/>
        </w:rPr>
        <w:t>:</w:t>
      </w:r>
      <w:proofErr w:type="gramEnd"/>
      <w:r>
        <w:rPr>
          <w:rFonts w:asciiTheme="minorHAnsi" w:hAnsiTheme="minorHAnsi" w:cstheme="minorHAnsi"/>
          <w:iCs/>
          <w:color w:val="000000"/>
          <w:kern w:val="0"/>
          <w:sz w:val="18"/>
          <w:szCs w:val="18"/>
          <w:shd w:val="clear" w:color="auto" w:fill="FFFFFF"/>
          <w:lang w:eastAsia="ar-SA"/>
        </w:rPr>
        <w:t xml:space="preserve"> </w:t>
      </w:r>
      <w:r w:rsidRPr="00364D10">
        <w:rPr>
          <w:rFonts w:asciiTheme="minorHAnsi" w:hAnsiTheme="minorHAnsi" w:cstheme="minorHAnsi"/>
          <w:b/>
          <w:bCs/>
          <w:iCs/>
          <w:color w:val="000000"/>
          <w:kern w:val="0"/>
          <w:sz w:val="18"/>
          <w:szCs w:val="18"/>
          <w:shd w:val="clear" w:color="auto" w:fill="FFFFFF"/>
          <w:lang w:eastAsia="ar-SA"/>
        </w:rPr>
        <w:t xml:space="preserve">ALLEGA </w:t>
      </w:r>
      <w:r w:rsidRPr="00364D10">
        <w:rPr>
          <w:rFonts w:asciiTheme="minorHAnsi" w:hAnsiTheme="minorHAnsi" w:cstheme="minorHAnsi"/>
          <w:iCs/>
          <w:color w:val="000000"/>
          <w:kern w:val="0"/>
          <w:sz w:val="18"/>
          <w:szCs w:val="18"/>
          <w:shd w:val="clear" w:color="auto" w:fill="FFFFFF"/>
          <w:lang w:eastAsia="ar-SA"/>
        </w:rPr>
        <w:t>copia dell’atto costitutivo e dello statuto del consorzio o GEIE, con indicazione del soggetto designato quale capofila;</w:t>
      </w:r>
      <w:r w:rsidRPr="00364D10">
        <w:rPr>
          <w:rFonts w:asciiTheme="minorHAnsi" w:hAnsiTheme="minorHAnsi" w:cstheme="minorHAnsi"/>
          <w:color w:val="auto"/>
          <w:kern w:val="0"/>
          <w:sz w:val="18"/>
          <w:szCs w:val="18"/>
          <w:lang w:eastAsia="ar-SA"/>
        </w:rPr>
        <w:t xml:space="preserve"> </w:t>
      </w:r>
      <w:r w:rsidRPr="00364D10">
        <w:rPr>
          <w:rFonts w:asciiTheme="minorHAnsi" w:hAnsiTheme="minorHAnsi" w:cstheme="minorHAnsi"/>
          <w:iCs/>
          <w:color w:val="000000"/>
          <w:kern w:val="0"/>
          <w:sz w:val="18"/>
          <w:szCs w:val="18"/>
          <w:shd w:val="clear" w:color="auto" w:fill="FFFFFF"/>
          <w:lang w:eastAsia="ar-SA"/>
        </w:rPr>
        <w:t xml:space="preserve">e di cui si indicano gli estremi </w:t>
      </w:r>
      <w:r w:rsidR="000F38A2">
        <w:rPr>
          <w:rFonts w:asciiTheme="minorHAnsi" w:hAnsiTheme="minorHAnsi" w:cstheme="minorHAnsi"/>
          <w:iCs/>
          <w:color w:val="000000"/>
          <w:kern w:val="0"/>
          <w:sz w:val="18"/>
          <w:szCs w:val="18"/>
          <w:shd w:val="clear" w:color="auto" w:fill="FFFFFF"/>
          <w:lang w:eastAsia="ar-SA"/>
        </w:rPr>
        <w:t>&lt;</w:t>
      </w:r>
      <w:r w:rsidRPr="00364D10">
        <w:rPr>
          <w:rFonts w:asciiTheme="minorHAnsi" w:hAnsiTheme="minorHAnsi" w:cstheme="minorHAnsi"/>
          <w:i/>
          <w:iCs/>
          <w:color w:val="000000"/>
          <w:kern w:val="0"/>
          <w:sz w:val="18"/>
          <w:szCs w:val="18"/>
          <w:shd w:val="clear" w:color="auto" w:fill="FFFFFF"/>
          <w:lang w:eastAsia="ar-SA"/>
        </w:rPr>
        <w:t>indicare estremi atto</w:t>
      </w:r>
      <w:r w:rsidR="000F38A2">
        <w:rPr>
          <w:rFonts w:asciiTheme="minorHAnsi" w:hAnsiTheme="minorHAnsi" w:cstheme="minorHAnsi"/>
          <w:i/>
          <w:iCs/>
          <w:color w:val="000000"/>
          <w:kern w:val="0"/>
          <w:sz w:val="18"/>
          <w:szCs w:val="18"/>
          <w:shd w:val="clear" w:color="auto" w:fill="FFFFFF"/>
          <w:lang w:eastAsia="ar-SA"/>
        </w:rPr>
        <w:t xml:space="preserve"> costituito e statuto</w:t>
      </w:r>
      <w:proofErr w:type="gramStart"/>
      <w:r w:rsidR="000F38A2">
        <w:rPr>
          <w:rFonts w:asciiTheme="minorHAnsi" w:hAnsiTheme="minorHAnsi" w:cstheme="minorHAnsi"/>
          <w:i/>
          <w:iCs/>
          <w:color w:val="000000"/>
          <w:kern w:val="0"/>
          <w:sz w:val="18"/>
          <w:szCs w:val="18"/>
          <w:shd w:val="clear" w:color="auto" w:fill="FFFFFF"/>
          <w:lang w:eastAsia="ar-SA"/>
        </w:rPr>
        <w:t>&gt;</w:t>
      </w:r>
      <w:r w:rsidRPr="00364D10">
        <w:rPr>
          <w:rFonts w:asciiTheme="minorHAnsi" w:hAnsiTheme="minorHAnsi" w:cstheme="minorHAnsi"/>
          <w:i/>
          <w:iCs/>
          <w:color w:val="000000"/>
          <w:kern w:val="0"/>
          <w:sz w:val="18"/>
          <w:szCs w:val="18"/>
          <w:shd w:val="clear" w:color="auto" w:fill="FFFFFF"/>
          <w:lang w:eastAsia="ar-SA"/>
        </w:rPr>
        <w:t xml:space="preserve">  …</w:t>
      </w:r>
      <w:proofErr w:type="gramEnd"/>
      <w:r w:rsidRPr="00364D10">
        <w:rPr>
          <w:rFonts w:asciiTheme="minorHAnsi" w:hAnsiTheme="minorHAnsi" w:cstheme="minorHAnsi"/>
          <w:i/>
          <w:iCs/>
          <w:color w:val="000000"/>
          <w:kern w:val="0"/>
          <w:sz w:val="18"/>
          <w:szCs w:val="18"/>
          <w:shd w:val="clear" w:color="auto" w:fill="FFFFFF"/>
          <w:lang w:eastAsia="ar-SA"/>
        </w:rPr>
        <w:t>………………………………………</w:t>
      </w:r>
    </w:p>
    <w:p w14:paraId="31E98E02" w14:textId="77777777" w:rsidR="00364D10" w:rsidRDefault="00364D10" w:rsidP="00364D10">
      <w:pPr>
        <w:tabs>
          <w:tab w:val="right" w:pos="9639"/>
        </w:tabs>
        <w:autoSpaceDE w:val="0"/>
        <w:autoSpaceDN w:val="0"/>
        <w:adjustRightInd w:val="0"/>
        <w:ind w:left="567"/>
        <w:jc w:val="both"/>
        <w:rPr>
          <w:rFonts w:asciiTheme="minorHAnsi" w:hAnsiTheme="minorHAnsi" w:cstheme="minorHAnsi"/>
          <w:iCs/>
          <w:color w:val="000000"/>
          <w:kern w:val="0"/>
          <w:sz w:val="18"/>
          <w:szCs w:val="18"/>
          <w:shd w:val="clear" w:color="auto" w:fill="FFFFFF"/>
          <w:lang w:eastAsia="ar-SA"/>
        </w:rPr>
      </w:pPr>
    </w:p>
    <w:p w14:paraId="7E036E01" w14:textId="3FFA0B7B" w:rsidR="006C3306" w:rsidRPr="005631C4" w:rsidRDefault="0020082C" w:rsidP="006C3306">
      <w:pPr>
        <w:pStyle w:val="Paragrafoelenco"/>
        <w:numPr>
          <w:ilvl w:val="0"/>
          <w:numId w:val="12"/>
        </w:numPr>
        <w:suppressAutoHyphens/>
        <w:ind w:left="284" w:hanging="284"/>
        <w:jc w:val="both"/>
        <w:rPr>
          <w:rFonts w:asciiTheme="minorHAnsi" w:hAnsiTheme="minorHAnsi" w:cstheme="minorHAnsi"/>
          <w:b/>
          <w:iCs/>
          <w:color w:val="0F243E" w:themeColor="text2" w:themeShade="80"/>
          <w:kern w:val="0"/>
          <w:sz w:val="18"/>
          <w:szCs w:val="18"/>
          <w:lang w:eastAsia="ar-SA"/>
        </w:rPr>
      </w:pPr>
      <w:r w:rsidRPr="005631C4">
        <w:rPr>
          <w:rFonts w:asciiTheme="minorHAnsi" w:hAnsiTheme="minorHAnsi" w:cstheme="minorHAnsi"/>
          <w:b/>
          <w:iCs/>
          <w:color w:val="0F243E" w:themeColor="text2" w:themeShade="80"/>
          <w:kern w:val="0"/>
          <w:sz w:val="18"/>
          <w:szCs w:val="18"/>
          <w:lang w:val="x-none" w:eastAsia="ar-SA"/>
        </w:rPr>
        <w:t xml:space="preserve">Dichiarazioni </w:t>
      </w:r>
      <w:r w:rsidR="006C3306" w:rsidRPr="005631C4">
        <w:rPr>
          <w:rFonts w:asciiTheme="minorHAnsi" w:hAnsiTheme="minorHAnsi" w:cstheme="minorHAnsi"/>
          <w:b/>
          <w:iCs/>
          <w:color w:val="0F243E" w:themeColor="text2" w:themeShade="80"/>
          <w:kern w:val="0"/>
          <w:sz w:val="18"/>
          <w:szCs w:val="18"/>
          <w:lang w:val="x-none" w:eastAsia="ar-SA"/>
        </w:rPr>
        <w:t>nel caso di</w:t>
      </w:r>
      <w:r w:rsidR="006C3306" w:rsidRPr="005631C4">
        <w:rPr>
          <w:rFonts w:asciiTheme="minorHAnsi" w:hAnsiTheme="minorHAnsi" w:cstheme="minorHAnsi"/>
          <w:b/>
          <w:iCs/>
          <w:color w:val="0F243E" w:themeColor="text2" w:themeShade="80"/>
          <w:kern w:val="0"/>
          <w:sz w:val="18"/>
          <w:szCs w:val="18"/>
          <w:lang w:eastAsia="ar-SA"/>
        </w:rPr>
        <w:t xml:space="preserve"> </w:t>
      </w:r>
      <w:r w:rsidR="006C3306" w:rsidRPr="005631C4">
        <w:rPr>
          <w:rFonts w:asciiTheme="minorHAnsi" w:hAnsiTheme="minorHAnsi" w:cstheme="minorHAnsi"/>
          <w:b/>
          <w:iCs/>
          <w:color w:val="0F243E" w:themeColor="text2" w:themeShade="80"/>
          <w:sz w:val="18"/>
          <w:szCs w:val="18"/>
          <w:lang w:val="x-none"/>
        </w:rPr>
        <w:t>raggruppamento</w:t>
      </w:r>
      <w:r w:rsidR="006C3306" w:rsidRPr="005631C4">
        <w:rPr>
          <w:rFonts w:asciiTheme="minorHAnsi" w:hAnsiTheme="minorHAnsi" w:cstheme="minorHAnsi"/>
          <w:b/>
          <w:iCs/>
          <w:color w:val="0F243E" w:themeColor="text2" w:themeShade="80"/>
          <w:kern w:val="0"/>
          <w:sz w:val="18"/>
          <w:szCs w:val="18"/>
          <w:lang w:eastAsia="ar-SA"/>
        </w:rPr>
        <w:t xml:space="preserve"> temporaneo o Consorzi ordinari o GEIE – non costituiti  : </w:t>
      </w:r>
    </w:p>
    <w:p w14:paraId="1E50E3FA" w14:textId="77777777" w:rsidR="004349A6" w:rsidRDefault="004349A6" w:rsidP="00B57131">
      <w:pPr>
        <w:pStyle w:val="Paragrafoelenco"/>
        <w:spacing w:before="60" w:after="60"/>
        <w:ind w:left="284"/>
        <w:jc w:val="both"/>
        <w:rPr>
          <w:rFonts w:asciiTheme="minorHAnsi" w:eastAsia="Calibri" w:hAnsiTheme="minorHAnsi" w:cstheme="minorHAnsi"/>
          <w:i/>
          <w:iCs/>
          <w:color w:val="EE0000"/>
          <w:kern w:val="0"/>
          <w:sz w:val="16"/>
          <w:szCs w:val="16"/>
        </w:rPr>
      </w:pPr>
    </w:p>
    <w:p w14:paraId="7E8A379D" w14:textId="36E585F5" w:rsidR="002C1E26" w:rsidRDefault="00126F09" w:rsidP="00B57131">
      <w:pPr>
        <w:pStyle w:val="Paragrafoelenco"/>
        <w:spacing w:before="60" w:after="60"/>
        <w:ind w:left="284"/>
        <w:jc w:val="both"/>
        <w:rPr>
          <w:rFonts w:asciiTheme="minorHAnsi" w:eastAsia="Calibri" w:hAnsiTheme="minorHAnsi" w:cstheme="minorHAnsi"/>
          <w:bCs/>
          <w:i/>
          <w:color w:val="EE0000"/>
          <w:kern w:val="0"/>
          <w:sz w:val="16"/>
          <w:szCs w:val="16"/>
        </w:rPr>
      </w:pPr>
      <w:r w:rsidRPr="004349A6">
        <w:rPr>
          <w:rFonts w:asciiTheme="minorHAnsi" w:eastAsia="Calibri" w:hAnsiTheme="minorHAnsi" w:cstheme="minorHAnsi"/>
          <w:i/>
          <w:iCs/>
          <w:color w:val="EE0000"/>
          <w:kern w:val="0"/>
          <w:sz w:val="16"/>
          <w:szCs w:val="16"/>
        </w:rPr>
        <w:t xml:space="preserve">Dichiarazioni da rendere da parte di ciascun componente del RTI/consorzio ordinario/GEIE </w:t>
      </w:r>
      <w:r w:rsidR="00790271" w:rsidRPr="004349A6">
        <w:rPr>
          <w:rFonts w:asciiTheme="minorHAnsi" w:eastAsia="Calibri" w:hAnsiTheme="minorHAnsi" w:cstheme="minorHAnsi"/>
          <w:i/>
          <w:color w:val="EE0000"/>
          <w:kern w:val="0"/>
          <w:sz w:val="16"/>
          <w:szCs w:val="16"/>
        </w:rPr>
        <w:t>non ancora costituiti</w:t>
      </w:r>
      <w:r w:rsidR="00790271" w:rsidRPr="004349A6">
        <w:rPr>
          <w:rFonts w:asciiTheme="minorHAnsi" w:eastAsia="Calibri" w:hAnsiTheme="minorHAnsi" w:cstheme="minorHAnsi"/>
          <w:bCs/>
          <w:i/>
          <w:color w:val="EE0000"/>
          <w:kern w:val="0"/>
          <w:sz w:val="16"/>
          <w:szCs w:val="16"/>
        </w:rPr>
        <w:t xml:space="preserve">: </w:t>
      </w:r>
    </w:p>
    <w:p w14:paraId="7C70CA1C" w14:textId="77777777" w:rsidR="00115FE1" w:rsidRPr="004349A6" w:rsidRDefault="00115FE1" w:rsidP="00B57131">
      <w:pPr>
        <w:pStyle w:val="Paragrafoelenco"/>
        <w:spacing w:before="60" w:after="60"/>
        <w:ind w:left="284"/>
        <w:jc w:val="both"/>
        <w:rPr>
          <w:rFonts w:asciiTheme="minorHAnsi" w:eastAsia="Calibri" w:hAnsiTheme="minorHAnsi" w:cstheme="minorHAnsi"/>
          <w:bCs/>
          <w:i/>
          <w:color w:val="EE0000"/>
          <w:kern w:val="0"/>
          <w:sz w:val="16"/>
          <w:szCs w:val="16"/>
        </w:rPr>
      </w:pPr>
    </w:p>
    <w:p w14:paraId="208BA5D4" w14:textId="0E8A7DDE" w:rsidR="00790271" w:rsidRPr="0021725B" w:rsidRDefault="006C3306" w:rsidP="00CA04A3">
      <w:pPr>
        <w:numPr>
          <w:ilvl w:val="0"/>
          <w:numId w:val="26"/>
        </w:numPr>
        <w:tabs>
          <w:tab w:val="right" w:pos="9639"/>
        </w:tabs>
        <w:autoSpaceDE w:val="0"/>
        <w:autoSpaceDN w:val="0"/>
        <w:adjustRightInd w:val="0"/>
        <w:ind w:left="567" w:hanging="283"/>
        <w:jc w:val="both"/>
        <w:rPr>
          <w:rFonts w:asciiTheme="minorHAnsi" w:hAnsiTheme="minorHAnsi" w:cstheme="minorHAnsi"/>
          <w:color w:val="auto"/>
          <w:kern w:val="0"/>
          <w:sz w:val="18"/>
          <w:szCs w:val="18"/>
        </w:rPr>
      </w:pPr>
      <w:r w:rsidRPr="0021725B">
        <w:rPr>
          <w:rFonts w:asciiTheme="minorHAnsi" w:hAnsiTheme="minorHAnsi" w:cstheme="minorHAnsi"/>
          <w:b/>
          <w:bCs/>
          <w:color w:val="auto"/>
          <w:kern w:val="0"/>
          <w:sz w:val="18"/>
          <w:szCs w:val="18"/>
        </w:rPr>
        <w:t>DICHIARA</w:t>
      </w:r>
      <w:r w:rsidRPr="0021725B">
        <w:rPr>
          <w:rFonts w:asciiTheme="minorHAnsi" w:hAnsiTheme="minorHAnsi" w:cstheme="minorHAnsi"/>
          <w:color w:val="auto"/>
          <w:kern w:val="0"/>
          <w:sz w:val="18"/>
          <w:szCs w:val="18"/>
        </w:rPr>
        <w:t xml:space="preserve"> </w:t>
      </w:r>
      <w:r w:rsidR="00790271" w:rsidRPr="0021725B">
        <w:rPr>
          <w:rFonts w:asciiTheme="minorHAnsi" w:hAnsiTheme="minorHAnsi" w:cstheme="minorHAnsi"/>
          <w:color w:val="auto"/>
          <w:kern w:val="0"/>
          <w:sz w:val="18"/>
          <w:szCs w:val="18"/>
        </w:rPr>
        <w:t>che, in caso di aggiudicazione, sarà conferito mandato speciale con rappresentanza o funzioni di capogruppo a</w:t>
      </w:r>
      <w:r w:rsidR="00D44C8B" w:rsidRPr="0021725B">
        <w:rPr>
          <w:rFonts w:asciiTheme="minorHAnsi" w:hAnsiTheme="minorHAnsi" w:cstheme="minorHAnsi"/>
          <w:color w:val="auto"/>
          <w:kern w:val="0"/>
          <w:sz w:val="18"/>
          <w:szCs w:val="18"/>
        </w:rPr>
        <w:t xml:space="preserve">ll’operatore </w:t>
      </w:r>
      <w:proofErr w:type="gramStart"/>
      <w:r w:rsidR="00D44C8B" w:rsidRPr="0021725B">
        <w:rPr>
          <w:rFonts w:asciiTheme="minorHAnsi" w:hAnsiTheme="minorHAnsi" w:cstheme="minorHAnsi"/>
          <w:color w:val="auto"/>
          <w:kern w:val="0"/>
          <w:sz w:val="18"/>
          <w:szCs w:val="18"/>
        </w:rPr>
        <w:t>economico</w:t>
      </w:r>
      <w:r w:rsidR="000F38A2" w:rsidRPr="0021725B">
        <w:rPr>
          <w:rFonts w:asciiTheme="minorHAnsi" w:hAnsiTheme="minorHAnsi" w:cstheme="minorHAnsi"/>
          <w:color w:val="auto"/>
          <w:kern w:val="0"/>
          <w:sz w:val="18"/>
          <w:szCs w:val="18"/>
        </w:rPr>
        <w:t xml:space="preserve"> :</w:t>
      </w:r>
      <w:proofErr w:type="gramEnd"/>
      <w:r w:rsidR="000F38A2" w:rsidRPr="0021725B">
        <w:rPr>
          <w:rFonts w:asciiTheme="minorHAnsi" w:hAnsiTheme="minorHAnsi" w:cstheme="minorHAnsi"/>
          <w:color w:val="auto"/>
          <w:kern w:val="0"/>
          <w:sz w:val="18"/>
          <w:szCs w:val="18"/>
        </w:rPr>
        <w:t xml:space="preserve">  &lt;</w:t>
      </w:r>
      <w:r w:rsidR="00790271" w:rsidRPr="0021725B">
        <w:rPr>
          <w:rFonts w:asciiTheme="minorHAnsi" w:hAnsiTheme="minorHAnsi" w:cstheme="minorHAnsi"/>
          <w:i/>
          <w:color w:val="auto"/>
          <w:kern w:val="0"/>
          <w:sz w:val="18"/>
          <w:szCs w:val="18"/>
        </w:rPr>
        <w:t>indicare</w:t>
      </w:r>
      <w:r w:rsidR="007154DC" w:rsidRPr="0021725B">
        <w:rPr>
          <w:rFonts w:asciiTheme="minorHAnsi" w:hAnsiTheme="minorHAnsi" w:cstheme="minorHAnsi"/>
          <w:i/>
          <w:color w:val="auto"/>
          <w:kern w:val="0"/>
          <w:sz w:val="18"/>
          <w:szCs w:val="18"/>
        </w:rPr>
        <w:t xml:space="preserve"> denominazione dell</w:t>
      </w:r>
      <w:r w:rsidR="00790271" w:rsidRPr="0021725B">
        <w:rPr>
          <w:rFonts w:asciiTheme="minorHAnsi" w:hAnsiTheme="minorHAnsi" w:cstheme="minorHAnsi"/>
          <w:i/>
          <w:color w:val="auto"/>
          <w:kern w:val="0"/>
          <w:sz w:val="18"/>
          <w:szCs w:val="18"/>
          <w:lang w:eastAsia="en-US"/>
        </w:rPr>
        <w:t>’operatore</w:t>
      </w:r>
      <w:r w:rsidR="00790271" w:rsidRPr="0021725B">
        <w:rPr>
          <w:rFonts w:asciiTheme="minorHAnsi" w:hAnsiTheme="minorHAnsi" w:cstheme="minorHAnsi"/>
          <w:i/>
          <w:color w:val="auto"/>
          <w:kern w:val="0"/>
          <w:sz w:val="18"/>
          <w:szCs w:val="18"/>
        </w:rPr>
        <w:t xml:space="preserve"> </w:t>
      </w:r>
      <w:r w:rsidR="00C217B3" w:rsidRPr="0021725B">
        <w:rPr>
          <w:rFonts w:asciiTheme="minorHAnsi" w:hAnsiTheme="minorHAnsi" w:cstheme="minorHAnsi"/>
          <w:i/>
          <w:color w:val="auto"/>
          <w:kern w:val="0"/>
          <w:sz w:val="18"/>
          <w:szCs w:val="18"/>
        </w:rPr>
        <w:t xml:space="preserve">economico </w:t>
      </w:r>
      <w:r w:rsidR="00790271" w:rsidRPr="0021725B">
        <w:rPr>
          <w:rFonts w:asciiTheme="minorHAnsi" w:hAnsiTheme="minorHAnsi" w:cstheme="minorHAnsi"/>
          <w:i/>
          <w:color w:val="auto"/>
          <w:kern w:val="0"/>
          <w:sz w:val="18"/>
          <w:szCs w:val="18"/>
        </w:rPr>
        <w:t>che sarà nominato capogruppo</w:t>
      </w:r>
      <w:r w:rsidR="007154DC" w:rsidRPr="0021725B">
        <w:rPr>
          <w:rFonts w:asciiTheme="minorHAnsi" w:hAnsiTheme="minorHAnsi" w:cstheme="minorHAnsi"/>
          <w:i/>
          <w:color w:val="auto"/>
          <w:kern w:val="0"/>
          <w:sz w:val="18"/>
          <w:szCs w:val="18"/>
        </w:rPr>
        <w:t xml:space="preserve">, </w:t>
      </w:r>
      <w:r w:rsidR="0058730D" w:rsidRPr="0021725B">
        <w:rPr>
          <w:rFonts w:asciiTheme="minorHAnsi" w:hAnsiTheme="minorHAnsi" w:cstheme="minorHAnsi"/>
          <w:i/>
          <w:color w:val="auto"/>
          <w:kern w:val="0"/>
          <w:sz w:val="18"/>
          <w:szCs w:val="18"/>
        </w:rPr>
        <w:t>P.IVA</w:t>
      </w:r>
      <w:r w:rsidR="007154DC" w:rsidRPr="0021725B">
        <w:rPr>
          <w:rFonts w:asciiTheme="minorHAnsi" w:hAnsiTheme="minorHAnsi" w:cstheme="minorHAnsi"/>
          <w:i/>
          <w:color w:val="auto"/>
          <w:kern w:val="0"/>
          <w:sz w:val="18"/>
          <w:szCs w:val="18"/>
        </w:rPr>
        <w:t>/</w:t>
      </w:r>
      <w:r w:rsidR="0058730D" w:rsidRPr="0021725B">
        <w:rPr>
          <w:rFonts w:asciiTheme="minorHAnsi" w:hAnsiTheme="minorHAnsi" w:cstheme="minorHAnsi"/>
          <w:i/>
          <w:color w:val="auto"/>
          <w:kern w:val="0"/>
          <w:sz w:val="18"/>
          <w:szCs w:val="18"/>
        </w:rPr>
        <w:t xml:space="preserve">codice fiscale, </w:t>
      </w:r>
      <w:r w:rsidR="00951145" w:rsidRPr="0021725B">
        <w:rPr>
          <w:rFonts w:asciiTheme="minorHAnsi" w:hAnsiTheme="minorHAnsi" w:cstheme="minorHAnsi"/>
          <w:i/>
          <w:color w:val="auto"/>
          <w:kern w:val="0"/>
          <w:sz w:val="18"/>
          <w:szCs w:val="18"/>
        </w:rPr>
        <w:t>sede legale</w:t>
      </w:r>
      <w:r w:rsidR="000F38A2" w:rsidRPr="0021725B">
        <w:rPr>
          <w:rFonts w:asciiTheme="minorHAnsi" w:hAnsiTheme="minorHAnsi" w:cstheme="minorHAnsi"/>
          <w:i/>
          <w:color w:val="auto"/>
          <w:kern w:val="0"/>
          <w:sz w:val="18"/>
          <w:szCs w:val="18"/>
        </w:rPr>
        <w:t>&gt;</w:t>
      </w:r>
      <w:r w:rsidR="00951145" w:rsidRPr="0021725B">
        <w:rPr>
          <w:rFonts w:asciiTheme="minorHAnsi" w:hAnsiTheme="minorHAnsi" w:cstheme="minorHAnsi"/>
          <w:i/>
          <w:color w:val="auto"/>
          <w:kern w:val="0"/>
          <w:sz w:val="18"/>
          <w:szCs w:val="18"/>
        </w:rPr>
        <w:t xml:space="preserve"> </w:t>
      </w:r>
      <w:r w:rsidR="0021725B" w:rsidRPr="0021725B">
        <w:rPr>
          <w:rFonts w:asciiTheme="minorHAnsi" w:hAnsiTheme="minorHAnsi" w:cstheme="minorHAnsi"/>
          <w:i/>
          <w:iCs/>
          <w:color w:val="auto"/>
          <w:kern w:val="0"/>
          <w:sz w:val="18"/>
          <w:szCs w:val="18"/>
        </w:rPr>
        <w:t>…………………………………………</w:t>
      </w:r>
    </w:p>
    <w:p w14:paraId="4FB3B1C2" w14:textId="77777777" w:rsidR="001A2454" w:rsidRDefault="001A2454" w:rsidP="00D44C8B">
      <w:pPr>
        <w:tabs>
          <w:tab w:val="right" w:pos="9639"/>
        </w:tabs>
        <w:autoSpaceDE w:val="0"/>
        <w:autoSpaceDN w:val="0"/>
        <w:adjustRightInd w:val="0"/>
        <w:ind w:left="567" w:hanging="283"/>
        <w:jc w:val="both"/>
        <w:rPr>
          <w:rFonts w:asciiTheme="minorHAnsi" w:hAnsiTheme="minorHAnsi" w:cstheme="minorHAnsi"/>
          <w:color w:val="auto"/>
          <w:kern w:val="0"/>
          <w:sz w:val="18"/>
          <w:szCs w:val="18"/>
        </w:rPr>
      </w:pPr>
    </w:p>
    <w:p w14:paraId="1AB85DF3" w14:textId="2D2841CC" w:rsidR="006B4F12" w:rsidRDefault="006B4F12" w:rsidP="004D0BC9">
      <w:pPr>
        <w:numPr>
          <w:ilvl w:val="0"/>
          <w:numId w:val="26"/>
        </w:numPr>
        <w:tabs>
          <w:tab w:val="right" w:pos="9639"/>
        </w:tabs>
        <w:autoSpaceDE w:val="0"/>
        <w:autoSpaceDN w:val="0"/>
        <w:adjustRightInd w:val="0"/>
        <w:ind w:left="567" w:hanging="283"/>
        <w:jc w:val="both"/>
        <w:rPr>
          <w:rFonts w:asciiTheme="minorHAnsi" w:hAnsiTheme="minorHAnsi" w:cstheme="minorHAnsi"/>
          <w:color w:val="auto"/>
          <w:kern w:val="0"/>
          <w:sz w:val="18"/>
          <w:szCs w:val="18"/>
          <w:lang w:eastAsia="en-US"/>
        </w:rPr>
      </w:pPr>
      <w:r w:rsidRPr="0020082C">
        <w:rPr>
          <w:rFonts w:asciiTheme="minorHAnsi" w:hAnsiTheme="minorHAnsi" w:cstheme="minorHAnsi"/>
          <w:b/>
          <w:color w:val="auto"/>
          <w:kern w:val="0"/>
          <w:sz w:val="18"/>
          <w:szCs w:val="18"/>
          <w:lang w:eastAsia="en-US"/>
        </w:rPr>
        <w:t>SI IMPEGNA</w:t>
      </w:r>
      <w:r w:rsidRPr="0020082C">
        <w:rPr>
          <w:rFonts w:asciiTheme="minorHAnsi" w:hAnsiTheme="minorHAnsi" w:cstheme="minorHAnsi"/>
          <w:color w:val="auto"/>
          <w:kern w:val="0"/>
          <w:sz w:val="18"/>
          <w:szCs w:val="18"/>
          <w:lang w:eastAsia="en-US"/>
        </w:rPr>
        <w:t xml:space="preserve">, in caso di aggiudicazione, ad uniformarsi alla disciplina vigente con riguardo ai raggruppamenti temporanei o consorzi o GEIE ai sensi dell’articolo 68 del D. lgs. 36/2023 conferendo mandato collettivo speciale con rappresentanza </w:t>
      </w:r>
      <w:r w:rsidR="004349A6" w:rsidRPr="004349A6">
        <w:rPr>
          <w:rFonts w:asciiTheme="minorHAnsi" w:hAnsiTheme="minorHAnsi" w:cstheme="minorHAnsi"/>
          <w:color w:val="auto"/>
          <w:kern w:val="0"/>
          <w:sz w:val="18"/>
          <w:szCs w:val="18"/>
          <w:lang w:eastAsia="en-US"/>
        </w:rPr>
        <w:t xml:space="preserve">all’impresa </w:t>
      </w:r>
      <w:r w:rsidR="00A33A81" w:rsidRPr="00A33A81">
        <w:rPr>
          <w:rFonts w:asciiTheme="minorHAnsi" w:hAnsiTheme="minorHAnsi" w:cstheme="minorHAnsi"/>
          <w:color w:val="auto"/>
          <w:kern w:val="0"/>
          <w:sz w:val="18"/>
          <w:szCs w:val="18"/>
          <w:lang w:eastAsia="en-US"/>
        </w:rPr>
        <w:t xml:space="preserve">sopraindicata </w:t>
      </w:r>
      <w:r w:rsidR="004349A6" w:rsidRPr="004349A6">
        <w:rPr>
          <w:rFonts w:asciiTheme="minorHAnsi" w:hAnsiTheme="minorHAnsi" w:cstheme="minorHAnsi"/>
          <w:color w:val="auto"/>
          <w:kern w:val="0"/>
          <w:sz w:val="18"/>
          <w:szCs w:val="18"/>
          <w:lang w:eastAsia="en-US"/>
        </w:rPr>
        <w:t xml:space="preserve">qualificata </w:t>
      </w:r>
      <w:r w:rsidR="00951145">
        <w:rPr>
          <w:rFonts w:asciiTheme="minorHAnsi" w:hAnsiTheme="minorHAnsi" w:cstheme="minorHAnsi"/>
          <w:color w:val="auto"/>
          <w:kern w:val="0"/>
          <w:sz w:val="18"/>
          <w:szCs w:val="18"/>
          <w:lang w:eastAsia="en-US"/>
        </w:rPr>
        <w:t xml:space="preserve">come </w:t>
      </w:r>
      <w:r w:rsidR="004349A6" w:rsidRPr="004349A6">
        <w:rPr>
          <w:rFonts w:asciiTheme="minorHAnsi" w:hAnsiTheme="minorHAnsi" w:cstheme="minorHAnsi"/>
          <w:color w:val="auto"/>
          <w:kern w:val="0"/>
          <w:sz w:val="18"/>
          <w:szCs w:val="18"/>
          <w:lang w:eastAsia="en-US"/>
        </w:rPr>
        <w:t xml:space="preserve">mandataria/capogruppo </w:t>
      </w:r>
      <w:r w:rsidR="00951145" w:rsidRPr="00951145">
        <w:rPr>
          <w:rFonts w:asciiTheme="minorHAnsi" w:hAnsiTheme="minorHAnsi" w:cstheme="minorHAnsi"/>
          <w:color w:val="auto"/>
          <w:kern w:val="0"/>
          <w:sz w:val="18"/>
          <w:szCs w:val="18"/>
          <w:lang w:eastAsia="en-US"/>
        </w:rPr>
        <w:t xml:space="preserve">che stipulerà il contratto </w:t>
      </w:r>
      <w:r w:rsidRPr="0020082C">
        <w:rPr>
          <w:rFonts w:asciiTheme="minorHAnsi" w:hAnsiTheme="minorHAnsi" w:cstheme="minorHAnsi"/>
          <w:color w:val="auto"/>
          <w:kern w:val="0"/>
          <w:sz w:val="18"/>
          <w:szCs w:val="18"/>
          <w:lang w:eastAsia="en-US"/>
        </w:rPr>
        <w:t>in nome e per conto delle mandanti/consorziate</w:t>
      </w:r>
    </w:p>
    <w:p w14:paraId="21D57F86" w14:textId="77777777" w:rsidR="00951145" w:rsidRDefault="00951145" w:rsidP="00951145">
      <w:pPr>
        <w:pStyle w:val="Paragrafoelenco"/>
        <w:rPr>
          <w:rFonts w:asciiTheme="minorHAnsi" w:hAnsiTheme="minorHAnsi" w:cstheme="minorHAnsi"/>
          <w:color w:val="auto"/>
          <w:kern w:val="0"/>
          <w:sz w:val="18"/>
          <w:szCs w:val="18"/>
          <w:lang w:eastAsia="en-US"/>
        </w:rPr>
      </w:pPr>
    </w:p>
    <w:p w14:paraId="7ABD4FA1" w14:textId="6A610DAB" w:rsidR="00126F09" w:rsidRPr="00202AD7" w:rsidRDefault="00126F09" w:rsidP="00F26661">
      <w:pPr>
        <w:numPr>
          <w:ilvl w:val="0"/>
          <w:numId w:val="26"/>
        </w:numPr>
        <w:autoSpaceDE w:val="0"/>
        <w:autoSpaceDN w:val="0"/>
        <w:adjustRightInd w:val="0"/>
        <w:ind w:left="567" w:right="-1" w:hanging="283"/>
        <w:jc w:val="both"/>
        <w:rPr>
          <w:rFonts w:asciiTheme="minorHAnsi" w:hAnsiTheme="minorHAnsi" w:cstheme="minorHAnsi"/>
          <w:color w:val="auto"/>
          <w:kern w:val="0"/>
          <w:sz w:val="18"/>
          <w:szCs w:val="18"/>
          <w:lang w:eastAsia="en-US"/>
        </w:rPr>
      </w:pPr>
      <w:r w:rsidRPr="0020082C">
        <w:rPr>
          <w:rFonts w:asciiTheme="minorHAnsi" w:hAnsiTheme="minorHAnsi" w:cstheme="minorHAnsi"/>
          <w:b/>
          <w:bCs/>
          <w:color w:val="auto"/>
          <w:kern w:val="0"/>
          <w:sz w:val="18"/>
          <w:szCs w:val="18"/>
          <w:lang w:eastAsia="en-US"/>
        </w:rPr>
        <w:t>DICHIARA</w:t>
      </w:r>
      <w:r w:rsidRPr="0020082C">
        <w:rPr>
          <w:rFonts w:asciiTheme="minorHAnsi" w:hAnsiTheme="minorHAnsi" w:cstheme="minorHAnsi"/>
          <w:iCs/>
          <w:color w:val="auto"/>
          <w:kern w:val="0"/>
          <w:sz w:val="18"/>
          <w:szCs w:val="18"/>
          <w:lang w:val="x-none" w:eastAsia="en-US"/>
        </w:rPr>
        <w:t xml:space="preserve"> </w:t>
      </w:r>
      <w:r w:rsidR="00D44C8B" w:rsidRPr="00D44C8B">
        <w:rPr>
          <w:rFonts w:asciiTheme="minorHAnsi" w:hAnsiTheme="minorHAnsi" w:cstheme="minorHAnsi"/>
          <w:iCs/>
          <w:color w:val="auto"/>
          <w:kern w:val="0"/>
          <w:sz w:val="18"/>
          <w:szCs w:val="18"/>
          <w:lang w:eastAsia="en-US"/>
        </w:rPr>
        <w:t>di partecipare alla presente procedura di gara come RTI/Consorzio ordinario/</w:t>
      </w:r>
      <w:proofErr w:type="gramStart"/>
      <w:r w:rsidR="00D44C8B" w:rsidRPr="00D44C8B">
        <w:rPr>
          <w:rFonts w:asciiTheme="minorHAnsi" w:hAnsiTheme="minorHAnsi" w:cstheme="minorHAnsi"/>
          <w:iCs/>
          <w:color w:val="auto"/>
          <w:kern w:val="0"/>
          <w:sz w:val="18"/>
          <w:szCs w:val="18"/>
          <w:lang w:eastAsia="en-US"/>
        </w:rPr>
        <w:t xml:space="preserve">GEIE  </w:t>
      </w:r>
      <w:r w:rsidR="00951145">
        <w:rPr>
          <w:rFonts w:asciiTheme="minorHAnsi" w:hAnsiTheme="minorHAnsi" w:cstheme="minorHAnsi"/>
          <w:iCs/>
          <w:color w:val="auto"/>
          <w:kern w:val="0"/>
          <w:sz w:val="18"/>
          <w:szCs w:val="18"/>
          <w:lang w:eastAsia="en-US"/>
        </w:rPr>
        <w:t>non</w:t>
      </w:r>
      <w:proofErr w:type="gramEnd"/>
      <w:r w:rsidR="00951145">
        <w:rPr>
          <w:rFonts w:asciiTheme="minorHAnsi" w:hAnsiTheme="minorHAnsi" w:cstheme="minorHAnsi"/>
          <w:iCs/>
          <w:color w:val="auto"/>
          <w:kern w:val="0"/>
          <w:sz w:val="18"/>
          <w:szCs w:val="18"/>
          <w:lang w:eastAsia="en-US"/>
        </w:rPr>
        <w:t xml:space="preserve"> </w:t>
      </w:r>
      <w:r w:rsidR="00D44C8B" w:rsidRPr="00D44C8B">
        <w:rPr>
          <w:rFonts w:asciiTheme="minorHAnsi" w:hAnsiTheme="minorHAnsi" w:cstheme="minorHAnsi"/>
          <w:iCs/>
          <w:color w:val="auto"/>
          <w:kern w:val="0"/>
          <w:sz w:val="18"/>
          <w:szCs w:val="18"/>
          <w:lang w:eastAsia="en-US"/>
        </w:rPr>
        <w:t xml:space="preserve">costituito con gli operatori economici sopra indicati </w:t>
      </w:r>
      <w:r w:rsidR="00D44C8B" w:rsidRPr="00D44C8B">
        <w:rPr>
          <w:rFonts w:asciiTheme="minorHAnsi" w:hAnsiTheme="minorHAnsi" w:cstheme="minorHAnsi"/>
          <w:iCs/>
          <w:color w:val="auto"/>
          <w:kern w:val="0"/>
          <w:sz w:val="18"/>
          <w:szCs w:val="18"/>
          <w:lang w:val="x-none" w:eastAsia="en-US"/>
        </w:rPr>
        <w:t xml:space="preserve">e </w:t>
      </w:r>
      <w:r w:rsidR="00D44C8B" w:rsidRPr="00D44C8B">
        <w:rPr>
          <w:rFonts w:asciiTheme="minorHAnsi" w:hAnsiTheme="minorHAnsi" w:cstheme="minorHAnsi"/>
          <w:iCs/>
          <w:color w:val="auto"/>
          <w:kern w:val="0"/>
          <w:sz w:val="18"/>
          <w:szCs w:val="18"/>
          <w:lang w:eastAsia="en-US"/>
        </w:rPr>
        <w:t>indicati nel DGUE (</w:t>
      </w:r>
      <w:r w:rsidR="00D44C8B" w:rsidRPr="00D44C8B">
        <w:rPr>
          <w:rFonts w:asciiTheme="minorHAnsi" w:hAnsiTheme="minorHAnsi" w:cstheme="minorHAnsi"/>
          <w:i/>
          <w:iCs/>
          <w:color w:val="auto"/>
          <w:kern w:val="0"/>
          <w:sz w:val="18"/>
          <w:szCs w:val="18"/>
          <w:lang w:eastAsia="en-US"/>
        </w:rPr>
        <w:t xml:space="preserve">Parte II - Sezione A) </w:t>
      </w:r>
      <w:r w:rsidR="00D44C8B" w:rsidRPr="00D44C8B">
        <w:rPr>
          <w:rFonts w:asciiTheme="minorHAnsi" w:hAnsiTheme="minorHAnsi" w:cstheme="minorHAnsi"/>
          <w:iCs/>
          <w:color w:val="auto"/>
          <w:kern w:val="0"/>
          <w:sz w:val="18"/>
          <w:szCs w:val="18"/>
          <w:lang w:eastAsia="en-US"/>
        </w:rPr>
        <w:t>e</w:t>
      </w:r>
      <w:r w:rsidR="00D44C8B" w:rsidRPr="00D44C8B">
        <w:rPr>
          <w:rFonts w:asciiTheme="minorHAnsi" w:hAnsiTheme="minorHAnsi" w:cstheme="minorHAnsi"/>
          <w:i/>
          <w:iCs/>
          <w:color w:val="auto"/>
          <w:kern w:val="0"/>
          <w:sz w:val="18"/>
          <w:szCs w:val="18"/>
          <w:lang w:eastAsia="en-US"/>
        </w:rPr>
        <w:t xml:space="preserve"> </w:t>
      </w:r>
      <w:r w:rsidR="00D44C8B" w:rsidRPr="00D44C8B">
        <w:rPr>
          <w:rFonts w:asciiTheme="minorHAnsi" w:hAnsiTheme="minorHAnsi" w:cstheme="minorHAnsi"/>
          <w:iCs/>
          <w:color w:val="auto"/>
          <w:kern w:val="0"/>
          <w:sz w:val="18"/>
          <w:szCs w:val="18"/>
          <w:lang w:val="x-none" w:eastAsia="en-US"/>
        </w:rPr>
        <w:t xml:space="preserve">di indicare le rispettive quote di partecipazione al </w:t>
      </w:r>
      <w:r w:rsidR="00D44C8B" w:rsidRPr="00D44C8B">
        <w:rPr>
          <w:rFonts w:asciiTheme="minorHAnsi" w:hAnsiTheme="minorHAnsi" w:cstheme="minorHAnsi"/>
          <w:iCs/>
          <w:color w:val="auto"/>
          <w:kern w:val="0"/>
          <w:sz w:val="18"/>
          <w:szCs w:val="18"/>
          <w:lang w:eastAsia="en-US"/>
        </w:rPr>
        <w:t>RTI/Consorzio ordinario/</w:t>
      </w:r>
      <w:proofErr w:type="gramStart"/>
      <w:r w:rsidR="00D44C8B" w:rsidRPr="00D44C8B">
        <w:rPr>
          <w:rFonts w:asciiTheme="minorHAnsi" w:hAnsiTheme="minorHAnsi" w:cstheme="minorHAnsi"/>
          <w:iCs/>
          <w:color w:val="auto"/>
          <w:kern w:val="0"/>
          <w:sz w:val="18"/>
          <w:szCs w:val="18"/>
          <w:lang w:eastAsia="en-US"/>
        </w:rPr>
        <w:t xml:space="preserve">GEIE  </w:t>
      </w:r>
      <w:r w:rsidR="00F26661" w:rsidRPr="00F26661">
        <w:rPr>
          <w:rFonts w:asciiTheme="minorHAnsi" w:hAnsiTheme="minorHAnsi" w:cstheme="minorHAnsi"/>
          <w:iCs/>
          <w:color w:val="auto"/>
          <w:kern w:val="0"/>
          <w:sz w:val="18"/>
          <w:szCs w:val="18"/>
          <w:lang w:eastAsia="en-US"/>
        </w:rPr>
        <w:t>e</w:t>
      </w:r>
      <w:proofErr w:type="gramEnd"/>
      <w:r w:rsidR="00F26661" w:rsidRPr="00F26661">
        <w:rPr>
          <w:rFonts w:asciiTheme="minorHAnsi" w:hAnsiTheme="minorHAnsi" w:cstheme="minorHAnsi"/>
          <w:iCs/>
          <w:color w:val="auto"/>
          <w:kern w:val="0"/>
          <w:sz w:val="18"/>
          <w:szCs w:val="18"/>
          <w:lang w:eastAsia="en-US"/>
        </w:rPr>
        <w:t xml:space="preserve"> le categorie di lavori, ovvero la percentuale delle stesse, che saranno eseguite dai singoli operatori economici riuniti con l’impegno di questi a realizzarle</w:t>
      </w:r>
      <w:r w:rsidR="007154DC">
        <w:rPr>
          <w:rFonts w:asciiTheme="minorHAnsi" w:hAnsiTheme="minorHAnsi" w:cstheme="minorHAnsi"/>
          <w:iCs/>
          <w:color w:val="auto"/>
          <w:kern w:val="0"/>
          <w:sz w:val="18"/>
          <w:szCs w:val="18"/>
          <w:lang w:eastAsia="en-US"/>
        </w:rPr>
        <w:t xml:space="preserve">, </w:t>
      </w:r>
      <w:r w:rsidR="00F26661" w:rsidRPr="00F26661">
        <w:rPr>
          <w:rFonts w:asciiTheme="minorHAnsi" w:hAnsiTheme="minorHAnsi" w:cstheme="minorHAnsi"/>
          <w:iCs/>
          <w:color w:val="auto"/>
          <w:kern w:val="0"/>
          <w:sz w:val="18"/>
          <w:szCs w:val="18"/>
          <w:lang w:val="x-none" w:eastAsia="en-US"/>
        </w:rPr>
        <w:t xml:space="preserve">nel </w:t>
      </w:r>
      <w:proofErr w:type="spellStart"/>
      <w:r w:rsidR="00F26661" w:rsidRPr="00F26661">
        <w:rPr>
          <w:rFonts w:asciiTheme="minorHAnsi" w:hAnsiTheme="minorHAnsi" w:cstheme="minorHAnsi"/>
          <w:iCs/>
          <w:color w:val="auto"/>
          <w:kern w:val="0"/>
          <w:sz w:val="18"/>
          <w:szCs w:val="18"/>
          <w:lang w:val="x-none" w:eastAsia="en-US"/>
        </w:rPr>
        <w:t>sottoriportato</w:t>
      </w:r>
      <w:proofErr w:type="spellEnd"/>
      <w:r w:rsidR="00F26661" w:rsidRPr="00F26661">
        <w:rPr>
          <w:rFonts w:asciiTheme="minorHAnsi" w:hAnsiTheme="minorHAnsi" w:cstheme="minorHAnsi"/>
          <w:iCs/>
          <w:color w:val="auto"/>
          <w:kern w:val="0"/>
          <w:sz w:val="18"/>
          <w:szCs w:val="18"/>
          <w:lang w:val="x-none" w:eastAsia="en-US"/>
        </w:rPr>
        <w:t xml:space="preserve"> </w:t>
      </w:r>
      <w:r w:rsidR="00F26661" w:rsidRPr="00F26661">
        <w:rPr>
          <w:rFonts w:asciiTheme="minorHAnsi" w:hAnsiTheme="minorHAnsi" w:cstheme="minorHAnsi"/>
          <w:iCs/>
          <w:color w:val="auto"/>
          <w:kern w:val="0"/>
          <w:sz w:val="18"/>
          <w:szCs w:val="18"/>
          <w:u w:val="single"/>
          <w:lang w:val="x-none" w:eastAsia="en-US"/>
        </w:rPr>
        <w:t>QUADRO 2</w:t>
      </w:r>
      <w:r w:rsidR="00951145" w:rsidRPr="00951145">
        <w:rPr>
          <w:rFonts w:asciiTheme="minorHAnsi" w:hAnsiTheme="minorHAnsi" w:cstheme="minorHAnsi"/>
          <w:iCs/>
          <w:color w:val="auto"/>
          <w:kern w:val="0"/>
          <w:sz w:val="18"/>
          <w:szCs w:val="18"/>
          <w:u w:val="single"/>
          <w:lang w:val="x-none" w:eastAsia="en-US"/>
        </w:rPr>
        <w:t xml:space="preserve"> </w:t>
      </w:r>
      <w:r w:rsidR="00951145" w:rsidRPr="00951145">
        <w:rPr>
          <w:rFonts w:asciiTheme="minorHAnsi" w:hAnsiTheme="minorHAnsi" w:cstheme="minorHAnsi"/>
          <w:iCs/>
          <w:color w:val="auto"/>
          <w:kern w:val="0"/>
          <w:sz w:val="18"/>
          <w:szCs w:val="18"/>
          <w:lang w:val="x-none" w:eastAsia="en-US"/>
        </w:rPr>
        <w:t xml:space="preserve"> </w:t>
      </w:r>
    </w:p>
    <w:p w14:paraId="5675C57E" w14:textId="77777777" w:rsidR="00202AD7" w:rsidRDefault="00202AD7" w:rsidP="00202AD7">
      <w:pPr>
        <w:pStyle w:val="Paragrafoelenco"/>
        <w:rPr>
          <w:rFonts w:asciiTheme="minorHAnsi" w:hAnsiTheme="minorHAnsi" w:cstheme="minorHAnsi"/>
          <w:color w:val="auto"/>
          <w:kern w:val="0"/>
          <w:sz w:val="18"/>
          <w:szCs w:val="18"/>
          <w:lang w:eastAsia="en-US"/>
        </w:rPr>
      </w:pPr>
    </w:p>
    <w:p w14:paraId="109E1169" w14:textId="38BC0885" w:rsidR="006B4F12" w:rsidRPr="0020082C" w:rsidRDefault="006B4F12" w:rsidP="004D0BC9">
      <w:pPr>
        <w:numPr>
          <w:ilvl w:val="0"/>
          <w:numId w:val="26"/>
        </w:numPr>
        <w:tabs>
          <w:tab w:val="right" w:pos="9639"/>
        </w:tabs>
        <w:autoSpaceDE w:val="0"/>
        <w:autoSpaceDN w:val="0"/>
        <w:adjustRightInd w:val="0"/>
        <w:ind w:left="567" w:hanging="283"/>
        <w:jc w:val="both"/>
        <w:rPr>
          <w:rFonts w:asciiTheme="minorHAnsi" w:hAnsiTheme="minorHAnsi" w:cstheme="minorHAnsi"/>
          <w:i/>
          <w:sz w:val="18"/>
          <w:szCs w:val="18"/>
          <w:lang w:val="x-none"/>
        </w:rPr>
      </w:pPr>
      <w:r w:rsidRPr="0020082C">
        <w:rPr>
          <w:rFonts w:asciiTheme="minorHAnsi" w:hAnsiTheme="minorHAnsi" w:cstheme="minorHAnsi"/>
          <w:sz w:val="18"/>
          <w:szCs w:val="18"/>
        </w:rPr>
        <w:t xml:space="preserve">In quanto </w:t>
      </w:r>
      <w:r w:rsidRPr="0020082C">
        <w:rPr>
          <w:rFonts w:asciiTheme="minorHAnsi" w:hAnsiTheme="minorHAnsi" w:cstheme="minorHAnsi"/>
          <w:color w:val="auto"/>
          <w:kern w:val="0"/>
          <w:sz w:val="18"/>
          <w:szCs w:val="18"/>
          <w:lang w:eastAsia="en-US"/>
        </w:rPr>
        <w:t>concorrente</w:t>
      </w:r>
      <w:r w:rsidRPr="0020082C">
        <w:rPr>
          <w:rFonts w:asciiTheme="minorHAnsi" w:hAnsiTheme="minorHAnsi" w:cstheme="minorHAnsi"/>
          <w:sz w:val="18"/>
          <w:szCs w:val="18"/>
        </w:rPr>
        <w:t xml:space="preserve"> mandante del costituendo RTI/consorzio ordinario/GEIE autorizza la Stazione Appaltante ad inviare tutte le comunicazioni inerenti </w:t>
      </w:r>
      <w:proofErr w:type="gramStart"/>
      <w:r w:rsidRPr="0020082C">
        <w:rPr>
          <w:rFonts w:asciiTheme="minorHAnsi" w:hAnsiTheme="minorHAnsi" w:cstheme="minorHAnsi"/>
          <w:sz w:val="18"/>
          <w:szCs w:val="18"/>
        </w:rPr>
        <w:t>la</w:t>
      </w:r>
      <w:proofErr w:type="gramEnd"/>
      <w:r w:rsidRPr="0020082C">
        <w:rPr>
          <w:rFonts w:asciiTheme="minorHAnsi" w:hAnsiTheme="minorHAnsi" w:cstheme="minorHAnsi"/>
          <w:sz w:val="18"/>
          <w:szCs w:val="18"/>
        </w:rPr>
        <w:t xml:space="preserve"> presente procedura di gara al solo </w:t>
      </w:r>
      <w:r w:rsidR="00F26661">
        <w:rPr>
          <w:rFonts w:asciiTheme="minorHAnsi" w:hAnsiTheme="minorHAnsi" w:cstheme="minorHAnsi"/>
          <w:sz w:val="18"/>
          <w:szCs w:val="18"/>
        </w:rPr>
        <w:t>mandatario capogruppo/</w:t>
      </w:r>
      <w:r w:rsidRPr="0020082C">
        <w:rPr>
          <w:rFonts w:asciiTheme="minorHAnsi" w:hAnsiTheme="minorHAnsi" w:cstheme="minorHAnsi"/>
          <w:sz w:val="18"/>
          <w:szCs w:val="18"/>
        </w:rPr>
        <w:t xml:space="preserve">designato mandatario, a mezzo della piattaforma telematica o dei recapiti </w:t>
      </w:r>
      <w:proofErr w:type="gramStart"/>
      <w:r w:rsidRPr="0020082C">
        <w:rPr>
          <w:rFonts w:asciiTheme="minorHAnsi" w:hAnsiTheme="minorHAnsi" w:cstheme="minorHAnsi"/>
          <w:sz w:val="18"/>
          <w:szCs w:val="18"/>
        </w:rPr>
        <w:t>PEC  indicati</w:t>
      </w:r>
      <w:proofErr w:type="gramEnd"/>
      <w:r w:rsidRPr="0020082C">
        <w:rPr>
          <w:rFonts w:asciiTheme="minorHAnsi" w:hAnsiTheme="minorHAnsi" w:cstheme="minorHAnsi"/>
          <w:sz w:val="18"/>
          <w:szCs w:val="18"/>
        </w:rPr>
        <w:t xml:space="preserve"> da quest’ultimo</w:t>
      </w:r>
    </w:p>
    <w:p w14:paraId="5F8ED20E" w14:textId="77777777" w:rsidR="00F05EF6" w:rsidRDefault="00F05EF6" w:rsidP="00F05EF6">
      <w:pPr>
        <w:tabs>
          <w:tab w:val="right" w:pos="9639"/>
        </w:tabs>
        <w:autoSpaceDE w:val="0"/>
        <w:autoSpaceDN w:val="0"/>
        <w:adjustRightInd w:val="0"/>
        <w:ind w:left="567"/>
        <w:jc w:val="both"/>
        <w:rPr>
          <w:rFonts w:asciiTheme="minorHAnsi" w:hAnsiTheme="minorHAnsi" w:cstheme="minorHAnsi"/>
          <w:sz w:val="20"/>
          <w:lang w:val="x-none"/>
        </w:rPr>
      </w:pPr>
    </w:p>
    <w:p w14:paraId="030E3C86" w14:textId="643A5B0E" w:rsidR="00F94DB9" w:rsidRPr="005631C4" w:rsidRDefault="00326237" w:rsidP="00F94DB9">
      <w:pPr>
        <w:numPr>
          <w:ilvl w:val="0"/>
          <w:numId w:val="12"/>
        </w:numPr>
        <w:spacing w:before="60" w:after="60" w:line="276" w:lineRule="auto"/>
        <w:ind w:left="284" w:hanging="284"/>
        <w:jc w:val="both"/>
        <w:rPr>
          <w:rFonts w:asciiTheme="minorHAnsi" w:hAnsiTheme="minorHAnsi" w:cstheme="minorHAnsi"/>
          <w:b/>
          <w:bCs/>
          <w:i/>
          <w:iCs/>
          <w:color w:val="C00000"/>
          <w:kern w:val="0"/>
          <w:sz w:val="18"/>
          <w:szCs w:val="18"/>
          <w:lang w:eastAsia="en-US"/>
        </w:rPr>
      </w:pPr>
      <w:r w:rsidRPr="005631C4">
        <w:rPr>
          <w:rFonts w:asciiTheme="minorHAnsi" w:hAnsiTheme="minorHAnsi" w:cstheme="minorHAnsi"/>
          <w:b/>
          <w:bCs/>
          <w:i/>
          <w:iCs/>
          <w:color w:val="C00000"/>
          <w:kern w:val="0"/>
          <w:sz w:val="18"/>
          <w:szCs w:val="18"/>
          <w:lang w:val="x-none" w:eastAsia="en-US"/>
        </w:rPr>
        <w:t xml:space="preserve">** </w:t>
      </w:r>
      <w:r w:rsidR="00F94DB9" w:rsidRPr="005631C4">
        <w:rPr>
          <w:rFonts w:asciiTheme="minorHAnsi" w:hAnsiTheme="minorHAnsi" w:cstheme="minorHAnsi"/>
          <w:b/>
          <w:bCs/>
          <w:i/>
          <w:iCs/>
          <w:color w:val="C00000"/>
          <w:kern w:val="0"/>
          <w:sz w:val="18"/>
          <w:szCs w:val="18"/>
          <w:lang w:val="x-none" w:eastAsia="en-US"/>
        </w:rPr>
        <w:t>nel caso di</w:t>
      </w:r>
      <w:r w:rsidR="00F94DB9" w:rsidRPr="005631C4">
        <w:rPr>
          <w:rFonts w:asciiTheme="minorHAnsi" w:hAnsiTheme="minorHAnsi" w:cstheme="minorHAnsi"/>
          <w:b/>
          <w:bCs/>
          <w:i/>
          <w:iCs/>
          <w:color w:val="C00000"/>
          <w:kern w:val="0"/>
          <w:sz w:val="18"/>
          <w:szCs w:val="18"/>
          <w:lang w:eastAsia="en-US"/>
        </w:rPr>
        <w:t xml:space="preserve"> </w:t>
      </w:r>
      <w:r w:rsidR="00F94DB9" w:rsidRPr="005631C4">
        <w:rPr>
          <w:rFonts w:asciiTheme="minorHAnsi" w:hAnsiTheme="minorHAnsi" w:cstheme="minorHAnsi"/>
          <w:b/>
          <w:bCs/>
          <w:i/>
          <w:iCs/>
          <w:color w:val="C00000"/>
          <w:kern w:val="0"/>
          <w:sz w:val="18"/>
          <w:szCs w:val="18"/>
          <w:lang w:val="x-none" w:eastAsia="en-US"/>
        </w:rPr>
        <w:t>raggruppamento</w:t>
      </w:r>
      <w:r w:rsidR="00F94DB9" w:rsidRPr="005631C4">
        <w:rPr>
          <w:rFonts w:asciiTheme="minorHAnsi" w:hAnsiTheme="minorHAnsi" w:cstheme="minorHAnsi"/>
          <w:b/>
          <w:bCs/>
          <w:i/>
          <w:iCs/>
          <w:color w:val="C00000"/>
          <w:kern w:val="0"/>
          <w:sz w:val="18"/>
          <w:szCs w:val="18"/>
          <w:lang w:eastAsia="en-US"/>
        </w:rPr>
        <w:t xml:space="preserve"> temporaneo o Consorzi ordinari o GEIE – </w:t>
      </w:r>
      <w:r w:rsidR="00F94DB9" w:rsidRPr="005631C4">
        <w:rPr>
          <w:rFonts w:asciiTheme="minorHAnsi" w:hAnsiTheme="minorHAnsi" w:cstheme="minorHAnsi"/>
          <w:b/>
          <w:bCs/>
          <w:i/>
          <w:iCs/>
          <w:color w:val="C00000"/>
          <w:kern w:val="0"/>
          <w:sz w:val="18"/>
          <w:szCs w:val="18"/>
          <w:u w:val="single"/>
          <w:lang w:eastAsia="en-US"/>
        </w:rPr>
        <w:t xml:space="preserve">già costituiti </w:t>
      </w:r>
      <w:r w:rsidR="00951145" w:rsidRPr="005631C4">
        <w:rPr>
          <w:rFonts w:asciiTheme="minorHAnsi" w:hAnsiTheme="minorHAnsi" w:cstheme="minorHAnsi"/>
          <w:b/>
          <w:bCs/>
          <w:i/>
          <w:iCs/>
          <w:color w:val="C00000"/>
          <w:kern w:val="0"/>
          <w:sz w:val="18"/>
          <w:szCs w:val="18"/>
          <w:u w:val="single"/>
          <w:lang w:eastAsia="en-US"/>
        </w:rPr>
        <w:t xml:space="preserve">e </w:t>
      </w:r>
      <w:r w:rsidR="00F94DB9" w:rsidRPr="005631C4">
        <w:rPr>
          <w:rFonts w:asciiTheme="minorHAnsi" w:hAnsiTheme="minorHAnsi" w:cstheme="minorHAnsi"/>
          <w:b/>
          <w:bCs/>
          <w:i/>
          <w:iCs/>
          <w:color w:val="C00000"/>
          <w:kern w:val="0"/>
          <w:sz w:val="18"/>
          <w:szCs w:val="18"/>
          <w:u w:val="single"/>
          <w:lang w:eastAsia="en-US"/>
        </w:rPr>
        <w:t>non costituiti</w:t>
      </w:r>
      <w:r w:rsidR="00F94DB9" w:rsidRPr="005631C4">
        <w:rPr>
          <w:rFonts w:asciiTheme="minorHAnsi" w:hAnsiTheme="minorHAnsi" w:cstheme="minorHAnsi"/>
          <w:b/>
          <w:bCs/>
          <w:i/>
          <w:iCs/>
          <w:color w:val="C00000"/>
          <w:kern w:val="0"/>
          <w:sz w:val="18"/>
          <w:szCs w:val="18"/>
          <w:lang w:eastAsia="en-US"/>
        </w:rPr>
        <w:t xml:space="preserve">  : </w:t>
      </w:r>
    </w:p>
    <w:p w14:paraId="4A2D7D52" w14:textId="253B6F57" w:rsidR="00F26661" w:rsidRDefault="00F94DB9" w:rsidP="004D0BC9">
      <w:pPr>
        <w:numPr>
          <w:ilvl w:val="0"/>
          <w:numId w:val="26"/>
        </w:numPr>
        <w:tabs>
          <w:tab w:val="right" w:pos="9639"/>
        </w:tabs>
        <w:autoSpaceDE w:val="0"/>
        <w:autoSpaceDN w:val="0"/>
        <w:adjustRightInd w:val="0"/>
        <w:ind w:left="284" w:hanging="142"/>
        <w:jc w:val="both"/>
        <w:rPr>
          <w:rFonts w:asciiTheme="minorHAnsi" w:hAnsiTheme="minorHAnsi" w:cstheme="minorHAnsi"/>
          <w:color w:val="auto"/>
          <w:kern w:val="0"/>
          <w:sz w:val="18"/>
          <w:szCs w:val="18"/>
          <w:lang w:eastAsia="en-US"/>
        </w:rPr>
      </w:pPr>
      <w:r w:rsidRPr="00C01F46">
        <w:rPr>
          <w:rFonts w:asciiTheme="minorHAnsi" w:hAnsiTheme="minorHAnsi" w:cstheme="minorHAnsi"/>
          <w:b/>
          <w:bCs/>
          <w:color w:val="auto"/>
          <w:kern w:val="0"/>
          <w:sz w:val="18"/>
          <w:szCs w:val="18"/>
          <w:lang w:eastAsia="en-US"/>
        </w:rPr>
        <w:t xml:space="preserve">INDICA </w:t>
      </w:r>
      <w:r w:rsidRPr="00C01F46">
        <w:rPr>
          <w:rFonts w:asciiTheme="minorHAnsi" w:hAnsiTheme="minorHAnsi" w:cstheme="minorHAnsi"/>
          <w:color w:val="auto"/>
          <w:kern w:val="0"/>
          <w:sz w:val="18"/>
          <w:szCs w:val="18"/>
          <w:lang w:val="x-none" w:eastAsia="en-US"/>
        </w:rPr>
        <w:t xml:space="preserve">le rispettive quote di partecipazione al </w:t>
      </w:r>
      <w:r w:rsidRPr="00C01F46">
        <w:rPr>
          <w:rFonts w:asciiTheme="minorHAnsi" w:hAnsiTheme="minorHAnsi" w:cstheme="minorHAnsi"/>
          <w:color w:val="auto"/>
          <w:kern w:val="0"/>
          <w:sz w:val="18"/>
          <w:szCs w:val="18"/>
          <w:lang w:eastAsia="en-US"/>
        </w:rPr>
        <w:t>RTI/Consorzio ordinario/</w:t>
      </w:r>
      <w:proofErr w:type="gramStart"/>
      <w:r w:rsidRPr="00C01F46">
        <w:rPr>
          <w:rFonts w:asciiTheme="minorHAnsi" w:hAnsiTheme="minorHAnsi" w:cstheme="minorHAnsi"/>
          <w:color w:val="auto"/>
          <w:kern w:val="0"/>
          <w:sz w:val="18"/>
          <w:szCs w:val="18"/>
          <w:lang w:eastAsia="en-US"/>
        </w:rPr>
        <w:t xml:space="preserve">GEIE  </w:t>
      </w:r>
      <w:r w:rsidRPr="00C01F46">
        <w:rPr>
          <w:rFonts w:asciiTheme="minorHAnsi" w:hAnsiTheme="minorHAnsi" w:cstheme="minorHAnsi"/>
          <w:color w:val="auto"/>
          <w:kern w:val="0"/>
          <w:sz w:val="18"/>
          <w:szCs w:val="18"/>
          <w:lang w:val="x-none" w:eastAsia="en-US"/>
        </w:rPr>
        <w:t>e</w:t>
      </w:r>
      <w:proofErr w:type="gramEnd"/>
      <w:r w:rsidRPr="00C01F46">
        <w:rPr>
          <w:rFonts w:asciiTheme="minorHAnsi" w:hAnsiTheme="minorHAnsi" w:cstheme="minorHAnsi"/>
          <w:color w:val="auto"/>
          <w:kern w:val="0"/>
          <w:sz w:val="18"/>
          <w:szCs w:val="18"/>
          <w:lang w:val="x-none" w:eastAsia="en-US"/>
        </w:rPr>
        <w:t xml:space="preserve"> </w:t>
      </w:r>
      <w:r w:rsidR="00F26661" w:rsidRPr="00F26661">
        <w:rPr>
          <w:rFonts w:asciiTheme="minorHAnsi" w:hAnsiTheme="minorHAnsi" w:cstheme="minorHAnsi"/>
          <w:color w:val="auto"/>
          <w:kern w:val="0"/>
          <w:sz w:val="18"/>
          <w:szCs w:val="18"/>
          <w:lang w:eastAsia="en-US"/>
        </w:rPr>
        <w:t xml:space="preserve">le categorie di lavori, ovvero la percentuale delle stesse, che saranno eseguite dai singoli operatori economici </w:t>
      </w:r>
      <w:r w:rsidR="00F26661">
        <w:rPr>
          <w:rFonts w:asciiTheme="minorHAnsi" w:hAnsiTheme="minorHAnsi" w:cstheme="minorHAnsi"/>
          <w:color w:val="auto"/>
          <w:kern w:val="0"/>
          <w:sz w:val="18"/>
          <w:szCs w:val="18"/>
          <w:lang w:eastAsia="en-US"/>
        </w:rPr>
        <w:t>riuniti/</w:t>
      </w:r>
      <w:r w:rsidR="00F26661" w:rsidRPr="00F26661">
        <w:rPr>
          <w:rFonts w:asciiTheme="minorHAnsi" w:hAnsiTheme="minorHAnsi" w:cstheme="minorHAnsi"/>
          <w:color w:val="auto"/>
          <w:kern w:val="0"/>
          <w:sz w:val="18"/>
          <w:szCs w:val="18"/>
          <w:lang w:eastAsia="en-US"/>
        </w:rPr>
        <w:t xml:space="preserve">consorziati, con l’impegno di questi a </w:t>
      </w:r>
      <w:proofErr w:type="gramStart"/>
      <w:r w:rsidR="00F26661" w:rsidRPr="00F26661">
        <w:rPr>
          <w:rFonts w:asciiTheme="minorHAnsi" w:hAnsiTheme="minorHAnsi" w:cstheme="minorHAnsi"/>
          <w:color w:val="auto"/>
          <w:kern w:val="0"/>
          <w:sz w:val="18"/>
          <w:szCs w:val="18"/>
          <w:lang w:eastAsia="en-US"/>
        </w:rPr>
        <w:t>realizzarle</w:t>
      </w:r>
      <w:r w:rsidR="007154DC">
        <w:rPr>
          <w:rFonts w:asciiTheme="minorHAnsi" w:hAnsiTheme="minorHAnsi" w:cstheme="minorHAnsi"/>
          <w:color w:val="auto"/>
          <w:kern w:val="0"/>
          <w:sz w:val="18"/>
          <w:szCs w:val="18"/>
          <w:lang w:eastAsia="en-US"/>
        </w:rPr>
        <w:t xml:space="preserve">, </w:t>
      </w:r>
      <w:r w:rsidR="007154DC" w:rsidRPr="007154DC">
        <w:rPr>
          <w:rFonts w:asciiTheme="minorHAnsi" w:hAnsiTheme="minorHAnsi" w:cstheme="minorHAnsi"/>
          <w:color w:val="auto"/>
          <w:kern w:val="0"/>
          <w:sz w:val="18"/>
          <w:szCs w:val="18"/>
          <w:lang w:eastAsia="en-US"/>
        </w:rPr>
        <w:t xml:space="preserve"> nel</w:t>
      </w:r>
      <w:proofErr w:type="gramEnd"/>
      <w:r w:rsidR="007154DC" w:rsidRPr="007154DC">
        <w:rPr>
          <w:rFonts w:asciiTheme="minorHAnsi" w:hAnsiTheme="minorHAnsi" w:cstheme="minorHAnsi"/>
          <w:color w:val="auto"/>
          <w:kern w:val="0"/>
          <w:sz w:val="18"/>
          <w:szCs w:val="18"/>
          <w:lang w:eastAsia="en-US"/>
        </w:rPr>
        <w:t xml:space="preserve"> </w:t>
      </w:r>
      <w:proofErr w:type="spellStart"/>
      <w:r w:rsidR="007154DC" w:rsidRPr="007154DC">
        <w:rPr>
          <w:rFonts w:asciiTheme="minorHAnsi" w:hAnsiTheme="minorHAnsi" w:cstheme="minorHAnsi"/>
          <w:color w:val="auto"/>
          <w:kern w:val="0"/>
          <w:sz w:val="18"/>
          <w:szCs w:val="18"/>
          <w:lang w:eastAsia="en-US"/>
        </w:rPr>
        <w:t>sottoriportato</w:t>
      </w:r>
      <w:proofErr w:type="spellEnd"/>
      <w:r w:rsidR="007154DC" w:rsidRPr="007154DC">
        <w:rPr>
          <w:rFonts w:asciiTheme="minorHAnsi" w:hAnsiTheme="minorHAnsi" w:cstheme="minorHAnsi"/>
          <w:color w:val="auto"/>
          <w:kern w:val="0"/>
          <w:sz w:val="18"/>
          <w:szCs w:val="18"/>
          <w:lang w:eastAsia="en-US"/>
        </w:rPr>
        <w:t xml:space="preserve"> </w:t>
      </w:r>
      <w:r w:rsidR="007154DC" w:rsidRPr="007154DC">
        <w:rPr>
          <w:rFonts w:asciiTheme="minorHAnsi" w:hAnsiTheme="minorHAnsi" w:cstheme="minorHAnsi"/>
          <w:iCs/>
          <w:color w:val="auto"/>
          <w:kern w:val="0"/>
          <w:sz w:val="18"/>
          <w:szCs w:val="18"/>
          <w:u w:val="single"/>
          <w:lang w:val="x-none" w:eastAsia="en-US"/>
        </w:rPr>
        <w:t>QUADRO 2</w:t>
      </w:r>
    </w:p>
    <w:p w14:paraId="61178462" w14:textId="6B32E098" w:rsidR="00A33A81" w:rsidRPr="00F26661" w:rsidRDefault="00A33A81" w:rsidP="00F26661">
      <w:pPr>
        <w:tabs>
          <w:tab w:val="right" w:pos="9639"/>
        </w:tabs>
        <w:autoSpaceDE w:val="0"/>
        <w:autoSpaceDN w:val="0"/>
        <w:adjustRightInd w:val="0"/>
        <w:ind w:left="284"/>
        <w:jc w:val="both"/>
        <w:rPr>
          <w:rFonts w:asciiTheme="minorHAnsi" w:hAnsiTheme="minorHAnsi" w:cstheme="minorHAnsi"/>
          <w:b/>
          <w:bCs/>
          <w:color w:val="auto"/>
          <w:kern w:val="0"/>
          <w:sz w:val="18"/>
          <w:szCs w:val="18"/>
          <w:lang w:eastAsia="en-US"/>
        </w:rPr>
      </w:pPr>
    </w:p>
    <w:p w14:paraId="335A3AFA" w14:textId="77777777" w:rsidR="00A33A81" w:rsidRDefault="00A33A81" w:rsidP="00F26661">
      <w:pPr>
        <w:pStyle w:val="Paragrafoelenco"/>
        <w:pBdr>
          <w:top w:val="single" w:sz="4" w:space="1" w:color="auto"/>
          <w:left w:val="single" w:sz="4" w:space="0" w:color="auto"/>
          <w:bottom w:val="single" w:sz="4" w:space="1" w:color="auto"/>
          <w:right w:val="single" w:sz="4" w:space="0" w:color="auto"/>
        </w:pBdr>
        <w:shd w:val="clear" w:color="auto" w:fill="F2F2F2" w:themeFill="background1" w:themeFillShade="F2"/>
        <w:ind w:right="51" w:hanging="436"/>
        <w:jc w:val="both"/>
        <w:rPr>
          <w:rFonts w:asciiTheme="minorHAnsi" w:eastAsia="Calibri" w:hAnsiTheme="minorHAnsi" w:cstheme="minorHAnsi"/>
          <w:bCs/>
          <w:iCs/>
          <w:color w:val="EE0000"/>
          <w:kern w:val="0"/>
          <w:sz w:val="18"/>
          <w:szCs w:val="18"/>
        </w:rPr>
      </w:pPr>
      <w:r w:rsidRPr="00A33A81">
        <w:rPr>
          <w:rFonts w:asciiTheme="minorHAnsi" w:hAnsiTheme="minorHAnsi" w:cstheme="minorHAnsi"/>
          <w:b/>
          <w:iCs/>
          <w:color w:val="0F243E" w:themeColor="text2" w:themeShade="80"/>
          <w:sz w:val="18"/>
          <w:szCs w:val="18"/>
        </w:rPr>
        <w:t>QUADRO 2 - COMPOSIZIONE RTI /consorzio ordinario/</w:t>
      </w:r>
      <w:proofErr w:type="gramStart"/>
      <w:r w:rsidRPr="00A33A81">
        <w:rPr>
          <w:rFonts w:asciiTheme="minorHAnsi" w:hAnsiTheme="minorHAnsi" w:cstheme="minorHAnsi"/>
          <w:b/>
          <w:iCs/>
          <w:color w:val="0F243E" w:themeColor="text2" w:themeShade="80"/>
          <w:sz w:val="18"/>
          <w:szCs w:val="18"/>
        </w:rPr>
        <w:t>GEIE  e</w:t>
      </w:r>
      <w:proofErr w:type="gramEnd"/>
      <w:r w:rsidRPr="00A33A81">
        <w:rPr>
          <w:rFonts w:asciiTheme="minorHAnsi" w:hAnsiTheme="minorHAnsi" w:cstheme="minorHAnsi"/>
          <w:b/>
          <w:iCs/>
          <w:color w:val="0F243E" w:themeColor="text2" w:themeShade="80"/>
          <w:sz w:val="18"/>
          <w:szCs w:val="18"/>
        </w:rPr>
        <w:t xml:space="preserve"> quote percentuali di </w:t>
      </w:r>
      <w:proofErr w:type="gramStart"/>
      <w:r w:rsidRPr="00A33A81">
        <w:rPr>
          <w:rFonts w:asciiTheme="minorHAnsi" w:hAnsiTheme="minorHAnsi" w:cstheme="minorHAnsi"/>
          <w:b/>
          <w:iCs/>
          <w:color w:val="0F243E" w:themeColor="text2" w:themeShade="80"/>
          <w:sz w:val="18"/>
          <w:szCs w:val="18"/>
        </w:rPr>
        <w:t>esecuzione</w:t>
      </w:r>
      <w:r w:rsidRPr="00A33A81">
        <w:rPr>
          <w:rFonts w:asciiTheme="minorHAnsi" w:hAnsiTheme="minorHAnsi" w:cstheme="minorHAnsi"/>
          <w:b/>
          <w:iCs/>
          <w:caps/>
          <w:color w:val="0F243E" w:themeColor="text2" w:themeShade="80"/>
          <w:sz w:val="22"/>
          <w:szCs w:val="22"/>
        </w:rPr>
        <w:t xml:space="preserve"> </w:t>
      </w:r>
      <w:r w:rsidRPr="00A33A81">
        <w:rPr>
          <w:rFonts w:asciiTheme="minorHAnsi" w:eastAsia="Calibri" w:hAnsiTheme="minorHAnsi" w:cstheme="minorHAnsi"/>
          <w:bCs/>
          <w:iCs/>
          <w:color w:val="EE0000"/>
          <w:kern w:val="0"/>
          <w:sz w:val="18"/>
          <w:szCs w:val="18"/>
        </w:rPr>
        <w:t>:</w:t>
      </w:r>
      <w:proofErr w:type="gramEnd"/>
      <w:r w:rsidRPr="00A33A81">
        <w:rPr>
          <w:rFonts w:asciiTheme="minorHAnsi" w:eastAsia="Calibri" w:hAnsiTheme="minorHAnsi" w:cstheme="minorHAnsi"/>
          <w:bCs/>
          <w:iCs/>
          <w:color w:val="EE0000"/>
          <w:kern w:val="0"/>
          <w:sz w:val="18"/>
          <w:szCs w:val="18"/>
        </w:rPr>
        <w:t xml:space="preserve"> </w:t>
      </w:r>
    </w:p>
    <w:p w14:paraId="590BC455" w14:textId="77777777" w:rsidR="00A33A81" w:rsidRPr="0030078C" w:rsidRDefault="00A33A81" w:rsidP="00A33A81">
      <w:pPr>
        <w:tabs>
          <w:tab w:val="right" w:pos="9639"/>
        </w:tabs>
        <w:autoSpaceDE w:val="0"/>
        <w:autoSpaceDN w:val="0"/>
        <w:adjustRightInd w:val="0"/>
        <w:ind w:left="284"/>
        <w:jc w:val="both"/>
        <w:rPr>
          <w:rFonts w:asciiTheme="minorHAnsi" w:hAnsiTheme="minorHAnsi" w:cstheme="minorHAnsi"/>
          <w:b/>
          <w:bCs/>
          <w:color w:val="auto"/>
          <w:kern w:val="0"/>
          <w:sz w:val="6"/>
          <w:szCs w:val="6"/>
          <w:lang w:eastAsia="en-US"/>
        </w:rPr>
      </w:pPr>
    </w:p>
    <w:tbl>
      <w:tblPr>
        <w:tblW w:w="4861" w:type="pct"/>
        <w:tblInd w:w="27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3312"/>
        <w:gridCol w:w="1272"/>
        <w:gridCol w:w="1004"/>
        <w:gridCol w:w="1107"/>
        <w:gridCol w:w="1126"/>
        <w:gridCol w:w="1126"/>
      </w:tblGrid>
      <w:tr w:rsidR="00A33A81" w:rsidRPr="00F50897" w14:paraId="7CF3CE4A" w14:textId="77777777" w:rsidTr="00A33A81">
        <w:trPr>
          <w:cantSplit/>
          <w:trHeight w:val="293"/>
        </w:trPr>
        <w:tc>
          <w:tcPr>
            <w:tcW w:w="3260" w:type="dxa"/>
            <w:vMerge w:val="restart"/>
            <w:tcBorders>
              <w:top w:val="single" w:sz="4" w:space="0" w:color="auto"/>
              <w:left w:val="single" w:sz="4" w:space="0" w:color="auto"/>
              <w:right w:val="single" w:sz="4" w:space="0" w:color="auto"/>
            </w:tcBorders>
            <w:shd w:val="clear" w:color="auto" w:fill="FFFFFF"/>
            <w:vAlign w:val="center"/>
          </w:tcPr>
          <w:p w14:paraId="67D0B833" w14:textId="5E877269" w:rsidR="00A33A81" w:rsidRDefault="00A33A81" w:rsidP="00D44C8B">
            <w:pPr>
              <w:keepNext/>
              <w:jc w:val="center"/>
              <w:rPr>
                <w:rFonts w:asciiTheme="minorHAnsi" w:hAnsiTheme="minorHAnsi" w:cstheme="minorHAnsi"/>
                <w:b/>
                <w:sz w:val="16"/>
                <w:szCs w:val="16"/>
              </w:rPr>
            </w:pPr>
            <w:r>
              <w:rPr>
                <w:rFonts w:asciiTheme="minorHAnsi" w:hAnsiTheme="minorHAnsi" w:cstheme="minorHAnsi"/>
                <w:b/>
                <w:sz w:val="16"/>
                <w:szCs w:val="16"/>
              </w:rPr>
              <w:t>DEN</w:t>
            </w:r>
            <w:r w:rsidRPr="00F70ED6">
              <w:rPr>
                <w:rFonts w:asciiTheme="minorHAnsi" w:hAnsiTheme="minorHAnsi" w:cstheme="minorHAnsi"/>
                <w:b/>
                <w:sz w:val="16"/>
                <w:szCs w:val="16"/>
              </w:rPr>
              <w:t xml:space="preserve">OMINAZIONE OPERATORE ECONOMICO </w:t>
            </w:r>
          </w:p>
        </w:tc>
        <w:tc>
          <w:tcPr>
            <w:tcW w:w="1253"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0F22FC5" w14:textId="208761D3" w:rsidR="00A33A81" w:rsidRPr="00834C4C" w:rsidRDefault="00A33A81" w:rsidP="00D44C8B">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partecipazione </w:t>
            </w:r>
            <w:r w:rsidRPr="00E16E86">
              <w:rPr>
                <w:rFonts w:asciiTheme="minorHAnsi" w:hAnsiTheme="minorHAnsi" w:cstheme="minorHAnsi"/>
                <w:bCs/>
                <w:sz w:val="14"/>
                <w:szCs w:val="14"/>
              </w:rPr>
              <w:t>al RTI /consorzio ordinario /GEIE</w:t>
            </w:r>
            <w:r>
              <w:rPr>
                <w:rFonts w:asciiTheme="minorHAnsi" w:hAnsiTheme="minorHAnsi" w:cstheme="minorHAnsi"/>
                <w:bCs/>
                <w:sz w:val="16"/>
                <w:szCs w:val="16"/>
              </w:rPr>
              <w:t xml:space="preserve"> </w:t>
            </w:r>
          </w:p>
        </w:tc>
        <w:tc>
          <w:tcPr>
            <w:tcW w:w="4297" w:type="dxa"/>
            <w:gridSpan w:val="4"/>
            <w:tcBorders>
              <w:top w:val="single" w:sz="4" w:space="0" w:color="auto"/>
              <w:left w:val="single" w:sz="4" w:space="0" w:color="auto"/>
              <w:right w:val="single" w:sz="4" w:space="0" w:color="auto"/>
            </w:tcBorders>
            <w:shd w:val="clear" w:color="auto" w:fill="D9D9D9" w:themeFill="background1" w:themeFillShade="D9"/>
          </w:tcPr>
          <w:p w14:paraId="061F61B3" w14:textId="77777777" w:rsidR="00A33A81" w:rsidRPr="00F70ED6" w:rsidRDefault="00A33A81" w:rsidP="00D44C8B">
            <w:pPr>
              <w:keepNext/>
              <w:jc w:val="center"/>
              <w:rPr>
                <w:rFonts w:asciiTheme="minorHAnsi" w:hAnsiTheme="minorHAnsi" w:cstheme="minorHAnsi"/>
                <w:bCs/>
                <w:sz w:val="16"/>
                <w:szCs w:val="16"/>
              </w:rPr>
            </w:pPr>
            <w:r w:rsidRPr="00F70ED6">
              <w:rPr>
                <w:rFonts w:asciiTheme="minorHAnsi" w:hAnsiTheme="minorHAnsi" w:cstheme="minorHAnsi"/>
                <w:b/>
                <w:sz w:val="16"/>
                <w:szCs w:val="16"/>
              </w:rPr>
              <w:t>CATEGORIE LAVORI</w:t>
            </w:r>
            <w:r w:rsidRPr="00F70ED6">
              <w:rPr>
                <w:rFonts w:asciiTheme="minorHAnsi" w:hAnsiTheme="minorHAnsi" w:cstheme="minorHAnsi"/>
                <w:bCs/>
                <w:sz w:val="16"/>
                <w:szCs w:val="16"/>
              </w:rPr>
              <w:t xml:space="preserve"> E </w:t>
            </w:r>
            <w:r w:rsidRPr="00F70ED6">
              <w:rPr>
                <w:rFonts w:asciiTheme="minorHAnsi" w:hAnsiTheme="minorHAnsi" w:cstheme="minorHAnsi"/>
                <w:b/>
                <w:sz w:val="16"/>
                <w:szCs w:val="16"/>
              </w:rPr>
              <w:t xml:space="preserve">QUOTE % DI ESECUZIONE </w:t>
            </w:r>
          </w:p>
        </w:tc>
      </w:tr>
      <w:tr w:rsidR="00A33A81" w:rsidRPr="006E79AE" w14:paraId="4AAFA5DF" w14:textId="77777777" w:rsidTr="00A33A81">
        <w:trPr>
          <w:cantSplit/>
          <w:trHeight w:val="275"/>
        </w:trPr>
        <w:tc>
          <w:tcPr>
            <w:tcW w:w="3260" w:type="dxa"/>
            <w:vMerge/>
            <w:tcBorders>
              <w:left w:val="single" w:sz="4" w:space="0" w:color="auto"/>
              <w:bottom w:val="single" w:sz="4" w:space="0" w:color="auto"/>
              <w:right w:val="single" w:sz="4" w:space="0" w:color="auto"/>
            </w:tcBorders>
            <w:shd w:val="clear" w:color="auto" w:fill="FFFFFF"/>
            <w:vAlign w:val="center"/>
          </w:tcPr>
          <w:p w14:paraId="64ECA147" w14:textId="77777777" w:rsidR="00A33A81" w:rsidRPr="006E79AE" w:rsidRDefault="00A33A81" w:rsidP="00D44C8B">
            <w:pPr>
              <w:keepNext/>
              <w:jc w:val="center"/>
              <w:rPr>
                <w:rFonts w:asciiTheme="minorHAnsi" w:hAnsiTheme="minorHAnsi" w:cstheme="minorHAnsi"/>
                <w:bCs/>
                <w:sz w:val="18"/>
                <w:szCs w:val="18"/>
              </w:rPr>
            </w:pPr>
          </w:p>
        </w:tc>
        <w:tc>
          <w:tcPr>
            <w:tcW w:w="1253" w:type="dxa"/>
            <w:vMerge/>
            <w:tcBorders>
              <w:left w:val="single" w:sz="4" w:space="0" w:color="auto"/>
              <w:bottom w:val="single" w:sz="4" w:space="0" w:color="auto"/>
              <w:right w:val="single" w:sz="4" w:space="0" w:color="auto"/>
            </w:tcBorders>
            <w:shd w:val="clear" w:color="auto" w:fill="B8CCE4" w:themeFill="accent1" w:themeFillTint="66"/>
          </w:tcPr>
          <w:p w14:paraId="5269DA90" w14:textId="77777777" w:rsidR="00A33A81" w:rsidRPr="006E79AE" w:rsidRDefault="00A33A81" w:rsidP="00D44C8B">
            <w:pPr>
              <w:keepNext/>
              <w:jc w:val="center"/>
              <w:rPr>
                <w:rFonts w:asciiTheme="minorHAnsi" w:hAnsiTheme="minorHAnsi" w:cstheme="minorHAnsi"/>
                <w:bCs/>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1F2B20F" w14:textId="77777777" w:rsidR="00A33A81" w:rsidRPr="00F50897" w:rsidRDefault="00A33A81" w:rsidP="00D44C8B">
            <w:pPr>
              <w:keepNext/>
              <w:jc w:val="center"/>
              <w:rPr>
                <w:rFonts w:asciiTheme="minorHAnsi" w:hAnsiTheme="minorHAnsi" w:cstheme="minorHAnsi"/>
                <w:bCs/>
                <w:sz w:val="16"/>
                <w:szCs w:val="16"/>
              </w:rPr>
            </w:pPr>
            <w:r w:rsidRPr="00F50897">
              <w:rPr>
                <w:rFonts w:asciiTheme="minorHAnsi" w:hAnsiTheme="minorHAnsi" w:cstheme="minorHAnsi"/>
                <w:bCs/>
                <w:sz w:val="16"/>
                <w:szCs w:val="16"/>
              </w:rPr>
              <w:t xml:space="preserve">Categoria prevalente </w:t>
            </w:r>
          </w:p>
          <w:p w14:paraId="16A5CAEF" w14:textId="017A7D39" w:rsidR="00A33A81" w:rsidRPr="00B57131" w:rsidRDefault="00A33A81" w:rsidP="00D44C8B">
            <w:pPr>
              <w:keepNext/>
              <w:jc w:val="center"/>
              <w:rPr>
                <w:rFonts w:asciiTheme="minorHAnsi" w:hAnsiTheme="minorHAnsi" w:cstheme="minorHAnsi"/>
                <w:b/>
                <w:sz w:val="16"/>
                <w:szCs w:val="16"/>
              </w:rPr>
            </w:pPr>
            <w:r w:rsidRPr="00B57131">
              <w:rPr>
                <w:rFonts w:asciiTheme="minorHAnsi" w:hAnsiTheme="minorHAnsi" w:cstheme="minorHAnsi"/>
                <w:b/>
                <w:sz w:val="16"/>
                <w:szCs w:val="16"/>
              </w:rPr>
              <w:t xml:space="preserve">OG 1 </w:t>
            </w:r>
          </w:p>
        </w:tc>
        <w:tc>
          <w:tcPr>
            <w:tcW w:w="1090"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166F25C" w14:textId="77777777" w:rsidR="00A33A81" w:rsidRPr="0082022D" w:rsidRDefault="00A33A81" w:rsidP="00D44C8B">
            <w:pPr>
              <w:keepNext/>
              <w:jc w:val="center"/>
              <w:rPr>
                <w:rFonts w:asciiTheme="minorHAnsi" w:hAnsiTheme="minorHAnsi" w:cstheme="minorHAnsi"/>
                <w:bCs/>
                <w:sz w:val="16"/>
                <w:szCs w:val="16"/>
              </w:rPr>
            </w:pPr>
            <w:r w:rsidRPr="0082022D">
              <w:rPr>
                <w:rFonts w:asciiTheme="minorHAnsi" w:hAnsiTheme="minorHAnsi" w:cstheme="minorHAnsi"/>
                <w:bCs/>
                <w:sz w:val="16"/>
                <w:szCs w:val="16"/>
              </w:rPr>
              <w:t xml:space="preserve">Categoria scorporabile </w:t>
            </w:r>
          </w:p>
          <w:p w14:paraId="156CB4D3" w14:textId="77777777" w:rsidR="00A33A81" w:rsidRPr="00B57131" w:rsidRDefault="00A33A81" w:rsidP="00D44C8B">
            <w:pPr>
              <w:keepNext/>
              <w:jc w:val="center"/>
              <w:rPr>
                <w:rFonts w:asciiTheme="minorHAnsi" w:hAnsiTheme="minorHAnsi" w:cstheme="minorHAnsi"/>
                <w:b/>
                <w:sz w:val="16"/>
                <w:szCs w:val="16"/>
              </w:rPr>
            </w:pPr>
            <w:r w:rsidRPr="00B57131">
              <w:rPr>
                <w:rFonts w:asciiTheme="minorHAnsi" w:hAnsiTheme="minorHAnsi" w:cstheme="minorHAnsi"/>
                <w:b/>
                <w:sz w:val="16"/>
                <w:szCs w:val="16"/>
              </w:rPr>
              <w:t>OS 3</w:t>
            </w:r>
          </w:p>
        </w:tc>
        <w:tc>
          <w:tcPr>
            <w:tcW w:w="110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661D0CE" w14:textId="77777777" w:rsidR="00A33A81" w:rsidRPr="0082022D" w:rsidRDefault="00A33A81" w:rsidP="00D44C8B">
            <w:pPr>
              <w:keepNext/>
              <w:jc w:val="center"/>
              <w:rPr>
                <w:rFonts w:asciiTheme="minorHAnsi" w:hAnsiTheme="minorHAnsi" w:cstheme="minorHAnsi"/>
                <w:bCs/>
                <w:sz w:val="16"/>
                <w:szCs w:val="16"/>
              </w:rPr>
            </w:pPr>
            <w:r w:rsidRPr="0082022D">
              <w:rPr>
                <w:rFonts w:asciiTheme="minorHAnsi" w:hAnsiTheme="minorHAnsi" w:cstheme="minorHAnsi"/>
                <w:bCs/>
                <w:sz w:val="16"/>
                <w:szCs w:val="16"/>
              </w:rPr>
              <w:t xml:space="preserve">Categoria scorporabile </w:t>
            </w:r>
          </w:p>
          <w:p w14:paraId="7194339E" w14:textId="77777777" w:rsidR="00A33A81" w:rsidRPr="00B57131" w:rsidRDefault="00A33A81" w:rsidP="00D44C8B">
            <w:pPr>
              <w:keepNext/>
              <w:jc w:val="center"/>
              <w:rPr>
                <w:rFonts w:asciiTheme="minorHAnsi" w:hAnsiTheme="minorHAnsi" w:cstheme="minorHAnsi"/>
                <w:b/>
                <w:sz w:val="16"/>
                <w:szCs w:val="16"/>
              </w:rPr>
            </w:pPr>
            <w:r w:rsidRPr="00B57131">
              <w:rPr>
                <w:rFonts w:asciiTheme="minorHAnsi" w:hAnsiTheme="minorHAnsi" w:cstheme="minorHAnsi"/>
                <w:b/>
                <w:sz w:val="16"/>
                <w:szCs w:val="16"/>
              </w:rPr>
              <w:t>OS 28</w:t>
            </w:r>
          </w:p>
        </w:tc>
        <w:tc>
          <w:tcPr>
            <w:tcW w:w="110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D8D2ADC" w14:textId="77777777" w:rsidR="00A33A81" w:rsidRPr="00682FA2" w:rsidRDefault="00A33A81" w:rsidP="00D44C8B">
            <w:pPr>
              <w:keepNext/>
              <w:jc w:val="center"/>
              <w:rPr>
                <w:rFonts w:asciiTheme="minorHAnsi" w:hAnsiTheme="minorHAnsi" w:cstheme="minorHAnsi"/>
                <w:bCs/>
                <w:sz w:val="16"/>
                <w:szCs w:val="16"/>
              </w:rPr>
            </w:pPr>
            <w:r w:rsidRPr="00682FA2">
              <w:rPr>
                <w:rFonts w:asciiTheme="minorHAnsi" w:hAnsiTheme="minorHAnsi" w:cstheme="minorHAnsi"/>
                <w:bCs/>
                <w:sz w:val="16"/>
                <w:szCs w:val="16"/>
              </w:rPr>
              <w:t xml:space="preserve">Categoria scorporabile </w:t>
            </w:r>
          </w:p>
          <w:p w14:paraId="0BB21A82" w14:textId="77777777" w:rsidR="00A33A81" w:rsidRPr="00B57131" w:rsidRDefault="00A33A81" w:rsidP="00D44C8B">
            <w:pPr>
              <w:keepNext/>
              <w:jc w:val="center"/>
              <w:rPr>
                <w:rFonts w:asciiTheme="minorHAnsi" w:hAnsiTheme="minorHAnsi" w:cstheme="minorHAnsi"/>
                <w:b/>
                <w:sz w:val="16"/>
                <w:szCs w:val="16"/>
              </w:rPr>
            </w:pPr>
            <w:r w:rsidRPr="00B57131">
              <w:rPr>
                <w:rFonts w:asciiTheme="minorHAnsi" w:hAnsiTheme="minorHAnsi" w:cstheme="minorHAnsi"/>
                <w:b/>
                <w:sz w:val="16"/>
                <w:szCs w:val="16"/>
              </w:rPr>
              <w:t>OS 30</w:t>
            </w:r>
          </w:p>
        </w:tc>
      </w:tr>
      <w:tr w:rsidR="00A33A81" w:rsidRPr="006E79AE" w14:paraId="51BA656B" w14:textId="77777777" w:rsidTr="00A33A81">
        <w:trPr>
          <w:cantSplit/>
          <w:trHeight w:val="303"/>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818A697" w14:textId="28356A7F" w:rsidR="00954451" w:rsidRPr="00954451" w:rsidRDefault="00954451" w:rsidP="00D44C8B">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Mandatario</w:t>
            </w:r>
          </w:p>
          <w:p w14:paraId="7F3366E6" w14:textId="7D15F6D3" w:rsidR="00A33A81" w:rsidRPr="00954451" w:rsidRDefault="00A33A81" w:rsidP="00954451">
            <w:pPr>
              <w:keepNext/>
              <w:jc w:val="center"/>
              <w:rPr>
                <w:rFonts w:asciiTheme="minorHAnsi" w:hAnsiTheme="minorHAnsi" w:cstheme="minorHAnsi"/>
                <w:bCs/>
                <w:sz w:val="18"/>
                <w:szCs w:val="18"/>
              </w:rPr>
            </w:pPr>
            <w:r w:rsidRPr="00C01F46">
              <w:rPr>
                <w:rFonts w:asciiTheme="minorHAnsi" w:hAnsiTheme="minorHAnsi" w:cstheme="minorHAnsi"/>
                <w:bCs/>
                <w:sz w:val="18"/>
                <w:szCs w:val="18"/>
              </w:rPr>
              <w:t>[…………………]</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49159D1B"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14:paraId="5D38FA1C"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0" w:type="dxa"/>
            <w:tcBorders>
              <w:top w:val="single" w:sz="4" w:space="0" w:color="auto"/>
              <w:left w:val="single" w:sz="4" w:space="0" w:color="auto"/>
              <w:bottom w:val="single" w:sz="4" w:space="0" w:color="auto"/>
              <w:right w:val="single" w:sz="4" w:space="0" w:color="auto"/>
            </w:tcBorders>
            <w:vAlign w:val="center"/>
          </w:tcPr>
          <w:p w14:paraId="6DDFF430"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43A7C47B"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16298405"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A33A81" w:rsidRPr="006E79AE" w14:paraId="386D91A6" w14:textId="77777777" w:rsidTr="00A33A81">
        <w:trPr>
          <w:cantSplit/>
          <w:trHeight w:val="422"/>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54C0A795" w14:textId="2E808A0C" w:rsidR="00954451" w:rsidRPr="00954451" w:rsidRDefault="00954451" w:rsidP="00D44C8B">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729E7684" w14:textId="12B89808" w:rsidR="00A33A81" w:rsidRPr="00954451" w:rsidRDefault="00A33A81" w:rsidP="00954451">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63E102FE"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14:paraId="4A3CC7B4"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0" w:type="dxa"/>
            <w:tcBorders>
              <w:top w:val="single" w:sz="4" w:space="0" w:color="auto"/>
              <w:left w:val="single" w:sz="4" w:space="0" w:color="auto"/>
              <w:bottom w:val="single" w:sz="4" w:space="0" w:color="auto"/>
              <w:right w:val="single" w:sz="4" w:space="0" w:color="auto"/>
            </w:tcBorders>
            <w:vAlign w:val="center"/>
          </w:tcPr>
          <w:p w14:paraId="18C620C8"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03E44AB6"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6812E87A"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A33A81" w:rsidRPr="006E79AE" w14:paraId="498C0709" w14:textId="77777777" w:rsidTr="00A33A81">
        <w:trPr>
          <w:cantSplit/>
          <w:trHeight w:val="422"/>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7CBC0856" w14:textId="77777777" w:rsidR="00954451" w:rsidRPr="00954451" w:rsidRDefault="00954451" w:rsidP="00954451">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54DE9032" w14:textId="5498D6AF" w:rsidR="00A33A81" w:rsidRPr="00A33A81" w:rsidRDefault="00954451" w:rsidP="00954451">
            <w:pPr>
              <w:keepNext/>
              <w:jc w:val="center"/>
              <w:rPr>
                <w:rFonts w:asciiTheme="minorHAnsi" w:hAnsiTheme="minorHAnsi" w:cstheme="minorHAnsi"/>
                <w:bCs/>
                <w:sz w:val="16"/>
                <w:szCs w:val="16"/>
              </w:rPr>
            </w:pPr>
            <w:r w:rsidRPr="00954451">
              <w:rPr>
                <w:rFonts w:asciiTheme="minorHAnsi" w:hAnsiTheme="minorHAnsi" w:cstheme="minorHAnsi"/>
                <w:bCs/>
                <w:sz w:val="18"/>
                <w:szCs w:val="18"/>
              </w:rPr>
              <w:t>[…………………]</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1247143"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14:paraId="0E19D4B6"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0" w:type="dxa"/>
            <w:tcBorders>
              <w:top w:val="single" w:sz="4" w:space="0" w:color="auto"/>
              <w:left w:val="single" w:sz="4" w:space="0" w:color="auto"/>
              <w:bottom w:val="single" w:sz="4" w:space="0" w:color="auto"/>
              <w:right w:val="single" w:sz="4" w:space="0" w:color="auto"/>
            </w:tcBorders>
            <w:vAlign w:val="center"/>
          </w:tcPr>
          <w:p w14:paraId="1001F488"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360EB18A"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6CBDD472"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A33A81" w:rsidRPr="006E79AE" w14:paraId="0E09A9E6" w14:textId="77777777" w:rsidTr="00A33A81">
        <w:trPr>
          <w:cantSplit/>
          <w:trHeight w:val="422"/>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67B7C651" w14:textId="77777777" w:rsidR="00954451" w:rsidRPr="00954451" w:rsidRDefault="00954451" w:rsidP="00954451">
            <w:pPr>
              <w:keepNext/>
              <w:jc w:val="center"/>
              <w:rPr>
                <w:rFonts w:asciiTheme="minorHAnsi" w:hAnsiTheme="minorHAnsi" w:cstheme="minorHAnsi"/>
                <w:bCs/>
                <w:sz w:val="16"/>
                <w:szCs w:val="16"/>
              </w:rPr>
            </w:pPr>
            <w:r w:rsidRPr="00954451">
              <w:rPr>
                <w:rFonts w:asciiTheme="minorHAnsi" w:hAnsiTheme="minorHAnsi" w:cstheme="minorHAnsi"/>
                <w:bCs/>
                <w:sz w:val="16"/>
                <w:szCs w:val="16"/>
              </w:rPr>
              <w:t>Mandante</w:t>
            </w:r>
          </w:p>
          <w:p w14:paraId="5D363601" w14:textId="104010E2" w:rsidR="00A33A81" w:rsidRPr="00A33A81" w:rsidRDefault="00954451" w:rsidP="00954451">
            <w:pPr>
              <w:keepNext/>
              <w:jc w:val="center"/>
              <w:rPr>
                <w:rFonts w:asciiTheme="minorHAnsi" w:hAnsiTheme="minorHAnsi" w:cstheme="minorHAnsi"/>
                <w:bCs/>
                <w:sz w:val="16"/>
                <w:szCs w:val="16"/>
              </w:rPr>
            </w:pPr>
            <w:r w:rsidRPr="00954451">
              <w:rPr>
                <w:rFonts w:asciiTheme="minorHAnsi" w:hAnsiTheme="minorHAnsi" w:cstheme="minorHAnsi"/>
                <w:bCs/>
                <w:sz w:val="18"/>
                <w:szCs w:val="18"/>
              </w:rPr>
              <w:t>[…………………]</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7B7FE34A"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14:paraId="743F7761"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090" w:type="dxa"/>
            <w:tcBorders>
              <w:top w:val="single" w:sz="4" w:space="0" w:color="auto"/>
              <w:left w:val="single" w:sz="4" w:space="0" w:color="auto"/>
              <w:bottom w:val="single" w:sz="4" w:space="0" w:color="auto"/>
              <w:right w:val="single" w:sz="4" w:space="0" w:color="auto"/>
            </w:tcBorders>
            <w:vAlign w:val="center"/>
          </w:tcPr>
          <w:p w14:paraId="41D3BADA"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72B40559"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09" w:type="dxa"/>
            <w:tcBorders>
              <w:top w:val="single" w:sz="4" w:space="0" w:color="auto"/>
              <w:left w:val="single" w:sz="4" w:space="0" w:color="auto"/>
              <w:bottom w:val="single" w:sz="4" w:space="0" w:color="auto"/>
              <w:right w:val="single" w:sz="4" w:space="0" w:color="auto"/>
            </w:tcBorders>
            <w:vAlign w:val="center"/>
          </w:tcPr>
          <w:p w14:paraId="7F3E2475" w14:textId="77777777" w:rsidR="00A33A81" w:rsidRPr="006E79AE" w:rsidRDefault="00A33A81" w:rsidP="00D44C8B">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A33A81" w:rsidRPr="006E79AE" w14:paraId="305AA0F7" w14:textId="77777777" w:rsidTr="00A33A81">
        <w:trPr>
          <w:cantSplit/>
          <w:trHeight w:val="422"/>
        </w:trPr>
        <w:tc>
          <w:tcPr>
            <w:tcW w:w="3260" w:type="dxa"/>
            <w:tcBorders>
              <w:top w:val="single" w:sz="4" w:space="0" w:color="auto"/>
              <w:left w:val="single" w:sz="4" w:space="0" w:color="auto"/>
              <w:bottom w:val="single" w:sz="4" w:space="0" w:color="auto"/>
              <w:right w:val="single" w:sz="4" w:space="0" w:color="auto"/>
            </w:tcBorders>
            <w:shd w:val="clear" w:color="auto" w:fill="FFFFFF"/>
            <w:vAlign w:val="center"/>
          </w:tcPr>
          <w:p w14:paraId="25459767" w14:textId="34022064" w:rsidR="00A33A81" w:rsidRPr="00954451" w:rsidRDefault="00A33A81" w:rsidP="00A33A81">
            <w:pPr>
              <w:keepNext/>
              <w:jc w:val="right"/>
              <w:rPr>
                <w:rFonts w:asciiTheme="minorHAnsi" w:hAnsiTheme="minorHAnsi" w:cstheme="minorHAnsi"/>
                <w:bCs/>
                <w:sz w:val="16"/>
                <w:szCs w:val="16"/>
              </w:rPr>
            </w:pPr>
            <w:r w:rsidRPr="00954451">
              <w:rPr>
                <w:rFonts w:asciiTheme="minorHAnsi" w:hAnsiTheme="minorHAnsi" w:cstheme="minorHAnsi"/>
                <w:bCs/>
                <w:sz w:val="16"/>
                <w:szCs w:val="16"/>
              </w:rPr>
              <w:t xml:space="preserve">Totale </w:t>
            </w:r>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71DF25D7" w14:textId="1C027D39" w:rsidR="00A33A81" w:rsidRPr="006E79AE" w:rsidRDefault="00A33A81" w:rsidP="00E16E86">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989" w:type="dxa"/>
            <w:tcBorders>
              <w:top w:val="single" w:sz="4" w:space="0" w:color="auto"/>
              <w:left w:val="single" w:sz="4" w:space="0" w:color="auto"/>
              <w:bottom w:val="single" w:sz="4" w:space="0" w:color="auto"/>
              <w:right w:val="single" w:sz="4" w:space="0" w:color="auto"/>
            </w:tcBorders>
            <w:vAlign w:val="center"/>
          </w:tcPr>
          <w:p w14:paraId="18BB9288" w14:textId="268AB366" w:rsidR="00A33A81" w:rsidRPr="006E79AE" w:rsidRDefault="00A33A81" w:rsidP="00E16E86">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090" w:type="dxa"/>
            <w:tcBorders>
              <w:top w:val="single" w:sz="4" w:space="0" w:color="auto"/>
              <w:left w:val="single" w:sz="4" w:space="0" w:color="auto"/>
              <w:bottom w:val="single" w:sz="4" w:space="0" w:color="auto"/>
              <w:right w:val="single" w:sz="4" w:space="0" w:color="auto"/>
            </w:tcBorders>
            <w:vAlign w:val="center"/>
          </w:tcPr>
          <w:p w14:paraId="6EF134C2" w14:textId="321112AB" w:rsidR="00A33A81" w:rsidRPr="006E79AE" w:rsidRDefault="00A33A81" w:rsidP="00E16E86">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109" w:type="dxa"/>
            <w:tcBorders>
              <w:top w:val="single" w:sz="4" w:space="0" w:color="auto"/>
              <w:left w:val="single" w:sz="4" w:space="0" w:color="auto"/>
              <w:bottom w:val="single" w:sz="4" w:space="0" w:color="auto"/>
              <w:right w:val="single" w:sz="4" w:space="0" w:color="auto"/>
            </w:tcBorders>
            <w:shd w:val="clear" w:color="auto" w:fill="FFFFFF"/>
            <w:vAlign w:val="center"/>
          </w:tcPr>
          <w:p w14:paraId="3681F003" w14:textId="5405EFF4" w:rsidR="00A33A81" w:rsidRPr="006E79AE" w:rsidRDefault="00A33A81" w:rsidP="00E16E86">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109" w:type="dxa"/>
            <w:tcBorders>
              <w:top w:val="single" w:sz="4" w:space="0" w:color="auto"/>
              <w:left w:val="single" w:sz="4" w:space="0" w:color="auto"/>
              <w:bottom w:val="single" w:sz="4" w:space="0" w:color="auto"/>
              <w:right w:val="single" w:sz="4" w:space="0" w:color="auto"/>
            </w:tcBorders>
            <w:vAlign w:val="center"/>
          </w:tcPr>
          <w:p w14:paraId="31E16E8B" w14:textId="02D34893" w:rsidR="00A33A81" w:rsidRPr="006E79AE" w:rsidRDefault="00A33A81" w:rsidP="00E16E86">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r>
    </w:tbl>
    <w:p w14:paraId="3D701D7D" w14:textId="77777777" w:rsidR="00F05EF6" w:rsidRDefault="00F05EF6" w:rsidP="00F05EF6">
      <w:pPr>
        <w:pStyle w:val="Paragrafoelenco"/>
        <w:ind w:left="142"/>
        <w:jc w:val="both"/>
        <w:rPr>
          <w:rFonts w:asciiTheme="minorHAnsi" w:hAnsiTheme="minorHAnsi" w:cstheme="minorHAnsi"/>
          <w:sz w:val="14"/>
          <w:szCs w:val="14"/>
        </w:rPr>
      </w:pPr>
    </w:p>
    <w:p w14:paraId="11281ABB" w14:textId="77777777" w:rsidR="00F05EF6" w:rsidRDefault="00F05EF6" w:rsidP="00F05EF6">
      <w:pPr>
        <w:pStyle w:val="Paragrafoelenco"/>
        <w:ind w:left="142"/>
        <w:jc w:val="both"/>
        <w:rPr>
          <w:rFonts w:asciiTheme="minorHAnsi" w:hAnsiTheme="minorHAnsi" w:cstheme="minorHAnsi"/>
          <w:sz w:val="14"/>
          <w:szCs w:val="14"/>
        </w:rPr>
      </w:pPr>
    </w:p>
    <w:p w14:paraId="05C25F3F" w14:textId="77777777" w:rsidR="00F445D1" w:rsidRDefault="00F445D1" w:rsidP="00F05EF6">
      <w:pPr>
        <w:pStyle w:val="Paragrafoelenco"/>
        <w:ind w:left="142"/>
        <w:jc w:val="both"/>
        <w:rPr>
          <w:rFonts w:asciiTheme="minorHAnsi" w:hAnsiTheme="minorHAnsi" w:cstheme="minorHAnsi"/>
          <w:sz w:val="14"/>
          <w:szCs w:val="14"/>
        </w:rPr>
      </w:pPr>
    </w:p>
    <w:p w14:paraId="2487D214" w14:textId="77777777" w:rsidR="00F445D1" w:rsidRDefault="00F445D1" w:rsidP="00F05EF6">
      <w:pPr>
        <w:pStyle w:val="Paragrafoelenco"/>
        <w:ind w:left="142"/>
        <w:jc w:val="both"/>
        <w:rPr>
          <w:rFonts w:asciiTheme="minorHAnsi" w:hAnsiTheme="minorHAnsi" w:cstheme="minorHAnsi"/>
          <w:sz w:val="14"/>
          <w:szCs w:val="14"/>
        </w:rPr>
      </w:pPr>
    </w:p>
    <w:p w14:paraId="0DB824DC" w14:textId="77777777" w:rsidR="002B692C" w:rsidRDefault="002B692C" w:rsidP="00F05EF6">
      <w:pPr>
        <w:pStyle w:val="Paragrafoelenco"/>
        <w:ind w:left="142"/>
        <w:jc w:val="both"/>
        <w:rPr>
          <w:rFonts w:asciiTheme="minorHAnsi" w:hAnsiTheme="minorHAnsi" w:cstheme="minorHAnsi"/>
          <w:sz w:val="14"/>
          <w:szCs w:val="14"/>
        </w:rPr>
      </w:pPr>
    </w:p>
    <w:p w14:paraId="5591057C" w14:textId="77777777" w:rsidR="002B692C" w:rsidRDefault="002B692C" w:rsidP="00F05EF6">
      <w:pPr>
        <w:pStyle w:val="Paragrafoelenco"/>
        <w:ind w:left="142"/>
        <w:jc w:val="both"/>
        <w:rPr>
          <w:rFonts w:asciiTheme="minorHAnsi" w:hAnsiTheme="minorHAnsi" w:cstheme="minorHAnsi"/>
          <w:sz w:val="14"/>
          <w:szCs w:val="14"/>
        </w:rPr>
      </w:pPr>
    </w:p>
    <w:p w14:paraId="676411C7" w14:textId="77777777" w:rsidR="00F445D1" w:rsidRDefault="00F445D1" w:rsidP="00F05EF6">
      <w:pPr>
        <w:pStyle w:val="Paragrafoelenco"/>
        <w:ind w:left="142"/>
        <w:jc w:val="both"/>
        <w:rPr>
          <w:rFonts w:asciiTheme="minorHAnsi" w:hAnsiTheme="minorHAnsi" w:cstheme="minorHAnsi"/>
          <w:sz w:val="14"/>
          <w:szCs w:val="14"/>
        </w:rPr>
      </w:pPr>
    </w:p>
    <w:p w14:paraId="36DFB1E4" w14:textId="77777777" w:rsidR="00F445D1" w:rsidRDefault="00F445D1" w:rsidP="00F05EF6">
      <w:pPr>
        <w:pStyle w:val="Paragrafoelenco"/>
        <w:ind w:left="142"/>
        <w:jc w:val="both"/>
        <w:rPr>
          <w:rFonts w:asciiTheme="minorHAnsi" w:hAnsiTheme="minorHAnsi" w:cstheme="minorHAnsi"/>
          <w:sz w:val="14"/>
          <w:szCs w:val="14"/>
        </w:rPr>
      </w:pPr>
    </w:p>
    <w:p w14:paraId="6426B991" w14:textId="23DEC883" w:rsidR="006C3306" w:rsidRPr="005631C4" w:rsidRDefault="00364D10" w:rsidP="00B57131">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Theme="minorHAnsi" w:hAnsiTheme="minorHAnsi" w:cstheme="minorHAnsi"/>
          <w:b/>
          <w:iCs/>
          <w:caps/>
          <w:color w:val="0F243E" w:themeColor="text2" w:themeShade="80"/>
          <w:kern w:val="18"/>
          <w:sz w:val="18"/>
          <w:szCs w:val="18"/>
        </w:rPr>
      </w:pPr>
      <w:r w:rsidRPr="005631C4">
        <w:rPr>
          <w:rFonts w:asciiTheme="minorHAnsi" w:hAnsiTheme="minorHAnsi" w:cstheme="minorHAnsi"/>
          <w:b/>
          <w:iCs/>
          <w:caps/>
          <w:color w:val="0F243E" w:themeColor="text2" w:themeShade="80"/>
          <w:kern w:val="18"/>
          <w:sz w:val="18"/>
          <w:szCs w:val="18"/>
        </w:rPr>
        <w:lastRenderedPageBreak/>
        <w:t xml:space="preserve">DICHIARAZIONI In </w:t>
      </w:r>
      <w:r w:rsidR="006C3306" w:rsidRPr="005631C4">
        <w:rPr>
          <w:rFonts w:asciiTheme="minorHAnsi" w:hAnsiTheme="minorHAnsi" w:cstheme="minorHAnsi"/>
          <w:b/>
          <w:iCs/>
          <w:caps/>
          <w:color w:val="0F243E" w:themeColor="text2" w:themeShade="80"/>
          <w:kern w:val="18"/>
          <w:sz w:val="18"/>
          <w:szCs w:val="18"/>
        </w:rPr>
        <w:t>caso di Aggregazione di imprese di rete</w:t>
      </w:r>
      <w:r w:rsidR="00B57131" w:rsidRPr="005631C4">
        <w:rPr>
          <w:rFonts w:asciiTheme="minorHAnsi" w:hAnsiTheme="minorHAnsi" w:cstheme="minorHAnsi"/>
          <w:b/>
          <w:iCs/>
          <w:caps/>
          <w:color w:val="0F243E" w:themeColor="text2" w:themeShade="80"/>
          <w:kern w:val="18"/>
          <w:sz w:val="18"/>
          <w:szCs w:val="18"/>
        </w:rPr>
        <w:t xml:space="preserve"> (</w:t>
      </w:r>
      <w:r w:rsidRPr="005631C4">
        <w:rPr>
          <w:rFonts w:asciiTheme="minorHAnsi" w:hAnsiTheme="minorHAnsi" w:cstheme="minorHAnsi"/>
          <w:b/>
          <w:iCs/>
          <w:color w:val="0F243E" w:themeColor="text2" w:themeShade="80"/>
          <w:sz w:val="18"/>
          <w:szCs w:val="18"/>
        </w:rPr>
        <w:t>art. 65 comma 2 lettera g) del codice</w:t>
      </w:r>
      <w:r w:rsidR="00B57131" w:rsidRPr="005631C4">
        <w:rPr>
          <w:rFonts w:asciiTheme="minorHAnsi" w:hAnsiTheme="minorHAnsi" w:cstheme="minorHAnsi"/>
          <w:b/>
          <w:iCs/>
          <w:caps/>
          <w:color w:val="0F243E" w:themeColor="text2" w:themeShade="80"/>
          <w:kern w:val="18"/>
          <w:sz w:val="18"/>
          <w:szCs w:val="18"/>
        </w:rPr>
        <w:t xml:space="preserve">)  </w:t>
      </w:r>
    </w:p>
    <w:p w14:paraId="6F1C354E" w14:textId="77777777" w:rsidR="00B57131" w:rsidRDefault="00B57131" w:rsidP="006C3306">
      <w:pPr>
        <w:pStyle w:val="Paragrafoelenco"/>
        <w:ind w:left="502"/>
        <w:jc w:val="both"/>
        <w:rPr>
          <w:rFonts w:asciiTheme="minorHAnsi" w:hAnsiTheme="minorHAnsi" w:cstheme="minorHAnsi"/>
          <w:bCs/>
          <w:iCs/>
          <w:color w:val="EE0000"/>
          <w:sz w:val="16"/>
          <w:szCs w:val="16"/>
        </w:rPr>
      </w:pPr>
    </w:p>
    <w:p w14:paraId="11F79DEC" w14:textId="32264DFE" w:rsidR="004349A6" w:rsidRPr="00E64F2A" w:rsidRDefault="004349A6" w:rsidP="004349A6">
      <w:pPr>
        <w:pStyle w:val="Paragrafoelenco"/>
        <w:ind w:left="284"/>
        <w:jc w:val="both"/>
        <w:rPr>
          <w:rFonts w:asciiTheme="minorHAnsi" w:hAnsiTheme="minorHAnsi" w:cstheme="minorHAnsi"/>
          <w:bCs/>
          <w:i/>
          <w:color w:val="auto"/>
          <w:sz w:val="16"/>
          <w:szCs w:val="16"/>
        </w:rPr>
      </w:pPr>
      <w:r w:rsidRPr="00E64F2A">
        <w:rPr>
          <w:rFonts w:asciiTheme="minorHAnsi" w:hAnsiTheme="minorHAnsi" w:cstheme="minorHAnsi"/>
          <w:bCs/>
          <w:i/>
          <w:color w:val="auto"/>
          <w:sz w:val="16"/>
          <w:szCs w:val="16"/>
        </w:rPr>
        <w:t xml:space="preserve">in caso di aggregazioni di rete l’organo comune, la mandataria e ognuna delle imprese aderenti al contratto di rete che partecipano alla gara dovrà </w:t>
      </w:r>
      <w:r w:rsidR="00364D10" w:rsidRPr="00E64F2A">
        <w:rPr>
          <w:rFonts w:asciiTheme="minorHAnsi" w:hAnsiTheme="minorHAnsi" w:cstheme="minorHAnsi"/>
          <w:bCs/>
          <w:i/>
          <w:color w:val="auto"/>
          <w:sz w:val="16"/>
          <w:szCs w:val="16"/>
        </w:rPr>
        <w:t>presentare</w:t>
      </w:r>
      <w:r w:rsidRPr="00E64F2A">
        <w:rPr>
          <w:rFonts w:asciiTheme="minorHAnsi" w:hAnsiTheme="minorHAnsi" w:cstheme="minorHAnsi"/>
          <w:bCs/>
          <w:i/>
          <w:color w:val="auto"/>
          <w:sz w:val="16"/>
          <w:szCs w:val="16"/>
        </w:rPr>
        <w:t xml:space="preserve"> il presente Allegato 02_B</w:t>
      </w:r>
    </w:p>
    <w:p w14:paraId="2ED9B375" w14:textId="77777777" w:rsidR="004349A6" w:rsidRDefault="004349A6" w:rsidP="006C3306">
      <w:pPr>
        <w:pStyle w:val="Paragrafoelenco"/>
        <w:ind w:left="502"/>
        <w:jc w:val="both"/>
        <w:rPr>
          <w:rFonts w:asciiTheme="minorHAnsi" w:hAnsiTheme="minorHAnsi" w:cstheme="minorHAnsi"/>
          <w:bCs/>
          <w:iCs/>
          <w:color w:val="EE0000"/>
          <w:sz w:val="16"/>
          <w:szCs w:val="16"/>
        </w:rPr>
      </w:pPr>
    </w:p>
    <w:p w14:paraId="55C64736" w14:textId="56B92642" w:rsidR="00326237" w:rsidRDefault="00326237" w:rsidP="004D0BC9">
      <w:pPr>
        <w:pStyle w:val="Paragrafoelenco"/>
        <w:numPr>
          <w:ilvl w:val="0"/>
          <w:numId w:val="20"/>
        </w:numPr>
        <w:ind w:left="284" w:hanging="142"/>
        <w:jc w:val="both"/>
        <w:rPr>
          <w:rFonts w:asciiTheme="minorHAnsi" w:eastAsia="Calibri" w:hAnsiTheme="minorHAnsi" w:cstheme="minorHAnsi"/>
          <w:color w:val="auto"/>
          <w:kern w:val="0"/>
          <w:sz w:val="18"/>
          <w:szCs w:val="18"/>
          <w:lang w:eastAsia="en-US"/>
        </w:rPr>
      </w:pPr>
      <w:r w:rsidRPr="002D5448">
        <w:rPr>
          <w:rFonts w:asciiTheme="minorHAnsi" w:hAnsiTheme="minorHAnsi" w:cstheme="minorHAnsi"/>
          <w:b/>
          <w:bCs/>
          <w:kern w:val="18"/>
          <w:sz w:val="18"/>
          <w:szCs w:val="18"/>
        </w:rPr>
        <w:t>DICHIARA</w:t>
      </w:r>
      <w:r w:rsidRPr="002D5448">
        <w:rPr>
          <w:rFonts w:asciiTheme="minorHAnsi" w:eastAsia="Calibri" w:hAnsiTheme="minorHAnsi" w:cstheme="minorHAnsi"/>
          <w:color w:val="auto"/>
          <w:kern w:val="0"/>
          <w:sz w:val="18"/>
          <w:szCs w:val="18"/>
          <w:lang w:eastAsia="en-US"/>
        </w:rPr>
        <w:t xml:space="preserve"> che, l’operatore</w:t>
      </w:r>
      <w:r>
        <w:rPr>
          <w:rFonts w:asciiTheme="minorHAnsi" w:eastAsia="Calibri" w:hAnsiTheme="minorHAnsi" w:cstheme="minorHAnsi"/>
          <w:color w:val="auto"/>
          <w:kern w:val="0"/>
          <w:sz w:val="18"/>
          <w:szCs w:val="18"/>
          <w:lang w:eastAsia="en-US"/>
        </w:rPr>
        <w:t xml:space="preserve"> economico partecipa </w:t>
      </w:r>
      <w:r w:rsidR="00175995">
        <w:rPr>
          <w:rFonts w:asciiTheme="minorHAnsi" w:eastAsia="Calibri" w:hAnsiTheme="minorHAnsi" w:cstheme="minorHAnsi"/>
          <w:color w:val="auto"/>
          <w:kern w:val="0"/>
          <w:sz w:val="18"/>
          <w:szCs w:val="18"/>
          <w:lang w:eastAsia="en-US"/>
        </w:rPr>
        <w:t xml:space="preserve">in </w:t>
      </w:r>
      <w:r>
        <w:rPr>
          <w:rFonts w:asciiTheme="minorHAnsi" w:eastAsia="Calibri" w:hAnsiTheme="minorHAnsi" w:cstheme="minorHAnsi"/>
          <w:color w:val="auto"/>
          <w:kern w:val="0"/>
          <w:sz w:val="18"/>
          <w:szCs w:val="18"/>
          <w:lang w:eastAsia="en-US"/>
        </w:rPr>
        <w:t xml:space="preserve">  </w:t>
      </w:r>
      <w:proofErr w:type="gramStart"/>
      <w:r>
        <w:rPr>
          <w:rFonts w:asciiTheme="minorHAnsi" w:eastAsia="Calibri" w:hAnsiTheme="minorHAnsi" w:cstheme="minorHAnsi"/>
          <w:color w:val="auto"/>
          <w:kern w:val="0"/>
          <w:sz w:val="18"/>
          <w:szCs w:val="18"/>
          <w:lang w:eastAsia="en-US"/>
        </w:rPr>
        <w:t xml:space="preserve">  :</w:t>
      </w:r>
      <w:proofErr w:type="gramEnd"/>
      <w:r>
        <w:rPr>
          <w:rFonts w:asciiTheme="minorHAnsi" w:eastAsia="Calibri" w:hAnsiTheme="minorHAnsi" w:cstheme="minorHAnsi"/>
          <w:color w:val="auto"/>
          <w:kern w:val="0"/>
          <w:sz w:val="18"/>
          <w:szCs w:val="18"/>
          <w:lang w:eastAsia="en-US"/>
        </w:rPr>
        <w:t xml:space="preserve">  </w:t>
      </w:r>
    </w:p>
    <w:p w14:paraId="6DFD21B8" w14:textId="77777777" w:rsidR="00326237" w:rsidRPr="00352BE1" w:rsidRDefault="00326237" w:rsidP="006C3306">
      <w:pPr>
        <w:pStyle w:val="Paragrafoelenco"/>
        <w:ind w:left="502"/>
        <w:jc w:val="both"/>
        <w:rPr>
          <w:rFonts w:asciiTheme="minorHAnsi" w:hAnsiTheme="minorHAnsi" w:cstheme="minorHAnsi"/>
          <w:bCs/>
          <w:iCs/>
          <w:color w:val="EE0000"/>
          <w:sz w:val="16"/>
          <w:szCs w:val="16"/>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351"/>
      </w:tblGrid>
      <w:tr w:rsidR="006C3306" w:rsidRPr="00F81AA9" w14:paraId="49B14D07" w14:textId="77777777" w:rsidTr="009B7B0D">
        <w:tc>
          <w:tcPr>
            <w:tcW w:w="9351" w:type="dxa"/>
            <w:tcBorders>
              <w:top w:val="single" w:sz="4" w:space="0" w:color="auto"/>
              <w:left w:val="single" w:sz="4" w:space="0" w:color="auto"/>
              <w:bottom w:val="single" w:sz="4" w:space="0" w:color="auto"/>
              <w:right w:val="single" w:sz="4" w:space="0" w:color="auto"/>
            </w:tcBorders>
            <w:shd w:val="clear" w:color="auto" w:fill="F3F3F3"/>
            <w:hideMark/>
          </w:tcPr>
          <w:p w14:paraId="5D4AA915" w14:textId="27C14FDF" w:rsidR="006C3306" w:rsidRPr="004E4CE4" w:rsidRDefault="006C3306" w:rsidP="00175995">
            <w:pPr>
              <w:tabs>
                <w:tab w:val="left" w:pos="540"/>
              </w:tabs>
              <w:spacing w:before="60" w:after="60"/>
              <w:ind w:left="22" w:hanging="22"/>
              <w:rPr>
                <w:rFonts w:asciiTheme="minorHAnsi" w:hAnsiTheme="minorHAnsi" w:cstheme="minorHAnsi"/>
                <w:color w:val="EE0000"/>
                <w:sz w:val="18"/>
                <w:szCs w:val="18"/>
              </w:rPr>
            </w:pPr>
            <w:r w:rsidRPr="00D829F8">
              <w:rPr>
                <w:rFonts w:asciiTheme="minorHAnsi" w:hAnsiTheme="minorHAnsi" w:cstheme="minorHAnsi"/>
                <w:b/>
                <w:iCs/>
                <w:caps/>
                <w:color w:val="0F243E" w:themeColor="text2" w:themeShade="80"/>
                <w:kern w:val="18"/>
                <w:sz w:val="20"/>
              </w:rPr>
              <w:t xml:space="preserve"> </w:t>
            </w:r>
            <w:r w:rsidRPr="00D829F8">
              <w:rPr>
                <w:rFonts w:asciiTheme="minorHAnsi" w:hAnsiTheme="minorHAnsi" w:cstheme="minorHAnsi"/>
                <w:b/>
                <w:color w:val="auto"/>
                <w:sz w:val="18"/>
                <w:szCs w:val="18"/>
              </w:rPr>
              <w:t>A</w:t>
            </w:r>
            <w:r w:rsidR="00326237">
              <w:rPr>
                <w:rFonts w:asciiTheme="minorHAnsi" w:hAnsiTheme="minorHAnsi" w:cstheme="minorHAnsi"/>
                <w:b/>
                <w:color w:val="auto"/>
                <w:sz w:val="18"/>
                <w:szCs w:val="18"/>
              </w:rPr>
              <w:t>GGREGAZIONE DI IMPRESE DI RETE</w:t>
            </w:r>
            <w:r w:rsidRPr="00D829F8">
              <w:rPr>
                <w:rFonts w:asciiTheme="minorHAnsi" w:hAnsiTheme="minorHAnsi" w:cstheme="minorHAnsi"/>
                <w:color w:val="auto"/>
                <w:sz w:val="18"/>
                <w:szCs w:val="18"/>
              </w:rPr>
              <w:t xml:space="preserve"> </w:t>
            </w:r>
            <w:r w:rsidRPr="00D829F8">
              <w:rPr>
                <w:rFonts w:asciiTheme="minorHAnsi" w:hAnsiTheme="minorHAnsi" w:cstheme="minorHAnsi"/>
                <w:b/>
                <w:color w:val="auto"/>
                <w:sz w:val="18"/>
                <w:szCs w:val="18"/>
              </w:rPr>
              <w:t>(art. 65 – comma 2 - lett. g), D.lgs. 36/2023</w:t>
            </w:r>
            <w:proofErr w:type="gramStart"/>
            <w:r w:rsidRPr="00D829F8">
              <w:rPr>
                <w:rFonts w:asciiTheme="minorHAnsi" w:hAnsiTheme="minorHAnsi" w:cstheme="minorHAnsi"/>
                <w:b/>
                <w:color w:val="auto"/>
                <w:sz w:val="18"/>
                <w:szCs w:val="18"/>
              </w:rPr>
              <w:t>)  alle</w:t>
            </w:r>
            <w:proofErr w:type="gramEnd"/>
            <w:r w:rsidRPr="00D829F8">
              <w:rPr>
                <w:rFonts w:asciiTheme="minorHAnsi" w:hAnsiTheme="minorHAnsi" w:cstheme="minorHAnsi"/>
                <w:b/>
                <w:color w:val="auto"/>
                <w:sz w:val="18"/>
                <w:szCs w:val="18"/>
              </w:rPr>
              <w:t xml:space="preserve"> quali di applicano le disposizioni di cui all’art 68 del D.lgs. 36/2023</w:t>
            </w:r>
            <w:r w:rsidRPr="00D829F8">
              <w:rPr>
                <w:rFonts w:asciiTheme="minorHAnsi" w:hAnsiTheme="minorHAnsi" w:cstheme="minorHAnsi"/>
                <w:color w:val="auto"/>
                <w:sz w:val="18"/>
                <w:szCs w:val="18"/>
              </w:rPr>
              <w:t xml:space="preserve"> in quanto compatibili</w:t>
            </w:r>
            <w:r w:rsidRPr="004E4CE4">
              <w:rPr>
                <w:rFonts w:asciiTheme="minorHAnsi" w:hAnsiTheme="minorHAnsi" w:cstheme="minorHAnsi"/>
                <w:color w:val="EE0000"/>
                <w:sz w:val="18"/>
                <w:szCs w:val="18"/>
              </w:rPr>
              <w:t>:</w:t>
            </w:r>
          </w:p>
          <w:p w14:paraId="14457841" w14:textId="77777777" w:rsidR="006C3306" w:rsidRPr="00D829F8" w:rsidRDefault="00783135" w:rsidP="009B7B0D">
            <w:pPr>
              <w:spacing w:before="60" w:after="60"/>
              <w:rPr>
                <w:rFonts w:asciiTheme="minorHAnsi" w:hAnsiTheme="minorHAnsi" w:cstheme="minorHAnsi"/>
                <w:b/>
                <w:bCs/>
                <w:sz w:val="16"/>
                <w:szCs w:val="16"/>
              </w:rPr>
            </w:pPr>
            <w:sdt>
              <w:sdtPr>
                <w:rPr>
                  <w:rFonts w:asciiTheme="minorHAnsi" w:hAnsiTheme="minorHAnsi" w:cstheme="minorHAnsi"/>
                  <w:b/>
                  <w:bCs/>
                  <w:color w:val="auto"/>
                  <w:sz w:val="20"/>
                </w:rPr>
                <w:id w:val="-115985055"/>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a) dotata di un organo comune con potere di rappresentanza e di soggettività giuridica (rete-soggetto</w:t>
            </w:r>
            <w:r w:rsidR="006C3306" w:rsidRPr="00D829F8">
              <w:rPr>
                <w:rFonts w:asciiTheme="minorHAnsi" w:hAnsiTheme="minorHAnsi" w:cstheme="minorHAnsi"/>
                <w:b/>
                <w:bCs/>
                <w:sz w:val="16"/>
                <w:szCs w:val="16"/>
              </w:rPr>
              <w:t>)</w:t>
            </w:r>
          </w:p>
          <w:p w14:paraId="4822FF20" w14:textId="77777777" w:rsidR="006C3306" w:rsidRDefault="00783135" w:rsidP="009B7B0D">
            <w:pPr>
              <w:spacing w:before="60" w:after="60"/>
              <w:rPr>
                <w:rFonts w:asciiTheme="minorHAnsi" w:hAnsiTheme="minorHAnsi" w:cstheme="minorHAnsi"/>
                <w:b/>
                <w:bCs/>
                <w:sz w:val="16"/>
                <w:szCs w:val="16"/>
              </w:rPr>
            </w:pPr>
            <w:sdt>
              <w:sdtPr>
                <w:rPr>
                  <w:rFonts w:asciiTheme="minorHAnsi" w:hAnsiTheme="minorHAnsi" w:cstheme="minorHAnsi"/>
                  <w:b/>
                  <w:bCs/>
                  <w:color w:val="auto"/>
                  <w:sz w:val="20"/>
                </w:rPr>
                <w:id w:val="729968277"/>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b) dotata di un organo comune con potere di rappresentanza ma priva di soggettività giuridica (rete-contratto</w:t>
            </w:r>
            <w:r w:rsidR="006C3306" w:rsidRPr="00D829F8">
              <w:rPr>
                <w:rFonts w:asciiTheme="minorHAnsi" w:hAnsiTheme="minorHAnsi" w:cstheme="minorHAnsi"/>
                <w:b/>
                <w:bCs/>
                <w:sz w:val="16"/>
                <w:szCs w:val="16"/>
              </w:rPr>
              <w:t>)</w:t>
            </w:r>
          </w:p>
          <w:p w14:paraId="01A23A3B" w14:textId="16C8D40D" w:rsidR="006C3306" w:rsidRDefault="00783135" w:rsidP="009B7B0D">
            <w:pPr>
              <w:spacing w:before="60" w:after="60"/>
              <w:ind w:left="306" w:hanging="306"/>
              <w:rPr>
                <w:rFonts w:asciiTheme="minorHAnsi" w:hAnsiTheme="minorHAnsi" w:cstheme="minorHAnsi"/>
                <w:bCs/>
                <w:sz w:val="16"/>
                <w:szCs w:val="16"/>
              </w:rPr>
            </w:pPr>
            <w:sdt>
              <w:sdtPr>
                <w:rPr>
                  <w:rFonts w:asciiTheme="minorHAnsi" w:hAnsiTheme="minorHAnsi" w:cstheme="minorHAnsi"/>
                  <w:b/>
                  <w:bCs/>
                  <w:color w:val="auto"/>
                  <w:sz w:val="20"/>
                </w:rPr>
                <w:id w:val="-1248886390"/>
                <w14:checkbox>
                  <w14:checked w14:val="0"/>
                  <w14:checkedState w14:val="2612" w14:font="MS Gothic"/>
                  <w14:uncheckedState w14:val="2610" w14:font="MS Gothic"/>
                </w14:checkbox>
              </w:sdtPr>
              <w:sdtEndPr/>
              <w:sdtContent>
                <w:r w:rsidR="00F05EF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dotata di un organo comune privo del potere di rappresentanza o di rete sprovvista di organo comune, ovvero, dotata di organo comune privo dei requisiti di qualificazione richiesti per assumere la veste di mandataria</w:t>
            </w:r>
            <w:r w:rsidR="006C3306" w:rsidRPr="00D829F8">
              <w:rPr>
                <w:rFonts w:asciiTheme="minorHAnsi" w:hAnsiTheme="minorHAnsi" w:cstheme="minorHAnsi"/>
                <w:b/>
                <w:bCs/>
                <w:sz w:val="16"/>
                <w:szCs w:val="16"/>
              </w:rPr>
              <w:t>)</w:t>
            </w:r>
          </w:p>
          <w:p w14:paraId="47A0A779" w14:textId="77777777" w:rsidR="006C3306" w:rsidRDefault="00783135" w:rsidP="009B7B0D">
            <w:pPr>
              <w:spacing w:before="60" w:after="60"/>
              <w:ind w:firstLine="306"/>
              <w:rPr>
                <w:rFonts w:asciiTheme="minorHAnsi" w:hAnsiTheme="minorHAnsi" w:cstheme="minorHAnsi"/>
                <w:sz w:val="18"/>
                <w:szCs w:val="18"/>
              </w:rPr>
            </w:pPr>
            <w:sdt>
              <w:sdtPr>
                <w:rPr>
                  <w:rFonts w:asciiTheme="minorHAnsi" w:hAnsiTheme="minorHAnsi" w:cstheme="minorHAnsi"/>
                  <w:b/>
                  <w:bCs/>
                  <w:color w:val="auto"/>
                  <w:sz w:val="20"/>
                </w:rPr>
                <w:id w:val="-630938598"/>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rete costituita</w:t>
            </w:r>
            <w:r w:rsidR="006C3306">
              <w:rPr>
                <w:rFonts w:asciiTheme="minorHAnsi" w:hAnsiTheme="minorHAnsi" w:cstheme="minorHAnsi"/>
                <w:sz w:val="18"/>
                <w:szCs w:val="18"/>
              </w:rPr>
              <w:t xml:space="preserve">     </w:t>
            </w:r>
          </w:p>
          <w:p w14:paraId="7945B614" w14:textId="77777777" w:rsidR="006C3306" w:rsidRDefault="00783135" w:rsidP="009B7B0D">
            <w:pPr>
              <w:spacing w:before="60" w:after="60"/>
              <w:ind w:firstLine="306"/>
              <w:rPr>
                <w:rFonts w:asciiTheme="minorHAnsi" w:hAnsiTheme="minorHAnsi" w:cstheme="minorHAnsi"/>
                <w:bCs/>
                <w:sz w:val="16"/>
                <w:szCs w:val="16"/>
              </w:rPr>
            </w:pPr>
            <w:sdt>
              <w:sdtPr>
                <w:rPr>
                  <w:rFonts w:asciiTheme="minorHAnsi" w:hAnsiTheme="minorHAnsi" w:cstheme="minorHAnsi"/>
                  <w:b/>
                  <w:bCs/>
                  <w:color w:val="auto"/>
                  <w:sz w:val="20"/>
                </w:rPr>
                <w:id w:val="-415935130"/>
                <w14:checkbox>
                  <w14:checked w14:val="0"/>
                  <w14:checkedState w14:val="2612" w14:font="MS Gothic"/>
                  <w14:uncheckedState w14:val="2610" w14:font="MS Gothic"/>
                </w14:checkbox>
              </w:sdtPr>
              <w:sdtEndPr/>
              <w:sdtContent>
                <w:r w:rsidR="006C3306">
                  <w:rPr>
                    <w:rFonts w:ascii="MS Gothic" w:eastAsia="MS Gothic" w:hAnsi="MS Gothic" w:cstheme="minorHAnsi" w:hint="eastAsia"/>
                    <w:b/>
                    <w:bCs/>
                    <w:color w:val="auto"/>
                    <w:sz w:val="20"/>
                  </w:rPr>
                  <w:t>☐</w:t>
                </w:r>
              </w:sdtContent>
            </w:sdt>
            <w:r w:rsidR="006C3306" w:rsidRPr="00F81AA9">
              <w:rPr>
                <w:rFonts w:asciiTheme="minorHAnsi" w:hAnsiTheme="minorHAnsi" w:cstheme="minorHAnsi"/>
                <w:color w:val="auto"/>
                <w:sz w:val="18"/>
                <w:szCs w:val="18"/>
              </w:rPr>
              <w:t xml:space="preserve"> </w:t>
            </w:r>
            <w:r w:rsidR="006C3306" w:rsidRPr="00D829F8">
              <w:rPr>
                <w:rFonts w:asciiTheme="minorHAnsi" w:hAnsiTheme="minorHAnsi" w:cstheme="minorHAnsi"/>
                <w:b/>
                <w:bCs/>
                <w:sz w:val="18"/>
                <w:szCs w:val="18"/>
              </w:rPr>
              <w:t>rete c) rete non costituita</w:t>
            </w:r>
          </w:p>
          <w:p w14:paraId="026722DE" w14:textId="5B924B0D" w:rsidR="006C3306" w:rsidRPr="00F81AA9" w:rsidRDefault="006C3306" w:rsidP="009B7B0D">
            <w:pPr>
              <w:spacing w:before="60" w:after="60"/>
              <w:ind w:left="568" w:hanging="568"/>
              <w:rPr>
                <w:rFonts w:asciiTheme="minorHAnsi" w:hAnsiTheme="minorHAnsi" w:cstheme="minorHAnsi"/>
                <w:bCs/>
                <w:i/>
                <w:iCs/>
                <w:sz w:val="16"/>
                <w:szCs w:val="16"/>
              </w:rPr>
            </w:pPr>
            <w:r w:rsidRPr="008E59CB">
              <w:rPr>
                <w:rFonts w:asciiTheme="minorHAnsi" w:eastAsiaTheme="minorHAnsi" w:hAnsiTheme="minorHAnsi" w:cstheme="minorHAnsi"/>
                <w:bCs/>
                <w:i/>
                <w:iCs/>
                <w:color w:val="FF0000"/>
                <w:kern w:val="0"/>
                <w:sz w:val="16"/>
                <w:szCs w:val="16"/>
                <w:lang w:eastAsia="en-US"/>
              </w:rPr>
              <w:t xml:space="preserve">N.B. </w:t>
            </w:r>
            <w:r w:rsidR="00FD6B6C" w:rsidRPr="00FD6B6C">
              <w:rPr>
                <w:rFonts w:asciiTheme="minorHAnsi" w:eastAsiaTheme="minorHAnsi" w:hAnsiTheme="minorHAnsi" w:cstheme="minorHAnsi"/>
                <w:bCs/>
                <w:i/>
                <w:iCs/>
                <w:color w:val="FF0000"/>
                <w:kern w:val="0"/>
                <w:sz w:val="16"/>
                <w:szCs w:val="16"/>
                <w:lang w:eastAsia="en-US"/>
              </w:rPr>
              <w:t xml:space="preserve">l’indicazione della parte dei lavori che in caso di aggiudicazione verrà eseguita dovrà essere compilata, nella tabella QUADRO </w:t>
            </w:r>
            <w:r w:rsidR="00FD6B6C">
              <w:rPr>
                <w:rFonts w:asciiTheme="minorHAnsi" w:eastAsiaTheme="minorHAnsi" w:hAnsiTheme="minorHAnsi" w:cstheme="minorHAnsi"/>
                <w:bCs/>
                <w:i/>
                <w:iCs/>
                <w:color w:val="FF0000"/>
                <w:kern w:val="0"/>
                <w:sz w:val="16"/>
                <w:szCs w:val="16"/>
                <w:lang w:eastAsia="en-US"/>
              </w:rPr>
              <w:t xml:space="preserve">3 </w:t>
            </w:r>
            <w:r w:rsidR="00FD6B6C" w:rsidRPr="00FD6B6C">
              <w:rPr>
                <w:rFonts w:asciiTheme="minorHAnsi" w:eastAsiaTheme="minorHAnsi" w:hAnsiTheme="minorHAnsi" w:cstheme="minorHAnsi"/>
                <w:bCs/>
                <w:i/>
                <w:iCs/>
                <w:color w:val="FF0000"/>
                <w:kern w:val="0"/>
                <w:sz w:val="16"/>
                <w:szCs w:val="16"/>
                <w:lang w:eastAsia="en-US"/>
              </w:rPr>
              <w:t xml:space="preserve"> </w:t>
            </w:r>
            <w:r w:rsidRPr="008E59CB">
              <w:rPr>
                <w:rFonts w:asciiTheme="minorHAnsi" w:eastAsiaTheme="minorHAnsi" w:hAnsiTheme="minorHAnsi" w:cstheme="minorHAnsi"/>
                <w:bCs/>
                <w:i/>
                <w:iCs/>
                <w:color w:val="FF0000"/>
                <w:kern w:val="0"/>
                <w:sz w:val="16"/>
                <w:szCs w:val="16"/>
                <w:lang w:eastAsia="en-US"/>
              </w:rPr>
              <w:t>(</w:t>
            </w:r>
            <w:r>
              <w:rPr>
                <w:rFonts w:asciiTheme="minorHAnsi" w:eastAsiaTheme="minorHAnsi" w:hAnsiTheme="minorHAnsi" w:cstheme="minorHAnsi"/>
                <w:bCs/>
                <w:i/>
                <w:iCs/>
                <w:color w:val="FF0000"/>
                <w:kern w:val="0"/>
                <w:sz w:val="16"/>
                <w:szCs w:val="16"/>
                <w:lang w:eastAsia="en-US"/>
              </w:rPr>
              <w:t>*</w:t>
            </w:r>
            <w:r w:rsidRPr="008E59CB">
              <w:rPr>
                <w:rFonts w:asciiTheme="minorHAnsi" w:eastAsiaTheme="minorHAnsi" w:hAnsiTheme="minorHAnsi" w:cstheme="minorHAnsi"/>
                <w:bCs/>
                <w:i/>
                <w:iCs/>
                <w:color w:val="FF0000"/>
                <w:kern w:val="0"/>
                <w:sz w:val="16"/>
                <w:szCs w:val="16"/>
                <w:lang w:eastAsia="en-US"/>
              </w:rPr>
              <w:t>**)</w:t>
            </w:r>
          </w:p>
        </w:tc>
      </w:tr>
    </w:tbl>
    <w:p w14:paraId="31E4F018" w14:textId="77777777" w:rsidR="006C3306" w:rsidRDefault="006C3306" w:rsidP="006C3306">
      <w:pPr>
        <w:ind w:left="714"/>
        <w:jc w:val="both"/>
        <w:rPr>
          <w:rFonts w:asciiTheme="minorHAnsi" w:hAnsiTheme="minorHAnsi" w:cstheme="minorHAnsi"/>
          <w:i/>
          <w:sz w:val="12"/>
          <w:szCs w:val="12"/>
        </w:rPr>
      </w:pPr>
    </w:p>
    <w:p w14:paraId="414E9E47" w14:textId="77777777" w:rsidR="00C217B3" w:rsidRPr="00FD6B6C" w:rsidRDefault="00C217B3" w:rsidP="00C217B3">
      <w:pPr>
        <w:spacing w:before="60" w:after="120"/>
        <w:ind w:firstLine="172"/>
        <w:rPr>
          <w:rFonts w:asciiTheme="minorHAnsi" w:hAnsiTheme="minorHAnsi" w:cstheme="minorHAnsi"/>
          <w:b/>
          <w:bCs/>
          <w:color w:val="auto"/>
          <w:sz w:val="18"/>
          <w:szCs w:val="18"/>
        </w:rPr>
      </w:pPr>
      <w:r w:rsidRPr="00FD6B6C">
        <w:rPr>
          <w:rFonts w:asciiTheme="minorHAnsi" w:hAnsiTheme="minorHAnsi" w:cstheme="minorHAnsi"/>
          <w:b/>
          <w:bCs/>
          <w:color w:val="auto"/>
          <w:sz w:val="18"/>
          <w:szCs w:val="18"/>
        </w:rPr>
        <w:t xml:space="preserve">In qualità di </w:t>
      </w:r>
    </w:p>
    <w:p w14:paraId="001AE642" w14:textId="31D2449F" w:rsidR="00C217B3" w:rsidRPr="00F445D1" w:rsidRDefault="00783135" w:rsidP="00C217B3">
      <w:pPr>
        <w:spacing w:before="60" w:after="120"/>
        <w:ind w:left="567" w:hanging="395"/>
        <w:jc w:val="both"/>
        <w:rPr>
          <w:rFonts w:asciiTheme="minorHAnsi" w:hAnsiTheme="minorHAnsi" w:cstheme="minorHAnsi"/>
          <w:color w:val="auto"/>
          <w:sz w:val="20"/>
        </w:rPr>
      </w:pPr>
      <w:sdt>
        <w:sdtPr>
          <w:rPr>
            <w:rFonts w:asciiTheme="minorHAnsi" w:hAnsiTheme="minorHAnsi" w:cstheme="minorHAnsi"/>
            <w:b/>
            <w:bCs/>
            <w:color w:val="auto"/>
            <w:sz w:val="22"/>
            <w:szCs w:val="22"/>
          </w:rPr>
          <w:id w:val="-1865733703"/>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C217B3">
        <w:t xml:space="preserve"> </w:t>
      </w:r>
      <w:r w:rsidR="00C217B3" w:rsidRPr="00F21684">
        <w:rPr>
          <w:rFonts w:asciiTheme="minorHAnsi" w:hAnsiTheme="minorHAnsi" w:cstheme="minorHAnsi"/>
          <w:sz w:val="20"/>
        </w:rPr>
        <w:t xml:space="preserve">a) </w:t>
      </w:r>
      <w:r w:rsidR="00C217B3" w:rsidRPr="00FD6B6C">
        <w:rPr>
          <w:rFonts w:asciiTheme="minorHAnsi" w:hAnsiTheme="minorHAnsi" w:cstheme="minorHAnsi"/>
          <w:b/>
          <w:bCs/>
          <w:sz w:val="18"/>
          <w:szCs w:val="18"/>
        </w:rPr>
        <w:t xml:space="preserve">ORGANO </w:t>
      </w:r>
      <w:proofErr w:type="gramStart"/>
      <w:r w:rsidR="00C217B3" w:rsidRPr="00FD6B6C">
        <w:rPr>
          <w:rFonts w:asciiTheme="minorHAnsi" w:hAnsiTheme="minorHAnsi" w:cstheme="minorHAnsi"/>
          <w:b/>
          <w:bCs/>
          <w:sz w:val="18"/>
          <w:szCs w:val="18"/>
        </w:rPr>
        <w:t>COMUNE</w:t>
      </w:r>
      <w:r w:rsidR="00C217B3" w:rsidRPr="00FD6B6C">
        <w:rPr>
          <w:rFonts w:asciiTheme="minorHAnsi" w:hAnsiTheme="minorHAnsi" w:cstheme="minorHAnsi"/>
          <w:b/>
          <w:bCs/>
          <w:color w:val="auto"/>
          <w:sz w:val="18"/>
          <w:szCs w:val="18"/>
        </w:rPr>
        <w:t xml:space="preserve">  </w:t>
      </w:r>
      <w:r w:rsidR="00C217B3" w:rsidRPr="00FD6B6C">
        <w:rPr>
          <w:rFonts w:asciiTheme="minorHAnsi" w:hAnsiTheme="minorHAnsi" w:cstheme="minorHAnsi"/>
          <w:color w:val="auto"/>
          <w:sz w:val="18"/>
          <w:szCs w:val="18"/>
        </w:rPr>
        <w:t>che</w:t>
      </w:r>
      <w:proofErr w:type="gramEnd"/>
      <w:r w:rsidR="00C217B3" w:rsidRPr="00FD6B6C">
        <w:rPr>
          <w:rFonts w:asciiTheme="minorHAnsi" w:hAnsiTheme="minorHAnsi" w:cstheme="minorHAnsi"/>
          <w:color w:val="auto"/>
          <w:sz w:val="18"/>
          <w:szCs w:val="18"/>
        </w:rPr>
        <w:t xml:space="preserve"> partecipa con le sottoindicate imprese retiste</w:t>
      </w:r>
      <w:r w:rsidR="00C217B3">
        <w:rPr>
          <w:rFonts w:asciiTheme="minorHAnsi" w:hAnsiTheme="minorHAnsi" w:cstheme="minorHAnsi"/>
          <w:color w:val="auto"/>
          <w:sz w:val="20"/>
        </w:rPr>
        <w:t xml:space="preserve"> </w:t>
      </w:r>
    </w:p>
    <w:p w14:paraId="23002B00" w14:textId="77C5BBA8" w:rsidR="00C217B3" w:rsidRDefault="00783135" w:rsidP="00C217B3">
      <w:pPr>
        <w:spacing w:before="60" w:after="120"/>
        <w:ind w:left="709" w:hanging="537"/>
        <w:jc w:val="both"/>
        <w:rPr>
          <w:rFonts w:asciiTheme="minorHAnsi" w:hAnsiTheme="minorHAnsi" w:cstheme="minorHAnsi"/>
          <w:b/>
          <w:bCs/>
          <w:color w:val="auto"/>
          <w:sz w:val="20"/>
        </w:rPr>
      </w:pPr>
      <w:sdt>
        <w:sdtPr>
          <w:rPr>
            <w:rFonts w:asciiTheme="minorHAnsi" w:hAnsiTheme="minorHAnsi" w:cstheme="minorHAnsi"/>
            <w:b/>
            <w:bCs/>
            <w:color w:val="auto"/>
            <w:sz w:val="22"/>
            <w:szCs w:val="22"/>
          </w:rPr>
          <w:id w:val="-75283686"/>
          <w14:checkbox>
            <w14:checked w14:val="0"/>
            <w14:checkedState w14:val="2612" w14:font="MS Gothic"/>
            <w14:uncheckedState w14:val="2610" w14:font="MS Gothic"/>
          </w14:checkbox>
        </w:sdtPr>
        <w:sdtEndPr/>
        <w:sdtContent>
          <w:r w:rsidR="00C217B3">
            <w:rPr>
              <w:rFonts w:ascii="MS Gothic" w:eastAsia="MS Gothic" w:hAnsi="MS Gothic" w:cstheme="minorHAnsi" w:hint="eastAsia"/>
              <w:b/>
              <w:bCs/>
              <w:color w:val="auto"/>
              <w:sz w:val="22"/>
              <w:szCs w:val="22"/>
            </w:rPr>
            <w:t>☐</w:t>
          </w:r>
        </w:sdtContent>
      </w:sdt>
      <w:r w:rsidR="00C217B3">
        <w:t xml:space="preserve"> </w:t>
      </w:r>
      <w:r w:rsidR="00C217B3" w:rsidRPr="00F21684">
        <w:rPr>
          <w:rFonts w:asciiTheme="minorHAnsi" w:hAnsiTheme="minorHAnsi" w:cstheme="minorHAnsi"/>
          <w:sz w:val="20"/>
        </w:rPr>
        <w:t xml:space="preserve">b) </w:t>
      </w:r>
      <w:r w:rsidR="00C217B3" w:rsidRPr="00FD6B6C">
        <w:rPr>
          <w:rFonts w:asciiTheme="minorHAnsi" w:hAnsiTheme="minorHAnsi" w:cstheme="minorHAnsi"/>
          <w:b/>
          <w:bCs/>
          <w:sz w:val="18"/>
          <w:szCs w:val="18"/>
        </w:rPr>
        <w:t xml:space="preserve">IMPRESA RETISTA </w:t>
      </w:r>
      <w:r w:rsidR="00C217B3" w:rsidRPr="00FD6B6C">
        <w:rPr>
          <w:rFonts w:asciiTheme="minorHAnsi" w:hAnsiTheme="minorHAnsi" w:cstheme="minorHAnsi"/>
          <w:color w:val="auto"/>
          <w:sz w:val="18"/>
          <w:szCs w:val="18"/>
        </w:rPr>
        <w:t>indicando l’Organo comune</w:t>
      </w:r>
      <w:r w:rsidR="00C217B3">
        <w:rPr>
          <w:rFonts w:asciiTheme="minorHAnsi" w:hAnsiTheme="minorHAnsi" w:cstheme="minorHAnsi"/>
          <w:b/>
          <w:bCs/>
          <w:color w:val="auto"/>
          <w:sz w:val="20"/>
          <w:u w:val="single"/>
        </w:rPr>
        <w:t xml:space="preserve"> </w:t>
      </w:r>
    </w:p>
    <w:p w14:paraId="3740D39D" w14:textId="0BCD5925" w:rsidR="00326237" w:rsidRDefault="007154DC" w:rsidP="007154DC">
      <w:pPr>
        <w:ind w:left="284"/>
        <w:jc w:val="both"/>
        <w:rPr>
          <w:rFonts w:asciiTheme="minorHAnsi" w:hAnsiTheme="minorHAnsi" w:cstheme="minorHAnsi"/>
          <w:iCs/>
          <w:sz w:val="18"/>
          <w:szCs w:val="18"/>
        </w:rPr>
      </w:pPr>
      <w:r w:rsidRPr="007154DC">
        <w:rPr>
          <w:rFonts w:asciiTheme="minorHAnsi" w:hAnsiTheme="minorHAnsi" w:cstheme="minorHAnsi"/>
          <w:iCs/>
          <w:sz w:val="18"/>
          <w:szCs w:val="18"/>
        </w:rPr>
        <w:t>e che la composizione del</w:t>
      </w:r>
      <w:r>
        <w:rPr>
          <w:rFonts w:asciiTheme="minorHAnsi" w:hAnsiTheme="minorHAnsi" w:cstheme="minorHAnsi"/>
          <w:iCs/>
          <w:sz w:val="18"/>
          <w:szCs w:val="18"/>
        </w:rPr>
        <w:t>l’aggregazione di rete</w:t>
      </w:r>
      <w:r w:rsidRPr="007154DC">
        <w:rPr>
          <w:rFonts w:asciiTheme="minorHAnsi" w:hAnsiTheme="minorHAnsi" w:cstheme="minorHAnsi"/>
          <w:iCs/>
          <w:sz w:val="18"/>
          <w:szCs w:val="18"/>
        </w:rPr>
        <w:t>, con indicazione della denominazione degli operatori che l</w:t>
      </w:r>
      <w:r>
        <w:rPr>
          <w:rFonts w:asciiTheme="minorHAnsi" w:hAnsiTheme="minorHAnsi" w:cstheme="minorHAnsi"/>
          <w:iCs/>
          <w:sz w:val="18"/>
          <w:szCs w:val="18"/>
        </w:rPr>
        <w:t>a</w:t>
      </w:r>
      <w:r w:rsidRPr="007154DC">
        <w:rPr>
          <w:rFonts w:asciiTheme="minorHAnsi" w:hAnsiTheme="minorHAnsi" w:cstheme="minorHAnsi"/>
          <w:iCs/>
          <w:sz w:val="18"/>
          <w:szCs w:val="18"/>
        </w:rPr>
        <w:t xml:space="preserve"> compongono, </w:t>
      </w:r>
      <w:r>
        <w:rPr>
          <w:rFonts w:asciiTheme="minorHAnsi" w:hAnsiTheme="minorHAnsi" w:cstheme="minorHAnsi"/>
          <w:iCs/>
          <w:sz w:val="18"/>
          <w:szCs w:val="18"/>
        </w:rPr>
        <w:t xml:space="preserve">e </w:t>
      </w:r>
      <w:r w:rsidRPr="007154DC">
        <w:rPr>
          <w:rFonts w:asciiTheme="minorHAnsi" w:hAnsiTheme="minorHAnsi" w:cstheme="minorHAnsi"/>
          <w:iCs/>
          <w:sz w:val="18"/>
          <w:szCs w:val="18"/>
        </w:rPr>
        <w:t>del ruolo assunto è la seguente</w:t>
      </w:r>
    </w:p>
    <w:p w14:paraId="6EBD4FF8" w14:textId="77777777" w:rsidR="007154DC" w:rsidRPr="007154DC" w:rsidRDefault="007154DC" w:rsidP="007154DC">
      <w:pPr>
        <w:ind w:left="284"/>
        <w:jc w:val="both"/>
        <w:rPr>
          <w:rFonts w:asciiTheme="minorHAnsi" w:hAnsiTheme="minorHAnsi" w:cstheme="minorHAnsi"/>
          <w:iCs/>
          <w:sz w:val="18"/>
          <w:szCs w:val="18"/>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71DB0229" w14:textId="77777777" w:rsidTr="009B7B0D">
        <w:trPr>
          <w:trHeight w:val="227"/>
        </w:trPr>
        <w:tc>
          <w:tcPr>
            <w:tcW w:w="2552" w:type="dxa"/>
            <w:tcBorders>
              <w:bottom w:val="nil"/>
              <w:right w:val="nil"/>
            </w:tcBorders>
            <w:vAlign w:val="center"/>
          </w:tcPr>
          <w:p w14:paraId="36DB9E70" w14:textId="77777777" w:rsidR="006C3306" w:rsidRPr="00706B38"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ORGANO COMUNE/RETE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225A00BC" w14:textId="77777777" w:rsidR="006C3306" w:rsidRPr="00D140FA" w:rsidRDefault="006C3306" w:rsidP="009B7B0D">
            <w:pPr>
              <w:rPr>
                <w:rFonts w:asciiTheme="minorHAnsi" w:hAnsiTheme="minorHAnsi" w:cstheme="minorHAnsi"/>
                <w:b/>
                <w:bCs/>
                <w:kern w:val="18"/>
                <w:sz w:val="18"/>
                <w:szCs w:val="18"/>
              </w:rPr>
            </w:pPr>
          </w:p>
        </w:tc>
      </w:tr>
      <w:tr w:rsidR="006C3306" w14:paraId="304EF77C" w14:textId="77777777" w:rsidTr="009B7B0D">
        <w:trPr>
          <w:trHeight w:val="227"/>
        </w:trPr>
        <w:tc>
          <w:tcPr>
            <w:tcW w:w="2552" w:type="dxa"/>
            <w:tcBorders>
              <w:top w:val="nil"/>
              <w:bottom w:val="nil"/>
              <w:right w:val="nil"/>
            </w:tcBorders>
            <w:vAlign w:val="center"/>
          </w:tcPr>
          <w:p w14:paraId="79EEE53D"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5CDD4939" w14:textId="77777777" w:rsidR="006C3306" w:rsidRPr="00585537" w:rsidRDefault="006C3306" w:rsidP="009B7B0D">
            <w:pPr>
              <w:rPr>
                <w:rFonts w:asciiTheme="minorHAnsi" w:hAnsiTheme="minorHAnsi" w:cstheme="minorHAnsi"/>
                <w:kern w:val="18"/>
                <w:sz w:val="18"/>
                <w:szCs w:val="18"/>
              </w:rPr>
            </w:pPr>
          </w:p>
        </w:tc>
      </w:tr>
      <w:tr w:rsidR="006C3306" w14:paraId="6203710C" w14:textId="77777777" w:rsidTr="009B7B0D">
        <w:trPr>
          <w:trHeight w:val="227"/>
        </w:trPr>
        <w:tc>
          <w:tcPr>
            <w:tcW w:w="2552" w:type="dxa"/>
            <w:tcBorders>
              <w:top w:val="nil"/>
              <w:bottom w:val="nil"/>
              <w:right w:val="nil"/>
            </w:tcBorders>
            <w:vAlign w:val="center"/>
          </w:tcPr>
          <w:p w14:paraId="6079197A"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20D33776" w14:textId="77777777" w:rsidR="006C3306" w:rsidRPr="00585537" w:rsidRDefault="006C3306" w:rsidP="009B7B0D">
            <w:pPr>
              <w:rPr>
                <w:rFonts w:asciiTheme="minorHAnsi" w:hAnsiTheme="minorHAnsi" w:cstheme="minorHAnsi"/>
                <w:kern w:val="18"/>
                <w:sz w:val="18"/>
                <w:szCs w:val="18"/>
              </w:rPr>
            </w:pPr>
          </w:p>
        </w:tc>
      </w:tr>
      <w:tr w:rsidR="006C3306" w14:paraId="541933A5"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3914C8A1"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6D619836" w14:textId="77777777" w:rsidR="006C3306" w:rsidRPr="00A16177" w:rsidRDefault="006C3306" w:rsidP="009B7B0D">
            <w:pPr>
              <w:rPr>
                <w:rFonts w:asciiTheme="minorHAnsi" w:hAnsiTheme="minorHAnsi" w:cstheme="minorHAnsi"/>
                <w:kern w:val="18"/>
                <w:sz w:val="18"/>
                <w:szCs w:val="18"/>
              </w:rPr>
            </w:pPr>
          </w:p>
        </w:tc>
      </w:tr>
      <w:tr w:rsidR="006C3306" w14:paraId="794E7859"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65DF2DA9"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3DE79BBD" w14:textId="77777777" w:rsidR="006C3306" w:rsidRPr="00A16177" w:rsidRDefault="006C3306" w:rsidP="009B7B0D">
            <w:pPr>
              <w:rPr>
                <w:rFonts w:asciiTheme="minorHAnsi" w:hAnsiTheme="minorHAnsi" w:cstheme="minorHAnsi"/>
                <w:kern w:val="18"/>
                <w:sz w:val="18"/>
                <w:szCs w:val="18"/>
              </w:rPr>
            </w:pPr>
          </w:p>
        </w:tc>
      </w:tr>
      <w:tr w:rsidR="006C3306" w14:paraId="452C7C95"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526BF49A"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1293A4F8" w14:textId="77777777" w:rsidR="006C3306" w:rsidRPr="00A16177" w:rsidRDefault="006C3306" w:rsidP="009B7B0D">
            <w:pPr>
              <w:rPr>
                <w:rFonts w:asciiTheme="minorHAnsi" w:hAnsiTheme="minorHAnsi" w:cstheme="minorHAnsi"/>
                <w:kern w:val="18"/>
                <w:sz w:val="18"/>
                <w:szCs w:val="18"/>
              </w:rPr>
            </w:pPr>
          </w:p>
        </w:tc>
      </w:tr>
    </w:tbl>
    <w:p w14:paraId="56B44CB3" w14:textId="77777777" w:rsidR="006C3306"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0F351649" w14:textId="77777777" w:rsidTr="009B7B0D">
        <w:trPr>
          <w:trHeight w:val="227"/>
        </w:trPr>
        <w:tc>
          <w:tcPr>
            <w:tcW w:w="2552" w:type="dxa"/>
            <w:tcBorders>
              <w:bottom w:val="nil"/>
              <w:right w:val="nil"/>
            </w:tcBorders>
            <w:vAlign w:val="center"/>
          </w:tcPr>
          <w:p w14:paraId="74EA7022" w14:textId="77777777" w:rsidR="006C3306" w:rsidRPr="00706B38" w:rsidRDefault="006C3306" w:rsidP="009B7B0D">
            <w:pPr>
              <w:rPr>
                <w:rFonts w:asciiTheme="minorHAnsi" w:hAnsiTheme="minorHAnsi" w:cstheme="minorHAnsi"/>
                <w:sz w:val="16"/>
                <w:szCs w:val="16"/>
              </w:rPr>
            </w:pPr>
            <w:r w:rsidRPr="009F5BA9">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60DCBC6A" w14:textId="77777777" w:rsidR="006C3306" w:rsidRPr="00D140FA" w:rsidRDefault="006C3306" w:rsidP="009B7B0D">
            <w:pPr>
              <w:rPr>
                <w:rFonts w:asciiTheme="minorHAnsi" w:hAnsiTheme="minorHAnsi" w:cstheme="minorHAnsi"/>
                <w:b/>
                <w:bCs/>
                <w:kern w:val="18"/>
                <w:sz w:val="18"/>
                <w:szCs w:val="18"/>
              </w:rPr>
            </w:pPr>
          </w:p>
        </w:tc>
      </w:tr>
      <w:tr w:rsidR="006C3306" w14:paraId="0389330F" w14:textId="77777777" w:rsidTr="009B7B0D">
        <w:trPr>
          <w:trHeight w:val="227"/>
        </w:trPr>
        <w:tc>
          <w:tcPr>
            <w:tcW w:w="2552" w:type="dxa"/>
            <w:tcBorders>
              <w:top w:val="nil"/>
              <w:bottom w:val="nil"/>
              <w:right w:val="nil"/>
            </w:tcBorders>
            <w:vAlign w:val="center"/>
          </w:tcPr>
          <w:p w14:paraId="02A4B7F4"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0431BF6C" w14:textId="77777777" w:rsidR="006C3306" w:rsidRPr="00585537" w:rsidRDefault="006C3306" w:rsidP="009B7B0D">
            <w:pPr>
              <w:rPr>
                <w:rFonts w:asciiTheme="minorHAnsi" w:hAnsiTheme="minorHAnsi" w:cstheme="minorHAnsi"/>
                <w:kern w:val="18"/>
                <w:sz w:val="18"/>
                <w:szCs w:val="18"/>
              </w:rPr>
            </w:pPr>
          </w:p>
        </w:tc>
      </w:tr>
      <w:tr w:rsidR="006C3306" w14:paraId="1EC1F4E0" w14:textId="77777777" w:rsidTr="009B7B0D">
        <w:trPr>
          <w:trHeight w:val="227"/>
        </w:trPr>
        <w:tc>
          <w:tcPr>
            <w:tcW w:w="2552" w:type="dxa"/>
            <w:tcBorders>
              <w:top w:val="nil"/>
              <w:bottom w:val="nil"/>
              <w:right w:val="nil"/>
            </w:tcBorders>
            <w:vAlign w:val="center"/>
          </w:tcPr>
          <w:p w14:paraId="41787FFC"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46D2C44F" w14:textId="77777777" w:rsidR="006C3306" w:rsidRPr="00585537" w:rsidRDefault="006C3306" w:rsidP="009B7B0D">
            <w:pPr>
              <w:rPr>
                <w:rFonts w:asciiTheme="minorHAnsi" w:hAnsiTheme="minorHAnsi" w:cstheme="minorHAnsi"/>
                <w:kern w:val="18"/>
                <w:sz w:val="18"/>
                <w:szCs w:val="18"/>
              </w:rPr>
            </w:pPr>
          </w:p>
        </w:tc>
      </w:tr>
      <w:tr w:rsidR="006C3306" w14:paraId="0F3CCE80"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11DBF79D"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3EB70B64" w14:textId="77777777" w:rsidR="006C3306" w:rsidRPr="00A16177" w:rsidRDefault="006C3306" w:rsidP="009B7B0D">
            <w:pPr>
              <w:rPr>
                <w:rFonts w:asciiTheme="minorHAnsi" w:hAnsiTheme="minorHAnsi" w:cstheme="minorHAnsi"/>
                <w:kern w:val="18"/>
                <w:sz w:val="18"/>
                <w:szCs w:val="18"/>
              </w:rPr>
            </w:pPr>
          </w:p>
        </w:tc>
      </w:tr>
      <w:tr w:rsidR="006C3306" w14:paraId="39D01B65"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2ACACFCE"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4192DA5E" w14:textId="77777777" w:rsidR="006C3306" w:rsidRPr="00A16177" w:rsidRDefault="006C3306" w:rsidP="009B7B0D">
            <w:pPr>
              <w:rPr>
                <w:rFonts w:asciiTheme="minorHAnsi" w:hAnsiTheme="minorHAnsi" w:cstheme="minorHAnsi"/>
                <w:kern w:val="18"/>
                <w:sz w:val="18"/>
                <w:szCs w:val="18"/>
              </w:rPr>
            </w:pPr>
          </w:p>
        </w:tc>
      </w:tr>
      <w:tr w:rsidR="006C3306" w14:paraId="4F16FBC6"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7FB7C3F6"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47E59F24" w14:textId="77777777" w:rsidR="006C3306" w:rsidRPr="00A16177" w:rsidRDefault="006C3306" w:rsidP="009B7B0D">
            <w:pPr>
              <w:rPr>
                <w:rFonts w:asciiTheme="minorHAnsi" w:hAnsiTheme="minorHAnsi" w:cstheme="minorHAnsi"/>
                <w:kern w:val="18"/>
                <w:sz w:val="18"/>
                <w:szCs w:val="18"/>
              </w:rPr>
            </w:pPr>
          </w:p>
        </w:tc>
      </w:tr>
    </w:tbl>
    <w:p w14:paraId="3FC5B0A6" w14:textId="77777777" w:rsidR="006C3306" w:rsidRPr="001C1CB2"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0F3D704D" w14:textId="77777777" w:rsidTr="009B7B0D">
        <w:trPr>
          <w:trHeight w:val="227"/>
        </w:trPr>
        <w:tc>
          <w:tcPr>
            <w:tcW w:w="2552" w:type="dxa"/>
            <w:tcBorders>
              <w:bottom w:val="nil"/>
              <w:right w:val="nil"/>
            </w:tcBorders>
            <w:vAlign w:val="center"/>
          </w:tcPr>
          <w:p w14:paraId="1E16A25B" w14:textId="77777777" w:rsidR="006C3306" w:rsidRPr="00706B38"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655F2C90" w14:textId="77777777" w:rsidR="006C3306" w:rsidRPr="00D140FA" w:rsidRDefault="006C3306" w:rsidP="009B7B0D">
            <w:pPr>
              <w:rPr>
                <w:rFonts w:asciiTheme="minorHAnsi" w:hAnsiTheme="minorHAnsi" w:cstheme="minorHAnsi"/>
                <w:b/>
                <w:bCs/>
                <w:kern w:val="18"/>
                <w:sz w:val="18"/>
                <w:szCs w:val="18"/>
              </w:rPr>
            </w:pPr>
          </w:p>
        </w:tc>
      </w:tr>
      <w:tr w:rsidR="006C3306" w14:paraId="7DE576FC" w14:textId="77777777" w:rsidTr="009B7B0D">
        <w:trPr>
          <w:trHeight w:val="227"/>
        </w:trPr>
        <w:tc>
          <w:tcPr>
            <w:tcW w:w="2552" w:type="dxa"/>
            <w:tcBorders>
              <w:top w:val="nil"/>
              <w:bottom w:val="nil"/>
              <w:right w:val="nil"/>
            </w:tcBorders>
            <w:vAlign w:val="center"/>
          </w:tcPr>
          <w:p w14:paraId="4309E13C"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6D129B87" w14:textId="77777777" w:rsidR="006C3306" w:rsidRPr="00585537" w:rsidRDefault="006C3306" w:rsidP="009B7B0D">
            <w:pPr>
              <w:rPr>
                <w:rFonts w:asciiTheme="minorHAnsi" w:hAnsiTheme="minorHAnsi" w:cstheme="minorHAnsi"/>
                <w:kern w:val="18"/>
                <w:sz w:val="18"/>
                <w:szCs w:val="18"/>
              </w:rPr>
            </w:pPr>
          </w:p>
        </w:tc>
      </w:tr>
      <w:tr w:rsidR="006C3306" w14:paraId="128A5660" w14:textId="77777777" w:rsidTr="009B7B0D">
        <w:trPr>
          <w:trHeight w:val="227"/>
        </w:trPr>
        <w:tc>
          <w:tcPr>
            <w:tcW w:w="2552" w:type="dxa"/>
            <w:tcBorders>
              <w:top w:val="nil"/>
              <w:bottom w:val="nil"/>
              <w:right w:val="nil"/>
            </w:tcBorders>
            <w:vAlign w:val="center"/>
          </w:tcPr>
          <w:p w14:paraId="6712A5F1"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51750D41" w14:textId="77777777" w:rsidR="006C3306" w:rsidRPr="00585537" w:rsidRDefault="006C3306" w:rsidP="009B7B0D">
            <w:pPr>
              <w:rPr>
                <w:rFonts w:asciiTheme="minorHAnsi" w:hAnsiTheme="minorHAnsi" w:cstheme="minorHAnsi"/>
                <w:kern w:val="18"/>
                <w:sz w:val="18"/>
                <w:szCs w:val="18"/>
              </w:rPr>
            </w:pPr>
          </w:p>
        </w:tc>
      </w:tr>
      <w:tr w:rsidR="006C3306" w14:paraId="05E42DE3"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60205998"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541A0950" w14:textId="77777777" w:rsidR="006C3306" w:rsidRPr="00A16177" w:rsidRDefault="006C3306" w:rsidP="009B7B0D">
            <w:pPr>
              <w:rPr>
                <w:rFonts w:asciiTheme="minorHAnsi" w:hAnsiTheme="minorHAnsi" w:cstheme="minorHAnsi"/>
                <w:kern w:val="18"/>
                <w:sz w:val="18"/>
                <w:szCs w:val="18"/>
              </w:rPr>
            </w:pPr>
          </w:p>
        </w:tc>
      </w:tr>
      <w:tr w:rsidR="006C3306" w14:paraId="145E6FC7"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1DC11F8E"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14E44602" w14:textId="77777777" w:rsidR="006C3306" w:rsidRPr="00A16177" w:rsidRDefault="006C3306" w:rsidP="009B7B0D">
            <w:pPr>
              <w:rPr>
                <w:rFonts w:asciiTheme="minorHAnsi" w:hAnsiTheme="minorHAnsi" w:cstheme="minorHAnsi"/>
                <w:kern w:val="18"/>
                <w:sz w:val="18"/>
                <w:szCs w:val="18"/>
              </w:rPr>
            </w:pPr>
          </w:p>
        </w:tc>
      </w:tr>
      <w:tr w:rsidR="006C3306" w14:paraId="0C3C96E1"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05F2EFDA"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53E82768" w14:textId="77777777" w:rsidR="006C3306" w:rsidRPr="00A16177" w:rsidRDefault="006C3306" w:rsidP="009B7B0D">
            <w:pPr>
              <w:rPr>
                <w:rFonts w:asciiTheme="minorHAnsi" w:hAnsiTheme="minorHAnsi" w:cstheme="minorHAnsi"/>
                <w:kern w:val="18"/>
                <w:sz w:val="18"/>
                <w:szCs w:val="18"/>
              </w:rPr>
            </w:pPr>
          </w:p>
        </w:tc>
      </w:tr>
    </w:tbl>
    <w:p w14:paraId="0B74DDE7" w14:textId="77777777" w:rsidR="006C3306" w:rsidRDefault="006C3306" w:rsidP="006C3306">
      <w:pPr>
        <w:ind w:left="284"/>
        <w:rPr>
          <w:rFonts w:asciiTheme="minorHAnsi" w:hAnsiTheme="minorHAnsi" w:cstheme="minorHAnsi"/>
          <w:kern w:val="18"/>
          <w:sz w:val="14"/>
          <w:szCs w:val="14"/>
        </w:rPr>
      </w:pPr>
    </w:p>
    <w:tbl>
      <w:tblPr>
        <w:tblStyle w:val="Grigliatabella"/>
        <w:tblW w:w="9356" w:type="dxa"/>
        <w:tblInd w:w="-5" w:type="dxa"/>
        <w:tblLayout w:type="fixed"/>
        <w:tblCellMar>
          <w:top w:w="28" w:type="dxa"/>
          <w:bottom w:w="28" w:type="dxa"/>
        </w:tblCellMar>
        <w:tblLook w:val="04A0" w:firstRow="1" w:lastRow="0" w:firstColumn="1" w:lastColumn="0" w:noHBand="0" w:noVBand="1"/>
      </w:tblPr>
      <w:tblGrid>
        <w:gridCol w:w="2552"/>
        <w:gridCol w:w="3260"/>
        <w:gridCol w:w="3544"/>
      </w:tblGrid>
      <w:tr w:rsidR="006C3306" w14:paraId="3FFA730F" w14:textId="77777777" w:rsidTr="009B7B0D">
        <w:trPr>
          <w:trHeight w:val="227"/>
        </w:trPr>
        <w:tc>
          <w:tcPr>
            <w:tcW w:w="2552" w:type="dxa"/>
            <w:tcBorders>
              <w:bottom w:val="nil"/>
              <w:right w:val="nil"/>
            </w:tcBorders>
            <w:vAlign w:val="center"/>
          </w:tcPr>
          <w:p w14:paraId="1D71A82F" w14:textId="77777777" w:rsidR="006C3306" w:rsidRPr="00706B38" w:rsidRDefault="006C3306" w:rsidP="009B7B0D">
            <w:pPr>
              <w:rPr>
                <w:rFonts w:asciiTheme="minorHAnsi" w:hAnsiTheme="minorHAnsi" w:cstheme="minorHAnsi"/>
                <w:sz w:val="16"/>
                <w:szCs w:val="16"/>
              </w:rPr>
            </w:pPr>
            <w:r w:rsidRPr="009F5BA9">
              <w:rPr>
                <w:rFonts w:asciiTheme="minorHAnsi" w:hAnsiTheme="minorHAnsi" w:cstheme="minorHAnsi"/>
                <w:sz w:val="16"/>
                <w:szCs w:val="16"/>
              </w:rPr>
              <w:t xml:space="preserve">Retista </w:t>
            </w:r>
            <w:r w:rsidRPr="0038213C">
              <w:rPr>
                <w:rFonts w:asciiTheme="minorHAnsi" w:hAnsiTheme="minorHAnsi" w:cstheme="minorHAnsi"/>
                <w:sz w:val="16"/>
                <w:szCs w:val="16"/>
              </w:rPr>
              <w:t>e forma giuridica</w:t>
            </w:r>
          </w:p>
        </w:tc>
        <w:tc>
          <w:tcPr>
            <w:tcW w:w="6804" w:type="dxa"/>
            <w:gridSpan w:val="2"/>
            <w:tcBorders>
              <w:left w:val="nil"/>
              <w:bottom w:val="dotted" w:sz="4" w:space="0" w:color="auto"/>
            </w:tcBorders>
            <w:vAlign w:val="center"/>
          </w:tcPr>
          <w:p w14:paraId="2C4DCE92" w14:textId="77777777" w:rsidR="006C3306" w:rsidRPr="00D140FA" w:rsidRDefault="006C3306" w:rsidP="009B7B0D">
            <w:pPr>
              <w:rPr>
                <w:rFonts w:asciiTheme="minorHAnsi" w:hAnsiTheme="minorHAnsi" w:cstheme="minorHAnsi"/>
                <w:b/>
                <w:bCs/>
                <w:kern w:val="18"/>
                <w:sz w:val="18"/>
                <w:szCs w:val="18"/>
              </w:rPr>
            </w:pPr>
          </w:p>
        </w:tc>
      </w:tr>
      <w:tr w:rsidR="006C3306" w14:paraId="2C10274C" w14:textId="77777777" w:rsidTr="009B7B0D">
        <w:trPr>
          <w:trHeight w:val="227"/>
        </w:trPr>
        <w:tc>
          <w:tcPr>
            <w:tcW w:w="2552" w:type="dxa"/>
            <w:tcBorders>
              <w:top w:val="nil"/>
              <w:bottom w:val="nil"/>
              <w:right w:val="nil"/>
            </w:tcBorders>
            <w:vAlign w:val="center"/>
          </w:tcPr>
          <w:p w14:paraId="061CCCE3" w14:textId="77777777" w:rsidR="006C3306" w:rsidRPr="00967A7C" w:rsidRDefault="006C3306" w:rsidP="009B7B0D">
            <w:pPr>
              <w:rPr>
                <w:rFonts w:asciiTheme="minorHAnsi" w:hAnsiTheme="minorHAnsi" w:cstheme="minorHAnsi"/>
                <w:sz w:val="16"/>
                <w:szCs w:val="16"/>
              </w:rPr>
            </w:pPr>
            <w:r w:rsidRPr="004965B2">
              <w:rPr>
                <w:rFonts w:asciiTheme="minorHAnsi" w:hAnsiTheme="minorHAnsi" w:cstheme="minorHAnsi"/>
                <w:sz w:val="16"/>
                <w:szCs w:val="16"/>
              </w:rPr>
              <w:t xml:space="preserve">Partita IVA  / codice fiscale                                            </w:t>
            </w:r>
          </w:p>
        </w:tc>
        <w:tc>
          <w:tcPr>
            <w:tcW w:w="6804" w:type="dxa"/>
            <w:gridSpan w:val="2"/>
            <w:tcBorders>
              <w:top w:val="dotted" w:sz="4" w:space="0" w:color="auto"/>
              <w:left w:val="nil"/>
              <w:bottom w:val="dotted" w:sz="4" w:space="0" w:color="auto"/>
            </w:tcBorders>
            <w:vAlign w:val="center"/>
          </w:tcPr>
          <w:p w14:paraId="19ECCA0D" w14:textId="77777777" w:rsidR="006C3306" w:rsidRPr="00585537" w:rsidRDefault="006C3306" w:rsidP="009B7B0D">
            <w:pPr>
              <w:rPr>
                <w:rFonts w:asciiTheme="minorHAnsi" w:hAnsiTheme="minorHAnsi" w:cstheme="minorHAnsi"/>
                <w:kern w:val="18"/>
                <w:sz w:val="18"/>
                <w:szCs w:val="18"/>
              </w:rPr>
            </w:pPr>
          </w:p>
        </w:tc>
      </w:tr>
      <w:tr w:rsidR="006C3306" w14:paraId="37A440BF" w14:textId="77777777" w:rsidTr="009B7B0D">
        <w:trPr>
          <w:trHeight w:val="227"/>
        </w:trPr>
        <w:tc>
          <w:tcPr>
            <w:tcW w:w="2552" w:type="dxa"/>
            <w:tcBorders>
              <w:top w:val="nil"/>
              <w:bottom w:val="nil"/>
              <w:right w:val="nil"/>
            </w:tcBorders>
            <w:vAlign w:val="center"/>
          </w:tcPr>
          <w:p w14:paraId="02C04888" w14:textId="77777777" w:rsidR="006C3306" w:rsidRPr="00BD3091" w:rsidRDefault="006C3306" w:rsidP="009B7B0D">
            <w:pPr>
              <w:rPr>
                <w:rFonts w:asciiTheme="minorHAnsi" w:hAnsiTheme="minorHAnsi" w:cstheme="minorHAnsi"/>
                <w:sz w:val="16"/>
                <w:szCs w:val="16"/>
              </w:rPr>
            </w:pPr>
            <w:r>
              <w:rPr>
                <w:rFonts w:asciiTheme="minorHAnsi" w:hAnsiTheme="minorHAnsi" w:cstheme="minorHAnsi"/>
                <w:sz w:val="16"/>
                <w:szCs w:val="16"/>
              </w:rPr>
              <w:t xml:space="preserve">Citta e </w:t>
            </w:r>
            <w:r w:rsidRPr="00376700">
              <w:rPr>
                <w:rFonts w:asciiTheme="minorHAnsi" w:hAnsiTheme="minorHAnsi" w:cstheme="minorHAnsi"/>
                <w:sz w:val="16"/>
                <w:szCs w:val="16"/>
              </w:rPr>
              <w:t>Indirizzo Sede legale</w:t>
            </w:r>
          </w:p>
        </w:tc>
        <w:tc>
          <w:tcPr>
            <w:tcW w:w="6804" w:type="dxa"/>
            <w:gridSpan w:val="2"/>
            <w:tcBorders>
              <w:top w:val="dotted" w:sz="4" w:space="0" w:color="auto"/>
              <w:left w:val="nil"/>
              <w:bottom w:val="dotted" w:sz="4" w:space="0" w:color="auto"/>
            </w:tcBorders>
            <w:vAlign w:val="center"/>
          </w:tcPr>
          <w:p w14:paraId="25AB4C8B" w14:textId="77777777" w:rsidR="006C3306" w:rsidRPr="00585537" w:rsidRDefault="006C3306" w:rsidP="009B7B0D">
            <w:pPr>
              <w:rPr>
                <w:rFonts w:asciiTheme="minorHAnsi" w:hAnsiTheme="minorHAnsi" w:cstheme="minorHAnsi"/>
                <w:kern w:val="18"/>
                <w:sz w:val="18"/>
                <w:szCs w:val="18"/>
              </w:rPr>
            </w:pPr>
          </w:p>
        </w:tc>
      </w:tr>
      <w:tr w:rsidR="006C3306" w14:paraId="2BA0C1C3"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3354BE79" w14:textId="77777777" w:rsidR="006C3306" w:rsidRPr="00B677D0" w:rsidRDefault="006C3306" w:rsidP="009B7B0D">
            <w:pPr>
              <w:rPr>
                <w:rFonts w:asciiTheme="minorHAnsi" w:eastAsiaTheme="minorHAnsi" w:hAnsiTheme="minorHAnsi" w:cstheme="minorHAnsi"/>
                <w:iCs/>
                <w:color w:val="auto"/>
                <w:kern w:val="0"/>
                <w:sz w:val="16"/>
                <w:szCs w:val="16"/>
                <w:lang w:eastAsia="en-US"/>
              </w:rPr>
            </w:pPr>
            <w:r w:rsidRPr="005B683A">
              <w:rPr>
                <w:rFonts w:asciiTheme="minorHAnsi" w:eastAsiaTheme="minorHAnsi" w:hAnsiTheme="minorHAnsi" w:cstheme="minorHAnsi"/>
                <w:iCs/>
                <w:color w:val="auto"/>
                <w:kern w:val="0"/>
                <w:sz w:val="16"/>
                <w:szCs w:val="16"/>
                <w:lang w:eastAsia="en-US"/>
              </w:rPr>
              <w:t>quota % di partecipazione nel</w:t>
            </w:r>
            <w:r>
              <w:rPr>
                <w:rFonts w:asciiTheme="minorHAnsi" w:eastAsiaTheme="minorHAnsi" w:hAnsiTheme="minorHAnsi" w:cstheme="minorHAnsi"/>
                <w:iCs/>
                <w:color w:val="auto"/>
                <w:kern w:val="0"/>
                <w:sz w:val="16"/>
                <w:szCs w:val="16"/>
                <w:lang w:eastAsia="en-US"/>
              </w:rPr>
              <w:t>la rete</w:t>
            </w:r>
          </w:p>
        </w:tc>
        <w:tc>
          <w:tcPr>
            <w:tcW w:w="3544" w:type="dxa"/>
            <w:tcBorders>
              <w:top w:val="dotted" w:sz="4" w:space="0" w:color="auto"/>
              <w:left w:val="nil"/>
              <w:bottom w:val="dotted" w:sz="4" w:space="0" w:color="auto"/>
            </w:tcBorders>
            <w:vAlign w:val="center"/>
          </w:tcPr>
          <w:p w14:paraId="551BEEB0" w14:textId="77777777" w:rsidR="006C3306" w:rsidRPr="00A16177" w:rsidRDefault="006C3306" w:rsidP="009B7B0D">
            <w:pPr>
              <w:rPr>
                <w:rFonts w:asciiTheme="minorHAnsi" w:hAnsiTheme="minorHAnsi" w:cstheme="minorHAnsi"/>
                <w:kern w:val="18"/>
                <w:sz w:val="18"/>
                <w:szCs w:val="18"/>
              </w:rPr>
            </w:pPr>
          </w:p>
        </w:tc>
      </w:tr>
      <w:tr w:rsidR="006C3306" w14:paraId="06345328" w14:textId="77777777" w:rsidTr="009B7B0D">
        <w:tblPrEx>
          <w:tblCellMar>
            <w:top w:w="0" w:type="dxa"/>
            <w:bottom w:w="0" w:type="dxa"/>
          </w:tblCellMar>
        </w:tblPrEx>
        <w:trPr>
          <w:trHeight w:val="227"/>
        </w:trPr>
        <w:tc>
          <w:tcPr>
            <w:tcW w:w="5812" w:type="dxa"/>
            <w:gridSpan w:val="2"/>
            <w:tcBorders>
              <w:top w:val="nil"/>
              <w:left w:val="single" w:sz="4" w:space="0" w:color="auto"/>
              <w:bottom w:val="nil"/>
              <w:right w:val="nil"/>
            </w:tcBorders>
            <w:vAlign w:val="center"/>
          </w:tcPr>
          <w:p w14:paraId="513617ED" w14:textId="77777777" w:rsidR="006C3306" w:rsidRPr="008E2994" w:rsidRDefault="006C3306" w:rsidP="009B7B0D">
            <w:pPr>
              <w:rPr>
                <w:rFonts w:asciiTheme="minorHAnsi" w:hAnsiTheme="minorHAnsi" w:cstheme="minorHAnsi"/>
                <w:kern w:val="18"/>
                <w:sz w:val="16"/>
                <w:szCs w:val="16"/>
              </w:rPr>
            </w:pPr>
            <w:r w:rsidRPr="00B677D0">
              <w:rPr>
                <w:rFonts w:asciiTheme="minorHAnsi" w:eastAsiaTheme="minorHAnsi" w:hAnsiTheme="minorHAnsi" w:cstheme="minorHAnsi"/>
                <w:iCs/>
                <w:color w:val="auto"/>
                <w:kern w:val="0"/>
                <w:sz w:val="16"/>
                <w:szCs w:val="16"/>
                <w:lang w:eastAsia="en-US"/>
              </w:rPr>
              <w:t xml:space="preserve">Categoria </w:t>
            </w:r>
            <w:r w:rsidRPr="0038213C">
              <w:rPr>
                <w:rFonts w:asciiTheme="minorHAnsi" w:eastAsiaTheme="minorHAnsi" w:hAnsiTheme="minorHAnsi" w:cstheme="minorHAnsi"/>
                <w:iCs/>
                <w:color w:val="auto"/>
                <w:kern w:val="0"/>
                <w:sz w:val="16"/>
                <w:szCs w:val="16"/>
                <w:lang w:eastAsia="en-US"/>
              </w:rPr>
              <w:t xml:space="preserve">e quota % lavori della categoria </w:t>
            </w:r>
            <w:r w:rsidRPr="00B677D0">
              <w:rPr>
                <w:rFonts w:asciiTheme="minorHAnsi" w:eastAsiaTheme="minorHAnsi" w:hAnsiTheme="minorHAnsi" w:cstheme="minorHAnsi"/>
                <w:iCs/>
                <w:color w:val="auto"/>
                <w:kern w:val="0"/>
                <w:sz w:val="16"/>
                <w:szCs w:val="16"/>
                <w:lang w:eastAsia="en-US"/>
              </w:rPr>
              <w:t>che in caso di aggiudicazione verrà eseguita</w:t>
            </w:r>
          </w:p>
        </w:tc>
        <w:tc>
          <w:tcPr>
            <w:tcW w:w="3544" w:type="dxa"/>
            <w:tcBorders>
              <w:top w:val="dotted" w:sz="4" w:space="0" w:color="auto"/>
              <w:left w:val="nil"/>
              <w:bottom w:val="dotted" w:sz="4" w:space="0" w:color="auto"/>
            </w:tcBorders>
            <w:vAlign w:val="center"/>
          </w:tcPr>
          <w:p w14:paraId="2340C0E2" w14:textId="77777777" w:rsidR="006C3306" w:rsidRPr="00A16177" w:rsidRDefault="006C3306" w:rsidP="009B7B0D">
            <w:pPr>
              <w:rPr>
                <w:rFonts w:asciiTheme="minorHAnsi" w:hAnsiTheme="minorHAnsi" w:cstheme="minorHAnsi"/>
                <w:kern w:val="18"/>
                <w:sz w:val="18"/>
                <w:szCs w:val="18"/>
              </w:rPr>
            </w:pPr>
          </w:p>
        </w:tc>
      </w:tr>
      <w:tr w:rsidR="006C3306" w14:paraId="472D07C0" w14:textId="77777777" w:rsidTr="009B7B0D">
        <w:tblPrEx>
          <w:tblCellMar>
            <w:top w:w="0" w:type="dxa"/>
            <w:bottom w:w="0" w:type="dxa"/>
          </w:tblCellMar>
        </w:tblPrEx>
        <w:trPr>
          <w:trHeight w:hRule="exact" w:val="118"/>
        </w:trPr>
        <w:tc>
          <w:tcPr>
            <w:tcW w:w="5812" w:type="dxa"/>
            <w:gridSpan w:val="2"/>
            <w:tcBorders>
              <w:top w:val="nil"/>
              <w:left w:val="single" w:sz="4" w:space="0" w:color="auto"/>
              <w:bottom w:val="single" w:sz="4" w:space="0" w:color="auto"/>
              <w:right w:val="nil"/>
            </w:tcBorders>
            <w:vAlign w:val="center"/>
          </w:tcPr>
          <w:p w14:paraId="2066C9B9" w14:textId="77777777" w:rsidR="006C3306" w:rsidRPr="008E2994" w:rsidRDefault="006C3306" w:rsidP="009B7B0D">
            <w:pPr>
              <w:rPr>
                <w:rFonts w:asciiTheme="minorHAnsi" w:hAnsiTheme="minorHAnsi" w:cstheme="minorHAnsi"/>
                <w:kern w:val="18"/>
                <w:sz w:val="16"/>
                <w:szCs w:val="16"/>
              </w:rPr>
            </w:pPr>
          </w:p>
        </w:tc>
        <w:tc>
          <w:tcPr>
            <w:tcW w:w="3544" w:type="dxa"/>
            <w:tcBorders>
              <w:top w:val="dotted" w:sz="4" w:space="0" w:color="auto"/>
              <w:left w:val="nil"/>
              <w:bottom w:val="single" w:sz="4" w:space="0" w:color="auto"/>
            </w:tcBorders>
            <w:vAlign w:val="center"/>
          </w:tcPr>
          <w:p w14:paraId="22558DC8" w14:textId="77777777" w:rsidR="006C3306" w:rsidRPr="00A16177" w:rsidRDefault="006C3306" w:rsidP="009B7B0D">
            <w:pPr>
              <w:rPr>
                <w:rFonts w:asciiTheme="minorHAnsi" w:hAnsiTheme="minorHAnsi" w:cstheme="minorHAnsi"/>
                <w:kern w:val="18"/>
                <w:sz w:val="18"/>
                <w:szCs w:val="18"/>
              </w:rPr>
            </w:pPr>
          </w:p>
        </w:tc>
      </w:tr>
    </w:tbl>
    <w:p w14:paraId="258F1F47" w14:textId="77777777" w:rsidR="006C3306" w:rsidRDefault="006C3306" w:rsidP="006C3306">
      <w:pPr>
        <w:ind w:left="284"/>
        <w:rPr>
          <w:rFonts w:asciiTheme="minorHAnsi" w:hAnsiTheme="minorHAnsi" w:cstheme="minorHAnsi"/>
          <w:b/>
          <w:bCs/>
          <w:kern w:val="18"/>
          <w:sz w:val="14"/>
          <w:szCs w:val="14"/>
        </w:rPr>
      </w:pPr>
    </w:p>
    <w:p w14:paraId="569CA861" w14:textId="77777777" w:rsidR="002C1E26" w:rsidRDefault="002C1E26" w:rsidP="006C3306">
      <w:pPr>
        <w:ind w:left="284"/>
        <w:rPr>
          <w:rFonts w:asciiTheme="minorHAnsi" w:hAnsiTheme="minorHAnsi" w:cstheme="minorHAnsi"/>
          <w:b/>
          <w:bCs/>
          <w:kern w:val="18"/>
          <w:sz w:val="14"/>
          <w:szCs w:val="14"/>
        </w:rPr>
      </w:pPr>
    </w:p>
    <w:p w14:paraId="06F84EE3" w14:textId="77777777" w:rsidR="00C217B3" w:rsidRDefault="00C217B3" w:rsidP="006C3306">
      <w:pPr>
        <w:ind w:left="284"/>
        <w:rPr>
          <w:rFonts w:asciiTheme="minorHAnsi" w:hAnsiTheme="minorHAnsi" w:cstheme="minorHAnsi"/>
          <w:b/>
          <w:bCs/>
          <w:kern w:val="18"/>
          <w:sz w:val="14"/>
          <w:szCs w:val="14"/>
        </w:rPr>
      </w:pPr>
    </w:p>
    <w:p w14:paraId="69120EDF" w14:textId="77777777" w:rsidR="00C217B3" w:rsidRDefault="00C217B3" w:rsidP="006C3306">
      <w:pPr>
        <w:ind w:left="284"/>
        <w:rPr>
          <w:rFonts w:asciiTheme="minorHAnsi" w:hAnsiTheme="minorHAnsi" w:cstheme="minorHAnsi"/>
          <w:b/>
          <w:bCs/>
          <w:kern w:val="18"/>
          <w:sz w:val="14"/>
          <w:szCs w:val="14"/>
        </w:rPr>
      </w:pPr>
    </w:p>
    <w:p w14:paraId="23FAF0CB" w14:textId="77777777" w:rsidR="00C217B3" w:rsidRDefault="00C217B3" w:rsidP="006C3306">
      <w:pPr>
        <w:ind w:left="284"/>
        <w:rPr>
          <w:rFonts w:asciiTheme="minorHAnsi" w:hAnsiTheme="minorHAnsi" w:cstheme="minorHAnsi"/>
          <w:b/>
          <w:bCs/>
          <w:kern w:val="18"/>
          <w:sz w:val="14"/>
          <w:szCs w:val="14"/>
        </w:rPr>
      </w:pPr>
    </w:p>
    <w:p w14:paraId="1CFF9C2C" w14:textId="77777777" w:rsidR="002B692C" w:rsidRDefault="002B692C" w:rsidP="006C3306">
      <w:pPr>
        <w:ind w:left="284"/>
        <w:rPr>
          <w:rFonts w:asciiTheme="minorHAnsi" w:hAnsiTheme="minorHAnsi" w:cstheme="minorHAnsi"/>
          <w:b/>
          <w:bCs/>
          <w:kern w:val="18"/>
          <w:sz w:val="14"/>
          <w:szCs w:val="14"/>
        </w:rPr>
      </w:pPr>
    </w:p>
    <w:p w14:paraId="349C7937" w14:textId="77777777" w:rsidR="00175995" w:rsidRDefault="00175995" w:rsidP="006C3306">
      <w:pPr>
        <w:ind w:left="284"/>
        <w:rPr>
          <w:rFonts w:asciiTheme="minorHAnsi" w:hAnsiTheme="minorHAnsi" w:cstheme="minorHAnsi"/>
          <w:b/>
          <w:bCs/>
          <w:kern w:val="18"/>
          <w:sz w:val="14"/>
          <w:szCs w:val="14"/>
        </w:rPr>
      </w:pPr>
    </w:p>
    <w:p w14:paraId="7EAFA80D" w14:textId="77777777" w:rsidR="006C3306" w:rsidRPr="005631C4" w:rsidRDefault="006C3306" w:rsidP="006C3306">
      <w:pPr>
        <w:pStyle w:val="Paragrafoelenco"/>
        <w:numPr>
          <w:ilvl w:val="0"/>
          <w:numId w:val="12"/>
        </w:numPr>
        <w:suppressAutoHyphens/>
        <w:ind w:left="284" w:hanging="284"/>
        <w:jc w:val="both"/>
        <w:rPr>
          <w:rFonts w:asciiTheme="minorHAnsi" w:hAnsiTheme="minorHAnsi" w:cstheme="minorHAnsi"/>
          <w:b/>
          <w:bCs/>
          <w:i/>
          <w:color w:val="0F243E" w:themeColor="text2" w:themeShade="80"/>
          <w:kern w:val="0"/>
          <w:sz w:val="18"/>
          <w:szCs w:val="18"/>
          <w:lang w:eastAsia="en-US"/>
        </w:rPr>
      </w:pPr>
      <w:r w:rsidRPr="005631C4">
        <w:rPr>
          <w:rFonts w:asciiTheme="minorHAnsi" w:hAnsiTheme="minorHAnsi" w:cstheme="minorHAnsi"/>
          <w:b/>
          <w:bCs/>
          <w:i/>
          <w:color w:val="0F243E" w:themeColor="text2" w:themeShade="80"/>
          <w:sz w:val="18"/>
          <w:szCs w:val="18"/>
        </w:rPr>
        <w:lastRenderedPageBreak/>
        <w:t>nel caso di aggregazioni di imprese aderenti al contratto di rete: se la rete è dotata di un organo comune con potere di rappresentanza e di soggettività giuridica</w:t>
      </w:r>
      <w:r w:rsidRPr="005631C4">
        <w:rPr>
          <w:rFonts w:ascii="Arial" w:hAnsi="Arial" w:cs="Arial"/>
          <w:b/>
          <w:bCs/>
          <w:i/>
          <w:color w:val="0F243E" w:themeColor="text2" w:themeShade="80"/>
          <w:kern w:val="0"/>
          <w:sz w:val="18"/>
          <w:szCs w:val="18"/>
          <w:u w:val="single"/>
          <w:lang w:eastAsia="ar-SA"/>
        </w:rPr>
        <w:t xml:space="preserve"> </w:t>
      </w:r>
      <w:r w:rsidRPr="005631C4">
        <w:rPr>
          <w:rFonts w:asciiTheme="minorHAnsi" w:hAnsiTheme="minorHAnsi" w:cstheme="minorHAnsi"/>
          <w:b/>
          <w:bCs/>
          <w:i/>
          <w:color w:val="0F243E" w:themeColor="text2" w:themeShade="80"/>
          <w:sz w:val="18"/>
          <w:szCs w:val="18"/>
        </w:rPr>
        <w:t>(cd. rete – soggetto)</w:t>
      </w:r>
    </w:p>
    <w:p w14:paraId="66217408" w14:textId="400761CB" w:rsidR="00C217B3" w:rsidRDefault="006C3306" w:rsidP="004D0BC9">
      <w:pPr>
        <w:numPr>
          <w:ilvl w:val="0"/>
          <w:numId w:val="26"/>
        </w:numPr>
        <w:tabs>
          <w:tab w:val="right" w:pos="9639"/>
        </w:tabs>
        <w:autoSpaceDE w:val="0"/>
        <w:autoSpaceDN w:val="0"/>
        <w:adjustRightInd w:val="0"/>
        <w:ind w:left="567" w:hanging="283"/>
        <w:jc w:val="both"/>
        <w:rPr>
          <w:rFonts w:asciiTheme="minorHAnsi" w:hAnsiTheme="minorHAnsi"/>
          <w:iCs/>
          <w:color w:val="auto"/>
          <w:kern w:val="0"/>
          <w:sz w:val="18"/>
          <w:szCs w:val="18"/>
          <w:lang w:val="x-none" w:eastAsia="x-none"/>
        </w:rPr>
      </w:pPr>
      <w:r w:rsidRPr="00782A3E">
        <w:rPr>
          <w:rFonts w:asciiTheme="minorHAnsi" w:hAnsiTheme="minorHAnsi" w:cstheme="minorHAnsi"/>
          <w:b/>
          <w:bCs/>
          <w:sz w:val="18"/>
          <w:szCs w:val="18"/>
        </w:rPr>
        <w:t>DICHIARA</w:t>
      </w:r>
      <w:r w:rsidRPr="00782A3E">
        <w:rPr>
          <w:rFonts w:asciiTheme="minorHAnsi" w:hAnsiTheme="minorHAnsi"/>
          <w:iCs/>
          <w:color w:val="auto"/>
          <w:kern w:val="0"/>
          <w:sz w:val="18"/>
          <w:szCs w:val="18"/>
          <w:lang w:eastAsia="x-none"/>
        </w:rPr>
        <w:t xml:space="preserve"> </w:t>
      </w:r>
      <w:r w:rsidR="00C217B3" w:rsidRPr="00782A3E">
        <w:rPr>
          <w:rFonts w:asciiTheme="minorHAnsi" w:hAnsiTheme="minorHAnsi"/>
          <w:iCs/>
          <w:color w:val="auto"/>
          <w:kern w:val="0"/>
          <w:sz w:val="18"/>
          <w:szCs w:val="18"/>
          <w:lang w:eastAsia="x-none"/>
        </w:rPr>
        <w:t xml:space="preserve">di partecipare alla presente procedura di gara come aggregazione di imprese di </w:t>
      </w:r>
      <w:proofErr w:type="gramStart"/>
      <w:r w:rsidR="00C217B3" w:rsidRPr="00782A3E">
        <w:rPr>
          <w:rFonts w:asciiTheme="minorHAnsi" w:hAnsiTheme="minorHAnsi"/>
          <w:iCs/>
          <w:color w:val="auto"/>
          <w:kern w:val="0"/>
          <w:sz w:val="18"/>
          <w:szCs w:val="18"/>
          <w:lang w:eastAsia="x-none"/>
        </w:rPr>
        <w:t xml:space="preserve">rete </w:t>
      </w:r>
      <w:r w:rsidRPr="00782A3E">
        <w:rPr>
          <w:rFonts w:asciiTheme="minorHAnsi" w:hAnsiTheme="minorHAnsi"/>
          <w:iCs/>
          <w:color w:val="auto"/>
          <w:kern w:val="0"/>
          <w:sz w:val="18"/>
          <w:szCs w:val="18"/>
          <w:lang w:eastAsia="x-none"/>
        </w:rPr>
        <w:t xml:space="preserve"> e</w:t>
      </w:r>
      <w:proofErr w:type="gramEnd"/>
      <w:r w:rsidRPr="00782A3E">
        <w:rPr>
          <w:rFonts w:asciiTheme="minorHAnsi" w:hAnsiTheme="minorHAnsi"/>
          <w:iCs/>
          <w:color w:val="auto"/>
          <w:kern w:val="0"/>
          <w:sz w:val="18"/>
          <w:szCs w:val="18"/>
          <w:lang w:eastAsia="x-none"/>
        </w:rPr>
        <w:t xml:space="preserve"> di indicare le rispettive quote di partecipazione alla aggregazione </w:t>
      </w:r>
      <w:r w:rsidR="00C217B3" w:rsidRPr="00782A3E">
        <w:rPr>
          <w:rFonts w:asciiTheme="minorHAnsi" w:hAnsiTheme="minorHAnsi"/>
          <w:iCs/>
          <w:color w:val="auto"/>
          <w:kern w:val="0"/>
          <w:sz w:val="18"/>
          <w:szCs w:val="18"/>
          <w:lang w:eastAsia="x-none"/>
        </w:rPr>
        <w:t xml:space="preserve">di rete </w:t>
      </w:r>
      <w:r w:rsidRPr="00782A3E">
        <w:rPr>
          <w:rFonts w:asciiTheme="minorHAnsi" w:hAnsiTheme="minorHAnsi"/>
          <w:iCs/>
          <w:color w:val="auto"/>
          <w:kern w:val="0"/>
          <w:sz w:val="18"/>
          <w:szCs w:val="18"/>
          <w:lang w:eastAsia="x-none"/>
        </w:rPr>
        <w:t xml:space="preserve">e </w:t>
      </w:r>
      <w:r w:rsidR="008E781A" w:rsidRPr="008E781A">
        <w:rPr>
          <w:rFonts w:asciiTheme="minorHAnsi" w:hAnsiTheme="minorHAnsi"/>
          <w:iCs/>
          <w:color w:val="auto"/>
          <w:kern w:val="0"/>
          <w:sz w:val="18"/>
          <w:szCs w:val="18"/>
          <w:lang w:eastAsia="x-none"/>
        </w:rPr>
        <w:t>le categorie di lavori, ovvero la percentuale delle stesse, che saranno eseguite dai singoli operatori economici aggregati in rete con l’impegno di questi a realizzarle</w:t>
      </w:r>
      <w:r w:rsidR="00ED2B81">
        <w:rPr>
          <w:rFonts w:asciiTheme="minorHAnsi" w:hAnsiTheme="minorHAnsi"/>
          <w:iCs/>
          <w:color w:val="auto"/>
          <w:kern w:val="0"/>
          <w:sz w:val="18"/>
          <w:szCs w:val="18"/>
          <w:lang w:eastAsia="x-none"/>
        </w:rPr>
        <w:t xml:space="preserve">, </w:t>
      </w:r>
      <w:r w:rsidR="00C217B3" w:rsidRPr="00782A3E">
        <w:rPr>
          <w:rFonts w:asciiTheme="minorHAnsi" w:hAnsiTheme="minorHAnsi"/>
          <w:iCs/>
          <w:color w:val="auto"/>
          <w:kern w:val="0"/>
          <w:sz w:val="18"/>
          <w:szCs w:val="18"/>
          <w:lang w:val="x-none" w:eastAsia="x-none"/>
        </w:rPr>
        <w:t>nel</w:t>
      </w:r>
      <w:r w:rsidR="00ED2B81">
        <w:rPr>
          <w:rFonts w:asciiTheme="minorHAnsi" w:hAnsiTheme="minorHAnsi"/>
          <w:iCs/>
          <w:color w:val="auto"/>
          <w:kern w:val="0"/>
          <w:sz w:val="18"/>
          <w:szCs w:val="18"/>
          <w:lang w:val="x-none" w:eastAsia="x-none"/>
        </w:rPr>
        <w:t xml:space="preserve"> </w:t>
      </w:r>
      <w:proofErr w:type="spellStart"/>
      <w:proofErr w:type="gramStart"/>
      <w:r w:rsidR="00ED2B81">
        <w:rPr>
          <w:rFonts w:asciiTheme="minorHAnsi" w:hAnsiTheme="minorHAnsi"/>
          <w:iCs/>
          <w:color w:val="auto"/>
          <w:kern w:val="0"/>
          <w:sz w:val="18"/>
          <w:szCs w:val="18"/>
          <w:lang w:val="x-none" w:eastAsia="x-none"/>
        </w:rPr>
        <w:t>sottoriportato</w:t>
      </w:r>
      <w:proofErr w:type="spellEnd"/>
      <w:r w:rsidR="00ED2B81">
        <w:rPr>
          <w:rFonts w:asciiTheme="minorHAnsi" w:hAnsiTheme="minorHAnsi"/>
          <w:iCs/>
          <w:color w:val="auto"/>
          <w:kern w:val="0"/>
          <w:sz w:val="18"/>
          <w:szCs w:val="18"/>
          <w:lang w:val="x-none" w:eastAsia="x-none"/>
        </w:rPr>
        <w:t xml:space="preserve"> </w:t>
      </w:r>
      <w:r w:rsidR="008E781A">
        <w:rPr>
          <w:rFonts w:asciiTheme="minorHAnsi" w:hAnsiTheme="minorHAnsi"/>
          <w:iCs/>
          <w:color w:val="auto"/>
          <w:kern w:val="0"/>
          <w:sz w:val="18"/>
          <w:szCs w:val="18"/>
          <w:lang w:val="x-none" w:eastAsia="x-none"/>
        </w:rPr>
        <w:t xml:space="preserve"> </w:t>
      </w:r>
      <w:r w:rsidR="00C217B3" w:rsidRPr="00782A3E">
        <w:rPr>
          <w:rFonts w:asciiTheme="minorHAnsi" w:hAnsiTheme="minorHAnsi"/>
          <w:iCs/>
          <w:color w:val="auto"/>
          <w:kern w:val="0"/>
          <w:sz w:val="18"/>
          <w:szCs w:val="18"/>
          <w:u w:val="single"/>
          <w:lang w:val="x-none" w:eastAsia="x-none"/>
        </w:rPr>
        <w:t>QUADRO</w:t>
      </w:r>
      <w:proofErr w:type="gramEnd"/>
      <w:r w:rsidR="00C217B3" w:rsidRPr="00782A3E">
        <w:rPr>
          <w:rFonts w:asciiTheme="minorHAnsi" w:hAnsiTheme="minorHAnsi"/>
          <w:iCs/>
          <w:color w:val="auto"/>
          <w:kern w:val="0"/>
          <w:sz w:val="18"/>
          <w:szCs w:val="18"/>
          <w:u w:val="single"/>
          <w:lang w:val="x-none" w:eastAsia="x-none"/>
        </w:rPr>
        <w:t xml:space="preserve"> 3 </w:t>
      </w:r>
      <w:r w:rsidR="00C217B3" w:rsidRPr="00782A3E">
        <w:rPr>
          <w:rFonts w:asciiTheme="minorHAnsi" w:hAnsiTheme="minorHAnsi"/>
          <w:iCs/>
          <w:color w:val="auto"/>
          <w:kern w:val="0"/>
          <w:sz w:val="18"/>
          <w:szCs w:val="18"/>
          <w:lang w:val="x-none" w:eastAsia="x-none"/>
        </w:rPr>
        <w:t xml:space="preserve"> </w:t>
      </w:r>
    </w:p>
    <w:p w14:paraId="3E2B47D2" w14:textId="3187D8E6" w:rsidR="00AB4353" w:rsidRPr="00AB4353" w:rsidRDefault="006C3306"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iCs/>
          <w:color w:val="auto"/>
          <w:kern w:val="0"/>
          <w:sz w:val="18"/>
          <w:szCs w:val="18"/>
          <w:lang w:eastAsia="en-US"/>
        </w:rPr>
      </w:pPr>
      <w:r w:rsidRPr="00782A3E">
        <w:rPr>
          <w:rFonts w:asciiTheme="minorHAnsi" w:hAnsiTheme="minorHAnsi" w:cstheme="minorHAnsi"/>
          <w:b/>
          <w:bCs/>
          <w:color w:val="auto"/>
          <w:kern w:val="0"/>
          <w:sz w:val="18"/>
          <w:szCs w:val="18"/>
          <w:u w:val="single"/>
          <w:lang w:val="x-none" w:eastAsia="x-none"/>
        </w:rPr>
        <w:t>ALLEGA</w:t>
      </w:r>
      <w:r w:rsidRPr="00782A3E">
        <w:rPr>
          <w:rFonts w:asciiTheme="minorHAnsi" w:eastAsia="Calibri" w:hAnsiTheme="minorHAnsi" w:cstheme="minorHAnsi"/>
          <w:color w:val="auto"/>
          <w:kern w:val="0"/>
          <w:sz w:val="18"/>
          <w:szCs w:val="18"/>
          <w:lang w:eastAsia="en-US"/>
        </w:rPr>
        <w:t xml:space="preserve"> : contratto di rete, con </w:t>
      </w:r>
      <w:r w:rsidRPr="00782A3E">
        <w:rPr>
          <w:rFonts w:asciiTheme="minorHAnsi" w:hAnsiTheme="minorHAnsi"/>
          <w:iCs/>
          <w:color w:val="auto"/>
          <w:kern w:val="0"/>
          <w:sz w:val="18"/>
          <w:szCs w:val="18"/>
          <w:lang w:eastAsia="x-none"/>
        </w:rPr>
        <w:t>indicazione</w:t>
      </w:r>
      <w:r w:rsidRPr="00782A3E">
        <w:rPr>
          <w:rFonts w:asciiTheme="minorHAnsi" w:eastAsia="Calibri" w:hAnsiTheme="minorHAnsi" w:cstheme="minorHAnsi"/>
          <w:color w:val="auto"/>
          <w:kern w:val="0"/>
          <w:sz w:val="18"/>
          <w:szCs w:val="18"/>
          <w:lang w:eastAsia="en-US"/>
        </w:rPr>
        <w:t xml:space="preserve"> dell’organo comune che agisce in rappresentanza della rete </w:t>
      </w:r>
      <w:r w:rsidR="00AB4353" w:rsidRPr="00AB4353">
        <w:rPr>
          <w:rFonts w:asciiTheme="minorHAnsi" w:eastAsia="Calibri" w:hAnsiTheme="minorHAnsi" w:cstheme="minorHAnsi"/>
          <w:iCs/>
          <w:color w:val="auto"/>
          <w:kern w:val="0"/>
          <w:sz w:val="18"/>
          <w:szCs w:val="18"/>
          <w:lang w:eastAsia="en-US"/>
        </w:rPr>
        <w:t>e di cui si indicano gli estremi</w:t>
      </w:r>
      <w:r w:rsidR="00ED2B81">
        <w:rPr>
          <w:rFonts w:asciiTheme="minorHAnsi" w:eastAsia="Calibri" w:hAnsiTheme="minorHAnsi" w:cstheme="minorHAnsi"/>
          <w:iCs/>
          <w:color w:val="auto"/>
          <w:kern w:val="0"/>
          <w:sz w:val="18"/>
          <w:szCs w:val="18"/>
          <w:lang w:eastAsia="en-US"/>
        </w:rPr>
        <w:t xml:space="preserve"> &lt;</w:t>
      </w:r>
      <w:r w:rsidR="00AB4353" w:rsidRPr="00AB4353">
        <w:rPr>
          <w:rFonts w:asciiTheme="minorHAnsi" w:eastAsia="Calibri" w:hAnsiTheme="minorHAnsi" w:cstheme="minorHAnsi"/>
          <w:i/>
          <w:iCs/>
          <w:color w:val="auto"/>
          <w:kern w:val="0"/>
          <w:sz w:val="18"/>
          <w:szCs w:val="18"/>
          <w:lang w:eastAsia="en-US"/>
        </w:rPr>
        <w:t xml:space="preserve">indicare estremi </w:t>
      </w:r>
      <w:r w:rsidR="00AB4353">
        <w:rPr>
          <w:rFonts w:asciiTheme="minorHAnsi" w:eastAsia="Calibri" w:hAnsiTheme="minorHAnsi" w:cstheme="minorHAnsi"/>
          <w:i/>
          <w:iCs/>
          <w:color w:val="auto"/>
          <w:kern w:val="0"/>
          <w:sz w:val="18"/>
          <w:szCs w:val="18"/>
          <w:lang w:eastAsia="en-US"/>
        </w:rPr>
        <w:t>contratt</w:t>
      </w:r>
      <w:r w:rsidR="00AB4353" w:rsidRPr="00AB4353">
        <w:rPr>
          <w:rFonts w:asciiTheme="minorHAnsi" w:eastAsia="Calibri" w:hAnsiTheme="minorHAnsi" w:cstheme="minorHAnsi"/>
          <w:i/>
          <w:iCs/>
          <w:color w:val="auto"/>
          <w:kern w:val="0"/>
          <w:sz w:val="18"/>
          <w:szCs w:val="18"/>
          <w:lang w:eastAsia="en-US"/>
        </w:rPr>
        <w:t>o</w:t>
      </w:r>
      <w:r w:rsidR="00ED2B81">
        <w:rPr>
          <w:rFonts w:asciiTheme="minorHAnsi" w:eastAsia="Calibri" w:hAnsiTheme="minorHAnsi" w:cstheme="minorHAnsi"/>
          <w:i/>
          <w:iCs/>
          <w:color w:val="auto"/>
          <w:kern w:val="0"/>
          <w:sz w:val="18"/>
          <w:szCs w:val="18"/>
          <w:lang w:eastAsia="en-US"/>
        </w:rPr>
        <w:t>&gt;</w:t>
      </w:r>
      <w:r w:rsidR="00AB4353" w:rsidRPr="00AB4353">
        <w:rPr>
          <w:rFonts w:asciiTheme="minorHAnsi" w:eastAsia="Calibri" w:hAnsiTheme="minorHAnsi" w:cstheme="minorHAnsi"/>
          <w:i/>
          <w:iCs/>
          <w:color w:val="auto"/>
          <w:kern w:val="0"/>
          <w:sz w:val="18"/>
          <w:szCs w:val="18"/>
          <w:lang w:eastAsia="en-US"/>
        </w:rPr>
        <w:t xml:space="preserve">  …………………………………………</w:t>
      </w:r>
    </w:p>
    <w:p w14:paraId="55DB04BF" w14:textId="77777777" w:rsidR="00782A3E" w:rsidRPr="00A779F1" w:rsidRDefault="00782A3E" w:rsidP="00782A3E">
      <w:pPr>
        <w:tabs>
          <w:tab w:val="right" w:pos="9639"/>
        </w:tabs>
        <w:autoSpaceDE w:val="0"/>
        <w:autoSpaceDN w:val="0"/>
        <w:adjustRightInd w:val="0"/>
        <w:ind w:left="567"/>
        <w:jc w:val="both"/>
        <w:rPr>
          <w:rFonts w:asciiTheme="minorHAnsi" w:eastAsia="Calibri" w:hAnsiTheme="minorHAnsi" w:cstheme="minorHAnsi"/>
          <w:color w:val="auto"/>
          <w:kern w:val="0"/>
          <w:sz w:val="20"/>
          <w:lang w:eastAsia="en-US"/>
        </w:rPr>
      </w:pPr>
      <w:bookmarkStart w:id="1" w:name="_Hlk203137113"/>
    </w:p>
    <w:p w14:paraId="5E55F424" w14:textId="77777777" w:rsidR="006C3306" w:rsidRPr="005631C4" w:rsidRDefault="006C3306" w:rsidP="006C3306">
      <w:pPr>
        <w:pStyle w:val="Paragrafoelenco"/>
        <w:numPr>
          <w:ilvl w:val="0"/>
          <w:numId w:val="12"/>
        </w:numPr>
        <w:suppressAutoHyphens/>
        <w:ind w:left="284" w:hanging="284"/>
        <w:jc w:val="both"/>
        <w:rPr>
          <w:rFonts w:asciiTheme="minorHAnsi" w:hAnsiTheme="minorHAnsi" w:cstheme="minorHAnsi"/>
          <w:b/>
          <w:color w:val="0F243E" w:themeColor="text2" w:themeShade="80"/>
          <w:kern w:val="0"/>
          <w:sz w:val="18"/>
          <w:szCs w:val="18"/>
          <w:lang w:val="x-none" w:eastAsia="x-none"/>
        </w:rPr>
      </w:pPr>
      <w:r w:rsidRPr="005631C4">
        <w:rPr>
          <w:rFonts w:asciiTheme="minorHAnsi" w:hAnsiTheme="minorHAnsi" w:cstheme="minorHAnsi"/>
          <w:b/>
          <w:color w:val="0F243E" w:themeColor="text2" w:themeShade="80"/>
          <w:spacing w:val="-2"/>
          <w:kern w:val="0"/>
          <w:sz w:val="18"/>
          <w:szCs w:val="18"/>
          <w:lang w:eastAsia="en-US"/>
        </w:rPr>
        <w:t>ne</w:t>
      </w:r>
      <w:r w:rsidRPr="005631C4">
        <w:rPr>
          <w:rFonts w:asciiTheme="minorHAnsi" w:hAnsiTheme="minorHAnsi" w:cstheme="minorHAnsi"/>
          <w:b/>
          <w:color w:val="0F243E" w:themeColor="text2" w:themeShade="80"/>
          <w:spacing w:val="-2"/>
          <w:kern w:val="0"/>
          <w:sz w:val="18"/>
          <w:szCs w:val="18"/>
          <w:lang w:val="x-none" w:eastAsia="en-US"/>
        </w:rPr>
        <w:t xml:space="preserve">l caso </w:t>
      </w:r>
      <w:r w:rsidRPr="005631C4">
        <w:rPr>
          <w:rFonts w:asciiTheme="minorHAnsi" w:hAnsiTheme="minorHAnsi" w:cstheme="minorHAnsi"/>
          <w:b/>
          <w:color w:val="0F243E" w:themeColor="text2" w:themeShade="80"/>
          <w:spacing w:val="-2"/>
          <w:kern w:val="0"/>
          <w:sz w:val="18"/>
          <w:szCs w:val="18"/>
          <w:lang w:eastAsia="en-US"/>
        </w:rPr>
        <w:t>di aggregazioni di imprese aderenti al contratto di rete: se la rete è dotata di un organo comune con potere di rappresentanza ma è priva di soggettività giuridica (cd. rete – contratto)</w:t>
      </w:r>
    </w:p>
    <w:bookmarkEnd w:id="1"/>
    <w:p w14:paraId="2283EFBB" w14:textId="49BF2F9C" w:rsidR="006C3306" w:rsidRPr="00AB4353" w:rsidRDefault="006C3306" w:rsidP="004D0BC9">
      <w:pPr>
        <w:numPr>
          <w:ilvl w:val="0"/>
          <w:numId w:val="26"/>
        </w:numPr>
        <w:tabs>
          <w:tab w:val="right" w:pos="9639"/>
        </w:tabs>
        <w:autoSpaceDE w:val="0"/>
        <w:autoSpaceDN w:val="0"/>
        <w:adjustRightInd w:val="0"/>
        <w:ind w:left="567" w:hanging="283"/>
        <w:jc w:val="both"/>
        <w:rPr>
          <w:rFonts w:asciiTheme="minorHAnsi" w:hAnsiTheme="minorHAnsi" w:cstheme="minorHAnsi"/>
          <w:iCs/>
          <w:sz w:val="18"/>
          <w:szCs w:val="18"/>
          <w:lang w:val="x-none"/>
        </w:rPr>
      </w:pPr>
      <w:r w:rsidRPr="00782A3E">
        <w:rPr>
          <w:rFonts w:asciiTheme="minorHAnsi" w:hAnsiTheme="minorHAnsi" w:cstheme="minorHAnsi"/>
          <w:b/>
          <w:bCs/>
          <w:sz w:val="18"/>
          <w:szCs w:val="18"/>
        </w:rPr>
        <w:t>DICHIARA</w:t>
      </w:r>
      <w:r w:rsidRPr="00782A3E">
        <w:rPr>
          <w:rFonts w:asciiTheme="minorHAnsi" w:hAnsiTheme="minorHAnsi"/>
          <w:iCs/>
          <w:color w:val="auto"/>
          <w:kern w:val="0"/>
          <w:sz w:val="18"/>
          <w:szCs w:val="18"/>
          <w:lang w:eastAsia="x-none"/>
        </w:rPr>
        <w:t xml:space="preserve"> </w:t>
      </w:r>
      <w:r w:rsidR="008E781A" w:rsidRPr="008E781A">
        <w:rPr>
          <w:rFonts w:asciiTheme="minorHAnsi" w:hAnsiTheme="minorHAnsi"/>
          <w:iCs/>
          <w:color w:val="auto"/>
          <w:kern w:val="0"/>
          <w:sz w:val="18"/>
          <w:szCs w:val="18"/>
          <w:lang w:eastAsia="x-none"/>
        </w:rPr>
        <w:t xml:space="preserve">di partecipare alla presente procedura di gara come aggregazione di imprese di </w:t>
      </w:r>
      <w:proofErr w:type="gramStart"/>
      <w:r w:rsidR="008E781A" w:rsidRPr="008E781A">
        <w:rPr>
          <w:rFonts w:asciiTheme="minorHAnsi" w:hAnsiTheme="minorHAnsi"/>
          <w:iCs/>
          <w:color w:val="auto"/>
          <w:kern w:val="0"/>
          <w:sz w:val="18"/>
          <w:szCs w:val="18"/>
          <w:lang w:eastAsia="x-none"/>
        </w:rPr>
        <w:t>rete  e</w:t>
      </w:r>
      <w:proofErr w:type="gramEnd"/>
      <w:r w:rsidR="008E781A" w:rsidRPr="008E781A">
        <w:rPr>
          <w:rFonts w:asciiTheme="minorHAnsi" w:hAnsiTheme="minorHAnsi"/>
          <w:iCs/>
          <w:color w:val="auto"/>
          <w:kern w:val="0"/>
          <w:sz w:val="18"/>
          <w:szCs w:val="18"/>
          <w:lang w:eastAsia="x-none"/>
        </w:rPr>
        <w:t xml:space="preserve"> di indicare le rispettive quote di partecipazione alla aggregazione di rete e le categorie di lavori, ovvero </w:t>
      </w:r>
      <w:r w:rsidR="00ED2B81">
        <w:rPr>
          <w:rFonts w:asciiTheme="minorHAnsi" w:hAnsiTheme="minorHAnsi"/>
          <w:iCs/>
          <w:color w:val="auto"/>
          <w:kern w:val="0"/>
          <w:sz w:val="18"/>
          <w:szCs w:val="18"/>
          <w:lang w:eastAsia="x-none"/>
        </w:rPr>
        <w:t>l</w:t>
      </w:r>
      <w:r w:rsidR="008E781A" w:rsidRPr="008E781A">
        <w:rPr>
          <w:rFonts w:asciiTheme="minorHAnsi" w:hAnsiTheme="minorHAnsi"/>
          <w:iCs/>
          <w:color w:val="auto"/>
          <w:kern w:val="0"/>
          <w:sz w:val="18"/>
          <w:szCs w:val="18"/>
          <w:lang w:eastAsia="x-none"/>
        </w:rPr>
        <w:t xml:space="preserve">a percentuale delle stesse, che saranno eseguite dai singoli operatori economici aggregati in rete con l’impegno di questi a realizzarle </w:t>
      </w:r>
      <w:r w:rsidR="00ED2B81" w:rsidRPr="00ED2B81">
        <w:rPr>
          <w:rFonts w:asciiTheme="minorHAnsi" w:hAnsiTheme="minorHAnsi"/>
          <w:iCs/>
          <w:color w:val="auto"/>
          <w:kern w:val="0"/>
          <w:sz w:val="18"/>
          <w:szCs w:val="18"/>
          <w:lang w:val="x-none" w:eastAsia="x-none"/>
        </w:rPr>
        <w:t xml:space="preserve">nel </w:t>
      </w:r>
      <w:proofErr w:type="spellStart"/>
      <w:proofErr w:type="gramStart"/>
      <w:r w:rsidR="00ED2B81" w:rsidRPr="00ED2B81">
        <w:rPr>
          <w:rFonts w:asciiTheme="minorHAnsi" w:hAnsiTheme="minorHAnsi"/>
          <w:iCs/>
          <w:color w:val="auto"/>
          <w:kern w:val="0"/>
          <w:sz w:val="18"/>
          <w:szCs w:val="18"/>
          <w:lang w:val="x-none" w:eastAsia="x-none"/>
        </w:rPr>
        <w:t>sottoriportato</w:t>
      </w:r>
      <w:proofErr w:type="spellEnd"/>
      <w:r w:rsidR="00ED2B81" w:rsidRPr="00ED2B81">
        <w:rPr>
          <w:rFonts w:asciiTheme="minorHAnsi" w:hAnsiTheme="minorHAnsi"/>
          <w:iCs/>
          <w:color w:val="auto"/>
          <w:kern w:val="0"/>
          <w:sz w:val="18"/>
          <w:szCs w:val="18"/>
          <w:lang w:val="x-none" w:eastAsia="x-none"/>
        </w:rPr>
        <w:t xml:space="preserve">  </w:t>
      </w:r>
      <w:r w:rsidR="00ED2B81" w:rsidRPr="00ED2B81">
        <w:rPr>
          <w:rFonts w:asciiTheme="minorHAnsi" w:hAnsiTheme="minorHAnsi"/>
          <w:iCs/>
          <w:color w:val="auto"/>
          <w:kern w:val="0"/>
          <w:sz w:val="18"/>
          <w:szCs w:val="18"/>
          <w:u w:val="single"/>
          <w:lang w:val="x-none" w:eastAsia="x-none"/>
        </w:rPr>
        <w:t>QUADRO</w:t>
      </w:r>
      <w:proofErr w:type="gramEnd"/>
      <w:r w:rsidR="00ED2B81" w:rsidRPr="00ED2B81">
        <w:rPr>
          <w:rFonts w:asciiTheme="minorHAnsi" w:hAnsiTheme="minorHAnsi"/>
          <w:iCs/>
          <w:color w:val="auto"/>
          <w:kern w:val="0"/>
          <w:sz w:val="18"/>
          <w:szCs w:val="18"/>
          <w:u w:val="single"/>
          <w:lang w:val="x-none" w:eastAsia="x-none"/>
        </w:rPr>
        <w:t xml:space="preserve"> 3</w:t>
      </w:r>
      <w:r w:rsidR="008E781A" w:rsidRPr="008E781A">
        <w:rPr>
          <w:rFonts w:asciiTheme="minorHAnsi" w:hAnsiTheme="minorHAnsi"/>
          <w:iCs/>
          <w:color w:val="auto"/>
          <w:kern w:val="0"/>
          <w:sz w:val="18"/>
          <w:szCs w:val="18"/>
          <w:u w:val="single"/>
          <w:lang w:val="x-none" w:eastAsia="x-none"/>
        </w:rPr>
        <w:t xml:space="preserve"> </w:t>
      </w:r>
      <w:r w:rsidR="008E781A" w:rsidRPr="008E781A">
        <w:rPr>
          <w:rFonts w:asciiTheme="minorHAnsi" w:hAnsiTheme="minorHAnsi"/>
          <w:iCs/>
          <w:color w:val="auto"/>
          <w:kern w:val="0"/>
          <w:sz w:val="18"/>
          <w:szCs w:val="18"/>
          <w:lang w:val="x-none" w:eastAsia="x-none"/>
        </w:rPr>
        <w:t xml:space="preserve"> </w:t>
      </w:r>
    </w:p>
    <w:p w14:paraId="021C30EC" w14:textId="1AD16B33" w:rsidR="00AB4353" w:rsidRPr="008E781A" w:rsidRDefault="006C3306"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bCs/>
          <w:iCs/>
          <w:color w:val="auto"/>
          <w:kern w:val="0"/>
          <w:sz w:val="18"/>
          <w:szCs w:val="18"/>
          <w:lang w:eastAsia="en-US"/>
        </w:rPr>
      </w:pPr>
      <w:r w:rsidRPr="00782A3E">
        <w:rPr>
          <w:rFonts w:asciiTheme="minorHAnsi" w:hAnsiTheme="minorHAnsi" w:cstheme="minorHAnsi"/>
          <w:b/>
          <w:bCs/>
          <w:color w:val="auto"/>
          <w:kern w:val="0"/>
          <w:sz w:val="18"/>
          <w:szCs w:val="18"/>
          <w:u w:val="single"/>
          <w:lang w:val="x-none" w:eastAsia="x-none"/>
        </w:rPr>
        <w:t>ALLEGA</w:t>
      </w:r>
      <w:r w:rsidRPr="00782A3E">
        <w:rPr>
          <w:rFonts w:asciiTheme="minorHAnsi" w:eastAsia="Calibri" w:hAnsiTheme="minorHAnsi" w:cstheme="minorHAnsi"/>
          <w:color w:val="auto"/>
          <w:kern w:val="0"/>
          <w:sz w:val="18"/>
          <w:szCs w:val="18"/>
          <w:lang w:eastAsia="en-US"/>
        </w:rPr>
        <w:t xml:space="preserve"> : </w:t>
      </w:r>
      <w:r w:rsidR="008E781A">
        <w:rPr>
          <w:rFonts w:asciiTheme="minorHAnsi" w:eastAsia="Calibri" w:hAnsiTheme="minorHAnsi" w:cstheme="minorHAnsi"/>
          <w:color w:val="auto"/>
          <w:kern w:val="0"/>
          <w:sz w:val="18"/>
          <w:szCs w:val="18"/>
          <w:lang w:eastAsia="en-US"/>
        </w:rPr>
        <w:t>copia del</w:t>
      </w:r>
      <w:r w:rsidRPr="00782A3E">
        <w:rPr>
          <w:rFonts w:asciiTheme="minorHAnsi" w:eastAsia="Calibri" w:hAnsiTheme="minorHAnsi" w:cstheme="minorHAnsi"/>
          <w:color w:val="auto"/>
          <w:kern w:val="0"/>
          <w:sz w:val="18"/>
          <w:szCs w:val="18"/>
          <w:lang w:eastAsia="en-US"/>
        </w:rPr>
        <w:t xml:space="preserve"> mandato collettivo irrevocabile con rappresentanza conferito </w:t>
      </w:r>
      <w:r w:rsidR="00202AD7">
        <w:rPr>
          <w:rFonts w:asciiTheme="minorHAnsi" w:eastAsia="Calibri" w:hAnsiTheme="minorHAnsi" w:cstheme="minorHAnsi"/>
          <w:color w:val="auto"/>
          <w:kern w:val="0"/>
          <w:sz w:val="18"/>
          <w:szCs w:val="18"/>
          <w:lang w:eastAsia="en-US"/>
        </w:rPr>
        <w:t>all’organo comune</w:t>
      </w:r>
      <w:r w:rsidR="00AB4353" w:rsidRPr="00AB4353">
        <w:rPr>
          <w:rFonts w:asciiTheme="minorHAnsi" w:eastAsia="Calibri" w:hAnsiTheme="minorHAnsi" w:cstheme="minorHAnsi"/>
          <w:bCs/>
          <w:iCs/>
          <w:color w:val="auto"/>
          <w:kern w:val="0"/>
          <w:sz w:val="18"/>
          <w:szCs w:val="18"/>
          <w:lang w:eastAsia="en-US"/>
        </w:rPr>
        <w:t xml:space="preserve"> di cui si indicano gli estremi </w:t>
      </w:r>
      <w:r w:rsidR="0021725B" w:rsidRPr="0021725B">
        <w:rPr>
          <w:rFonts w:asciiTheme="minorHAnsi" w:eastAsia="Calibri" w:hAnsiTheme="minorHAnsi" w:cstheme="minorHAnsi"/>
          <w:bCs/>
          <w:iCs/>
          <w:color w:val="auto"/>
          <w:kern w:val="0"/>
          <w:sz w:val="18"/>
          <w:szCs w:val="18"/>
          <w:lang w:eastAsia="en-US"/>
        </w:rPr>
        <w:t>&lt;</w:t>
      </w:r>
      <w:r w:rsidR="0021725B" w:rsidRPr="0021725B">
        <w:rPr>
          <w:rFonts w:asciiTheme="minorHAnsi" w:eastAsia="Calibri" w:hAnsiTheme="minorHAnsi" w:cstheme="minorHAnsi"/>
          <w:bCs/>
          <w:i/>
          <w:iCs/>
          <w:color w:val="auto"/>
          <w:kern w:val="0"/>
          <w:sz w:val="18"/>
          <w:szCs w:val="18"/>
          <w:lang w:eastAsia="en-US"/>
        </w:rPr>
        <w:t xml:space="preserve">indicare estremi mandato &gt;  </w:t>
      </w:r>
      <w:r w:rsidR="00AB4353" w:rsidRPr="00AB4353">
        <w:rPr>
          <w:rFonts w:asciiTheme="minorHAnsi" w:eastAsia="Calibri" w:hAnsiTheme="minorHAnsi" w:cstheme="minorHAnsi"/>
          <w:bCs/>
          <w:i/>
          <w:iCs/>
          <w:color w:val="auto"/>
          <w:kern w:val="0"/>
          <w:sz w:val="18"/>
          <w:szCs w:val="18"/>
          <w:lang w:eastAsia="en-US"/>
        </w:rPr>
        <w:t>…………………………………………</w:t>
      </w:r>
    </w:p>
    <w:p w14:paraId="20890FC2" w14:textId="01382434" w:rsidR="008E781A" w:rsidRPr="00AB4353" w:rsidRDefault="008E781A" w:rsidP="004D0BC9">
      <w:pPr>
        <w:numPr>
          <w:ilvl w:val="0"/>
          <w:numId w:val="26"/>
        </w:numPr>
        <w:tabs>
          <w:tab w:val="right" w:pos="9639"/>
        </w:tabs>
        <w:autoSpaceDE w:val="0"/>
        <w:autoSpaceDN w:val="0"/>
        <w:adjustRightInd w:val="0"/>
        <w:ind w:left="567" w:hanging="283"/>
        <w:jc w:val="both"/>
        <w:rPr>
          <w:rFonts w:asciiTheme="minorHAnsi" w:eastAsia="Calibri" w:hAnsiTheme="minorHAnsi" w:cstheme="minorHAnsi"/>
          <w:bCs/>
          <w:iCs/>
          <w:color w:val="auto"/>
          <w:kern w:val="0"/>
          <w:sz w:val="18"/>
          <w:szCs w:val="18"/>
          <w:lang w:eastAsia="en-US"/>
        </w:rPr>
      </w:pPr>
      <w:r w:rsidRPr="008E781A">
        <w:rPr>
          <w:rFonts w:asciiTheme="minorHAnsi" w:eastAsia="Calibri" w:hAnsiTheme="minorHAnsi" w:cstheme="minorHAnsi"/>
          <w:b/>
          <w:bCs/>
          <w:iCs/>
          <w:color w:val="auto"/>
          <w:kern w:val="0"/>
          <w:sz w:val="18"/>
          <w:szCs w:val="18"/>
          <w:u w:val="single"/>
          <w:lang w:val="x-none" w:eastAsia="en-US"/>
        </w:rPr>
        <w:t>ALLEGA</w:t>
      </w:r>
      <w:r w:rsidRPr="008E781A">
        <w:rPr>
          <w:rFonts w:asciiTheme="minorHAnsi" w:eastAsia="Calibri" w:hAnsiTheme="minorHAnsi" w:cstheme="minorHAnsi"/>
          <w:bCs/>
          <w:iCs/>
          <w:color w:val="auto"/>
          <w:kern w:val="0"/>
          <w:sz w:val="18"/>
          <w:szCs w:val="18"/>
          <w:lang w:eastAsia="en-US"/>
        </w:rPr>
        <w:t xml:space="preserve"> : contratto di rete</w:t>
      </w:r>
      <w:r w:rsidR="0021725B" w:rsidRPr="0021725B">
        <w:rPr>
          <w:rFonts w:asciiTheme="minorHAnsi" w:eastAsia="Calibri" w:hAnsiTheme="minorHAnsi" w:cstheme="minorHAnsi"/>
          <w:bCs/>
          <w:iCs/>
          <w:color w:val="auto"/>
          <w:kern w:val="0"/>
          <w:sz w:val="18"/>
          <w:szCs w:val="18"/>
          <w:lang w:eastAsia="en-US"/>
        </w:rPr>
        <w:t xml:space="preserve"> di cui si indicano gli estremi &lt;</w:t>
      </w:r>
      <w:r w:rsidR="0021725B" w:rsidRPr="0021725B">
        <w:rPr>
          <w:rFonts w:asciiTheme="minorHAnsi" w:eastAsia="Calibri" w:hAnsiTheme="minorHAnsi" w:cstheme="minorHAnsi"/>
          <w:bCs/>
          <w:i/>
          <w:iCs/>
          <w:color w:val="auto"/>
          <w:kern w:val="0"/>
          <w:sz w:val="18"/>
          <w:szCs w:val="18"/>
          <w:lang w:eastAsia="en-US"/>
        </w:rPr>
        <w:t>indicare estremi&gt;  …………………………………………</w:t>
      </w:r>
    </w:p>
    <w:p w14:paraId="6F9E6C7C" w14:textId="77777777" w:rsidR="00B57131" w:rsidRPr="00B57131" w:rsidRDefault="00B57131" w:rsidP="00B57131">
      <w:pPr>
        <w:tabs>
          <w:tab w:val="right" w:pos="9639"/>
        </w:tabs>
        <w:autoSpaceDE w:val="0"/>
        <w:autoSpaceDN w:val="0"/>
        <w:adjustRightInd w:val="0"/>
        <w:ind w:left="567"/>
        <w:jc w:val="both"/>
        <w:rPr>
          <w:rFonts w:asciiTheme="minorHAnsi" w:eastAsia="Calibri" w:hAnsiTheme="minorHAnsi" w:cstheme="minorHAnsi"/>
          <w:color w:val="auto"/>
          <w:kern w:val="0"/>
          <w:sz w:val="20"/>
          <w:lang w:eastAsia="en-US"/>
        </w:rPr>
      </w:pPr>
    </w:p>
    <w:p w14:paraId="0BC87A35" w14:textId="237FA377" w:rsidR="00364D10" w:rsidRDefault="00364D10" w:rsidP="00364D10">
      <w:pPr>
        <w:pStyle w:val="Paragrafoelenco"/>
        <w:numPr>
          <w:ilvl w:val="0"/>
          <w:numId w:val="12"/>
        </w:numPr>
        <w:suppressAutoHyphens/>
        <w:ind w:left="284" w:hanging="284"/>
        <w:jc w:val="both"/>
        <w:rPr>
          <w:rFonts w:asciiTheme="minorHAnsi" w:hAnsiTheme="minorHAnsi" w:cstheme="minorHAnsi"/>
          <w:color w:val="0F243E" w:themeColor="text2" w:themeShade="80"/>
          <w:spacing w:val="-2"/>
          <w:kern w:val="0"/>
          <w:sz w:val="18"/>
          <w:szCs w:val="18"/>
          <w:lang w:eastAsia="en-US"/>
        </w:rPr>
      </w:pPr>
      <w:r w:rsidRPr="005631C4">
        <w:rPr>
          <w:rFonts w:asciiTheme="minorHAnsi" w:hAnsiTheme="minorHAnsi" w:cstheme="minorHAnsi"/>
          <w:b/>
          <w:color w:val="0F243E" w:themeColor="text2" w:themeShade="80"/>
          <w:spacing w:val="-2"/>
          <w:kern w:val="0"/>
          <w:sz w:val="18"/>
          <w:szCs w:val="18"/>
          <w:lang w:eastAsia="en-US"/>
        </w:rPr>
        <w:t>ne</w:t>
      </w:r>
      <w:r w:rsidRPr="005631C4">
        <w:rPr>
          <w:rFonts w:asciiTheme="minorHAnsi" w:hAnsiTheme="minorHAnsi" w:cstheme="minorHAnsi"/>
          <w:b/>
          <w:color w:val="0F243E" w:themeColor="text2" w:themeShade="80"/>
          <w:spacing w:val="-2"/>
          <w:kern w:val="0"/>
          <w:sz w:val="18"/>
          <w:szCs w:val="18"/>
          <w:lang w:val="x-none" w:eastAsia="en-US"/>
        </w:rPr>
        <w:t xml:space="preserve">l caso </w:t>
      </w:r>
      <w:r w:rsidRPr="005631C4">
        <w:rPr>
          <w:rFonts w:asciiTheme="minorHAnsi" w:hAnsiTheme="minorHAnsi" w:cstheme="minorHAnsi"/>
          <w:b/>
          <w:color w:val="0F243E" w:themeColor="text2" w:themeShade="80"/>
          <w:spacing w:val="-2"/>
          <w:kern w:val="0"/>
          <w:sz w:val="18"/>
          <w:szCs w:val="18"/>
          <w:lang w:eastAsia="en-US"/>
        </w:rPr>
        <w:t xml:space="preserve">di aggregazioni di imprese </w:t>
      </w:r>
      <w:r w:rsidRPr="005631C4">
        <w:rPr>
          <w:rFonts w:asciiTheme="minorHAnsi" w:hAnsiTheme="minorHAnsi" w:cstheme="minorHAnsi"/>
          <w:b/>
          <w:bCs/>
          <w:color w:val="0F243E" w:themeColor="text2" w:themeShade="80"/>
          <w:spacing w:val="-2"/>
          <w:kern w:val="0"/>
          <w:sz w:val="18"/>
          <w:szCs w:val="18"/>
          <w:lang w:eastAsia="en-US"/>
        </w:rPr>
        <w:t xml:space="preserve">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 </w:t>
      </w:r>
      <w:r w:rsidRPr="005631C4">
        <w:rPr>
          <w:rFonts w:asciiTheme="minorHAnsi" w:hAnsiTheme="minorHAnsi" w:cstheme="minorHAnsi"/>
          <w:color w:val="0F243E" w:themeColor="text2" w:themeShade="80"/>
          <w:spacing w:val="-2"/>
          <w:kern w:val="0"/>
          <w:sz w:val="18"/>
          <w:szCs w:val="18"/>
          <w:lang w:eastAsia="en-US"/>
        </w:rPr>
        <w:t>(in tal caso partecipa nelle forme del raggruppamento temporaneo di imprese costituito o costituendo)</w:t>
      </w:r>
    </w:p>
    <w:p w14:paraId="1DC0D189" w14:textId="33DEE2A4" w:rsidR="006C3306" w:rsidRPr="005631C4" w:rsidRDefault="006C3306" w:rsidP="004D0BC9">
      <w:pPr>
        <w:pStyle w:val="Paragrafoelenco"/>
        <w:numPr>
          <w:ilvl w:val="0"/>
          <w:numId w:val="30"/>
        </w:numPr>
        <w:suppressAutoHyphens/>
        <w:ind w:left="426" w:hanging="142"/>
        <w:jc w:val="both"/>
        <w:rPr>
          <w:rFonts w:asciiTheme="minorHAnsi" w:hAnsiTheme="minorHAnsi" w:cstheme="minorHAnsi"/>
          <w:b/>
          <w:color w:val="0F243E" w:themeColor="text2" w:themeShade="80"/>
          <w:kern w:val="0"/>
          <w:sz w:val="18"/>
          <w:szCs w:val="18"/>
          <w:u w:val="single"/>
          <w:lang w:eastAsia="en-US"/>
        </w:rPr>
      </w:pPr>
      <w:r w:rsidRPr="005631C4">
        <w:rPr>
          <w:rFonts w:asciiTheme="minorHAnsi" w:hAnsiTheme="minorHAnsi" w:cstheme="minorHAnsi"/>
          <w:b/>
          <w:color w:val="0F243E" w:themeColor="text2" w:themeShade="80"/>
          <w:kern w:val="0"/>
          <w:sz w:val="18"/>
          <w:szCs w:val="18"/>
          <w:u w:val="single"/>
          <w:lang w:eastAsia="en-US"/>
        </w:rPr>
        <w:t>in caso di raggruppamento temporaneo di imprese di rete costituito</w:t>
      </w:r>
    </w:p>
    <w:p w14:paraId="370C5BE7" w14:textId="330DE7F4" w:rsidR="00782A3E" w:rsidRDefault="00782A3E" w:rsidP="0021725B">
      <w:pPr>
        <w:numPr>
          <w:ilvl w:val="0"/>
          <w:numId w:val="26"/>
        </w:numPr>
        <w:tabs>
          <w:tab w:val="right" w:pos="9639"/>
        </w:tabs>
        <w:autoSpaceDE w:val="0"/>
        <w:autoSpaceDN w:val="0"/>
        <w:adjustRightInd w:val="0"/>
        <w:ind w:left="851" w:hanging="142"/>
        <w:jc w:val="both"/>
        <w:rPr>
          <w:rFonts w:asciiTheme="minorHAnsi" w:hAnsiTheme="minorHAnsi" w:cstheme="minorHAnsi"/>
          <w:b/>
          <w:bCs/>
          <w:iCs/>
          <w:sz w:val="18"/>
          <w:szCs w:val="18"/>
          <w:lang w:val="x-none"/>
        </w:rPr>
      </w:pPr>
      <w:r w:rsidRPr="00782A3E">
        <w:rPr>
          <w:rFonts w:asciiTheme="minorHAnsi" w:hAnsiTheme="minorHAnsi" w:cstheme="minorHAnsi"/>
          <w:b/>
          <w:bCs/>
          <w:sz w:val="18"/>
          <w:szCs w:val="18"/>
        </w:rPr>
        <w:t>DICHIARA</w:t>
      </w:r>
      <w:r w:rsidRPr="00782A3E">
        <w:rPr>
          <w:rFonts w:asciiTheme="minorHAnsi" w:hAnsiTheme="minorHAnsi" w:cstheme="minorHAnsi"/>
          <w:b/>
          <w:bCs/>
          <w:iCs/>
          <w:sz w:val="18"/>
          <w:szCs w:val="18"/>
        </w:rPr>
        <w:t xml:space="preserve"> </w:t>
      </w:r>
      <w:r w:rsidR="008E781A" w:rsidRPr="008E781A">
        <w:rPr>
          <w:rFonts w:asciiTheme="minorHAnsi" w:hAnsiTheme="minorHAnsi" w:cstheme="minorHAnsi"/>
          <w:iCs/>
          <w:sz w:val="18"/>
          <w:szCs w:val="18"/>
        </w:rPr>
        <w:t xml:space="preserve">di partecipare alla presente procedura di gara come aggregazione di imprese di </w:t>
      </w:r>
      <w:proofErr w:type="gramStart"/>
      <w:r w:rsidR="008E781A" w:rsidRPr="008E781A">
        <w:rPr>
          <w:rFonts w:asciiTheme="minorHAnsi" w:hAnsiTheme="minorHAnsi" w:cstheme="minorHAnsi"/>
          <w:iCs/>
          <w:sz w:val="18"/>
          <w:szCs w:val="18"/>
        </w:rPr>
        <w:t>rete  e</w:t>
      </w:r>
      <w:proofErr w:type="gramEnd"/>
      <w:r w:rsidR="008E781A" w:rsidRPr="008E781A">
        <w:rPr>
          <w:rFonts w:asciiTheme="minorHAnsi" w:hAnsiTheme="minorHAnsi" w:cstheme="minorHAnsi"/>
          <w:iCs/>
          <w:sz w:val="18"/>
          <w:szCs w:val="18"/>
        </w:rPr>
        <w:t xml:space="preserve"> di indicare le rispettive quote di partecipazione alla aggregazione di rete e le categorie di lavori, ovvero la percentuale delle stesse, che saranno eseguite dai singoli operatori economici aggregati in rete con l’impegno di questi a realizzarle </w:t>
      </w:r>
      <w:r w:rsidR="008E781A" w:rsidRPr="008E781A">
        <w:rPr>
          <w:rFonts w:asciiTheme="minorHAnsi" w:hAnsiTheme="minorHAnsi" w:cstheme="minorHAnsi"/>
          <w:iCs/>
          <w:sz w:val="18"/>
          <w:szCs w:val="18"/>
          <w:lang w:val="x-none"/>
        </w:rPr>
        <w:t xml:space="preserve">nel </w:t>
      </w:r>
      <w:proofErr w:type="spellStart"/>
      <w:proofErr w:type="gramStart"/>
      <w:r w:rsidR="0021725B" w:rsidRPr="0021725B">
        <w:rPr>
          <w:rFonts w:asciiTheme="minorHAnsi" w:hAnsiTheme="minorHAnsi" w:cstheme="minorHAnsi"/>
          <w:iCs/>
          <w:sz w:val="18"/>
          <w:szCs w:val="18"/>
          <w:u w:val="single"/>
          <w:lang w:val="x-none"/>
        </w:rPr>
        <w:t>sottoriportato</w:t>
      </w:r>
      <w:proofErr w:type="spellEnd"/>
      <w:r w:rsidR="0021725B" w:rsidRPr="0021725B">
        <w:rPr>
          <w:rFonts w:asciiTheme="minorHAnsi" w:hAnsiTheme="minorHAnsi" w:cstheme="minorHAnsi"/>
          <w:iCs/>
          <w:sz w:val="18"/>
          <w:szCs w:val="18"/>
          <w:u w:val="single"/>
          <w:lang w:val="x-none"/>
        </w:rPr>
        <w:t xml:space="preserve">  QUADRO</w:t>
      </w:r>
      <w:proofErr w:type="gramEnd"/>
      <w:r w:rsidR="0021725B" w:rsidRPr="0021725B">
        <w:rPr>
          <w:rFonts w:asciiTheme="minorHAnsi" w:hAnsiTheme="minorHAnsi" w:cstheme="minorHAnsi"/>
          <w:iCs/>
          <w:sz w:val="18"/>
          <w:szCs w:val="18"/>
          <w:u w:val="single"/>
          <w:lang w:val="x-none"/>
        </w:rPr>
        <w:t xml:space="preserve"> 3</w:t>
      </w:r>
    </w:p>
    <w:p w14:paraId="36CDAA6A" w14:textId="16ECEB6C" w:rsidR="0021725B" w:rsidRPr="0021725B" w:rsidRDefault="00202AD7" w:rsidP="0021725B">
      <w:pPr>
        <w:numPr>
          <w:ilvl w:val="0"/>
          <w:numId w:val="26"/>
        </w:numPr>
        <w:tabs>
          <w:tab w:val="right" w:pos="9639"/>
        </w:tabs>
        <w:autoSpaceDE w:val="0"/>
        <w:autoSpaceDN w:val="0"/>
        <w:adjustRightInd w:val="0"/>
        <w:ind w:left="851" w:hanging="142"/>
        <w:jc w:val="both"/>
        <w:rPr>
          <w:rFonts w:asciiTheme="minorHAnsi" w:hAnsiTheme="minorHAnsi" w:cstheme="minorHAnsi"/>
          <w:bCs/>
          <w:i/>
          <w:iCs/>
          <w:sz w:val="18"/>
          <w:szCs w:val="18"/>
        </w:rPr>
      </w:pPr>
      <w:r w:rsidRPr="00202AD7">
        <w:rPr>
          <w:rFonts w:asciiTheme="minorHAnsi" w:hAnsiTheme="minorHAnsi" w:cstheme="minorHAnsi"/>
          <w:b/>
          <w:bCs/>
          <w:iCs/>
          <w:sz w:val="18"/>
          <w:szCs w:val="18"/>
        </w:rPr>
        <w:t xml:space="preserve">ALLEGA </w:t>
      </w:r>
      <w:r w:rsidRPr="00202AD7">
        <w:rPr>
          <w:rFonts w:asciiTheme="minorHAnsi" w:hAnsiTheme="minorHAnsi" w:cstheme="minorHAnsi"/>
          <w:iCs/>
          <w:sz w:val="18"/>
          <w:szCs w:val="18"/>
        </w:rPr>
        <w:t xml:space="preserve">copia del mandato collettivo irrevocabile con rappresentanza conferito alla mandataria della rete e di cui si indicano gli estremi </w:t>
      </w:r>
      <w:r w:rsidR="0021725B" w:rsidRPr="0021725B">
        <w:rPr>
          <w:rFonts w:asciiTheme="minorHAnsi" w:hAnsiTheme="minorHAnsi" w:cstheme="minorHAnsi"/>
          <w:bCs/>
          <w:i/>
          <w:iCs/>
          <w:sz w:val="18"/>
          <w:szCs w:val="18"/>
        </w:rPr>
        <w:t xml:space="preserve">&lt;indicare estremi mandato </w:t>
      </w:r>
      <w:proofErr w:type="gramStart"/>
      <w:r w:rsidR="0021725B" w:rsidRPr="0021725B">
        <w:rPr>
          <w:rFonts w:asciiTheme="minorHAnsi" w:hAnsiTheme="minorHAnsi" w:cstheme="minorHAnsi"/>
          <w:bCs/>
          <w:i/>
          <w:iCs/>
          <w:sz w:val="18"/>
          <w:szCs w:val="18"/>
        </w:rPr>
        <w:t>&gt;  …</w:t>
      </w:r>
      <w:proofErr w:type="gramEnd"/>
      <w:r w:rsidR="0021725B" w:rsidRPr="0021725B">
        <w:rPr>
          <w:rFonts w:asciiTheme="minorHAnsi" w:hAnsiTheme="minorHAnsi" w:cstheme="minorHAnsi"/>
          <w:bCs/>
          <w:i/>
          <w:iCs/>
          <w:sz w:val="18"/>
          <w:szCs w:val="18"/>
        </w:rPr>
        <w:t>………………………………………</w:t>
      </w:r>
    </w:p>
    <w:p w14:paraId="7800C223" w14:textId="69B5181D" w:rsidR="00AB4353" w:rsidRPr="005631C4" w:rsidRDefault="006C3306" w:rsidP="0021725B">
      <w:pPr>
        <w:numPr>
          <w:ilvl w:val="0"/>
          <w:numId w:val="26"/>
        </w:numPr>
        <w:tabs>
          <w:tab w:val="right" w:pos="9639"/>
        </w:tabs>
        <w:autoSpaceDE w:val="0"/>
        <w:autoSpaceDN w:val="0"/>
        <w:adjustRightInd w:val="0"/>
        <w:ind w:left="851" w:hanging="142"/>
        <w:jc w:val="both"/>
        <w:rPr>
          <w:rFonts w:asciiTheme="minorHAnsi" w:eastAsia="Calibri" w:hAnsiTheme="minorHAnsi" w:cstheme="minorHAnsi"/>
          <w:bCs/>
          <w:iCs/>
          <w:color w:val="auto"/>
          <w:kern w:val="0"/>
          <w:sz w:val="18"/>
          <w:szCs w:val="18"/>
          <w:lang w:eastAsia="en-US"/>
        </w:rPr>
      </w:pPr>
      <w:proofErr w:type="gramStart"/>
      <w:r w:rsidRPr="00782A3E">
        <w:rPr>
          <w:rFonts w:asciiTheme="minorHAnsi" w:hAnsiTheme="minorHAnsi"/>
          <w:b/>
          <w:bCs/>
          <w:iCs/>
          <w:color w:val="auto"/>
          <w:kern w:val="0"/>
          <w:sz w:val="18"/>
          <w:szCs w:val="18"/>
          <w:lang w:eastAsia="x-none"/>
        </w:rPr>
        <w:t>ALLEGA</w:t>
      </w:r>
      <w:r w:rsidRPr="00782A3E">
        <w:rPr>
          <w:rFonts w:asciiTheme="minorHAnsi" w:hAnsiTheme="minorHAnsi"/>
          <w:iCs/>
          <w:color w:val="auto"/>
          <w:kern w:val="0"/>
          <w:sz w:val="18"/>
          <w:szCs w:val="18"/>
          <w:lang w:eastAsia="x-none"/>
        </w:rPr>
        <w:t xml:space="preserve"> :</w:t>
      </w:r>
      <w:proofErr w:type="gramEnd"/>
      <w:r w:rsidRPr="00782A3E">
        <w:rPr>
          <w:rFonts w:asciiTheme="minorHAnsi" w:hAnsiTheme="minorHAnsi"/>
          <w:iCs/>
          <w:color w:val="auto"/>
          <w:kern w:val="0"/>
          <w:sz w:val="18"/>
          <w:szCs w:val="18"/>
          <w:lang w:eastAsia="x-none"/>
        </w:rPr>
        <w:t xml:space="preserve"> contratto di rete</w:t>
      </w:r>
      <w:r w:rsidR="0021725B" w:rsidRPr="0021725B">
        <w:rPr>
          <w:rFonts w:asciiTheme="minorHAnsi" w:eastAsia="Calibri" w:hAnsiTheme="minorHAnsi" w:cstheme="minorHAnsi"/>
          <w:bCs/>
          <w:iCs/>
          <w:color w:val="auto"/>
          <w:kern w:val="0"/>
          <w:sz w:val="18"/>
          <w:szCs w:val="18"/>
          <w:lang w:eastAsia="en-US"/>
        </w:rPr>
        <w:t xml:space="preserve"> </w:t>
      </w:r>
      <w:r w:rsidR="0021725B" w:rsidRPr="0021725B">
        <w:rPr>
          <w:rFonts w:asciiTheme="minorHAnsi" w:hAnsiTheme="minorHAnsi"/>
          <w:bCs/>
          <w:iCs/>
          <w:color w:val="auto"/>
          <w:kern w:val="0"/>
          <w:sz w:val="18"/>
          <w:szCs w:val="18"/>
          <w:lang w:eastAsia="x-none"/>
        </w:rPr>
        <w:t>di cui si indicano gli estremi &lt;</w:t>
      </w:r>
      <w:r w:rsidR="0021725B" w:rsidRPr="0021725B">
        <w:rPr>
          <w:rFonts w:asciiTheme="minorHAnsi" w:hAnsiTheme="minorHAnsi"/>
          <w:bCs/>
          <w:i/>
          <w:iCs/>
          <w:color w:val="auto"/>
          <w:kern w:val="0"/>
          <w:sz w:val="18"/>
          <w:szCs w:val="18"/>
          <w:lang w:eastAsia="x-none"/>
        </w:rPr>
        <w:t>indicare estremi</w:t>
      </w:r>
      <w:proofErr w:type="gramStart"/>
      <w:r w:rsidR="0021725B" w:rsidRPr="0021725B">
        <w:rPr>
          <w:rFonts w:asciiTheme="minorHAnsi" w:hAnsiTheme="minorHAnsi"/>
          <w:bCs/>
          <w:i/>
          <w:iCs/>
          <w:color w:val="auto"/>
          <w:kern w:val="0"/>
          <w:sz w:val="18"/>
          <w:szCs w:val="18"/>
          <w:lang w:eastAsia="x-none"/>
        </w:rPr>
        <w:t>&gt;  …</w:t>
      </w:r>
      <w:proofErr w:type="gramEnd"/>
      <w:r w:rsidR="0021725B" w:rsidRPr="0021725B">
        <w:rPr>
          <w:rFonts w:asciiTheme="minorHAnsi" w:hAnsiTheme="minorHAnsi"/>
          <w:bCs/>
          <w:i/>
          <w:iCs/>
          <w:color w:val="auto"/>
          <w:kern w:val="0"/>
          <w:sz w:val="18"/>
          <w:szCs w:val="18"/>
          <w:lang w:eastAsia="x-none"/>
        </w:rPr>
        <w:t>………………………………………</w:t>
      </w:r>
    </w:p>
    <w:p w14:paraId="1CF4E247" w14:textId="15064AD2" w:rsidR="006C3306" w:rsidRPr="005631C4" w:rsidRDefault="006C3306" w:rsidP="004D0BC9">
      <w:pPr>
        <w:pStyle w:val="Paragrafoelenco"/>
        <w:numPr>
          <w:ilvl w:val="0"/>
          <w:numId w:val="30"/>
        </w:numPr>
        <w:suppressAutoHyphens/>
        <w:ind w:left="426" w:hanging="142"/>
        <w:jc w:val="both"/>
        <w:rPr>
          <w:rFonts w:asciiTheme="minorHAnsi" w:hAnsiTheme="minorHAnsi" w:cstheme="minorHAnsi"/>
          <w:b/>
          <w:bCs/>
          <w:color w:val="0F243E" w:themeColor="text2" w:themeShade="80"/>
          <w:kern w:val="0"/>
          <w:sz w:val="18"/>
          <w:szCs w:val="18"/>
          <w:u w:val="single"/>
          <w:lang w:eastAsia="x-none"/>
        </w:rPr>
      </w:pPr>
      <w:r w:rsidRPr="005631C4">
        <w:rPr>
          <w:rFonts w:asciiTheme="minorHAnsi" w:hAnsiTheme="minorHAnsi" w:cstheme="minorHAnsi"/>
          <w:b/>
          <w:bCs/>
          <w:color w:val="0F243E" w:themeColor="text2" w:themeShade="80"/>
          <w:kern w:val="0"/>
          <w:sz w:val="18"/>
          <w:szCs w:val="18"/>
          <w:u w:val="single"/>
          <w:lang w:eastAsia="x-none"/>
        </w:rPr>
        <w:t xml:space="preserve">in caso di </w:t>
      </w:r>
      <w:r w:rsidRPr="005631C4">
        <w:rPr>
          <w:rFonts w:asciiTheme="minorHAnsi" w:hAnsiTheme="minorHAnsi" w:cstheme="minorHAnsi"/>
          <w:b/>
          <w:color w:val="0F243E" w:themeColor="text2" w:themeShade="80"/>
          <w:kern w:val="0"/>
          <w:sz w:val="18"/>
          <w:szCs w:val="18"/>
          <w:u w:val="single"/>
          <w:lang w:eastAsia="en-US"/>
        </w:rPr>
        <w:t>raggruppamento</w:t>
      </w:r>
      <w:r w:rsidRPr="005631C4">
        <w:rPr>
          <w:rFonts w:asciiTheme="minorHAnsi" w:hAnsiTheme="minorHAnsi" w:cstheme="minorHAnsi"/>
          <w:b/>
          <w:bCs/>
          <w:color w:val="0F243E" w:themeColor="text2" w:themeShade="80"/>
          <w:kern w:val="0"/>
          <w:sz w:val="18"/>
          <w:szCs w:val="18"/>
          <w:u w:val="single"/>
          <w:lang w:eastAsia="x-none"/>
        </w:rPr>
        <w:t xml:space="preserve"> temporaneo di imprese di rete costituendo: </w:t>
      </w:r>
    </w:p>
    <w:p w14:paraId="79997191" w14:textId="77777777" w:rsidR="006C3306" w:rsidRPr="005631C4" w:rsidRDefault="006C3306" w:rsidP="00882648">
      <w:pPr>
        <w:pStyle w:val="Paragrafoelenco"/>
        <w:widowControl w:val="0"/>
        <w:ind w:left="426" w:firstLine="283"/>
        <w:jc w:val="both"/>
        <w:rPr>
          <w:rFonts w:asciiTheme="minorHAnsi" w:hAnsiTheme="minorHAnsi" w:cstheme="minorHAnsi"/>
          <w:i/>
          <w:iCs/>
          <w:color w:val="C00000"/>
          <w:kern w:val="0"/>
          <w:sz w:val="18"/>
          <w:szCs w:val="18"/>
          <w:lang w:eastAsia="x-none"/>
        </w:rPr>
      </w:pPr>
      <w:r w:rsidRPr="005631C4">
        <w:rPr>
          <w:rFonts w:asciiTheme="minorHAnsi" w:hAnsiTheme="minorHAnsi" w:cstheme="minorHAnsi"/>
          <w:i/>
          <w:iCs/>
          <w:color w:val="C00000"/>
          <w:kern w:val="0"/>
          <w:sz w:val="18"/>
          <w:szCs w:val="18"/>
          <w:lang w:eastAsia="x-none"/>
        </w:rPr>
        <w:t>dichiarazioni, rese da ciascun concorrente aderente all’aggregazione di rete:</w:t>
      </w:r>
    </w:p>
    <w:p w14:paraId="5F5F9CAE" w14:textId="21C68BE6" w:rsidR="00782A3E" w:rsidRDefault="00782A3E"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782A3E">
        <w:rPr>
          <w:rFonts w:asciiTheme="minorHAnsi" w:hAnsiTheme="minorHAnsi" w:cstheme="minorHAnsi"/>
          <w:b/>
          <w:bCs/>
          <w:sz w:val="18"/>
          <w:szCs w:val="18"/>
        </w:rPr>
        <w:t>DICHIARA</w:t>
      </w:r>
      <w:r w:rsidRPr="00782A3E">
        <w:rPr>
          <w:rFonts w:asciiTheme="minorHAnsi" w:hAnsiTheme="minorHAnsi" w:cstheme="minorHAnsi"/>
          <w:b/>
          <w:bCs/>
          <w:iCs/>
          <w:sz w:val="18"/>
          <w:szCs w:val="18"/>
        </w:rPr>
        <w:t xml:space="preserve"> </w:t>
      </w:r>
      <w:r w:rsidR="008E781A" w:rsidRPr="008E781A">
        <w:rPr>
          <w:rFonts w:asciiTheme="minorHAnsi" w:hAnsiTheme="minorHAnsi" w:cstheme="minorHAnsi"/>
          <w:iCs/>
          <w:sz w:val="18"/>
          <w:szCs w:val="18"/>
        </w:rPr>
        <w:t xml:space="preserve">di partecipare alla presente procedura di gara come aggregazione di imprese di </w:t>
      </w:r>
      <w:proofErr w:type="gramStart"/>
      <w:r w:rsidR="008E781A" w:rsidRPr="008E781A">
        <w:rPr>
          <w:rFonts w:asciiTheme="minorHAnsi" w:hAnsiTheme="minorHAnsi" w:cstheme="minorHAnsi"/>
          <w:iCs/>
          <w:sz w:val="18"/>
          <w:szCs w:val="18"/>
        </w:rPr>
        <w:t>rete  e</w:t>
      </w:r>
      <w:proofErr w:type="gramEnd"/>
      <w:r w:rsidR="008E781A" w:rsidRPr="008E781A">
        <w:rPr>
          <w:rFonts w:asciiTheme="minorHAnsi" w:hAnsiTheme="minorHAnsi" w:cstheme="minorHAnsi"/>
          <w:iCs/>
          <w:sz w:val="18"/>
          <w:szCs w:val="18"/>
        </w:rPr>
        <w:t xml:space="preserve"> di indicare le rispettive quote di partecipazione alla aggregazione di rete e le categorie di lavori, ovvero </w:t>
      </w:r>
      <w:r w:rsidR="0021725B">
        <w:rPr>
          <w:rFonts w:asciiTheme="minorHAnsi" w:hAnsiTheme="minorHAnsi" w:cstheme="minorHAnsi"/>
          <w:iCs/>
          <w:sz w:val="18"/>
          <w:szCs w:val="18"/>
        </w:rPr>
        <w:t>l</w:t>
      </w:r>
      <w:r w:rsidR="008E781A" w:rsidRPr="008E781A">
        <w:rPr>
          <w:rFonts w:asciiTheme="minorHAnsi" w:hAnsiTheme="minorHAnsi" w:cstheme="minorHAnsi"/>
          <w:iCs/>
          <w:sz w:val="18"/>
          <w:szCs w:val="18"/>
        </w:rPr>
        <w:t xml:space="preserve">a percentuale delle stesse, che saranno eseguite dai singoli operatori economici aggregati in rete con l’impegno di questi a realizzarle </w:t>
      </w:r>
      <w:r w:rsidR="008E781A" w:rsidRPr="008E781A">
        <w:rPr>
          <w:rFonts w:asciiTheme="minorHAnsi" w:hAnsiTheme="minorHAnsi" w:cstheme="minorHAnsi"/>
          <w:iCs/>
          <w:sz w:val="18"/>
          <w:szCs w:val="18"/>
          <w:lang w:val="x-none"/>
        </w:rPr>
        <w:t xml:space="preserve">nel </w:t>
      </w:r>
      <w:proofErr w:type="spellStart"/>
      <w:r w:rsidR="0021725B" w:rsidRPr="0021725B">
        <w:rPr>
          <w:rFonts w:asciiTheme="minorHAnsi" w:hAnsiTheme="minorHAnsi" w:cstheme="minorHAnsi"/>
          <w:iCs/>
          <w:sz w:val="18"/>
          <w:szCs w:val="18"/>
          <w:lang w:val="x-none"/>
        </w:rPr>
        <w:t>sottoriportato</w:t>
      </w:r>
      <w:proofErr w:type="spellEnd"/>
      <w:r w:rsidR="0021725B" w:rsidRPr="0021725B">
        <w:rPr>
          <w:rFonts w:asciiTheme="minorHAnsi" w:hAnsiTheme="minorHAnsi" w:cstheme="minorHAnsi"/>
          <w:iCs/>
          <w:sz w:val="18"/>
          <w:szCs w:val="18"/>
          <w:lang w:val="x-none"/>
        </w:rPr>
        <w:t xml:space="preserve"> </w:t>
      </w:r>
      <w:r w:rsidR="008E781A" w:rsidRPr="008E781A">
        <w:rPr>
          <w:rFonts w:asciiTheme="minorHAnsi" w:hAnsiTheme="minorHAnsi" w:cstheme="minorHAnsi"/>
          <w:iCs/>
          <w:sz w:val="18"/>
          <w:szCs w:val="18"/>
          <w:u w:val="single"/>
          <w:lang w:val="x-none"/>
        </w:rPr>
        <w:t xml:space="preserve">QUADRO 3 </w:t>
      </w:r>
      <w:r w:rsidR="008E781A" w:rsidRPr="008E781A">
        <w:rPr>
          <w:rFonts w:asciiTheme="minorHAnsi" w:hAnsiTheme="minorHAnsi" w:cstheme="minorHAnsi"/>
          <w:iCs/>
          <w:sz w:val="18"/>
          <w:szCs w:val="18"/>
          <w:lang w:val="x-none"/>
        </w:rPr>
        <w:t xml:space="preserve"> </w:t>
      </w:r>
    </w:p>
    <w:p w14:paraId="334944F2" w14:textId="49FF6866" w:rsidR="0021725B" w:rsidRDefault="00202AD7"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202AD7">
        <w:rPr>
          <w:rFonts w:asciiTheme="minorHAnsi" w:hAnsiTheme="minorHAnsi" w:cstheme="minorHAnsi"/>
          <w:b/>
          <w:bCs/>
          <w:iCs/>
          <w:sz w:val="18"/>
          <w:szCs w:val="18"/>
        </w:rPr>
        <w:t xml:space="preserve">DICHIARA </w:t>
      </w:r>
      <w:r w:rsidRPr="00202AD7">
        <w:rPr>
          <w:rFonts w:asciiTheme="minorHAnsi" w:hAnsiTheme="minorHAnsi" w:cstheme="minorHAnsi"/>
          <w:iCs/>
          <w:sz w:val="18"/>
          <w:szCs w:val="18"/>
        </w:rPr>
        <w:t xml:space="preserve">che in caso di aggiudicazione, sarà conferito mandato speciale con rappresentanza o funzioni di capogruppo </w:t>
      </w:r>
      <w:r w:rsidR="0021725B" w:rsidRPr="0021725B">
        <w:rPr>
          <w:rFonts w:asciiTheme="minorHAnsi" w:hAnsiTheme="minorHAnsi" w:cstheme="minorHAnsi"/>
          <w:iCs/>
          <w:sz w:val="18"/>
          <w:szCs w:val="18"/>
        </w:rPr>
        <w:t xml:space="preserve">all’operatore </w:t>
      </w:r>
      <w:proofErr w:type="gramStart"/>
      <w:r w:rsidR="0021725B" w:rsidRPr="0021725B">
        <w:rPr>
          <w:rFonts w:asciiTheme="minorHAnsi" w:hAnsiTheme="minorHAnsi" w:cstheme="minorHAnsi"/>
          <w:iCs/>
          <w:sz w:val="18"/>
          <w:szCs w:val="18"/>
        </w:rPr>
        <w:t>economico :</w:t>
      </w:r>
      <w:proofErr w:type="gramEnd"/>
      <w:r w:rsidR="0021725B" w:rsidRPr="0021725B">
        <w:rPr>
          <w:rFonts w:asciiTheme="minorHAnsi" w:hAnsiTheme="minorHAnsi" w:cstheme="minorHAnsi"/>
          <w:iCs/>
          <w:sz w:val="18"/>
          <w:szCs w:val="18"/>
        </w:rPr>
        <w:t xml:space="preserve">  &lt;</w:t>
      </w:r>
      <w:r w:rsidR="0021725B" w:rsidRPr="0021725B">
        <w:rPr>
          <w:rFonts w:asciiTheme="minorHAnsi" w:hAnsiTheme="minorHAnsi" w:cstheme="minorHAnsi"/>
          <w:i/>
          <w:iCs/>
          <w:sz w:val="18"/>
          <w:szCs w:val="18"/>
        </w:rPr>
        <w:t>indicare denominazione dell’operatore economico che sarà nominato capogruppo, P.IVA/codice fiscale, sede legale&gt; …………………………………………</w:t>
      </w:r>
      <w:r w:rsidRPr="00202AD7">
        <w:rPr>
          <w:rFonts w:asciiTheme="minorHAnsi" w:hAnsiTheme="minorHAnsi" w:cstheme="minorHAnsi"/>
          <w:iCs/>
          <w:sz w:val="18"/>
          <w:szCs w:val="18"/>
        </w:rPr>
        <w:t xml:space="preserve"> </w:t>
      </w:r>
    </w:p>
    <w:p w14:paraId="6897483E" w14:textId="51CB6085" w:rsidR="00202AD7" w:rsidRPr="001703BB" w:rsidRDefault="0021725B"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r w:rsidRPr="0021725B">
        <w:rPr>
          <w:rFonts w:asciiTheme="minorHAnsi" w:hAnsiTheme="minorHAnsi" w:cstheme="minorHAnsi"/>
          <w:b/>
          <w:bCs/>
          <w:iCs/>
          <w:sz w:val="18"/>
          <w:szCs w:val="18"/>
        </w:rPr>
        <w:t>DICHIARA</w:t>
      </w:r>
      <w:r w:rsidRPr="0021725B">
        <w:rPr>
          <w:rFonts w:asciiTheme="minorHAnsi" w:hAnsiTheme="minorHAnsi" w:cstheme="minorHAnsi"/>
          <w:iCs/>
          <w:sz w:val="18"/>
          <w:szCs w:val="18"/>
        </w:rPr>
        <w:t xml:space="preserve"> </w:t>
      </w:r>
      <w:r w:rsidR="00202AD7" w:rsidRPr="00202AD7">
        <w:rPr>
          <w:rFonts w:asciiTheme="minorHAnsi" w:hAnsiTheme="minorHAnsi" w:cstheme="minorHAnsi"/>
          <w:iCs/>
          <w:sz w:val="18"/>
          <w:szCs w:val="18"/>
        </w:rPr>
        <w:t>di impegnarsi, in caso di aggiudicazione, ad uniformarsi alla disciplina vigente in materia di raggruppamenti temporanei</w:t>
      </w:r>
      <w:r w:rsidR="008E781A">
        <w:rPr>
          <w:rFonts w:asciiTheme="minorHAnsi" w:hAnsiTheme="minorHAnsi" w:cstheme="minorHAnsi"/>
          <w:iCs/>
          <w:sz w:val="18"/>
          <w:szCs w:val="18"/>
        </w:rPr>
        <w:t xml:space="preserve"> </w:t>
      </w:r>
    </w:p>
    <w:p w14:paraId="708AE38B" w14:textId="5CCA316B" w:rsidR="00AB4353" w:rsidRPr="001703BB" w:rsidRDefault="006C3306" w:rsidP="0021725B">
      <w:pPr>
        <w:numPr>
          <w:ilvl w:val="0"/>
          <w:numId w:val="26"/>
        </w:numPr>
        <w:tabs>
          <w:tab w:val="right" w:pos="9639"/>
        </w:tabs>
        <w:autoSpaceDE w:val="0"/>
        <w:autoSpaceDN w:val="0"/>
        <w:adjustRightInd w:val="0"/>
        <w:ind w:left="851" w:hanging="142"/>
        <w:jc w:val="both"/>
        <w:rPr>
          <w:rFonts w:asciiTheme="minorHAnsi" w:hAnsiTheme="minorHAnsi" w:cstheme="minorHAnsi"/>
          <w:iCs/>
          <w:sz w:val="18"/>
          <w:szCs w:val="18"/>
        </w:rPr>
      </w:pPr>
      <w:proofErr w:type="gramStart"/>
      <w:r w:rsidRPr="0021725B">
        <w:rPr>
          <w:rFonts w:asciiTheme="minorHAnsi" w:hAnsiTheme="minorHAnsi" w:cstheme="minorHAnsi"/>
          <w:b/>
          <w:bCs/>
          <w:iCs/>
          <w:sz w:val="18"/>
          <w:szCs w:val="18"/>
        </w:rPr>
        <w:t>ALLEGA</w:t>
      </w:r>
      <w:r w:rsidRPr="001703BB">
        <w:rPr>
          <w:rFonts w:asciiTheme="minorHAnsi" w:hAnsiTheme="minorHAnsi" w:cstheme="minorHAnsi"/>
          <w:iCs/>
          <w:sz w:val="18"/>
          <w:szCs w:val="18"/>
        </w:rPr>
        <w:t xml:space="preserve"> :</w:t>
      </w:r>
      <w:proofErr w:type="gramEnd"/>
      <w:r w:rsidRPr="001703BB">
        <w:rPr>
          <w:rFonts w:asciiTheme="minorHAnsi" w:hAnsiTheme="minorHAnsi" w:cstheme="minorHAnsi"/>
          <w:iCs/>
          <w:sz w:val="18"/>
          <w:szCs w:val="18"/>
        </w:rPr>
        <w:t xml:space="preserve"> contratto di rete</w:t>
      </w:r>
      <w:r w:rsidR="000A40D5" w:rsidRPr="001703BB">
        <w:rPr>
          <w:rFonts w:asciiTheme="minorHAnsi" w:hAnsiTheme="minorHAnsi" w:cstheme="minorHAnsi"/>
          <w:iCs/>
          <w:sz w:val="18"/>
          <w:szCs w:val="18"/>
        </w:rPr>
        <w:t xml:space="preserve"> </w:t>
      </w:r>
      <w:r w:rsidR="00AB4353" w:rsidRPr="001703BB">
        <w:rPr>
          <w:rFonts w:asciiTheme="minorHAnsi" w:hAnsiTheme="minorHAnsi" w:cstheme="minorHAnsi"/>
          <w:iCs/>
          <w:sz w:val="18"/>
          <w:szCs w:val="18"/>
        </w:rPr>
        <w:t xml:space="preserve">e di cui si indicano gli estremi </w:t>
      </w:r>
      <w:r w:rsidR="0021725B" w:rsidRPr="0021725B">
        <w:rPr>
          <w:rFonts w:asciiTheme="minorHAnsi" w:hAnsiTheme="minorHAnsi" w:cstheme="minorHAnsi"/>
          <w:bCs/>
          <w:iCs/>
          <w:sz w:val="18"/>
          <w:szCs w:val="18"/>
        </w:rPr>
        <w:t>&lt;</w:t>
      </w:r>
      <w:r w:rsidR="0021725B" w:rsidRPr="0021725B">
        <w:rPr>
          <w:rFonts w:asciiTheme="minorHAnsi" w:hAnsiTheme="minorHAnsi" w:cstheme="minorHAnsi"/>
          <w:bCs/>
          <w:i/>
          <w:iCs/>
          <w:sz w:val="18"/>
          <w:szCs w:val="18"/>
        </w:rPr>
        <w:t>indicare estremi</w:t>
      </w:r>
      <w:proofErr w:type="gramStart"/>
      <w:r w:rsidR="0021725B" w:rsidRPr="0021725B">
        <w:rPr>
          <w:rFonts w:asciiTheme="minorHAnsi" w:hAnsiTheme="minorHAnsi" w:cstheme="minorHAnsi"/>
          <w:bCs/>
          <w:i/>
          <w:iCs/>
          <w:sz w:val="18"/>
          <w:szCs w:val="18"/>
        </w:rPr>
        <w:t>&gt;  …</w:t>
      </w:r>
      <w:proofErr w:type="gramEnd"/>
      <w:r w:rsidR="0021725B" w:rsidRPr="0021725B">
        <w:rPr>
          <w:rFonts w:asciiTheme="minorHAnsi" w:hAnsiTheme="minorHAnsi" w:cstheme="minorHAnsi"/>
          <w:bCs/>
          <w:i/>
          <w:iCs/>
          <w:sz w:val="18"/>
          <w:szCs w:val="18"/>
        </w:rPr>
        <w:t>………………………………………</w:t>
      </w:r>
    </w:p>
    <w:p w14:paraId="60B16F12" w14:textId="77777777" w:rsidR="00A0751F" w:rsidRPr="0091352B" w:rsidRDefault="00A0751F" w:rsidP="0091352B">
      <w:pPr>
        <w:tabs>
          <w:tab w:val="right" w:pos="9639"/>
        </w:tabs>
        <w:autoSpaceDE w:val="0"/>
        <w:autoSpaceDN w:val="0"/>
        <w:adjustRightInd w:val="0"/>
        <w:ind w:left="851"/>
        <w:jc w:val="both"/>
        <w:rPr>
          <w:rFonts w:asciiTheme="minorHAnsi" w:hAnsiTheme="minorHAnsi"/>
          <w:iCs/>
          <w:color w:val="auto"/>
          <w:kern w:val="0"/>
          <w:sz w:val="20"/>
          <w:lang w:eastAsia="x-none"/>
        </w:rPr>
      </w:pPr>
    </w:p>
    <w:p w14:paraId="2F31A6D6" w14:textId="1C57B6D2" w:rsidR="00C87270" w:rsidRPr="005631C4" w:rsidRDefault="008E781A" w:rsidP="00C87270">
      <w:pPr>
        <w:pStyle w:val="Paragrafoelenco"/>
        <w:widowControl w:val="0"/>
        <w:numPr>
          <w:ilvl w:val="0"/>
          <w:numId w:val="12"/>
        </w:numPr>
        <w:suppressAutoHyphens/>
        <w:ind w:left="426" w:hanging="426"/>
        <w:jc w:val="both"/>
        <w:rPr>
          <w:rFonts w:asciiTheme="minorHAnsi" w:hAnsiTheme="minorHAnsi" w:cstheme="minorHAnsi"/>
          <w:i/>
          <w:iCs/>
          <w:color w:val="C00000"/>
          <w:kern w:val="0"/>
          <w:sz w:val="18"/>
          <w:szCs w:val="18"/>
          <w:lang w:eastAsia="x-none"/>
        </w:rPr>
      </w:pPr>
      <w:r w:rsidRPr="005631C4">
        <w:rPr>
          <w:rFonts w:asciiTheme="minorHAnsi" w:hAnsiTheme="minorHAnsi" w:cstheme="minorHAnsi"/>
          <w:b/>
          <w:bCs/>
          <w:iCs/>
          <w:color w:val="C00000"/>
          <w:sz w:val="18"/>
          <w:szCs w:val="18"/>
        </w:rPr>
        <w:t xml:space="preserve">(***) </w:t>
      </w:r>
      <w:r w:rsidR="00C87270" w:rsidRPr="005631C4">
        <w:rPr>
          <w:rFonts w:asciiTheme="minorHAnsi" w:hAnsiTheme="minorHAnsi" w:cstheme="minorHAnsi"/>
          <w:b/>
          <w:bCs/>
          <w:iCs/>
          <w:color w:val="C00000"/>
          <w:sz w:val="18"/>
          <w:szCs w:val="18"/>
        </w:rPr>
        <w:t>nel caso di aggregazioni di imprese aderenti al contratto di rete</w:t>
      </w:r>
    </w:p>
    <w:p w14:paraId="0241E93E" w14:textId="77777777" w:rsidR="008E781A" w:rsidRPr="00C87270" w:rsidRDefault="008E781A" w:rsidP="008E781A">
      <w:pPr>
        <w:pStyle w:val="Paragrafoelenco"/>
        <w:widowControl w:val="0"/>
        <w:suppressAutoHyphens/>
        <w:ind w:left="426"/>
        <w:jc w:val="both"/>
        <w:rPr>
          <w:rFonts w:asciiTheme="minorHAnsi" w:hAnsiTheme="minorHAnsi" w:cstheme="minorHAnsi"/>
          <w:i/>
          <w:iCs/>
          <w:color w:val="C00000"/>
          <w:kern w:val="0"/>
          <w:sz w:val="20"/>
          <w:lang w:eastAsia="x-none"/>
        </w:rPr>
      </w:pPr>
    </w:p>
    <w:p w14:paraId="31700175" w14:textId="1E1DF188" w:rsidR="00954451" w:rsidRDefault="00954451" w:rsidP="00857E5C">
      <w:pPr>
        <w:numPr>
          <w:ilvl w:val="0"/>
          <w:numId w:val="26"/>
        </w:numPr>
        <w:tabs>
          <w:tab w:val="right" w:pos="9639"/>
        </w:tabs>
        <w:autoSpaceDE w:val="0"/>
        <w:autoSpaceDN w:val="0"/>
        <w:adjustRightInd w:val="0"/>
        <w:ind w:left="567" w:hanging="141"/>
        <w:jc w:val="both"/>
        <w:rPr>
          <w:rFonts w:asciiTheme="minorHAnsi" w:hAnsiTheme="minorHAnsi" w:cstheme="minorHAnsi"/>
          <w:color w:val="auto"/>
          <w:kern w:val="0"/>
          <w:sz w:val="18"/>
          <w:szCs w:val="18"/>
          <w:lang w:eastAsia="x-none"/>
        </w:rPr>
      </w:pPr>
      <w:r w:rsidRPr="00954451">
        <w:rPr>
          <w:rFonts w:asciiTheme="minorHAnsi" w:hAnsiTheme="minorHAnsi" w:cstheme="minorHAnsi"/>
          <w:b/>
          <w:bCs/>
          <w:color w:val="auto"/>
          <w:kern w:val="0"/>
          <w:sz w:val="18"/>
          <w:szCs w:val="18"/>
          <w:lang w:eastAsia="x-none"/>
        </w:rPr>
        <w:t xml:space="preserve">INDICA </w:t>
      </w:r>
      <w:r w:rsidRPr="00954451">
        <w:rPr>
          <w:rFonts w:asciiTheme="minorHAnsi" w:hAnsiTheme="minorHAnsi" w:cstheme="minorHAnsi"/>
          <w:color w:val="auto"/>
          <w:kern w:val="0"/>
          <w:sz w:val="18"/>
          <w:szCs w:val="18"/>
          <w:lang w:val="x-none" w:eastAsia="x-none"/>
        </w:rPr>
        <w:t xml:space="preserve">le rispettive quote di partecipazione </w:t>
      </w:r>
      <w:r w:rsidRPr="00954451">
        <w:rPr>
          <w:rFonts w:asciiTheme="minorHAnsi" w:hAnsiTheme="minorHAnsi" w:cstheme="minorHAnsi"/>
          <w:color w:val="auto"/>
          <w:kern w:val="0"/>
          <w:sz w:val="18"/>
          <w:szCs w:val="18"/>
          <w:lang w:eastAsia="x-none"/>
        </w:rPr>
        <w:t xml:space="preserve">alla aggregazione di rete </w:t>
      </w:r>
      <w:r w:rsidR="00857E5C">
        <w:rPr>
          <w:rFonts w:asciiTheme="minorHAnsi" w:hAnsiTheme="minorHAnsi" w:cstheme="minorHAnsi"/>
          <w:color w:val="auto"/>
          <w:kern w:val="0"/>
          <w:sz w:val="18"/>
          <w:szCs w:val="18"/>
          <w:lang w:eastAsia="x-none"/>
        </w:rPr>
        <w:t xml:space="preserve">e le </w:t>
      </w:r>
      <w:r w:rsidR="008E781A" w:rsidRPr="008E781A">
        <w:rPr>
          <w:rFonts w:asciiTheme="minorHAnsi" w:hAnsiTheme="minorHAnsi" w:cstheme="minorHAnsi"/>
          <w:color w:val="auto"/>
          <w:kern w:val="0"/>
          <w:sz w:val="18"/>
          <w:szCs w:val="18"/>
          <w:lang w:eastAsia="x-none"/>
        </w:rPr>
        <w:t>categorie di lavori, ovvero la percentuale delle stesse, che saranno eseguite dai singoli operatori economici aggregati in rete con l’impegno di questi a realizzarle</w:t>
      </w:r>
    </w:p>
    <w:p w14:paraId="09FA5AA5" w14:textId="75B3A9D8" w:rsidR="000A40D5" w:rsidRDefault="000A40D5" w:rsidP="00857E5C">
      <w:pPr>
        <w:pBdr>
          <w:top w:val="single" w:sz="4" w:space="1" w:color="auto"/>
          <w:left w:val="single" w:sz="4" w:space="1" w:color="auto"/>
          <w:bottom w:val="single" w:sz="4" w:space="1" w:color="auto"/>
          <w:right w:val="single" w:sz="4" w:space="4" w:color="auto"/>
        </w:pBdr>
        <w:shd w:val="clear" w:color="auto" w:fill="DFDFDF"/>
        <w:ind w:left="851" w:right="51" w:hanging="142"/>
        <w:jc w:val="both"/>
        <w:rPr>
          <w:rFonts w:asciiTheme="minorHAnsi" w:hAnsiTheme="minorHAnsi" w:cstheme="minorHAnsi"/>
          <w:color w:val="auto"/>
          <w:kern w:val="0"/>
          <w:sz w:val="12"/>
          <w:szCs w:val="12"/>
          <w:lang w:eastAsia="x-none"/>
        </w:rPr>
      </w:pPr>
      <w:r w:rsidRPr="000A40D5">
        <w:rPr>
          <w:rFonts w:asciiTheme="minorHAnsi" w:hAnsiTheme="minorHAnsi" w:cstheme="minorHAnsi"/>
          <w:b/>
          <w:iCs/>
          <w:color w:val="0F243E" w:themeColor="text2" w:themeShade="80"/>
          <w:sz w:val="18"/>
          <w:szCs w:val="18"/>
        </w:rPr>
        <w:t xml:space="preserve">QUADRO </w:t>
      </w:r>
      <w:proofErr w:type="gramStart"/>
      <w:r w:rsidRPr="000A40D5">
        <w:rPr>
          <w:rFonts w:asciiTheme="minorHAnsi" w:hAnsiTheme="minorHAnsi" w:cstheme="minorHAnsi"/>
          <w:b/>
          <w:iCs/>
          <w:color w:val="0F243E" w:themeColor="text2" w:themeShade="80"/>
          <w:sz w:val="18"/>
          <w:szCs w:val="18"/>
        </w:rPr>
        <w:t xml:space="preserve">3  </w:t>
      </w:r>
      <w:r w:rsidR="0021725B" w:rsidRPr="0021725B">
        <w:rPr>
          <w:rFonts w:asciiTheme="minorHAnsi" w:hAnsiTheme="minorHAnsi" w:cstheme="minorHAnsi"/>
          <w:b/>
          <w:iCs/>
          <w:color w:val="0F243E" w:themeColor="text2" w:themeShade="80"/>
          <w:sz w:val="18"/>
          <w:szCs w:val="18"/>
        </w:rPr>
        <w:t>COMPOSIZIONE</w:t>
      </w:r>
      <w:proofErr w:type="gramEnd"/>
      <w:r w:rsidR="0021725B" w:rsidRPr="0021725B">
        <w:rPr>
          <w:rFonts w:asciiTheme="minorHAnsi" w:hAnsiTheme="minorHAnsi" w:cstheme="minorHAnsi"/>
          <w:b/>
          <w:iCs/>
          <w:color w:val="0F243E" w:themeColor="text2" w:themeShade="80"/>
          <w:sz w:val="18"/>
          <w:szCs w:val="18"/>
        </w:rPr>
        <w:t xml:space="preserve"> </w:t>
      </w:r>
      <w:r w:rsidR="0021725B">
        <w:rPr>
          <w:rFonts w:asciiTheme="minorHAnsi" w:hAnsiTheme="minorHAnsi" w:cstheme="minorHAnsi"/>
          <w:b/>
          <w:iCs/>
          <w:color w:val="0F243E" w:themeColor="text2" w:themeShade="80"/>
          <w:sz w:val="18"/>
          <w:szCs w:val="18"/>
        </w:rPr>
        <w:t xml:space="preserve">aggregazione di rete </w:t>
      </w:r>
      <w:r w:rsidR="0021725B" w:rsidRPr="0021725B">
        <w:rPr>
          <w:rFonts w:asciiTheme="minorHAnsi" w:hAnsiTheme="minorHAnsi" w:cstheme="minorHAnsi"/>
          <w:b/>
          <w:iCs/>
          <w:color w:val="0F243E" w:themeColor="text2" w:themeShade="80"/>
          <w:sz w:val="18"/>
          <w:szCs w:val="18"/>
        </w:rPr>
        <w:t xml:space="preserve">e quote percentuali di esecuzione </w:t>
      </w:r>
      <w:r w:rsidR="0021725B">
        <w:rPr>
          <w:rFonts w:asciiTheme="minorHAnsi" w:hAnsiTheme="minorHAnsi" w:cstheme="minorHAnsi"/>
          <w:b/>
          <w:iCs/>
          <w:color w:val="0F243E" w:themeColor="text2" w:themeShade="80"/>
          <w:sz w:val="18"/>
          <w:szCs w:val="18"/>
        </w:rPr>
        <w:t xml:space="preserve">degli </w:t>
      </w:r>
      <w:r w:rsidR="00857E5C" w:rsidRPr="00857E5C">
        <w:rPr>
          <w:rFonts w:asciiTheme="minorHAnsi" w:hAnsiTheme="minorHAnsi" w:cstheme="minorHAnsi"/>
          <w:b/>
          <w:iCs/>
          <w:color w:val="0F243E" w:themeColor="text2" w:themeShade="80"/>
          <w:sz w:val="18"/>
          <w:szCs w:val="18"/>
        </w:rPr>
        <w:t>aggregati in rete</w:t>
      </w:r>
    </w:p>
    <w:tbl>
      <w:tblPr>
        <w:tblW w:w="4671" w:type="pct"/>
        <w:tblInd w:w="704"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2977"/>
        <w:gridCol w:w="1225"/>
        <w:gridCol w:w="1012"/>
        <w:gridCol w:w="1115"/>
        <w:gridCol w:w="1134"/>
        <w:gridCol w:w="1134"/>
      </w:tblGrid>
      <w:tr w:rsidR="000A40D5" w:rsidRPr="00F50897" w14:paraId="32D573F6" w14:textId="77777777" w:rsidTr="008E781A">
        <w:trPr>
          <w:cantSplit/>
          <w:trHeight w:val="293"/>
        </w:trPr>
        <w:tc>
          <w:tcPr>
            <w:tcW w:w="297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F1D1DFE" w14:textId="77777777" w:rsidR="000A40D5" w:rsidRPr="00F70ED6" w:rsidRDefault="000A40D5" w:rsidP="009B7B0D">
            <w:pPr>
              <w:keepNext/>
              <w:jc w:val="center"/>
              <w:rPr>
                <w:rFonts w:asciiTheme="minorHAnsi" w:hAnsiTheme="minorHAnsi" w:cstheme="minorHAnsi"/>
                <w:b/>
                <w:sz w:val="16"/>
                <w:szCs w:val="16"/>
              </w:rPr>
            </w:pPr>
            <w:r>
              <w:rPr>
                <w:rFonts w:asciiTheme="minorHAnsi" w:hAnsiTheme="minorHAnsi" w:cstheme="minorHAnsi"/>
                <w:b/>
                <w:sz w:val="16"/>
                <w:szCs w:val="16"/>
              </w:rPr>
              <w:t>EN</w:t>
            </w:r>
            <w:r w:rsidRPr="00F70ED6">
              <w:rPr>
                <w:rFonts w:asciiTheme="minorHAnsi" w:hAnsiTheme="minorHAnsi" w:cstheme="minorHAnsi"/>
                <w:b/>
                <w:sz w:val="16"/>
                <w:szCs w:val="16"/>
              </w:rPr>
              <w:t xml:space="preserve">OMINAZIONE OPERATORE ECONOMICO </w:t>
            </w:r>
          </w:p>
        </w:tc>
        <w:tc>
          <w:tcPr>
            <w:tcW w:w="1225"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B1485FF" w14:textId="77777777" w:rsidR="000A40D5" w:rsidRPr="00834C4C" w:rsidRDefault="000A40D5" w:rsidP="009B7B0D">
            <w:pPr>
              <w:keepNext/>
              <w:jc w:val="center"/>
              <w:rPr>
                <w:rFonts w:asciiTheme="minorHAnsi" w:hAnsiTheme="minorHAnsi" w:cstheme="minorHAnsi"/>
                <w:bCs/>
                <w:sz w:val="16"/>
                <w:szCs w:val="16"/>
              </w:rPr>
            </w:pPr>
            <w:r w:rsidRPr="00834C4C">
              <w:rPr>
                <w:rFonts w:asciiTheme="minorHAnsi" w:hAnsiTheme="minorHAnsi" w:cstheme="minorHAnsi"/>
                <w:bCs/>
                <w:sz w:val="16"/>
                <w:szCs w:val="16"/>
              </w:rPr>
              <w:t>QUOTA %</w:t>
            </w:r>
            <w:r>
              <w:rPr>
                <w:rFonts w:asciiTheme="minorHAnsi" w:hAnsiTheme="minorHAnsi" w:cstheme="minorHAnsi"/>
                <w:bCs/>
                <w:sz w:val="16"/>
                <w:szCs w:val="16"/>
              </w:rPr>
              <w:t xml:space="preserve"> partecipazione </w:t>
            </w:r>
          </w:p>
        </w:tc>
        <w:tc>
          <w:tcPr>
            <w:tcW w:w="4395" w:type="dxa"/>
            <w:gridSpan w:val="4"/>
            <w:tcBorders>
              <w:top w:val="single" w:sz="4" w:space="0" w:color="auto"/>
              <w:left w:val="single" w:sz="4" w:space="0" w:color="auto"/>
              <w:right w:val="single" w:sz="4" w:space="0" w:color="auto"/>
            </w:tcBorders>
            <w:shd w:val="clear" w:color="auto" w:fill="D9D9D9" w:themeFill="background1" w:themeFillShade="D9"/>
          </w:tcPr>
          <w:p w14:paraId="7D6550B0" w14:textId="77777777" w:rsidR="000A40D5" w:rsidRPr="00F70ED6" w:rsidRDefault="000A40D5" w:rsidP="009B7B0D">
            <w:pPr>
              <w:keepNext/>
              <w:jc w:val="center"/>
              <w:rPr>
                <w:rFonts w:asciiTheme="minorHAnsi" w:hAnsiTheme="minorHAnsi" w:cstheme="minorHAnsi"/>
                <w:bCs/>
                <w:sz w:val="16"/>
                <w:szCs w:val="16"/>
              </w:rPr>
            </w:pPr>
            <w:r w:rsidRPr="00F70ED6">
              <w:rPr>
                <w:rFonts w:asciiTheme="minorHAnsi" w:hAnsiTheme="minorHAnsi" w:cstheme="minorHAnsi"/>
                <w:b/>
                <w:sz w:val="16"/>
                <w:szCs w:val="16"/>
              </w:rPr>
              <w:t>CATEGORIE LAVORI</w:t>
            </w:r>
            <w:r w:rsidRPr="00F70ED6">
              <w:rPr>
                <w:rFonts w:asciiTheme="minorHAnsi" w:hAnsiTheme="minorHAnsi" w:cstheme="minorHAnsi"/>
                <w:bCs/>
                <w:sz w:val="16"/>
                <w:szCs w:val="16"/>
              </w:rPr>
              <w:t xml:space="preserve"> E </w:t>
            </w:r>
            <w:r w:rsidRPr="00F70ED6">
              <w:rPr>
                <w:rFonts w:asciiTheme="minorHAnsi" w:hAnsiTheme="minorHAnsi" w:cstheme="minorHAnsi"/>
                <w:b/>
                <w:sz w:val="16"/>
                <w:szCs w:val="16"/>
              </w:rPr>
              <w:t xml:space="preserve">QUOTE % DI ESECUZIONE </w:t>
            </w:r>
          </w:p>
        </w:tc>
      </w:tr>
      <w:tr w:rsidR="000A40D5" w:rsidRPr="006E79AE" w14:paraId="327AA0CF" w14:textId="77777777" w:rsidTr="008E781A">
        <w:trPr>
          <w:cantSplit/>
          <w:trHeight w:val="275"/>
        </w:trPr>
        <w:tc>
          <w:tcPr>
            <w:tcW w:w="297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1CE804E" w14:textId="77777777" w:rsidR="000A40D5" w:rsidRPr="006E79AE" w:rsidRDefault="000A40D5" w:rsidP="009B7B0D">
            <w:pPr>
              <w:keepNext/>
              <w:jc w:val="center"/>
              <w:rPr>
                <w:rFonts w:asciiTheme="minorHAnsi" w:hAnsiTheme="minorHAnsi" w:cstheme="minorHAnsi"/>
                <w:bCs/>
                <w:sz w:val="18"/>
                <w:szCs w:val="18"/>
              </w:rPr>
            </w:pPr>
          </w:p>
        </w:tc>
        <w:tc>
          <w:tcPr>
            <w:tcW w:w="1225" w:type="dxa"/>
            <w:vMerge/>
            <w:tcBorders>
              <w:left w:val="single" w:sz="4" w:space="0" w:color="auto"/>
              <w:bottom w:val="single" w:sz="4" w:space="0" w:color="auto"/>
              <w:right w:val="single" w:sz="4" w:space="0" w:color="auto"/>
            </w:tcBorders>
            <w:shd w:val="clear" w:color="auto" w:fill="B8CCE4" w:themeFill="accent1" w:themeFillTint="66"/>
          </w:tcPr>
          <w:p w14:paraId="2A1D054E" w14:textId="77777777" w:rsidR="000A40D5" w:rsidRPr="006E79AE" w:rsidRDefault="000A40D5" w:rsidP="009B7B0D">
            <w:pPr>
              <w:keepNext/>
              <w:jc w:val="center"/>
              <w:rPr>
                <w:rFonts w:asciiTheme="minorHAnsi" w:hAnsiTheme="minorHAnsi" w:cstheme="minorHAnsi"/>
                <w:bCs/>
                <w:sz w:val="18"/>
                <w:szCs w:val="18"/>
              </w:rPr>
            </w:pPr>
          </w:p>
        </w:tc>
        <w:tc>
          <w:tcPr>
            <w:tcW w:w="1012"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6615A6D" w14:textId="77777777" w:rsidR="000A40D5" w:rsidRPr="00F50897" w:rsidRDefault="000A40D5" w:rsidP="009B7B0D">
            <w:pPr>
              <w:keepNext/>
              <w:jc w:val="center"/>
              <w:rPr>
                <w:rFonts w:asciiTheme="minorHAnsi" w:hAnsiTheme="minorHAnsi" w:cstheme="minorHAnsi"/>
                <w:bCs/>
                <w:sz w:val="16"/>
                <w:szCs w:val="16"/>
              </w:rPr>
            </w:pPr>
            <w:r w:rsidRPr="00F50897">
              <w:rPr>
                <w:rFonts w:asciiTheme="minorHAnsi" w:hAnsiTheme="minorHAnsi" w:cstheme="minorHAnsi"/>
                <w:bCs/>
                <w:sz w:val="16"/>
                <w:szCs w:val="16"/>
              </w:rPr>
              <w:t xml:space="preserve">Categoria prevalente </w:t>
            </w:r>
          </w:p>
          <w:p w14:paraId="4FD6E050" w14:textId="77777777" w:rsidR="000A40D5" w:rsidRPr="00F50897" w:rsidRDefault="000A40D5" w:rsidP="009B7B0D">
            <w:pPr>
              <w:keepNext/>
              <w:jc w:val="center"/>
              <w:rPr>
                <w:rFonts w:asciiTheme="minorHAnsi" w:hAnsiTheme="minorHAnsi" w:cstheme="minorHAnsi"/>
                <w:bCs/>
                <w:sz w:val="16"/>
                <w:szCs w:val="16"/>
              </w:rPr>
            </w:pPr>
            <w:r w:rsidRPr="00F50897">
              <w:rPr>
                <w:rFonts w:asciiTheme="minorHAnsi" w:hAnsiTheme="minorHAnsi" w:cstheme="minorHAnsi"/>
                <w:bCs/>
                <w:sz w:val="16"/>
                <w:szCs w:val="16"/>
              </w:rPr>
              <w:t xml:space="preserve">OG 1 </w:t>
            </w:r>
          </w:p>
        </w:tc>
        <w:tc>
          <w:tcPr>
            <w:tcW w:w="111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168394E" w14:textId="77777777" w:rsidR="000A40D5" w:rsidRPr="0082022D" w:rsidRDefault="000A40D5" w:rsidP="009B7B0D">
            <w:pPr>
              <w:keepNext/>
              <w:jc w:val="center"/>
              <w:rPr>
                <w:rFonts w:asciiTheme="minorHAnsi" w:hAnsiTheme="minorHAnsi" w:cstheme="minorHAnsi"/>
                <w:bCs/>
                <w:sz w:val="16"/>
                <w:szCs w:val="16"/>
              </w:rPr>
            </w:pPr>
            <w:r w:rsidRPr="0082022D">
              <w:rPr>
                <w:rFonts w:asciiTheme="minorHAnsi" w:hAnsiTheme="minorHAnsi" w:cstheme="minorHAnsi"/>
                <w:bCs/>
                <w:sz w:val="16"/>
                <w:szCs w:val="16"/>
              </w:rPr>
              <w:t xml:space="preserve">Categoria scorporabile </w:t>
            </w:r>
          </w:p>
          <w:p w14:paraId="166B0974" w14:textId="77777777" w:rsidR="000A40D5" w:rsidRPr="00682FA2" w:rsidRDefault="000A40D5" w:rsidP="009B7B0D">
            <w:pPr>
              <w:keepNext/>
              <w:jc w:val="center"/>
              <w:rPr>
                <w:rFonts w:asciiTheme="minorHAnsi" w:hAnsiTheme="minorHAnsi" w:cstheme="minorHAnsi"/>
                <w:bCs/>
                <w:sz w:val="16"/>
                <w:szCs w:val="16"/>
              </w:rPr>
            </w:pPr>
            <w:r w:rsidRPr="0082022D">
              <w:rPr>
                <w:rFonts w:asciiTheme="minorHAnsi" w:hAnsiTheme="minorHAnsi" w:cstheme="minorHAnsi"/>
                <w:bCs/>
                <w:sz w:val="16"/>
                <w:szCs w:val="16"/>
              </w:rPr>
              <w:t>O</w:t>
            </w:r>
            <w:r>
              <w:rPr>
                <w:rFonts w:asciiTheme="minorHAnsi" w:hAnsiTheme="minorHAnsi" w:cstheme="minorHAnsi"/>
                <w:bCs/>
                <w:sz w:val="16"/>
                <w:szCs w:val="16"/>
              </w:rPr>
              <w:t>S 3</w:t>
            </w:r>
          </w:p>
        </w:tc>
        <w:tc>
          <w:tcPr>
            <w:tcW w:w="113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3566FC0" w14:textId="77777777" w:rsidR="000A40D5" w:rsidRPr="0082022D" w:rsidRDefault="000A40D5" w:rsidP="009B7B0D">
            <w:pPr>
              <w:keepNext/>
              <w:jc w:val="center"/>
              <w:rPr>
                <w:rFonts w:asciiTheme="minorHAnsi" w:hAnsiTheme="minorHAnsi" w:cstheme="minorHAnsi"/>
                <w:bCs/>
                <w:sz w:val="16"/>
                <w:szCs w:val="16"/>
              </w:rPr>
            </w:pPr>
            <w:r w:rsidRPr="0082022D">
              <w:rPr>
                <w:rFonts w:asciiTheme="minorHAnsi" w:hAnsiTheme="minorHAnsi" w:cstheme="minorHAnsi"/>
                <w:bCs/>
                <w:sz w:val="16"/>
                <w:szCs w:val="16"/>
              </w:rPr>
              <w:t xml:space="preserve">Categoria scorporabile </w:t>
            </w:r>
          </w:p>
          <w:p w14:paraId="4609D81A" w14:textId="77777777" w:rsidR="000A40D5" w:rsidRPr="00682FA2" w:rsidRDefault="000A40D5" w:rsidP="009B7B0D">
            <w:pPr>
              <w:keepNext/>
              <w:jc w:val="center"/>
              <w:rPr>
                <w:rFonts w:asciiTheme="minorHAnsi" w:hAnsiTheme="minorHAnsi" w:cstheme="minorHAnsi"/>
                <w:bCs/>
                <w:sz w:val="16"/>
                <w:szCs w:val="16"/>
              </w:rPr>
            </w:pPr>
            <w:r w:rsidRPr="0082022D">
              <w:rPr>
                <w:rFonts w:asciiTheme="minorHAnsi" w:hAnsiTheme="minorHAnsi" w:cstheme="minorHAnsi"/>
                <w:bCs/>
                <w:sz w:val="16"/>
                <w:szCs w:val="16"/>
              </w:rPr>
              <w:t>O</w:t>
            </w:r>
            <w:r>
              <w:rPr>
                <w:rFonts w:asciiTheme="minorHAnsi" w:hAnsiTheme="minorHAnsi" w:cstheme="minorHAnsi"/>
                <w:bCs/>
                <w:sz w:val="16"/>
                <w:szCs w:val="16"/>
              </w:rPr>
              <w:t>S 28</w:t>
            </w:r>
          </w:p>
        </w:tc>
        <w:tc>
          <w:tcPr>
            <w:tcW w:w="113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2B43A40" w14:textId="77777777" w:rsidR="000A40D5" w:rsidRPr="00682FA2" w:rsidRDefault="000A40D5" w:rsidP="009B7B0D">
            <w:pPr>
              <w:keepNext/>
              <w:jc w:val="center"/>
              <w:rPr>
                <w:rFonts w:asciiTheme="minorHAnsi" w:hAnsiTheme="minorHAnsi" w:cstheme="minorHAnsi"/>
                <w:bCs/>
                <w:sz w:val="16"/>
                <w:szCs w:val="16"/>
              </w:rPr>
            </w:pPr>
            <w:r w:rsidRPr="00682FA2">
              <w:rPr>
                <w:rFonts w:asciiTheme="minorHAnsi" w:hAnsiTheme="minorHAnsi" w:cstheme="minorHAnsi"/>
                <w:bCs/>
                <w:sz w:val="16"/>
                <w:szCs w:val="16"/>
              </w:rPr>
              <w:t xml:space="preserve">Categoria scorporabile </w:t>
            </w:r>
          </w:p>
          <w:p w14:paraId="572B481F" w14:textId="77777777" w:rsidR="000A40D5" w:rsidRPr="00682FA2" w:rsidRDefault="000A40D5" w:rsidP="009B7B0D">
            <w:pPr>
              <w:keepNext/>
              <w:jc w:val="center"/>
              <w:rPr>
                <w:rFonts w:asciiTheme="minorHAnsi" w:hAnsiTheme="minorHAnsi" w:cstheme="minorHAnsi"/>
                <w:bCs/>
                <w:sz w:val="16"/>
                <w:szCs w:val="16"/>
              </w:rPr>
            </w:pPr>
            <w:r w:rsidRPr="00682FA2">
              <w:rPr>
                <w:rFonts w:asciiTheme="minorHAnsi" w:hAnsiTheme="minorHAnsi" w:cstheme="minorHAnsi"/>
                <w:bCs/>
                <w:sz w:val="16"/>
                <w:szCs w:val="16"/>
              </w:rPr>
              <w:t>O</w:t>
            </w:r>
            <w:r>
              <w:rPr>
                <w:rFonts w:asciiTheme="minorHAnsi" w:hAnsiTheme="minorHAnsi" w:cstheme="minorHAnsi"/>
                <w:bCs/>
                <w:sz w:val="16"/>
                <w:szCs w:val="16"/>
              </w:rPr>
              <w:t>S 30</w:t>
            </w:r>
          </w:p>
        </w:tc>
      </w:tr>
      <w:tr w:rsidR="000A40D5" w:rsidRPr="006E79AE" w14:paraId="074E9A6C" w14:textId="77777777" w:rsidTr="008E781A">
        <w:trPr>
          <w:cantSplit/>
          <w:trHeight w:val="303"/>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257803FC" w14:textId="77777777" w:rsidR="000A40D5" w:rsidRPr="006E79AE"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retista</w:t>
            </w:r>
            <w:r w:rsidRPr="006E79AE">
              <w:rPr>
                <w:rFonts w:asciiTheme="minorHAnsi" w:hAnsiTheme="minorHAnsi" w:cstheme="minorHAnsi"/>
                <w:bCs/>
                <w:sz w:val="18"/>
                <w:szCs w:val="18"/>
              </w:rPr>
              <w:t xml:space="preserve"> [……</w:t>
            </w:r>
            <w:r>
              <w:rPr>
                <w:rFonts w:asciiTheme="minorHAnsi" w:hAnsiTheme="minorHAnsi" w:cstheme="minorHAnsi"/>
                <w:bCs/>
                <w:sz w:val="18"/>
                <w:szCs w:val="18"/>
              </w:rPr>
              <w:t>………..</w:t>
            </w:r>
            <w:r w:rsidRPr="006E79AE">
              <w:rPr>
                <w:rFonts w:asciiTheme="minorHAnsi" w:hAnsiTheme="minorHAnsi" w:cstheme="minorHAnsi"/>
                <w:bCs/>
                <w:sz w:val="18"/>
                <w:szCs w:val="18"/>
              </w:rPr>
              <w:t>]</w:t>
            </w:r>
          </w:p>
        </w:tc>
        <w:tc>
          <w:tcPr>
            <w:tcW w:w="1225" w:type="dxa"/>
            <w:tcBorders>
              <w:top w:val="single" w:sz="4" w:space="0" w:color="auto"/>
              <w:left w:val="single" w:sz="4" w:space="0" w:color="auto"/>
              <w:bottom w:val="single" w:sz="4" w:space="0" w:color="auto"/>
              <w:right w:val="single" w:sz="4" w:space="0" w:color="auto"/>
            </w:tcBorders>
            <w:shd w:val="clear" w:color="auto" w:fill="FFFFFF"/>
            <w:vAlign w:val="center"/>
          </w:tcPr>
          <w:p w14:paraId="083DABC6"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012" w:type="dxa"/>
            <w:tcBorders>
              <w:top w:val="single" w:sz="4" w:space="0" w:color="auto"/>
              <w:left w:val="single" w:sz="4" w:space="0" w:color="auto"/>
              <w:bottom w:val="single" w:sz="4" w:space="0" w:color="auto"/>
              <w:right w:val="single" w:sz="4" w:space="0" w:color="auto"/>
            </w:tcBorders>
            <w:vAlign w:val="center"/>
          </w:tcPr>
          <w:p w14:paraId="40F37A82"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5" w:type="dxa"/>
            <w:tcBorders>
              <w:top w:val="single" w:sz="4" w:space="0" w:color="auto"/>
              <w:left w:val="single" w:sz="4" w:space="0" w:color="auto"/>
              <w:bottom w:val="single" w:sz="4" w:space="0" w:color="auto"/>
              <w:right w:val="single" w:sz="4" w:space="0" w:color="auto"/>
            </w:tcBorders>
            <w:vAlign w:val="center"/>
          </w:tcPr>
          <w:p w14:paraId="57AFB42D"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AA01238"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9E7A917"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0A40D5" w:rsidRPr="006E79AE" w14:paraId="3B16A342" w14:textId="77777777" w:rsidTr="008E781A">
        <w:trPr>
          <w:cantSplit/>
          <w:trHeight w:val="422"/>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6D86C426" w14:textId="77777777" w:rsidR="000A40D5" w:rsidRPr="006E79AE"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retista</w:t>
            </w:r>
            <w:r w:rsidRPr="006E79AE">
              <w:rPr>
                <w:rFonts w:asciiTheme="minorHAnsi" w:hAnsiTheme="minorHAnsi" w:cstheme="minorHAnsi"/>
                <w:bCs/>
                <w:sz w:val="18"/>
                <w:szCs w:val="18"/>
              </w:rPr>
              <w:t xml:space="preserve"> […………………]</w:t>
            </w:r>
          </w:p>
        </w:tc>
        <w:tc>
          <w:tcPr>
            <w:tcW w:w="1225" w:type="dxa"/>
            <w:tcBorders>
              <w:top w:val="single" w:sz="4" w:space="0" w:color="auto"/>
              <w:left w:val="single" w:sz="4" w:space="0" w:color="auto"/>
              <w:bottom w:val="single" w:sz="4" w:space="0" w:color="auto"/>
              <w:right w:val="single" w:sz="4" w:space="0" w:color="auto"/>
            </w:tcBorders>
            <w:shd w:val="clear" w:color="auto" w:fill="FFFFFF"/>
            <w:vAlign w:val="center"/>
          </w:tcPr>
          <w:p w14:paraId="661FD85E"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012" w:type="dxa"/>
            <w:tcBorders>
              <w:top w:val="single" w:sz="4" w:space="0" w:color="auto"/>
              <w:left w:val="single" w:sz="4" w:space="0" w:color="auto"/>
              <w:bottom w:val="single" w:sz="4" w:space="0" w:color="auto"/>
              <w:right w:val="single" w:sz="4" w:space="0" w:color="auto"/>
            </w:tcBorders>
            <w:vAlign w:val="center"/>
          </w:tcPr>
          <w:p w14:paraId="6EBC8402"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5" w:type="dxa"/>
            <w:tcBorders>
              <w:top w:val="single" w:sz="4" w:space="0" w:color="auto"/>
              <w:left w:val="single" w:sz="4" w:space="0" w:color="auto"/>
              <w:bottom w:val="single" w:sz="4" w:space="0" w:color="auto"/>
              <w:right w:val="single" w:sz="4" w:space="0" w:color="auto"/>
            </w:tcBorders>
            <w:vAlign w:val="center"/>
          </w:tcPr>
          <w:p w14:paraId="51213637"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0229AEA1"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41D1761"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0A40D5" w:rsidRPr="006E79AE" w14:paraId="013B1084" w14:textId="77777777" w:rsidTr="008E781A">
        <w:trPr>
          <w:cantSplit/>
          <w:trHeight w:val="422"/>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6E81DC3D" w14:textId="77777777" w:rsidR="000A40D5" w:rsidRPr="006E79AE"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Rete</w:t>
            </w:r>
            <w:r w:rsidRPr="006E79AE">
              <w:rPr>
                <w:rFonts w:asciiTheme="minorHAnsi" w:hAnsiTheme="minorHAnsi" w:cstheme="minorHAnsi"/>
                <w:bCs/>
                <w:sz w:val="18"/>
                <w:szCs w:val="18"/>
              </w:rPr>
              <w:t>/</w:t>
            </w:r>
            <w:r>
              <w:rPr>
                <w:rFonts w:asciiTheme="minorHAnsi" w:hAnsiTheme="minorHAnsi" w:cstheme="minorHAnsi"/>
                <w:bCs/>
                <w:sz w:val="18"/>
                <w:szCs w:val="18"/>
              </w:rPr>
              <w:t xml:space="preserve">retista </w:t>
            </w:r>
            <w:r w:rsidRPr="005349F8">
              <w:rPr>
                <w:rFonts w:asciiTheme="minorHAnsi" w:hAnsiTheme="minorHAnsi" w:cstheme="minorHAnsi"/>
                <w:bCs/>
                <w:sz w:val="18"/>
                <w:szCs w:val="18"/>
              </w:rPr>
              <w:t>[…………………]</w:t>
            </w:r>
          </w:p>
        </w:tc>
        <w:tc>
          <w:tcPr>
            <w:tcW w:w="1225" w:type="dxa"/>
            <w:tcBorders>
              <w:top w:val="single" w:sz="4" w:space="0" w:color="auto"/>
              <w:left w:val="single" w:sz="4" w:space="0" w:color="auto"/>
              <w:bottom w:val="single" w:sz="4" w:space="0" w:color="auto"/>
              <w:right w:val="single" w:sz="4" w:space="0" w:color="auto"/>
            </w:tcBorders>
            <w:shd w:val="clear" w:color="auto" w:fill="FFFFFF"/>
            <w:vAlign w:val="center"/>
          </w:tcPr>
          <w:p w14:paraId="06EAF205"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012" w:type="dxa"/>
            <w:tcBorders>
              <w:top w:val="single" w:sz="4" w:space="0" w:color="auto"/>
              <w:left w:val="single" w:sz="4" w:space="0" w:color="auto"/>
              <w:bottom w:val="single" w:sz="4" w:space="0" w:color="auto"/>
              <w:right w:val="single" w:sz="4" w:space="0" w:color="auto"/>
            </w:tcBorders>
            <w:vAlign w:val="center"/>
          </w:tcPr>
          <w:p w14:paraId="7E5365FB"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5" w:type="dxa"/>
            <w:tcBorders>
              <w:top w:val="single" w:sz="4" w:space="0" w:color="auto"/>
              <w:left w:val="single" w:sz="4" w:space="0" w:color="auto"/>
              <w:bottom w:val="single" w:sz="4" w:space="0" w:color="auto"/>
              <w:right w:val="single" w:sz="4" w:space="0" w:color="auto"/>
            </w:tcBorders>
            <w:vAlign w:val="center"/>
          </w:tcPr>
          <w:p w14:paraId="607C48EA"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1B06273B"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561BBD54"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0A40D5" w:rsidRPr="006E79AE" w14:paraId="4E035966" w14:textId="77777777" w:rsidTr="008E781A">
        <w:trPr>
          <w:cantSplit/>
          <w:trHeight w:val="422"/>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1F558FD" w14:textId="77777777" w:rsidR="000A40D5" w:rsidRPr="006E79AE" w:rsidRDefault="000A40D5" w:rsidP="009B7B0D">
            <w:pPr>
              <w:keepNext/>
              <w:jc w:val="center"/>
              <w:rPr>
                <w:rFonts w:asciiTheme="minorHAnsi" w:hAnsiTheme="minorHAnsi" w:cstheme="minorHAnsi"/>
                <w:bCs/>
                <w:sz w:val="18"/>
                <w:szCs w:val="18"/>
              </w:rPr>
            </w:pPr>
            <w:r w:rsidRPr="00C365E6">
              <w:rPr>
                <w:rFonts w:asciiTheme="minorHAnsi" w:hAnsiTheme="minorHAnsi" w:cstheme="minorHAnsi"/>
                <w:bCs/>
                <w:sz w:val="18"/>
                <w:szCs w:val="18"/>
              </w:rPr>
              <w:t>Rete/retista</w:t>
            </w:r>
            <w:r>
              <w:rPr>
                <w:rFonts w:asciiTheme="minorHAnsi" w:hAnsiTheme="minorHAnsi" w:cstheme="minorHAnsi"/>
                <w:bCs/>
                <w:sz w:val="18"/>
                <w:szCs w:val="18"/>
              </w:rPr>
              <w:t xml:space="preserve"> </w:t>
            </w:r>
            <w:r w:rsidRPr="00C365E6">
              <w:rPr>
                <w:rFonts w:asciiTheme="minorHAnsi" w:hAnsiTheme="minorHAnsi" w:cstheme="minorHAnsi"/>
                <w:bCs/>
                <w:sz w:val="18"/>
                <w:szCs w:val="18"/>
              </w:rPr>
              <w:t>[…………………]</w:t>
            </w:r>
          </w:p>
        </w:tc>
        <w:tc>
          <w:tcPr>
            <w:tcW w:w="1225" w:type="dxa"/>
            <w:tcBorders>
              <w:top w:val="single" w:sz="4" w:space="0" w:color="auto"/>
              <w:left w:val="single" w:sz="4" w:space="0" w:color="auto"/>
              <w:bottom w:val="single" w:sz="4" w:space="0" w:color="auto"/>
              <w:right w:val="single" w:sz="4" w:space="0" w:color="auto"/>
            </w:tcBorders>
            <w:shd w:val="clear" w:color="auto" w:fill="FFFFFF"/>
            <w:vAlign w:val="center"/>
          </w:tcPr>
          <w:p w14:paraId="4C63D53A"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c>
          <w:tcPr>
            <w:tcW w:w="1012" w:type="dxa"/>
            <w:tcBorders>
              <w:top w:val="single" w:sz="4" w:space="0" w:color="auto"/>
              <w:left w:val="single" w:sz="4" w:space="0" w:color="auto"/>
              <w:bottom w:val="single" w:sz="4" w:space="0" w:color="auto"/>
              <w:right w:val="single" w:sz="4" w:space="0" w:color="auto"/>
            </w:tcBorders>
            <w:vAlign w:val="center"/>
          </w:tcPr>
          <w:p w14:paraId="2CF7E5EB"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15" w:type="dxa"/>
            <w:tcBorders>
              <w:top w:val="single" w:sz="4" w:space="0" w:color="auto"/>
              <w:left w:val="single" w:sz="4" w:space="0" w:color="auto"/>
              <w:bottom w:val="single" w:sz="4" w:space="0" w:color="auto"/>
              <w:right w:val="single" w:sz="4" w:space="0" w:color="auto"/>
            </w:tcBorders>
            <w:vAlign w:val="center"/>
          </w:tcPr>
          <w:p w14:paraId="3D3C25AA"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477DB490"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C84CEEE" w14:textId="77777777" w:rsidR="000A40D5" w:rsidRPr="006E79AE" w:rsidRDefault="000A40D5" w:rsidP="009B7B0D">
            <w:pPr>
              <w:keepNext/>
              <w:jc w:val="center"/>
              <w:rPr>
                <w:rFonts w:asciiTheme="minorHAnsi" w:hAnsiTheme="minorHAnsi" w:cstheme="minorHAnsi"/>
                <w:bCs/>
                <w:sz w:val="18"/>
                <w:szCs w:val="18"/>
              </w:rPr>
            </w:pPr>
            <w:r w:rsidRPr="006E79AE">
              <w:rPr>
                <w:rFonts w:asciiTheme="minorHAnsi" w:hAnsiTheme="minorHAnsi" w:cstheme="minorHAnsi"/>
                <w:bCs/>
                <w:sz w:val="18"/>
                <w:szCs w:val="18"/>
              </w:rPr>
              <w:t xml:space="preserve">..….% </w:t>
            </w:r>
          </w:p>
        </w:tc>
      </w:tr>
      <w:tr w:rsidR="000A40D5" w:rsidRPr="006E79AE" w14:paraId="46792C02" w14:textId="77777777" w:rsidTr="008E781A">
        <w:trPr>
          <w:cantSplit/>
          <w:trHeight w:val="340"/>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71898F32" w14:textId="77777777" w:rsidR="000A40D5" w:rsidRPr="006E79AE" w:rsidRDefault="000A40D5" w:rsidP="000A40D5">
            <w:pPr>
              <w:keepNext/>
              <w:jc w:val="right"/>
              <w:rPr>
                <w:rFonts w:asciiTheme="minorHAnsi" w:hAnsiTheme="minorHAnsi" w:cstheme="minorHAnsi"/>
                <w:bCs/>
                <w:sz w:val="18"/>
                <w:szCs w:val="18"/>
              </w:rPr>
            </w:pPr>
            <w:r w:rsidRPr="00C365E6">
              <w:rPr>
                <w:rFonts w:asciiTheme="minorHAnsi" w:hAnsiTheme="minorHAnsi" w:cstheme="minorHAnsi"/>
                <w:bCs/>
                <w:sz w:val="18"/>
                <w:szCs w:val="18"/>
              </w:rPr>
              <w:t>TOTALE</w:t>
            </w:r>
          </w:p>
        </w:tc>
        <w:tc>
          <w:tcPr>
            <w:tcW w:w="1225" w:type="dxa"/>
            <w:tcBorders>
              <w:top w:val="single" w:sz="4" w:space="0" w:color="auto"/>
              <w:left w:val="single" w:sz="4" w:space="0" w:color="auto"/>
              <w:bottom w:val="single" w:sz="4" w:space="0" w:color="auto"/>
              <w:right w:val="single" w:sz="4" w:space="0" w:color="auto"/>
            </w:tcBorders>
            <w:shd w:val="clear" w:color="auto" w:fill="FFFFFF"/>
            <w:vAlign w:val="center"/>
          </w:tcPr>
          <w:p w14:paraId="454755A5" w14:textId="77777777" w:rsidR="000A40D5" w:rsidRPr="006E79AE"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012" w:type="dxa"/>
            <w:tcBorders>
              <w:top w:val="single" w:sz="4" w:space="0" w:color="auto"/>
              <w:left w:val="single" w:sz="4" w:space="0" w:color="auto"/>
              <w:bottom w:val="single" w:sz="4" w:space="0" w:color="auto"/>
              <w:right w:val="single" w:sz="4" w:space="0" w:color="auto"/>
            </w:tcBorders>
            <w:vAlign w:val="center"/>
          </w:tcPr>
          <w:p w14:paraId="5CAD64BF" w14:textId="77777777" w:rsidR="000A40D5" w:rsidRPr="006E79AE"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115" w:type="dxa"/>
            <w:tcBorders>
              <w:top w:val="single" w:sz="4" w:space="0" w:color="auto"/>
              <w:left w:val="single" w:sz="4" w:space="0" w:color="auto"/>
              <w:bottom w:val="single" w:sz="4" w:space="0" w:color="auto"/>
              <w:right w:val="single" w:sz="4" w:space="0" w:color="auto"/>
            </w:tcBorders>
            <w:vAlign w:val="center"/>
          </w:tcPr>
          <w:p w14:paraId="02FECA02" w14:textId="77777777" w:rsidR="000A40D5"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398614F" w14:textId="77777777" w:rsidR="000A40D5"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7D9B81F" w14:textId="77777777" w:rsidR="000A40D5" w:rsidRDefault="000A40D5" w:rsidP="009B7B0D">
            <w:pPr>
              <w:keepNext/>
              <w:jc w:val="center"/>
              <w:rPr>
                <w:rFonts w:asciiTheme="minorHAnsi" w:hAnsiTheme="minorHAnsi" w:cstheme="minorHAnsi"/>
                <w:bCs/>
                <w:sz w:val="18"/>
                <w:szCs w:val="18"/>
              </w:rPr>
            </w:pPr>
            <w:r>
              <w:rPr>
                <w:rFonts w:asciiTheme="minorHAnsi" w:hAnsiTheme="minorHAnsi" w:cstheme="minorHAnsi"/>
                <w:bCs/>
                <w:sz w:val="18"/>
                <w:szCs w:val="18"/>
              </w:rPr>
              <w:t>100</w:t>
            </w:r>
            <w:r w:rsidRPr="006E79AE">
              <w:rPr>
                <w:rFonts w:asciiTheme="minorHAnsi" w:hAnsiTheme="minorHAnsi" w:cstheme="minorHAnsi"/>
                <w:bCs/>
                <w:sz w:val="18"/>
                <w:szCs w:val="18"/>
              </w:rPr>
              <w:t xml:space="preserve">% </w:t>
            </w:r>
          </w:p>
        </w:tc>
      </w:tr>
    </w:tbl>
    <w:p w14:paraId="1D923117" w14:textId="77777777" w:rsidR="000A40D5" w:rsidRDefault="000A40D5" w:rsidP="000A40D5">
      <w:pPr>
        <w:widowControl w:val="0"/>
        <w:suppressAutoHyphens/>
        <w:ind w:left="720"/>
        <w:jc w:val="both"/>
        <w:rPr>
          <w:rFonts w:asciiTheme="minorHAnsi" w:hAnsiTheme="minorHAnsi" w:cstheme="minorHAnsi"/>
          <w:color w:val="auto"/>
          <w:kern w:val="0"/>
          <w:sz w:val="18"/>
          <w:szCs w:val="18"/>
          <w:lang w:eastAsia="x-none"/>
        </w:rPr>
      </w:pPr>
    </w:p>
    <w:p w14:paraId="08F0ACD3" w14:textId="77777777" w:rsidR="007A3636" w:rsidRDefault="007A3636" w:rsidP="007A3636">
      <w:pPr>
        <w:ind w:left="284"/>
        <w:jc w:val="center"/>
        <w:rPr>
          <w:rFonts w:asciiTheme="minorHAnsi" w:hAnsiTheme="minorHAnsi" w:cstheme="minorHAnsi"/>
          <w:bCs/>
          <w:color w:val="auto"/>
          <w:sz w:val="16"/>
          <w:szCs w:val="16"/>
        </w:rPr>
      </w:pPr>
    </w:p>
    <w:p w14:paraId="3E1B0A39" w14:textId="1616A50A" w:rsidR="007A3636" w:rsidRPr="005631C4" w:rsidRDefault="007A3636" w:rsidP="007A3636">
      <w:pPr>
        <w:pStyle w:val="Paragrafoelenco"/>
        <w:numPr>
          <w:ilvl w:val="0"/>
          <w:numId w:val="2"/>
        </w:numPr>
        <w:pBdr>
          <w:top w:val="single" w:sz="4" w:space="1" w:color="auto"/>
          <w:left w:val="single" w:sz="4" w:space="4" w:color="auto"/>
          <w:bottom w:val="single" w:sz="4" w:space="1" w:color="auto"/>
          <w:right w:val="single" w:sz="4" w:space="4" w:color="auto"/>
        </w:pBdr>
        <w:ind w:left="284" w:hanging="142"/>
        <w:jc w:val="both"/>
        <w:rPr>
          <w:rFonts w:ascii="Calibri" w:hAnsi="Calibri" w:cs="Calibri"/>
          <w:b/>
          <w:bCs/>
          <w:color w:val="auto"/>
          <w:spacing w:val="-4"/>
          <w:kern w:val="0"/>
          <w:sz w:val="18"/>
          <w:szCs w:val="18"/>
        </w:rPr>
      </w:pPr>
      <w:r w:rsidRPr="005631C4">
        <w:rPr>
          <w:rFonts w:ascii="Calibri" w:hAnsi="Calibri" w:cs="Calibri"/>
          <w:b/>
          <w:caps/>
          <w:color w:val="0F243E" w:themeColor="text2" w:themeShade="80"/>
          <w:kern w:val="2"/>
          <w:sz w:val="18"/>
          <w:szCs w:val="18"/>
        </w:rPr>
        <w:lastRenderedPageBreak/>
        <w:t xml:space="preserve">  Elenco soggetti di cui all’art. 94 comma 3 e comma 4 del codice</w:t>
      </w:r>
    </w:p>
    <w:p w14:paraId="22582961" w14:textId="77777777" w:rsidR="00875EEC" w:rsidRDefault="00875EEC" w:rsidP="007A3636">
      <w:pPr>
        <w:autoSpaceDE w:val="0"/>
        <w:autoSpaceDN w:val="0"/>
        <w:adjustRightInd w:val="0"/>
        <w:jc w:val="both"/>
        <w:rPr>
          <w:rFonts w:asciiTheme="minorHAnsi" w:eastAsia="Calibri" w:hAnsiTheme="minorHAnsi" w:cstheme="minorHAnsi"/>
          <w:i/>
          <w:color w:val="auto"/>
          <w:kern w:val="0"/>
          <w:sz w:val="18"/>
          <w:szCs w:val="18"/>
        </w:rPr>
      </w:pPr>
    </w:p>
    <w:p w14:paraId="7850CD8B" w14:textId="77777777" w:rsidR="0052739C" w:rsidRPr="0052739C" w:rsidRDefault="0052739C" w:rsidP="001E32A7">
      <w:pPr>
        <w:autoSpaceDE w:val="0"/>
        <w:autoSpaceDN w:val="0"/>
        <w:adjustRightInd w:val="0"/>
        <w:ind w:firstLine="142"/>
        <w:jc w:val="center"/>
        <w:rPr>
          <w:rFonts w:asciiTheme="minorHAnsi" w:eastAsia="Calibri" w:hAnsiTheme="minorHAnsi" w:cstheme="minorHAnsi"/>
          <w:b/>
          <w:i/>
          <w:color w:val="auto"/>
          <w:kern w:val="0"/>
          <w:sz w:val="18"/>
          <w:szCs w:val="18"/>
        </w:rPr>
      </w:pPr>
      <w:r w:rsidRPr="0052739C">
        <w:rPr>
          <w:rFonts w:asciiTheme="minorHAnsi" w:eastAsia="Calibri" w:hAnsiTheme="minorHAnsi" w:cstheme="minorHAnsi"/>
          <w:b/>
          <w:i/>
          <w:color w:val="auto"/>
          <w:kern w:val="0"/>
          <w:sz w:val="18"/>
          <w:szCs w:val="18"/>
        </w:rPr>
        <w:t>Informazioni sui rappresentanti dell'operatore economico</w:t>
      </w:r>
    </w:p>
    <w:p w14:paraId="23CE3704" w14:textId="77777777" w:rsidR="00875EEC" w:rsidRPr="00875EEC" w:rsidRDefault="00875EEC" w:rsidP="007A3636">
      <w:pPr>
        <w:autoSpaceDE w:val="0"/>
        <w:autoSpaceDN w:val="0"/>
        <w:adjustRightInd w:val="0"/>
        <w:jc w:val="both"/>
        <w:rPr>
          <w:rFonts w:asciiTheme="minorHAnsi" w:eastAsia="Calibri" w:hAnsiTheme="minorHAnsi" w:cstheme="minorHAnsi"/>
          <w:i/>
          <w:color w:val="auto"/>
          <w:kern w:val="0"/>
          <w:sz w:val="18"/>
          <w:szCs w:val="18"/>
        </w:rPr>
      </w:pPr>
    </w:p>
    <w:p w14:paraId="3C46A5B7" w14:textId="5D9E42F1" w:rsidR="007A3636" w:rsidRPr="001E32A7" w:rsidRDefault="007A3636" w:rsidP="001E32A7">
      <w:pPr>
        <w:pStyle w:val="Paragrafoelenco"/>
        <w:numPr>
          <w:ilvl w:val="0"/>
          <w:numId w:val="15"/>
        </w:numPr>
        <w:autoSpaceDE w:val="0"/>
        <w:autoSpaceDN w:val="0"/>
        <w:adjustRightInd w:val="0"/>
        <w:ind w:left="426" w:hanging="284"/>
        <w:jc w:val="both"/>
        <w:rPr>
          <w:rFonts w:asciiTheme="minorHAnsi" w:hAnsiTheme="minorHAnsi" w:cstheme="minorHAnsi"/>
          <w:b/>
          <w:i/>
          <w:color w:val="auto"/>
          <w:kern w:val="0"/>
          <w:sz w:val="18"/>
          <w:szCs w:val="18"/>
          <w:lang w:eastAsia="ar-SA"/>
        </w:rPr>
      </w:pPr>
      <w:bookmarkStart w:id="2" w:name="_Hlk203243843"/>
      <w:r w:rsidRPr="001E32A7">
        <w:rPr>
          <w:rFonts w:asciiTheme="minorHAnsi" w:eastAsia="Calibri" w:hAnsiTheme="minorHAnsi" w:cstheme="minorHAnsi"/>
          <w:b/>
          <w:color w:val="auto"/>
          <w:kern w:val="0"/>
          <w:sz w:val="18"/>
          <w:szCs w:val="18"/>
          <w:lang w:eastAsia="en-US"/>
        </w:rPr>
        <w:t>DICHIARA</w:t>
      </w:r>
      <w:r w:rsidR="00875EEC" w:rsidRPr="001E32A7">
        <w:rPr>
          <w:rFonts w:asciiTheme="minorHAnsi" w:eastAsia="Calibri" w:hAnsiTheme="minorHAnsi" w:cstheme="minorHAnsi"/>
          <w:b/>
          <w:color w:val="auto"/>
          <w:kern w:val="0"/>
          <w:sz w:val="18"/>
          <w:szCs w:val="18"/>
          <w:lang w:eastAsia="en-US"/>
        </w:rPr>
        <w:t xml:space="preserve"> </w:t>
      </w:r>
      <w:r w:rsidRPr="001E32A7">
        <w:rPr>
          <w:rFonts w:asciiTheme="minorHAnsi" w:eastAsia="Calibri" w:hAnsiTheme="minorHAnsi" w:cstheme="minorHAnsi"/>
          <w:b/>
          <w:color w:val="0F243E" w:themeColor="text2" w:themeShade="80"/>
          <w:kern w:val="0"/>
          <w:sz w:val="18"/>
          <w:szCs w:val="18"/>
          <w:lang w:eastAsia="en-US"/>
        </w:rPr>
        <w:t xml:space="preserve"> </w:t>
      </w:r>
      <w:r w:rsidR="00875EEC" w:rsidRPr="001E32A7">
        <w:rPr>
          <w:rFonts w:asciiTheme="minorHAnsi" w:eastAsia="Calibri" w:hAnsiTheme="minorHAnsi" w:cstheme="minorHAnsi"/>
          <w:bCs/>
          <w:color w:val="0F243E" w:themeColor="text2" w:themeShade="80"/>
          <w:kern w:val="0"/>
          <w:sz w:val="18"/>
          <w:szCs w:val="18"/>
          <w:lang w:eastAsia="en-US"/>
        </w:rPr>
        <w:t xml:space="preserve">che </w:t>
      </w:r>
      <w:r w:rsidRPr="001E32A7">
        <w:rPr>
          <w:rFonts w:asciiTheme="minorHAnsi" w:hAnsiTheme="minorHAnsi" w:cstheme="minorHAnsi"/>
          <w:bCs/>
          <w:color w:val="auto"/>
          <w:kern w:val="0"/>
          <w:sz w:val="18"/>
          <w:szCs w:val="18"/>
          <w:lang w:eastAsia="ar-SA"/>
        </w:rPr>
        <w:t>i</w:t>
      </w:r>
      <w:r w:rsidRPr="001E32A7">
        <w:rPr>
          <w:rFonts w:asciiTheme="minorHAnsi" w:hAnsiTheme="minorHAnsi" w:cstheme="minorHAnsi"/>
          <w:color w:val="auto"/>
          <w:kern w:val="0"/>
          <w:sz w:val="18"/>
          <w:szCs w:val="18"/>
          <w:lang w:eastAsia="ar-SA"/>
        </w:rPr>
        <w:t xml:space="preserve"> dati identificativi dei </w:t>
      </w:r>
      <w:r w:rsidRPr="001E32A7">
        <w:rPr>
          <w:rFonts w:asciiTheme="minorHAnsi" w:hAnsiTheme="minorHAnsi" w:cstheme="minorHAnsi"/>
          <w:b/>
          <w:color w:val="auto"/>
          <w:kern w:val="0"/>
          <w:sz w:val="18"/>
          <w:szCs w:val="18"/>
          <w:lang w:eastAsia="ar-SA"/>
        </w:rPr>
        <w:t xml:space="preserve">soggetti in carica di cui all’art. 94, commi 3 e 4, del </w:t>
      </w:r>
      <w:r w:rsidR="001E32A7" w:rsidRPr="001E32A7">
        <w:rPr>
          <w:rFonts w:asciiTheme="minorHAnsi" w:hAnsiTheme="minorHAnsi" w:cstheme="minorHAnsi"/>
          <w:b/>
          <w:color w:val="auto"/>
          <w:kern w:val="0"/>
          <w:sz w:val="18"/>
          <w:szCs w:val="18"/>
          <w:lang w:eastAsia="ar-SA"/>
        </w:rPr>
        <w:t>D</w:t>
      </w:r>
      <w:r w:rsidRPr="001E32A7">
        <w:rPr>
          <w:rFonts w:asciiTheme="minorHAnsi" w:hAnsiTheme="minorHAnsi" w:cstheme="minorHAnsi"/>
          <w:b/>
          <w:color w:val="auto"/>
          <w:kern w:val="0"/>
          <w:sz w:val="18"/>
          <w:szCs w:val="18"/>
          <w:lang w:eastAsia="ar-SA"/>
        </w:rPr>
        <w:t xml:space="preserve">.lgs. n. 36/2023 </w:t>
      </w:r>
      <w:r w:rsidR="001E32A7">
        <w:rPr>
          <w:rFonts w:asciiTheme="minorHAnsi" w:hAnsiTheme="minorHAnsi" w:cstheme="minorHAnsi"/>
          <w:b/>
          <w:color w:val="auto"/>
          <w:kern w:val="0"/>
          <w:sz w:val="18"/>
          <w:szCs w:val="18"/>
          <w:lang w:eastAsia="ar-SA"/>
        </w:rPr>
        <w:t xml:space="preserve">e </w:t>
      </w:r>
      <w:r w:rsidRPr="001E32A7">
        <w:rPr>
          <w:rFonts w:asciiTheme="minorHAnsi" w:hAnsiTheme="minorHAnsi" w:cstheme="minorHAnsi"/>
          <w:b/>
          <w:color w:val="auto"/>
          <w:kern w:val="0"/>
          <w:sz w:val="18"/>
          <w:szCs w:val="18"/>
          <w:lang w:eastAsia="ar-SA"/>
        </w:rPr>
        <w:t xml:space="preserve">indicati nel DGUE </w:t>
      </w:r>
      <w:r w:rsidRPr="001E32A7">
        <w:rPr>
          <w:rFonts w:asciiTheme="minorHAnsi" w:hAnsiTheme="minorHAnsi" w:cstheme="minorHAnsi"/>
          <w:bCs/>
          <w:color w:val="auto"/>
          <w:kern w:val="0"/>
          <w:sz w:val="18"/>
          <w:szCs w:val="18"/>
          <w:lang w:eastAsia="ar-SA"/>
        </w:rPr>
        <w:t>a</w:t>
      </w:r>
      <w:r w:rsidRPr="001E32A7">
        <w:rPr>
          <w:rFonts w:asciiTheme="minorHAnsi" w:hAnsiTheme="minorHAnsi" w:cstheme="minorHAnsi"/>
          <w:color w:val="auto"/>
          <w:kern w:val="0"/>
          <w:sz w:val="18"/>
          <w:szCs w:val="18"/>
          <w:lang w:eastAsia="ar-SA"/>
        </w:rPr>
        <w:t xml:space="preserve">venti capacità </w:t>
      </w:r>
      <w:r w:rsidRPr="001E32A7">
        <w:rPr>
          <w:rFonts w:asciiTheme="minorHAnsi" w:hAnsiTheme="minorHAnsi" w:cstheme="minorHAnsi"/>
          <w:bCs/>
          <w:color w:val="auto"/>
          <w:sz w:val="18"/>
          <w:szCs w:val="18"/>
        </w:rPr>
        <w:t>nell’ambito</w:t>
      </w:r>
      <w:r w:rsidRPr="001E32A7">
        <w:rPr>
          <w:rFonts w:asciiTheme="minorHAnsi" w:hAnsiTheme="minorHAnsi" w:cstheme="minorHAnsi"/>
          <w:color w:val="auto"/>
          <w:kern w:val="0"/>
          <w:sz w:val="18"/>
          <w:szCs w:val="18"/>
          <w:lang w:eastAsia="ar-SA"/>
        </w:rPr>
        <w:t xml:space="preserve"> dell’organizzazione dell’operatore economico rispetto ai quali si rendono le dichiarazioni relative </w:t>
      </w:r>
      <w:r w:rsidR="001E32A7" w:rsidRPr="001E32A7">
        <w:rPr>
          <w:rFonts w:asciiTheme="minorHAnsi" w:hAnsiTheme="minorHAnsi" w:cstheme="minorHAnsi"/>
          <w:color w:val="auto"/>
          <w:kern w:val="0"/>
          <w:sz w:val="18"/>
          <w:szCs w:val="18"/>
          <w:lang w:eastAsia="ar-SA"/>
        </w:rPr>
        <w:t xml:space="preserve">all’assenza delle cause di esclusione automatiche di cui all’articolo 94 commi 1 e 2 e del Dlgs 36/2023 </w:t>
      </w:r>
      <w:r w:rsidR="001E32A7" w:rsidRPr="001E32A7">
        <w:rPr>
          <w:rFonts w:ascii="Calibri" w:eastAsia="Calibri" w:hAnsi="Calibri" w:cs="Calibri"/>
          <w:color w:val="auto"/>
          <w:kern w:val="0"/>
          <w:sz w:val="18"/>
          <w:szCs w:val="18"/>
          <w:lang w:eastAsia="en-US"/>
        </w:rPr>
        <w:t>e</w:t>
      </w:r>
      <w:r w:rsidR="001E32A7" w:rsidRPr="001E32A7">
        <w:rPr>
          <w:rFonts w:asciiTheme="minorHAnsi" w:hAnsiTheme="minorHAnsi" w:cstheme="minorHAnsi"/>
          <w:color w:val="auto"/>
          <w:kern w:val="0"/>
          <w:sz w:val="18"/>
          <w:szCs w:val="18"/>
          <w:lang w:eastAsia="ar-SA"/>
        </w:rPr>
        <w:t xml:space="preserve"> </w:t>
      </w:r>
      <w:r w:rsidR="001E32A7" w:rsidRPr="001E32A7">
        <w:rPr>
          <w:rFonts w:ascii="Calibri" w:eastAsia="Calibri" w:hAnsi="Calibri" w:cs="Calibri"/>
          <w:color w:val="auto"/>
          <w:kern w:val="0"/>
          <w:sz w:val="18"/>
          <w:szCs w:val="18"/>
          <w:lang w:eastAsia="en-US"/>
        </w:rPr>
        <w:t xml:space="preserve">di esclusione non automatiche </w:t>
      </w:r>
      <w:r w:rsidR="005A3865">
        <w:rPr>
          <w:rFonts w:ascii="Calibri" w:eastAsia="Calibri" w:hAnsi="Calibri" w:cs="Calibri"/>
          <w:bCs/>
          <w:color w:val="auto"/>
          <w:kern w:val="0"/>
          <w:sz w:val="18"/>
          <w:szCs w:val="18"/>
          <w:lang w:eastAsia="en-US"/>
        </w:rPr>
        <w:t>di cui all’art.</w:t>
      </w:r>
      <w:r w:rsidR="001E32A7"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 xml:space="preserve">95, comma 1, lett. e) e art. </w:t>
      </w:r>
      <w:r w:rsidR="001E32A7" w:rsidRPr="001E32A7">
        <w:rPr>
          <w:rFonts w:ascii="Calibri" w:eastAsia="Calibri" w:hAnsi="Calibri" w:cs="Calibri"/>
          <w:bCs/>
          <w:color w:val="auto"/>
          <w:kern w:val="0"/>
          <w:sz w:val="18"/>
          <w:szCs w:val="18"/>
          <w:lang w:eastAsia="en-US"/>
        </w:rPr>
        <w:t>98, comma 3, lettere g) ed h) del Dlgs 36/2023</w:t>
      </w:r>
      <w:r w:rsidR="001E32A7">
        <w:rPr>
          <w:rFonts w:ascii="Calibri" w:eastAsia="Calibri" w:hAnsi="Calibri" w:cs="Calibri"/>
          <w:bCs/>
          <w:color w:val="auto"/>
          <w:kern w:val="0"/>
          <w:sz w:val="18"/>
          <w:szCs w:val="18"/>
          <w:lang w:eastAsia="en-US"/>
        </w:rPr>
        <w:t xml:space="preserve">, </w:t>
      </w:r>
      <w:r w:rsidRPr="001E32A7">
        <w:rPr>
          <w:rFonts w:asciiTheme="minorHAnsi" w:hAnsiTheme="minorHAnsi" w:cstheme="minorHAnsi"/>
          <w:color w:val="auto"/>
          <w:kern w:val="0"/>
          <w:sz w:val="18"/>
          <w:szCs w:val="18"/>
          <w:lang w:eastAsia="ar-SA"/>
        </w:rPr>
        <w:t xml:space="preserve">sono i seguenti : </w:t>
      </w:r>
    </w:p>
    <w:p w14:paraId="3E6CF1AF" w14:textId="77777777" w:rsidR="007A3636" w:rsidRPr="00EF464B" w:rsidRDefault="007A3636" w:rsidP="001E32A7">
      <w:pPr>
        <w:ind w:left="567" w:right="51" w:hanging="141"/>
        <w:contextualSpacing/>
        <w:jc w:val="both"/>
        <w:rPr>
          <w:rFonts w:ascii="Calibri" w:hAnsi="Calibri" w:cs="Calibri"/>
          <w:b/>
          <w:color w:val="auto"/>
          <w:kern w:val="2"/>
          <w:sz w:val="16"/>
          <w:szCs w:val="16"/>
        </w:rPr>
      </w:pPr>
      <w:bookmarkStart w:id="3" w:name="_Hlk203518946"/>
      <w:r w:rsidRPr="00EF464B">
        <w:rPr>
          <w:rFonts w:ascii="Calibri" w:eastAsia="Calibri" w:hAnsi="Calibri" w:cs="Calibri"/>
          <w:color w:val="auto"/>
          <w:kern w:val="0"/>
          <w:sz w:val="18"/>
          <w:szCs w:val="18"/>
          <w:lang w:eastAsia="en-US"/>
        </w:rPr>
        <w:t xml:space="preserve">  </w:t>
      </w:r>
      <w:r w:rsidRPr="00EF464B">
        <w:rPr>
          <w:rFonts w:ascii="Calibri" w:eastAsia="Calibri" w:hAnsi="Calibri" w:cs="Calibri"/>
          <w:b/>
          <w:i/>
          <w:color w:val="FF0000"/>
          <w:kern w:val="0"/>
          <w:sz w:val="16"/>
          <w:szCs w:val="16"/>
          <w:lang w:eastAsia="en-US"/>
        </w:rPr>
        <w:t>(N.B. devono essere indicati le seguenti persone fisiche)</w:t>
      </w:r>
    </w:p>
    <w:bookmarkEnd w:id="3"/>
    <w:p w14:paraId="5187573E" w14:textId="017DDDB9"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impresa individuale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titolare, il direttore tecnico</w:t>
      </w:r>
    </w:p>
    <w:p w14:paraId="5A30C181" w14:textId="6C09337C"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Società in nome collettivo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socio amministratore, il direttore tecnico</w:t>
      </w:r>
    </w:p>
    <w:p w14:paraId="05A03E38" w14:textId="3569DAA0" w:rsidR="007A3636" w:rsidRPr="007A3636" w:rsidRDefault="007A3636" w:rsidP="001E32A7">
      <w:pPr>
        <w:numPr>
          <w:ilvl w:val="0"/>
          <w:numId w:val="29"/>
        </w:numPr>
        <w:ind w:left="567" w:hanging="141"/>
        <w:contextualSpacing/>
        <w:rPr>
          <w:rFonts w:ascii="Calibri" w:hAnsi="Calibri" w:cs="Calibri"/>
          <w:kern w:val="2"/>
          <w:sz w:val="16"/>
          <w:szCs w:val="16"/>
        </w:rPr>
      </w:pPr>
      <w:r w:rsidRPr="007A3636">
        <w:rPr>
          <w:rFonts w:ascii="Calibri" w:hAnsi="Calibri" w:cs="Calibri"/>
          <w:kern w:val="2"/>
          <w:sz w:val="16"/>
          <w:szCs w:val="16"/>
        </w:rPr>
        <w:t xml:space="preserve">se Società in accomandita semplice indicare i soggetti </w:t>
      </w:r>
      <w:proofErr w:type="gramStart"/>
      <w:r w:rsidRPr="007A3636">
        <w:rPr>
          <w:rFonts w:ascii="Calibri" w:hAnsi="Calibri" w:cs="Calibri"/>
          <w:kern w:val="2"/>
          <w:sz w:val="16"/>
          <w:szCs w:val="16"/>
        </w:rPr>
        <w:t>sottoelencati :</w:t>
      </w:r>
      <w:proofErr w:type="gramEnd"/>
      <w:r w:rsidRPr="007A3636">
        <w:rPr>
          <w:rFonts w:ascii="Calibri" w:hAnsi="Calibri" w:cs="Calibri"/>
          <w:kern w:val="2"/>
          <w:sz w:val="16"/>
          <w:szCs w:val="16"/>
        </w:rPr>
        <w:t xml:space="preserve">  il socio accomandatario, il direttore tecnico</w:t>
      </w:r>
    </w:p>
    <w:p w14:paraId="6F7F9700" w14:textId="77777777" w:rsidR="007A3636" w:rsidRPr="00EF464B" w:rsidRDefault="007A3636" w:rsidP="001E32A7">
      <w:pPr>
        <w:numPr>
          <w:ilvl w:val="0"/>
          <w:numId w:val="29"/>
        </w:numPr>
        <w:ind w:left="567" w:hanging="141"/>
        <w:contextualSpacing/>
        <w:rPr>
          <w:rFonts w:ascii="Calibri" w:hAnsi="Calibri" w:cs="Calibri"/>
          <w:kern w:val="2"/>
          <w:sz w:val="16"/>
          <w:szCs w:val="16"/>
        </w:rPr>
      </w:pPr>
      <w:r w:rsidRPr="00EF464B">
        <w:rPr>
          <w:rFonts w:ascii="Calibri" w:hAnsi="Calibri" w:cs="Calibri"/>
          <w:kern w:val="2"/>
          <w:sz w:val="16"/>
          <w:szCs w:val="16"/>
        </w:rPr>
        <w:t xml:space="preserve">se Società di capitali o consorzio indicare i soggetti </w:t>
      </w:r>
      <w:proofErr w:type="gramStart"/>
      <w:r w:rsidRPr="00EF464B">
        <w:rPr>
          <w:rFonts w:ascii="Calibri" w:hAnsi="Calibri" w:cs="Calibri"/>
          <w:kern w:val="2"/>
          <w:sz w:val="16"/>
          <w:szCs w:val="16"/>
        </w:rPr>
        <w:t>sottoelencati :</w:t>
      </w:r>
      <w:proofErr w:type="gramEnd"/>
    </w:p>
    <w:p w14:paraId="0CD0BEBC"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membri del Consiglio di amministrazione cui sia stata conferita la legale rappresentanza;</w:t>
      </w:r>
    </w:p>
    <w:p w14:paraId="3F31DCC8"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procuratori generali e gli institori;</w:t>
      </w:r>
    </w:p>
    <w:p w14:paraId="76EFBE1E"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 componenti degli organi con poteri di direzione o di vigilanza o soggetti muniti di poteri di rappresentanza, di direzione o di controllo;</w:t>
      </w:r>
    </w:p>
    <w:p w14:paraId="665D8074"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 xml:space="preserve">il direttore tecnico, qualunque sia la forma giuridica dell’operatore economico </w:t>
      </w:r>
    </w:p>
    <w:p w14:paraId="2C15D036"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il socio unico;</w:t>
      </w:r>
    </w:p>
    <w:p w14:paraId="5BE17AF0" w14:textId="77777777" w:rsidR="007A3636" w:rsidRPr="00EF464B" w:rsidRDefault="007A3636" w:rsidP="001E32A7">
      <w:pPr>
        <w:numPr>
          <w:ilvl w:val="0"/>
          <w:numId w:val="31"/>
        </w:numPr>
        <w:ind w:left="567" w:firstLine="0"/>
        <w:contextualSpacing/>
        <w:jc w:val="both"/>
        <w:rPr>
          <w:rFonts w:ascii="Calibri" w:hAnsi="Calibri" w:cs="Calibri"/>
          <w:kern w:val="2"/>
          <w:sz w:val="16"/>
          <w:szCs w:val="16"/>
        </w:rPr>
      </w:pPr>
      <w:r w:rsidRPr="00EF464B">
        <w:rPr>
          <w:rFonts w:ascii="Calibri" w:hAnsi="Calibri" w:cs="Calibri"/>
          <w:kern w:val="2"/>
          <w:sz w:val="16"/>
          <w:szCs w:val="16"/>
        </w:rPr>
        <w:t>l’eventuale “amministratore di fatto” ai sensi dell’articolo 2639 del Codice civile;</w:t>
      </w:r>
    </w:p>
    <w:p w14:paraId="5BD39640" w14:textId="1BFA6CB2" w:rsidR="007A3636" w:rsidRPr="00875EEC" w:rsidRDefault="007A3636" w:rsidP="001E32A7">
      <w:pPr>
        <w:numPr>
          <w:ilvl w:val="0"/>
          <w:numId w:val="29"/>
        </w:numPr>
        <w:ind w:left="567" w:hanging="141"/>
        <w:contextualSpacing/>
        <w:rPr>
          <w:rFonts w:ascii="Calibri" w:hAnsi="Calibri" w:cs="Calibri"/>
          <w:kern w:val="2"/>
          <w:sz w:val="16"/>
          <w:szCs w:val="16"/>
        </w:rPr>
      </w:pPr>
      <w:r w:rsidRPr="00875EEC">
        <w:rPr>
          <w:rFonts w:ascii="Calibri" w:hAnsi="Calibri" w:cs="Calibri"/>
          <w:kern w:val="2"/>
          <w:sz w:val="16"/>
          <w:szCs w:val="16"/>
        </w:rPr>
        <w:t xml:space="preserve">se Società in cui il Socio unico sia una persona giuridica </w:t>
      </w:r>
      <w:proofErr w:type="gramStart"/>
      <w:r w:rsidRPr="00875EEC">
        <w:rPr>
          <w:rFonts w:ascii="Calibri" w:hAnsi="Calibri" w:cs="Calibri"/>
          <w:kern w:val="2"/>
          <w:sz w:val="16"/>
          <w:szCs w:val="16"/>
        </w:rPr>
        <w:t>indicare:</w:t>
      </w:r>
      <w:r w:rsidR="00875EEC" w:rsidRPr="00875EEC">
        <w:rPr>
          <w:rFonts w:ascii="Calibri" w:hAnsi="Calibri" w:cs="Calibri"/>
          <w:kern w:val="2"/>
          <w:sz w:val="16"/>
          <w:szCs w:val="16"/>
        </w:rPr>
        <w:t xml:space="preserve"> </w:t>
      </w:r>
      <w:r w:rsidR="00875EEC">
        <w:rPr>
          <w:rFonts w:ascii="Calibri" w:hAnsi="Calibri" w:cs="Calibri"/>
          <w:kern w:val="2"/>
          <w:sz w:val="16"/>
          <w:szCs w:val="16"/>
        </w:rPr>
        <w:t xml:space="preserve"> </w:t>
      </w:r>
      <w:r w:rsidRPr="00875EEC">
        <w:rPr>
          <w:rFonts w:ascii="Calibri" w:hAnsi="Calibri" w:cs="Calibri"/>
          <w:kern w:val="2"/>
          <w:sz w:val="16"/>
          <w:szCs w:val="16"/>
        </w:rPr>
        <w:t>gli</w:t>
      </w:r>
      <w:proofErr w:type="gramEnd"/>
      <w:r w:rsidRPr="00875EEC">
        <w:rPr>
          <w:rFonts w:ascii="Calibri" w:hAnsi="Calibri" w:cs="Calibri"/>
          <w:kern w:val="2"/>
          <w:sz w:val="16"/>
          <w:szCs w:val="16"/>
        </w:rPr>
        <w:t xml:space="preserve"> amministratori del socio unico persona giuridica </w:t>
      </w:r>
    </w:p>
    <w:bookmarkEnd w:id="2"/>
    <w:p w14:paraId="155F5EC4" w14:textId="77777777" w:rsidR="00EF464B" w:rsidRPr="00EF464B" w:rsidRDefault="00EF464B" w:rsidP="00EF464B">
      <w:pPr>
        <w:ind w:left="284"/>
        <w:rPr>
          <w:rFonts w:ascii="Calibri" w:hAnsi="Calibri" w:cs="Calibri"/>
          <w:kern w:val="2"/>
          <w:sz w:val="18"/>
          <w:szCs w:val="18"/>
        </w:rPr>
      </w:pPr>
    </w:p>
    <w:tbl>
      <w:tblPr>
        <w:tblStyle w:val="Grigliatabella"/>
        <w:tblW w:w="9075" w:type="dxa"/>
        <w:tblInd w:w="279" w:type="dxa"/>
        <w:tblLayout w:type="fixed"/>
        <w:tblCellMar>
          <w:left w:w="28" w:type="dxa"/>
          <w:right w:w="28" w:type="dxa"/>
        </w:tblCellMar>
        <w:tblLook w:val="04A0" w:firstRow="1" w:lastRow="0" w:firstColumn="1" w:lastColumn="0" w:noHBand="0" w:noVBand="1"/>
      </w:tblPr>
      <w:tblGrid>
        <w:gridCol w:w="1832"/>
        <w:gridCol w:w="1430"/>
        <w:gridCol w:w="4854"/>
        <w:gridCol w:w="959"/>
      </w:tblGrid>
      <w:tr w:rsidR="00EF464B" w:rsidRPr="00EF464B" w14:paraId="615CCFDE" w14:textId="77777777" w:rsidTr="00EF464B">
        <w:trPr>
          <w:trHeight w:val="397"/>
        </w:trPr>
        <w:tc>
          <w:tcPr>
            <w:tcW w:w="907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C34BB7" w14:textId="77777777" w:rsidR="00EF464B" w:rsidRPr="00EF464B" w:rsidRDefault="00EF464B" w:rsidP="00EF464B">
            <w:pPr>
              <w:rPr>
                <w:rFonts w:ascii="Calibri" w:hAnsi="Calibri" w:cs="Calibri"/>
                <w:b/>
                <w:kern w:val="2"/>
                <w:sz w:val="18"/>
                <w:szCs w:val="18"/>
              </w:rPr>
            </w:pPr>
            <w:r w:rsidRPr="00EF464B">
              <w:rPr>
                <w:rFonts w:ascii="Calibri" w:hAnsi="Calibri" w:cs="Calibri"/>
                <w:b/>
                <w:kern w:val="2"/>
                <w:sz w:val="18"/>
                <w:szCs w:val="18"/>
              </w:rPr>
              <w:t>Soggetti muniti di poteri di legale rappresentanza, di controllo, di vigilanza, di direzione</w:t>
            </w:r>
          </w:p>
          <w:p w14:paraId="0D3C678A" w14:textId="77777777" w:rsidR="00EF464B" w:rsidRPr="00EF464B" w:rsidRDefault="00EF464B" w:rsidP="00EF464B">
            <w:pPr>
              <w:jc w:val="both"/>
              <w:rPr>
                <w:rFonts w:ascii="Calibri" w:hAnsi="Calibri" w:cs="Calibri"/>
                <w:kern w:val="2"/>
                <w:sz w:val="16"/>
                <w:szCs w:val="16"/>
              </w:rPr>
            </w:pPr>
            <w:r w:rsidRPr="00EF464B">
              <w:rPr>
                <w:rFonts w:ascii="Calibri" w:hAnsi="Calibri" w:cs="Calibri"/>
                <w:color w:val="FF0000"/>
                <w:kern w:val="2"/>
                <w:sz w:val="16"/>
                <w:szCs w:val="16"/>
              </w:rPr>
              <w:t xml:space="preserve">(se del caso aggiungere o togliere i </w:t>
            </w:r>
            <w:proofErr w:type="spellStart"/>
            <w:r w:rsidRPr="00EF464B">
              <w:rPr>
                <w:rFonts w:ascii="Calibri" w:hAnsi="Calibri" w:cs="Calibri"/>
                <w:color w:val="FF0000"/>
                <w:kern w:val="2"/>
                <w:sz w:val="16"/>
                <w:szCs w:val="16"/>
              </w:rPr>
              <w:t>sottoriportati</w:t>
            </w:r>
            <w:proofErr w:type="spellEnd"/>
            <w:r w:rsidRPr="00EF464B">
              <w:rPr>
                <w:rFonts w:ascii="Calibri" w:hAnsi="Calibri" w:cs="Calibri"/>
                <w:color w:val="FF0000"/>
                <w:kern w:val="2"/>
                <w:sz w:val="16"/>
                <w:szCs w:val="16"/>
              </w:rPr>
              <w:t xml:space="preserve"> riquadri o allegare propria dichiarazione firmata digitalmente )</w:t>
            </w:r>
          </w:p>
        </w:tc>
      </w:tr>
      <w:tr w:rsidR="00EF464B" w:rsidRPr="00EF464B" w14:paraId="5E1B81A9"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9F58B8"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3C1B5D91" w14:textId="77777777" w:rsidR="00EF464B" w:rsidRPr="00EF464B" w:rsidRDefault="00EF464B" w:rsidP="00EF464B">
            <w:pPr>
              <w:rPr>
                <w:rFonts w:ascii="Calibri" w:hAnsi="Calibri" w:cs="Calibri"/>
                <w:b/>
                <w:kern w:val="2"/>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E14B89" w14:textId="77777777" w:rsidR="00EF464B" w:rsidRPr="00EF464B" w:rsidRDefault="00783135" w:rsidP="00EF464B">
            <w:pPr>
              <w:rPr>
                <w:rFonts w:ascii="Calibri" w:hAnsi="Calibri" w:cs="Calibri"/>
                <w:b/>
                <w:kern w:val="2"/>
                <w:sz w:val="16"/>
                <w:szCs w:val="16"/>
              </w:rPr>
            </w:pPr>
            <w:sdt>
              <w:sdtPr>
                <w:rPr>
                  <w:rFonts w:ascii="Calibri" w:hAnsi="Calibri" w:cs="Calibri"/>
                  <w:b/>
                  <w:bCs/>
                  <w:color w:val="auto"/>
                  <w:kern w:val="2"/>
                  <w:sz w:val="22"/>
                  <w:szCs w:val="22"/>
                </w:rPr>
                <w:id w:val="82809652"/>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225FA71F"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604A27C1"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17E409FB" w14:textId="77777777" w:rsidR="00EF464B" w:rsidRPr="00EF464B" w:rsidRDefault="00EF464B" w:rsidP="00EF464B">
            <w:pPr>
              <w:rPr>
                <w:rFonts w:ascii="Calibri" w:hAnsi="Calibri" w:cs="Calibri"/>
                <w:kern w:val="2"/>
                <w:sz w:val="16"/>
                <w:szCs w:val="16"/>
              </w:rPr>
            </w:pPr>
          </w:p>
        </w:tc>
      </w:tr>
      <w:tr w:rsidR="00EF464B" w:rsidRPr="00EF464B" w14:paraId="75B72F24"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4A9B07EF"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388C3417" w14:textId="77777777" w:rsidR="00EF464B" w:rsidRPr="00EF464B" w:rsidRDefault="00EF464B" w:rsidP="00EF464B">
            <w:pPr>
              <w:rPr>
                <w:rFonts w:ascii="Calibri" w:hAnsi="Calibri" w:cs="Calibri"/>
                <w:kern w:val="2"/>
                <w:sz w:val="16"/>
                <w:szCs w:val="16"/>
              </w:rPr>
            </w:pPr>
          </w:p>
        </w:tc>
      </w:tr>
      <w:tr w:rsidR="00EF464B" w:rsidRPr="00EF464B" w14:paraId="61BAFE5A"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9881A6"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68B283A9"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71D9BD" w14:textId="77777777" w:rsidR="00EF464B" w:rsidRPr="00EF464B" w:rsidRDefault="00783135" w:rsidP="00EF464B">
            <w:pPr>
              <w:rPr>
                <w:rFonts w:ascii="Calibri" w:hAnsi="Calibri" w:cs="Calibri"/>
                <w:b/>
                <w:kern w:val="2"/>
                <w:sz w:val="16"/>
                <w:szCs w:val="16"/>
              </w:rPr>
            </w:pPr>
            <w:sdt>
              <w:sdtPr>
                <w:rPr>
                  <w:rFonts w:ascii="Calibri" w:hAnsi="Calibri" w:cs="Calibri"/>
                  <w:b/>
                  <w:bCs/>
                  <w:color w:val="auto"/>
                  <w:kern w:val="2"/>
                  <w:sz w:val="22"/>
                  <w:szCs w:val="22"/>
                </w:rPr>
                <w:id w:val="-1075669509"/>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09FB1A96"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5DBCA29A"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28B6DAF8" w14:textId="77777777" w:rsidR="00EF464B" w:rsidRPr="00EF464B" w:rsidRDefault="00EF464B" w:rsidP="00EF464B">
            <w:pPr>
              <w:rPr>
                <w:rFonts w:ascii="Calibri" w:hAnsi="Calibri" w:cs="Calibri"/>
                <w:kern w:val="2"/>
                <w:sz w:val="16"/>
                <w:szCs w:val="16"/>
              </w:rPr>
            </w:pPr>
          </w:p>
        </w:tc>
      </w:tr>
      <w:tr w:rsidR="00EF464B" w:rsidRPr="00EF464B" w14:paraId="3E66A743"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137B2B4"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50CF5E6F" w14:textId="77777777" w:rsidR="00EF464B" w:rsidRPr="00EF464B" w:rsidRDefault="00EF464B" w:rsidP="00EF464B">
            <w:pPr>
              <w:rPr>
                <w:rFonts w:ascii="Calibri" w:hAnsi="Calibri" w:cs="Calibri"/>
                <w:kern w:val="2"/>
                <w:sz w:val="16"/>
                <w:szCs w:val="16"/>
              </w:rPr>
            </w:pPr>
          </w:p>
        </w:tc>
      </w:tr>
      <w:tr w:rsidR="00EF464B" w:rsidRPr="00EF464B" w14:paraId="62F2D41A"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2B799B"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35E4CEA1"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D7CD7C" w14:textId="77777777" w:rsidR="00EF464B" w:rsidRPr="00EF464B" w:rsidRDefault="00783135" w:rsidP="00EF464B">
            <w:pPr>
              <w:rPr>
                <w:rFonts w:ascii="Calibri" w:hAnsi="Calibri" w:cs="Calibri"/>
                <w:b/>
                <w:kern w:val="2"/>
                <w:sz w:val="16"/>
                <w:szCs w:val="16"/>
              </w:rPr>
            </w:pPr>
            <w:sdt>
              <w:sdtPr>
                <w:rPr>
                  <w:rFonts w:ascii="Calibri" w:hAnsi="Calibri" w:cs="Calibri"/>
                  <w:b/>
                  <w:bCs/>
                  <w:color w:val="auto"/>
                  <w:kern w:val="2"/>
                  <w:sz w:val="22"/>
                  <w:szCs w:val="22"/>
                </w:rPr>
                <w:id w:val="-1925329716"/>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 </w:t>
            </w:r>
          </w:p>
        </w:tc>
      </w:tr>
      <w:tr w:rsidR="00EF464B" w:rsidRPr="00EF464B" w14:paraId="677B6580"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8BFE348"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147F01F9" w14:textId="77777777" w:rsidR="00EF464B" w:rsidRPr="00EF464B" w:rsidRDefault="00EF464B" w:rsidP="00EF464B">
            <w:pPr>
              <w:rPr>
                <w:rFonts w:ascii="Calibri" w:hAnsi="Calibri" w:cs="Calibri"/>
                <w:kern w:val="2"/>
                <w:sz w:val="16"/>
                <w:szCs w:val="16"/>
              </w:rPr>
            </w:pPr>
          </w:p>
        </w:tc>
      </w:tr>
      <w:tr w:rsidR="00EF464B" w:rsidRPr="00EF464B" w14:paraId="217CF4A4"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3F1DA9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705C56DB" w14:textId="77777777" w:rsidR="00EF464B" w:rsidRPr="00EF464B" w:rsidRDefault="00EF464B" w:rsidP="00EF464B">
            <w:pPr>
              <w:rPr>
                <w:rFonts w:ascii="Calibri" w:hAnsi="Calibri" w:cs="Calibri"/>
                <w:kern w:val="2"/>
                <w:sz w:val="16"/>
                <w:szCs w:val="16"/>
              </w:rPr>
            </w:pPr>
          </w:p>
        </w:tc>
      </w:tr>
      <w:tr w:rsidR="00EF464B" w:rsidRPr="00EF464B" w14:paraId="0E816687"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C1EC67"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1797076F"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04E2E7" w14:textId="77777777" w:rsidR="00EF464B" w:rsidRPr="00EF464B" w:rsidRDefault="00783135" w:rsidP="00EF464B">
            <w:pPr>
              <w:rPr>
                <w:rFonts w:ascii="Calibri" w:hAnsi="Calibri" w:cs="Calibri"/>
                <w:b/>
                <w:kern w:val="2"/>
                <w:sz w:val="16"/>
                <w:szCs w:val="16"/>
              </w:rPr>
            </w:pPr>
            <w:sdt>
              <w:sdtPr>
                <w:rPr>
                  <w:rFonts w:ascii="Calibri" w:hAnsi="Calibri" w:cs="Calibri"/>
                  <w:b/>
                  <w:bCs/>
                  <w:color w:val="auto"/>
                  <w:kern w:val="2"/>
                  <w:sz w:val="22"/>
                  <w:szCs w:val="22"/>
                </w:rPr>
                <w:id w:val="-986710913"/>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2479DF65"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546FBC6"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5F358D48" w14:textId="77777777" w:rsidR="00EF464B" w:rsidRPr="00EF464B" w:rsidRDefault="00EF464B" w:rsidP="00EF464B">
            <w:pPr>
              <w:rPr>
                <w:rFonts w:ascii="Calibri" w:hAnsi="Calibri" w:cs="Calibri"/>
                <w:kern w:val="2"/>
                <w:sz w:val="16"/>
                <w:szCs w:val="16"/>
              </w:rPr>
            </w:pPr>
          </w:p>
        </w:tc>
      </w:tr>
      <w:tr w:rsidR="00EF464B" w:rsidRPr="00EF464B" w14:paraId="44ECCB25"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727BF02B"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17B99098" w14:textId="77777777" w:rsidR="00EF464B" w:rsidRPr="00EF464B" w:rsidRDefault="00EF464B" w:rsidP="00EF464B">
            <w:pPr>
              <w:rPr>
                <w:rFonts w:ascii="Calibri" w:hAnsi="Calibri" w:cs="Calibri"/>
                <w:kern w:val="2"/>
                <w:sz w:val="16"/>
                <w:szCs w:val="16"/>
              </w:rPr>
            </w:pPr>
          </w:p>
        </w:tc>
      </w:tr>
      <w:tr w:rsidR="00EF464B" w:rsidRPr="00EF464B" w14:paraId="3238743C"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3A1F8F"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0FD997FB"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A8224C" w14:textId="77777777" w:rsidR="00EF464B" w:rsidRPr="00EF464B" w:rsidRDefault="00783135" w:rsidP="00EF464B">
            <w:pPr>
              <w:rPr>
                <w:rFonts w:ascii="Calibri" w:hAnsi="Calibri" w:cs="Calibri"/>
                <w:b/>
                <w:kern w:val="2"/>
                <w:sz w:val="16"/>
                <w:szCs w:val="16"/>
              </w:rPr>
            </w:pPr>
            <w:sdt>
              <w:sdtPr>
                <w:rPr>
                  <w:rFonts w:ascii="Calibri" w:hAnsi="Calibri" w:cs="Calibri"/>
                  <w:b/>
                  <w:bCs/>
                  <w:color w:val="auto"/>
                  <w:kern w:val="2"/>
                  <w:sz w:val="22"/>
                  <w:szCs w:val="22"/>
                </w:rPr>
                <w:id w:val="1108241314"/>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3147C98C"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3ACFE53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5499F48E" w14:textId="77777777" w:rsidR="00EF464B" w:rsidRPr="00EF464B" w:rsidRDefault="00EF464B" w:rsidP="00EF464B">
            <w:pPr>
              <w:rPr>
                <w:rFonts w:ascii="Calibri" w:hAnsi="Calibri" w:cs="Calibri"/>
                <w:kern w:val="2"/>
                <w:sz w:val="16"/>
                <w:szCs w:val="16"/>
              </w:rPr>
            </w:pPr>
          </w:p>
        </w:tc>
      </w:tr>
      <w:tr w:rsidR="00EF464B" w:rsidRPr="00EF464B" w14:paraId="690D79E1" w14:textId="77777777" w:rsidTr="00EF464B">
        <w:trPr>
          <w:trHeight w:val="340"/>
        </w:trPr>
        <w:tc>
          <w:tcPr>
            <w:tcW w:w="3262" w:type="dxa"/>
            <w:gridSpan w:val="2"/>
            <w:tcBorders>
              <w:top w:val="dotted"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2A0BD129"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dotted" w:sz="4" w:space="0" w:color="auto"/>
              <w:right w:val="single" w:sz="4" w:space="0" w:color="auto"/>
            </w:tcBorders>
            <w:vAlign w:val="center"/>
          </w:tcPr>
          <w:p w14:paraId="2263C872" w14:textId="77777777" w:rsidR="00EF464B" w:rsidRPr="00EF464B" w:rsidRDefault="00EF464B" w:rsidP="00EF464B">
            <w:pPr>
              <w:rPr>
                <w:rFonts w:ascii="Calibri" w:hAnsi="Calibri" w:cs="Calibri"/>
                <w:kern w:val="2"/>
                <w:sz w:val="16"/>
                <w:szCs w:val="16"/>
              </w:rPr>
            </w:pPr>
          </w:p>
        </w:tc>
      </w:tr>
      <w:tr w:rsidR="00EF464B" w:rsidRPr="00EF464B" w14:paraId="569E291E" w14:textId="77777777" w:rsidTr="00EF464B">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099CFB" w14:textId="77777777" w:rsidR="00EF464B" w:rsidRPr="00EF464B" w:rsidRDefault="00EF464B" w:rsidP="00EF464B">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1CD826C6" w14:textId="77777777" w:rsidR="00EF464B" w:rsidRPr="00EF464B" w:rsidRDefault="00EF464B" w:rsidP="00EF464B">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542863" w14:textId="77777777" w:rsidR="00EF464B" w:rsidRPr="00EF464B" w:rsidRDefault="00783135" w:rsidP="00EF464B">
            <w:pPr>
              <w:rPr>
                <w:rFonts w:ascii="Calibri" w:hAnsi="Calibri" w:cs="Calibri"/>
                <w:b/>
                <w:kern w:val="2"/>
                <w:sz w:val="16"/>
                <w:szCs w:val="16"/>
              </w:rPr>
            </w:pPr>
            <w:sdt>
              <w:sdtPr>
                <w:rPr>
                  <w:rFonts w:ascii="Calibri" w:hAnsi="Calibri" w:cs="Calibri"/>
                  <w:b/>
                  <w:bCs/>
                  <w:color w:val="auto"/>
                  <w:kern w:val="2"/>
                  <w:sz w:val="22"/>
                  <w:szCs w:val="22"/>
                </w:rPr>
                <w:id w:val="433248600"/>
                <w14:checkbox>
                  <w14:checked w14:val="0"/>
                  <w14:checkedState w14:val="2612" w14:font="MS Gothic"/>
                  <w14:uncheckedState w14:val="2610" w14:font="MS Gothic"/>
                </w14:checkbox>
              </w:sdtPr>
              <w:sdtEndPr/>
              <w:sdtContent>
                <w:r w:rsidR="00EF464B" w:rsidRPr="00EF464B">
                  <w:rPr>
                    <w:rFonts w:ascii="Calibri" w:eastAsia="MS Gothic" w:hAnsi="Calibri" w:cs="Calibri" w:hint="eastAsia"/>
                    <w:b/>
                    <w:bCs/>
                    <w:color w:val="auto"/>
                    <w:kern w:val="2"/>
                    <w:sz w:val="22"/>
                    <w:szCs w:val="22"/>
                  </w:rPr>
                  <w:t>☐</w:t>
                </w:r>
              </w:sdtContent>
            </w:sdt>
            <w:r w:rsidR="00EF464B" w:rsidRPr="00EF464B">
              <w:rPr>
                <w:rFonts w:ascii="Calibri" w:hAnsi="Calibri" w:cs="Calibri"/>
                <w:b/>
                <w:kern w:val="2"/>
                <w:sz w:val="16"/>
                <w:szCs w:val="16"/>
              </w:rPr>
              <w:t xml:space="preserve"> in carica</w:t>
            </w:r>
          </w:p>
        </w:tc>
      </w:tr>
      <w:tr w:rsidR="00EF464B" w:rsidRPr="00EF464B" w14:paraId="4339DAE2" w14:textId="77777777" w:rsidTr="00EF464B">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0C9C44DC"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620A610B" w14:textId="77777777" w:rsidR="00EF464B" w:rsidRPr="00EF464B" w:rsidRDefault="00EF464B" w:rsidP="00EF464B">
            <w:pPr>
              <w:rPr>
                <w:rFonts w:ascii="Calibri" w:hAnsi="Calibri" w:cs="Calibri"/>
                <w:kern w:val="2"/>
                <w:sz w:val="16"/>
                <w:szCs w:val="16"/>
              </w:rPr>
            </w:pPr>
          </w:p>
        </w:tc>
      </w:tr>
      <w:tr w:rsidR="00EF464B" w:rsidRPr="00EF464B" w14:paraId="18C0BD18" w14:textId="77777777" w:rsidTr="00EF464B">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8EDB8F" w14:textId="77777777" w:rsidR="00EF464B" w:rsidRPr="00EF464B" w:rsidRDefault="00EF464B" w:rsidP="00EF464B">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single" w:sz="4" w:space="0" w:color="auto"/>
              <w:right w:val="single" w:sz="4" w:space="0" w:color="auto"/>
            </w:tcBorders>
            <w:vAlign w:val="center"/>
          </w:tcPr>
          <w:p w14:paraId="0C89AD0F" w14:textId="77777777" w:rsidR="00EF464B" w:rsidRPr="00EF464B" w:rsidRDefault="00EF464B" w:rsidP="00EF464B">
            <w:pPr>
              <w:rPr>
                <w:rFonts w:ascii="Calibri" w:hAnsi="Calibri" w:cs="Calibri"/>
                <w:kern w:val="2"/>
                <w:sz w:val="16"/>
                <w:szCs w:val="16"/>
              </w:rPr>
            </w:pPr>
          </w:p>
        </w:tc>
      </w:tr>
      <w:tr w:rsidR="005631C4" w:rsidRPr="00EF464B" w14:paraId="049D3D42" w14:textId="77777777" w:rsidTr="00CA04A3">
        <w:trPr>
          <w:trHeight w:val="397"/>
        </w:trPr>
        <w:tc>
          <w:tcPr>
            <w:tcW w:w="183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95369A" w14:textId="77777777" w:rsidR="005631C4" w:rsidRPr="00EF464B" w:rsidRDefault="005631C4" w:rsidP="00CA04A3">
            <w:pPr>
              <w:rPr>
                <w:rFonts w:ascii="Calibri" w:hAnsi="Calibri" w:cs="Calibri"/>
                <w:b/>
                <w:kern w:val="2"/>
                <w:sz w:val="16"/>
                <w:szCs w:val="16"/>
              </w:rPr>
            </w:pPr>
            <w:r w:rsidRPr="00EF464B">
              <w:rPr>
                <w:rFonts w:ascii="Calibri" w:hAnsi="Calibri" w:cs="Calibri"/>
                <w:b/>
                <w:kern w:val="2"/>
                <w:sz w:val="16"/>
                <w:szCs w:val="16"/>
              </w:rPr>
              <w:t>Nome e cognome</w:t>
            </w:r>
          </w:p>
        </w:tc>
        <w:tc>
          <w:tcPr>
            <w:tcW w:w="6284" w:type="dxa"/>
            <w:gridSpan w:val="2"/>
            <w:tcBorders>
              <w:top w:val="single" w:sz="4" w:space="0" w:color="auto"/>
              <w:left w:val="single" w:sz="4" w:space="0" w:color="auto"/>
              <w:bottom w:val="single" w:sz="4" w:space="0" w:color="auto"/>
              <w:right w:val="single" w:sz="4" w:space="0" w:color="auto"/>
            </w:tcBorders>
            <w:vAlign w:val="center"/>
          </w:tcPr>
          <w:p w14:paraId="535C6FFC" w14:textId="77777777" w:rsidR="005631C4" w:rsidRPr="00EF464B" w:rsidRDefault="005631C4" w:rsidP="00CA04A3">
            <w:pPr>
              <w:rPr>
                <w:rFonts w:ascii="Calibri" w:hAnsi="Calibri" w:cs="Calibri"/>
                <w:b/>
                <w:kern w:val="2"/>
                <w:sz w:val="16"/>
                <w:szCs w:val="16"/>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40FFAC" w14:textId="77777777" w:rsidR="005631C4" w:rsidRPr="00EF464B" w:rsidRDefault="00783135" w:rsidP="00CA04A3">
            <w:pPr>
              <w:rPr>
                <w:rFonts w:ascii="Calibri" w:hAnsi="Calibri" w:cs="Calibri"/>
                <w:b/>
                <w:kern w:val="2"/>
                <w:sz w:val="16"/>
                <w:szCs w:val="16"/>
              </w:rPr>
            </w:pPr>
            <w:sdt>
              <w:sdtPr>
                <w:rPr>
                  <w:rFonts w:ascii="Calibri" w:hAnsi="Calibri" w:cs="Calibri"/>
                  <w:b/>
                  <w:bCs/>
                  <w:color w:val="auto"/>
                  <w:kern w:val="2"/>
                  <w:sz w:val="22"/>
                  <w:szCs w:val="22"/>
                </w:rPr>
                <w:id w:val="2027439638"/>
                <w14:checkbox>
                  <w14:checked w14:val="0"/>
                  <w14:checkedState w14:val="2612" w14:font="MS Gothic"/>
                  <w14:uncheckedState w14:val="2610" w14:font="MS Gothic"/>
                </w14:checkbox>
              </w:sdtPr>
              <w:sdtEndPr/>
              <w:sdtContent>
                <w:r w:rsidR="005631C4" w:rsidRPr="00EF464B">
                  <w:rPr>
                    <w:rFonts w:ascii="Calibri" w:eastAsia="MS Gothic" w:hAnsi="Calibri" w:cs="Calibri" w:hint="eastAsia"/>
                    <w:b/>
                    <w:bCs/>
                    <w:color w:val="auto"/>
                    <w:kern w:val="2"/>
                    <w:sz w:val="22"/>
                    <w:szCs w:val="22"/>
                  </w:rPr>
                  <w:t>☐</w:t>
                </w:r>
              </w:sdtContent>
            </w:sdt>
            <w:r w:rsidR="005631C4" w:rsidRPr="00EF464B">
              <w:rPr>
                <w:rFonts w:ascii="Calibri" w:hAnsi="Calibri" w:cs="Calibri"/>
                <w:b/>
                <w:kern w:val="2"/>
                <w:sz w:val="16"/>
                <w:szCs w:val="16"/>
              </w:rPr>
              <w:t xml:space="preserve"> in carica</w:t>
            </w:r>
          </w:p>
        </w:tc>
      </w:tr>
      <w:tr w:rsidR="005631C4" w:rsidRPr="00EF464B" w14:paraId="201C03CD" w14:textId="77777777" w:rsidTr="00CA04A3">
        <w:trPr>
          <w:trHeight w:val="340"/>
        </w:trPr>
        <w:tc>
          <w:tcPr>
            <w:tcW w:w="3262"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hideMark/>
          </w:tcPr>
          <w:p w14:paraId="1F43C34D" w14:textId="77777777" w:rsidR="005631C4" w:rsidRPr="00EF464B" w:rsidRDefault="005631C4" w:rsidP="00CA04A3">
            <w:pPr>
              <w:rPr>
                <w:rFonts w:ascii="Calibri" w:hAnsi="Calibri" w:cs="Calibri"/>
                <w:kern w:val="2"/>
                <w:sz w:val="16"/>
                <w:szCs w:val="16"/>
              </w:rPr>
            </w:pPr>
            <w:r w:rsidRPr="00EF464B">
              <w:rPr>
                <w:rFonts w:ascii="Calibri" w:hAnsi="Calibri" w:cs="Calibri"/>
                <w:kern w:val="2"/>
                <w:sz w:val="16"/>
                <w:szCs w:val="16"/>
              </w:rPr>
              <w:t>Codice fiscale - data e luogo di nascita</w:t>
            </w:r>
          </w:p>
        </w:tc>
        <w:tc>
          <w:tcPr>
            <w:tcW w:w="5813" w:type="dxa"/>
            <w:gridSpan w:val="2"/>
            <w:tcBorders>
              <w:top w:val="single" w:sz="4" w:space="0" w:color="auto"/>
              <w:left w:val="single" w:sz="4" w:space="0" w:color="auto"/>
              <w:bottom w:val="dotted" w:sz="4" w:space="0" w:color="auto"/>
              <w:right w:val="single" w:sz="4" w:space="0" w:color="auto"/>
            </w:tcBorders>
            <w:vAlign w:val="center"/>
          </w:tcPr>
          <w:p w14:paraId="05A82EE7" w14:textId="77777777" w:rsidR="005631C4" w:rsidRPr="00EF464B" w:rsidRDefault="005631C4" w:rsidP="00CA04A3">
            <w:pPr>
              <w:rPr>
                <w:rFonts w:ascii="Calibri" w:hAnsi="Calibri" w:cs="Calibri"/>
                <w:kern w:val="2"/>
                <w:sz w:val="16"/>
                <w:szCs w:val="16"/>
              </w:rPr>
            </w:pPr>
          </w:p>
        </w:tc>
      </w:tr>
      <w:tr w:rsidR="005631C4" w:rsidRPr="00EF464B" w14:paraId="12703EEB" w14:textId="77777777" w:rsidTr="00CA04A3">
        <w:trPr>
          <w:trHeight w:val="340"/>
        </w:trPr>
        <w:tc>
          <w:tcPr>
            <w:tcW w:w="3262"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CA8592" w14:textId="77777777" w:rsidR="005631C4" w:rsidRPr="00EF464B" w:rsidRDefault="005631C4" w:rsidP="00CA04A3">
            <w:pPr>
              <w:rPr>
                <w:rFonts w:ascii="Calibri" w:hAnsi="Calibri" w:cs="Calibri"/>
                <w:kern w:val="2"/>
                <w:sz w:val="16"/>
                <w:szCs w:val="16"/>
              </w:rPr>
            </w:pPr>
            <w:r w:rsidRPr="00EF464B">
              <w:rPr>
                <w:rFonts w:ascii="Calibri" w:hAnsi="Calibri" w:cs="Calibri"/>
                <w:kern w:val="2"/>
                <w:sz w:val="16"/>
                <w:szCs w:val="16"/>
              </w:rPr>
              <w:t>Titolo ad agire /ruolo ricoperti</w:t>
            </w:r>
          </w:p>
        </w:tc>
        <w:tc>
          <w:tcPr>
            <w:tcW w:w="5813" w:type="dxa"/>
            <w:gridSpan w:val="2"/>
            <w:tcBorders>
              <w:top w:val="dotted" w:sz="4" w:space="0" w:color="auto"/>
              <w:left w:val="single" w:sz="4" w:space="0" w:color="auto"/>
              <w:bottom w:val="single" w:sz="4" w:space="0" w:color="auto"/>
              <w:right w:val="single" w:sz="4" w:space="0" w:color="auto"/>
            </w:tcBorders>
            <w:vAlign w:val="center"/>
          </w:tcPr>
          <w:p w14:paraId="0D73116D" w14:textId="77777777" w:rsidR="005631C4" w:rsidRPr="00EF464B" w:rsidRDefault="005631C4" w:rsidP="00CA04A3">
            <w:pPr>
              <w:rPr>
                <w:rFonts w:ascii="Calibri" w:hAnsi="Calibri" w:cs="Calibri"/>
                <w:kern w:val="2"/>
                <w:sz w:val="16"/>
                <w:szCs w:val="16"/>
              </w:rPr>
            </w:pPr>
          </w:p>
        </w:tc>
      </w:tr>
    </w:tbl>
    <w:p w14:paraId="1488ABF7" w14:textId="77777777" w:rsidR="005631C4" w:rsidRDefault="005631C4" w:rsidP="00875EEC">
      <w:pPr>
        <w:widowControl w:val="0"/>
        <w:tabs>
          <w:tab w:val="left" w:pos="142"/>
          <w:tab w:val="left" w:pos="426"/>
        </w:tabs>
        <w:suppressAutoHyphens/>
        <w:ind w:firstLine="284"/>
        <w:jc w:val="both"/>
        <w:rPr>
          <w:rFonts w:ascii="Calibri" w:hAnsi="Calibri" w:cs="Calibri"/>
          <w:b/>
          <w:kern w:val="0"/>
          <w:sz w:val="18"/>
          <w:szCs w:val="18"/>
          <w:lang w:eastAsia="ar-SA"/>
        </w:rPr>
      </w:pPr>
    </w:p>
    <w:p w14:paraId="54C03860" w14:textId="0FCB4CFA" w:rsidR="00951EC3" w:rsidRDefault="001E32A7" w:rsidP="00DE55C7">
      <w:pPr>
        <w:widowControl w:val="0"/>
        <w:tabs>
          <w:tab w:val="left" w:pos="142"/>
          <w:tab w:val="left" w:pos="426"/>
        </w:tabs>
        <w:suppressAutoHyphens/>
        <w:ind w:left="284"/>
        <w:jc w:val="both"/>
        <w:rPr>
          <w:rFonts w:ascii="Calibri" w:hAnsi="Calibri" w:cs="Calibri"/>
          <w:kern w:val="0"/>
          <w:sz w:val="18"/>
          <w:szCs w:val="18"/>
          <w:lang w:eastAsia="ar-SA"/>
        </w:rPr>
      </w:pPr>
      <w:r>
        <w:rPr>
          <w:rFonts w:ascii="Calibri" w:hAnsi="Calibri" w:cs="Calibri"/>
          <w:b/>
          <w:kern w:val="0"/>
          <w:sz w:val="18"/>
          <w:szCs w:val="18"/>
          <w:lang w:eastAsia="ar-SA"/>
        </w:rPr>
        <w:t xml:space="preserve">In </w:t>
      </w:r>
      <w:proofErr w:type="gramStart"/>
      <w:r>
        <w:rPr>
          <w:rFonts w:ascii="Calibri" w:hAnsi="Calibri" w:cs="Calibri"/>
          <w:b/>
          <w:kern w:val="0"/>
          <w:sz w:val="18"/>
          <w:szCs w:val="18"/>
          <w:lang w:eastAsia="ar-SA"/>
        </w:rPr>
        <w:t xml:space="preserve">alternativa  </w:t>
      </w:r>
      <w:r w:rsidR="00951EC3" w:rsidRPr="007A3636">
        <w:rPr>
          <w:rFonts w:ascii="Calibri" w:hAnsi="Calibri" w:cs="Calibri"/>
          <w:kern w:val="0"/>
          <w:sz w:val="18"/>
          <w:szCs w:val="18"/>
          <w:lang w:eastAsia="ar-SA"/>
        </w:rPr>
        <w:t>indica</w:t>
      </w:r>
      <w:proofErr w:type="gramEnd"/>
      <w:r w:rsidR="00951EC3" w:rsidRPr="007A3636">
        <w:rPr>
          <w:rFonts w:ascii="Calibri" w:hAnsi="Calibri" w:cs="Calibri"/>
          <w:kern w:val="0"/>
          <w:sz w:val="18"/>
          <w:szCs w:val="18"/>
          <w:lang w:eastAsia="ar-SA"/>
        </w:rPr>
        <w:t xml:space="preserve"> la banca </w:t>
      </w:r>
      <w:r w:rsidR="00951EC3" w:rsidRPr="00875EEC">
        <w:rPr>
          <w:rFonts w:asciiTheme="minorHAnsi" w:eastAsia="Calibri" w:hAnsiTheme="minorHAnsi" w:cstheme="minorHAnsi"/>
          <w:bCs/>
          <w:color w:val="auto"/>
          <w:kern w:val="0"/>
          <w:sz w:val="18"/>
          <w:szCs w:val="18"/>
          <w:lang w:eastAsia="en-US"/>
        </w:rPr>
        <w:t>dati</w:t>
      </w:r>
      <w:r w:rsidR="00951EC3" w:rsidRPr="00875EEC">
        <w:rPr>
          <w:rFonts w:ascii="Calibri" w:hAnsi="Calibri" w:cs="Calibri"/>
          <w:bCs/>
          <w:kern w:val="0"/>
          <w:sz w:val="18"/>
          <w:szCs w:val="18"/>
          <w:lang w:eastAsia="ar-SA"/>
        </w:rPr>
        <w:t xml:space="preserve"> ufficiale</w:t>
      </w:r>
      <w:r w:rsidR="00951EC3" w:rsidRPr="007A3636">
        <w:rPr>
          <w:rFonts w:ascii="Calibri" w:hAnsi="Calibri" w:cs="Calibri"/>
          <w:kern w:val="0"/>
          <w:sz w:val="18"/>
          <w:szCs w:val="18"/>
          <w:lang w:eastAsia="ar-SA"/>
        </w:rPr>
        <w:t xml:space="preserve"> o il pubblico registro da cui gli stessi possono essere ricavati in modo aggiornato alla data di presentazione </w:t>
      </w:r>
      <w:proofErr w:type="gramStart"/>
      <w:r w:rsidR="00951EC3" w:rsidRPr="007A3636">
        <w:rPr>
          <w:rFonts w:ascii="Calibri" w:hAnsi="Calibri" w:cs="Calibri"/>
          <w:kern w:val="0"/>
          <w:sz w:val="18"/>
          <w:szCs w:val="18"/>
          <w:lang w:eastAsia="ar-SA"/>
        </w:rPr>
        <w:t>dell’offerta:  _</w:t>
      </w:r>
      <w:proofErr w:type="gramEnd"/>
      <w:r w:rsidR="00951EC3" w:rsidRPr="007A3636">
        <w:rPr>
          <w:rFonts w:ascii="Calibri" w:hAnsi="Calibri" w:cs="Calibri"/>
          <w:kern w:val="0"/>
          <w:sz w:val="18"/>
          <w:szCs w:val="18"/>
          <w:lang w:eastAsia="ar-SA"/>
        </w:rPr>
        <w:t>__</w:t>
      </w:r>
      <w:r w:rsidR="00875EEC">
        <w:rPr>
          <w:rFonts w:ascii="Calibri" w:hAnsi="Calibri" w:cs="Calibri"/>
          <w:kern w:val="0"/>
          <w:sz w:val="18"/>
          <w:szCs w:val="18"/>
          <w:lang w:eastAsia="ar-SA"/>
        </w:rPr>
        <w:t>__________</w:t>
      </w:r>
      <w:r w:rsidR="00951EC3" w:rsidRPr="007A3636">
        <w:rPr>
          <w:rFonts w:ascii="Calibri" w:hAnsi="Calibri" w:cs="Calibri"/>
          <w:kern w:val="0"/>
          <w:sz w:val="18"/>
          <w:szCs w:val="18"/>
          <w:lang w:eastAsia="ar-SA"/>
        </w:rPr>
        <w:t>___</w:t>
      </w:r>
    </w:p>
    <w:p w14:paraId="11468053" w14:textId="77777777" w:rsidR="0052739C" w:rsidRDefault="0052739C" w:rsidP="00875EEC">
      <w:pPr>
        <w:widowControl w:val="0"/>
        <w:tabs>
          <w:tab w:val="left" w:pos="142"/>
          <w:tab w:val="left" w:pos="426"/>
        </w:tabs>
        <w:suppressAutoHyphens/>
        <w:ind w:left="993" w:hanging="709"/>
        <w:jc w:val="both"/>
        <w:rPr>
          <w:rFonts w:ascii="Calibri" w:hAnsi="Calibri" w:cs="Calibri"/>
          <w:kern w:val="0"/>
          <w:sz w:val="18"/>
          <w:szCs w:val="18"/>
          <w:lang w:eastAsia="ar-SA"/>
        </w:rPr>
      </w:pPr>
    </w:p>
    <w:p w14:paraId="7F467FE0" w14:textId="77777777" w:rsidR="001E32A7" w:rsidRDefault="001E32A7" w:rsidP="00875EEC">
      <w:pPr>
        <w:widowControl w:val="0"/>
        <w:tabs>
          <w:tab w:val="left" w:pos="142"/>
          <w:tab w:val="left" w:pos="426"/>
        </w:tabs>
        <w:suppressAutoHyphens/>
        <w:ind w:left="993" w:hanging="709"/>
        <w:jc w:val="both"/>
        <w:rPr>
          <w:rFonts w:ascii="Calibri" w:hAnsi="Calibri" w:cs="Calibri"/>
          <w:kern w:val="0"/>
          <w:sz w:val="18"/>
          <w:szCs w:val="18"/>
          <w:lang w:eastAsia="ar-SA"/>
        </w:rPr>
      </w:pPr>
    </w:p>
    <w:p w14:paraId="2CB30074" w14:textId="77777777" w:rsidR="002B692C" w:rsidRDefault="002B692C" w:rsidP="00875EEC">
      <w:pPr>
        <w:widowControl w:val="0"/>
        <w:tabs>
          <w:tab w:val="left" w:pos="142"/>
          <w:tab w:val="left" w:pos="426"/>
        </w:tabs>
        <w:suppressAutoHyphens/>
        <w:ind w:left="993" w:hanging="709"/>
        <w:jc w:val="both"/>
        <w:rPr>
          <w:rFonts w:ascii="Calibri" w:hAnsi="Calibri" w:cs="Calibri"/>
          <w:kern w:val="0"/>
          <w:sz w:val="18"/>
          <w:szCs w:val="18"/>
          <w:lang w:eastAsia="ar-SA"/>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A3636" w:rsidRPr="005631C4" w14:paraId="22EDBCCA" w14:textId="77777777" w:rsidTr="00D05479">
        <w:tc>
          <w:tcPr>
            <w:tcW w:w="9356" w:type="dxa"/>
            <w:tcBorders>
              <w:top w:val="single" w:sz="4" w:space="0" w:color="auto"/>
              <w:left w:val="single" w:sz="4" w:space="0" w:color="auto"/>
              <w:bottom w:val="single" w:sz="4" w:space="0" w:color="auto"/>
              <w:right w:val="single" w:sz="4" w:space="0" w:color="auto"/>
            </w:tcBorders>
            <w:hideMark/>
          </w:tcPr>
          <w:p w14:paraId="71CB64FA" w14:textId="7909EDED" w:rsidR="007A3636" w:rsidRPr="005631C4" w:rsidRDefault="007A3636" w:rsidP="005631C4">
            <w:pPr>
              <w:pStyle w:val="Paragrafoelenco"/>
              <w:numPr>
                <w:ilvl w:val="0"/>
                <w:numId w:val="2"/>
              </w:numPr>
              <w:tabs>
                <w:tab w:val="clear" w:pos="-142"/>
              </w:tabs>
              <w:ind w:left="317" w:hanging="317"/>
              <w:jc w:val="both"/>
              <w:rPr>
                <w:rFonts w:asciiTheme="minorHAnsi" w:eastAsia="Calibri" w:hAnsiTheme="minorHAnsi" w:cstheme="minorHAnsi"/>
                <w:b/>
                <w:color w:val="0F243E" w:themeColor="text2" w:themeShade="80"/>
                <w:kern w:val="0"/>
                <w:sz w:val="18"/>
                <w:szCs w:val="18"/>
                <w:lang w:eastAsia="en-US"/>
              </w:rPr>
            </w:pPr>
            <w:r w:rsidRPr="005631C4">
              <w:rPr>
                <w:rFonts w:asciiTheme="minorHAnsi" w:eastAsia="Calibri" w:hAnsiTheme="minorHAnsi" w:cstheme="minorHAnsi"/>
                <w:b/>
                <w:color w:val="0F243E" w:themeColor="text2" w:themeShade="80"/>
                <w:kern w:val="0"/>
                <w:sz w:val="18"/>
                <w:szCs w:val="18"/>
                <w:lang w:eastAsia="en-US"/>
              </w:rPr>
              <w:lastRenderedPageBreak/>
              <w:t xml:space="preserve">DICHIARAZIONI SUL </w:t>
            </w:r>
            <w:r w:rsidRPr="005631C4">
              <w:rPr>
                <w:rFonts w:asciiTheme="minorHAnsi" w:hAnsiTheme="minorHAnsi" w:cstheme="minorHAnsi"/>
                <w:b/>
                <w:iCs/>
                <w:caps/>
                <w:color w:val="0F243E" w:themeColor="text2" w:themeShade="80"/>
                <w:kern w:val="18"/>
                <w:sz w:val="18"/>
                <w:szCs w:val="18"/>
              </w:rPr>
              <w:t>possesso</w:t>
            </w:r>
            <w:r w:rsidRPr="005631C4">
              <w:rPr>
                <w:rFonts w:asciiTheme="minorHAnsi" w:eastAsia="Calibri" w:hAnsiTheme="minorHAnsi" w:cstheme="minorHAnsi"/>
                <w:b/>
                <w:color w:val="0F243E" w:themeColor="text2" w:themeShade="80"/>
                <w:kern w:val="0"/>
                <w:sz w:val="18"/>
                <w:szCs w:val="18"/>
                <w:lang w:eastAsia="en-US"/>
              </w:rPr>
              <w:t xml:space="preserve"> DEI REQUISITI </w:t>
            </w:r>
            <w:r w:rsidR="007B0223" w:rsidRPr="005631C4">
              <w:rPr>
                <w:rFonts w:asciiTheme="minorHAnsi" w:eastAsia="Calibri" w:hAnsiTheme="minorHAnsi" w:cstheme="minorHAnsi"/>
                <w:b/>
                <w:color w:val="0F243E" w:themeColor="text2" w:themeShade="80"/>
                <w:kern w:val="0"/>
                <w:sz w:val="18"/>
                <w:szCs w:val="18"/>
                <w:lang w:eastAsia="en-US"/>
              </w:rPr>
              <w:t>GENERALI</w:t>
            </w:r>
            <w:r w:rsidRPr="005631C4">
              <w:rPr>
                <w:rFonts w:asciiTheme="minorHAnsi" w:eastAsia="Calibri" w:hAnsiTheme="minorHAnsi" w:cstheme="minorHAnsi"/>
                <w:b/>
                <w:color w:val="0F243E" w:themeColor="text2" w:themeShade="80"/>
                <w:kern w:val="0"/>
                <w:sz w:val="18"/>
                <w:szCs w:val="18"/>
                <w:lang w:eastAsia="en-US"/>
              </w:rPr>
              <w:t xml:space="preserve"> </w:t>
            </w:r>
          </w:p>
        </w:tc>
      </w:tr>
    </w:tbl>
    <w:p w14:paraId="66906A5F" w14:textId="1BFC5D17" w:rsidR="00A81D71" w:rsidRDefault="005D48B0" w:rsidP="00D05479">
      <w:pPr>
        <w:widowControl w:val="0"/>
        <w:suppressAutoHyphens/>
        <w:contextualSpacing/>
        <w:jc w:val="both"/>
        <w:rPr>
          <w:rFonts w:ascii="Calibri" w:hAnsi="Calibri" w:cs="Calibri"/>
          <w:i/>
          <w:iCs/>
          <w:color w:val="auto"/>
          <w:kern w:val="0"/>
          <w:sz w:val="16"/>
          <w:szCs w:val="16"/>
        </w:rPr>
      </w:pPr>
      <w:r w:rsidRPr="00A81D71">
        <w:rPr>
          <w:rFonts w:ascii="Calibri" w:hAnsi="Calibri" w:cs="Calibri"/>
          <w:i/>
          <w:iCs/>
          <w:color w:val="auto"/>
          <w:kern w:val="0"/>
          <w:sz w:val="16"/>
          <w:szCs w:val="16"/>
        </w:rPr>
        <w:t xml:space="preserve">N.B.: La dichiarazione </w:t>
      </w:r>
      <w:bookmarkStart w:id="4" w:name="_Hlk203518835"/>
      <w:r w:rsidRPr="00A81D71">
        <w:rPr>
          <w:rFonts w:ascii="Calibri" w:hAnsi="Calibri" w:cs="Calibri"/>
          <w:i/>
          <w:iCs/>
          <w:color w:val="auto"/>
          <w:kern w:val="0"/>
          <w:sz w:val="16"/>
          <w:szCs w:val="16"/>
        </w:rPr>
        <w:t xml:space="preserve">sull’assenza delle cause di esclusione di cui all’articolo 94 commi 1 e 2 del Dlgs 36/2023 e all’insussistenza della causa di esclusione </w:t>
      </w:r>
      <w:r w:rsidRPr="00A81D71">
        <w:rPr>
          <w:rFonts w:ascii="Calibri" w:hAnsi="Calibri" w:cs="Calibri"/>
          <w:bCs/>
          <w:i/>
          <w:iCs/>
          <w:color w:val="auto"/>
          <w:kern w:val="0"/>
          <w:sz w:val="16"/>
          <w:szCs w:val="16"/>
        </w:rPr>
        <w:t>non automatica di cui all’articolo 98, comma 3, lettere g) ed h) del Dlgs 36/2023</w:t>
      </w:r>
      <w:bookmarkEnd w:id="4"/>
      <w:r w:rsidRPr="00A81D71">
        <w:rPr>
          <w:rFonts w:ascii="Calibri" w:hAnsi="Calibri" w:cs="Calibri"/>
          <w:i/>
          <w:iCs/>
          <w:color w:val="auto"/>
          <w:kern w:val="0"/>
          <w:sz w:val="16"/>
          <w:szCs w:val="16"/>
        </w:rPr>
        <w:t xml:space="preserve">, potrà essere resa dal legale rappresentante del concorrente o da soggetto munito di idonei poteri con riferimento a tutti i soggetti indicati ai commi 3 e 4 dell’art. 94 del Codice, sopraindicati </w:t>
      </w:r>
      <w:r w:rsidR="00ED2B81">
        <w:rPr>
          <w:rFonts w:ascii="Calibri" w:hAnsi="Calibri" w:cs="Calibri"/>
          <w:i/>
          <w:iCs/>
          <w:color w:val="auto"/>
          <w:kern w:val="0"/>
          <w:sz w:val="16"/>
          <w:szCs w:val="16"/>
        </w:rPr>
        <w:t>al punto 5)</w:t>
      </w:r>
      <w:r w:rsidRPr="00A81D71">
        <w:rPr>
          <w:rFonts w:ascii="Calibri" w:hAnsi="Calibri" w:cs="Calibri"/>
          <w:i/>
          <w:iCs/>
          <w:color w:val="auto"/>
          <w:kern w:val="0"/>
          <w:sz w:val="16"/>
          <w:szCs w:val="16"/>
        </w:rPr>
        <w:t xml:space="preserve">, indicando i dati identificativi degli stessi. </w:t>
      </w:r>
      <w:bookmarkStart w:id="5" w:name="_Hlk203240117"/>
      <w:bookmarkStart w:id="6" w:name="_Hlk203519263"/>
      <w:r w:rsidR="00A81D71" w:rsidRPr="00A81D71">
        <w:rPr>
          <w:rFonts w:ascii="Calibri" w:hAnsi="Calibri" w:cs="Calibri"/>
          <w:i/>
          <w:iCs/>
          <w:color w:val="auto"/>
          <w:kern w:val="0"/>
          <w:sz w:val="16"/>
          <w:szCs w:val="16"/>
        </w:rPr>
        <w:t xml:space="preserve">Nel solo nel caso in cui il legale rappresentante/procuratore del concorrente non intenda rendere le dichiarazioni sostitutive anche per conto dei </w:t>
      </w:r>
      <w:r w:rsidR="00DE55C7" w:rsidRPr="00DE55C7">
        <w:rPr>
          <w:rFonts w:ascii="Calibri" w:hAnsi="Calibri" w:cs="Calibri"/>
          <w:i/>
          <w:iCs/>
          <w:color w:val="auto"/>
          <w:kern w:val="0"/>
          <w:sz w:val="16"/>
          <w:szCs w:val="16"/>
        </w:rPr>
        <w:t xml:space="preserve">sopraelencati </w:t>
      </w:r>
      <w:r w:rsidR="00A81D71" w:rsidRPr="00A81D71">
        <w:rPr>
          <w:rFonts w:ascii="Calibri" w:hAnsi="Calibri" w:cs="Calibri"/>
          <w:i/>
          <w:iCs/>
          <w:color w:val="auto"/>
          <w:kern w:val="0"/>
          <w:sz w:val="16"/>
          <w:szCs w:val="16"/>
        </w:rPr>
        <w:t xml:space="preserve">soggetti </w:t>
      </w:r>
      <w:r w:rsidR="00ED2B81">
        <w:rPr>
          <w:rFonts w:ascii="Calibri" w:hAnsi="Calibri" w:cs="Calibri"/>
          <w:i/>
          <w:iCs/>
          <w:color w:val="auto"/>
          <w:kern w:val="0"/>
          <w:sz w:val="16"/>
          <w:szCs w:val="16"/>
        </w:rPr>
        <w:t xml:space="preserve">di cui all’articolo </w:t>
      </w:r>
      <w:proofErr w:type="gramStart"/>
      <w:r w:rsidR="00ED2B81">
        <w:rPr>
          <w:rFonts w:ascii="Calibri" w:hAnsi="Calibri" w:cs="Calibri"/>
          <w:i/>
          <w:iCs/>
          <w:color w:val="auto"/>
          <w:kern w:val="0"/>
          <w:sz w:val="16"/>
          <w:szCs w:val="16"/>
        </w:rPr>
        <w:t xml:space="preserve">94 </w:t>
      </w:r>
      <w:r w:rsidR="00A81D71" w:rsidRPr="00A81D71">
        <w:rPr>
          <w:rFonts w:ascii="Calibri" w:hAnsi="Calibri" w:cs="Calibri"/>
          <w:i/>
          <w:iCs/>
          <w:color w:val="auto"/>
          <w:kern w:val="0"/>
          <w:sz w:val="16"/>
          <w:szCs w:val="16"/>
        </w:rPr>
        <w:t xml:space="preserve"> comma</w:t>
      </w:r>
      <w:proofErr w:type="gramEnd"/>
      <w:r w:rsidR="00A81D71" w:rsidRPr="00A81D71">
        <w:rPr>
          <w:rFonts w:ascii="Calibri" w:hAnsi="Calibri" w:cs="Calibri"/>
          <w:i/>
          <w:iCs/>
          <w:color w:val="auto"/>
          <w:kern w:val="0"/>
          <w:sz w:val="16"/>
          <w:szCs w:val="16"/>
        </w:rPr>
        <w:t xml:space="preserve"> 3 </w:t>
      </w:r>
      <w:r w:rsidR="00ED2B81">
        <w:rPr>
          <w:rFonts w:ascii="Calibri" w:hAnsi="Calibri" w:cs="Calibri"/>
          <w:i/>
          <w:iCs/>
          <w:color w:val="auto"/>
          <w:kern w:val="0"/>
          <w:sz w:val="16"/>
          <w:szCs w:val="16"/>
        </w:rPr>
        <w:t>e 4</w:t>
      </w:r>
      <w:r w:rsidR="00A81D71" w:rsidRPr="00A81D71">
        <w:rPr>
          <w:rFonts w:ascii="Calibri" w:hAnsi="Calibri" w:cs="Calibri"/>
          <w:i/>
          <w:iCs/>
          <w:color w:val="auto"/>
          <w:kern w:val="0"/>
          <w:sz w:val="16"/>
          <w:szCs w:val="16"/>
        </w:rPr>
        <w:t xml:space="preserve"> del </w:t>
      </w:r>
      <w:proofErr w:type="spellStart"/>
      <w:r w:rsidR="00A81D71" w:rsidRPr="00A81D71">
        <w:rPr>
          <w:rFonts w:ascii="Calibri" w:hAnsi="Calibri" w:cs="Calibri"/>
          <w:i/>
          <w:iCs/>
          <w:color w:val="auto"/>
          <w:kern w:val="0"/>
          <w:sz w:val="16"/>
          <w:szCs w:val="16"/>
        </w:rPr>
        <w:t>D.Lgs.</w:t>
      </w:r>
      <w:proofErr w:type="spellEnd"/>
      <w:r w:rsidR="00A81D71" w:rsidRPr="00A81D71">
        <w:rPr>
          <w:rFonts w:ascii="Calibri" w:hAnsi="Calibri" w:cs="Calibri"/>
          <w:i/>
          <w:iCs/>
          <w:color w:val="auto"/>
          <w:kern w:val="0"/>
          <w:sz w:val="16"/>
          <w:szCs w:val="16"/>
        </w:rPr>
        <w:t xml:space="preserve"> 36/2023,</w:t>
      </w:r>
      <w:bookmarkEnd w:id="5"/>
      <w:r w:rsidR="00A81D71" w:rsidRPr="00A81D71">
        <w:rPr>
          <w:rFonts w:ascii="Calibri" w:hAnsi="Calibri" w:cs="Calibri"/>
          <w:i/>
          <w:iCs/>
          <w:color w:val="auto"/>
          <w:kern w:val="0"/>
          <w:sz w:val="16"/>
          <w:szCs w:val="16"/>
        </w:rPr>
        <w:t xml:space="preserve"> detti soggetti devono essere elencati nel DGUE e sono tenuti a compilare in proprio la dichiarazione, utilizza</w:t>
      </w:r>
      <w:r w:rsidR="00ED2B81">
        <w:rPr>
          <w:rFonts w:ascii="Calibri" w:hAnsi="Calibri" w:cs="Calibri"/>
          <w:i/>
          <w:iCs/>
          <w:color w:val="auto"/>
          <w:kern w:val="0"/>
          <w:sz w:val="16"/>
          <w:szCs w:val="16"/>
        </w:rPr>
        <w:t>ndo</w:t>
      </w:r>
      <w:r w:rsidR="00A81D71" w:rsidRPr="00A81D71">
        <w:rPr>
          <w:rFonts w:ascii="Calibri" w:hAnsi="Calibri" w:cs="Calibri"/>
          <w:i/>
          <w:iCs/>
          <w:color w:val="auto"/>
          <w:kern w:val="0"/>
          <w:sz w:val="16"/>
          <w:szCs w:val="16"/>
        </w:rPr>
        <w:t xml:space="preserve"> preferibilmente l’Allegato 02 sezione E – dichiarazione soggetti dall’articolo 94, comma 3 e 4 del </w:t>
      </w:r>
      <w:proofErr w:type="spellStart"/>
      <w:r w:rsidR="00A81D71" w:rsidRPr="00A81D71">
        <w:rPr>
          <w:rFonts w:ascii="Calibri" w:hAnsi="Calibri" w:cs="Calibri"/>
          <w:i/>
          <w:iCs/>
          <w:color w:val="auto"/>
          <w:kern w:val="0"/>
          <w:sz w:val="16"/>
          <w:szCs w:val="16"/>
        </w:rPr>
        <w:t>D.Lgs.</w:t>
      </w:r>
      <w:proofErr w:type="spellEnd"/>
      <w:r w:rsidR="00A81D71" w:rsidRPr="00A81D71">
        <w:rPr>
          <w:rFonts w:ascii="Calibri" w:hAnsi="Calibri" w:cs="Calibri"/>
          <w:i/>
          <w:iCs/>
          <w:color w:val="auto"/>
          <w:kern w:val="0"/>
          <w:sz w:val="16"/>
          <w:szCs w:val="16"/>
        </w:rPr>
        <w:t xml:space="preserve"> 36/2023  </w:t>
      </w:r>
      <w:bookmarkEnd w:id="6"/>
    </w:p>
    <w:p w14:paraId="2A87138E" w14:textId="77777777" w:rsidR="005631C4" w:rsidRPr="00A81D71" w:rsidRDefault="005631C4" w:rsidP="005631C4">
      <w:pPr>
        <w:widowControl w:val="0"/>
        <w:suppressAutoHyphens/>
        <w:ind w:left="142"/>
        <w:contextualSpacing/>
        <w:jc w:val="both"/>
        <w:rPr>
          <w:rFonts w:ascii="Calibri" w:hAnsi="Calibri" w:cs="Calibri"/>
          <w:i/>
          <w:iCs/>
          <w:color w:val="auto"/>
          <w:kern w:val="0"/>
          <w:sz w:val="16"/>
          <w:szCs w:val="16"/>
        </w:rPr>
      </w:pPr>
    </w:p>
    <w:p w14:paraId="5D798476" w14:textId="1C13F879" w:rsidR="00B0237C" w:rsidRDefault="00783135" w:rsidP="00882648">
      <w:pPr>
        <w:widowControl w:val="0"/>
        <w:suppressAutoHyphens/>
        <w:spacing w:after="60"/>
        <w:ind w:left="426" w:hanging="426"/>
        <w:jc w:val="both"/>
        <w:rPr>
          <w:rFonts w:ascii="Calibri" w:hAnsi="Calibri" w:cs="Calibri"/>
          <w:bCs/>
          <w:iCs/>
          <w:color w:val="auto"/>
          <w:kern w:val="2"/>
          <w:sz w:val="18"/>
          <w:szCs w:val="18"/>
        </w:rPr>
      </w:pPr>
      <w:sdt>
        <w:sdtPr>
          <w:rPr>
            <w:rFonts w:ascii="Calibri" w:eastAsia="MS Gothic" w:hAnsi="Calibri" w:cs="Calibri"/>
            <w:b/>
            <w:bCs/>
            <w:color w:val="auto"/>
            <w:kern w:val="2"/>
            <w:sz w:val="22"/>
            <w:szCs w:val="22"/>
          </w:rPr>
          <w:id w:val="-2022616969"/>
          <w14:checkbox>
            <w14:checked w14:val="0"/>
            <w14:checkedState w14:val="2612" w14:font="MS Gothic"/>
            <w14:uncheckedState w14:val="2610" w14:font="MS Gothic"/>
          </w14:checkbox>
        </w:sdtPr>
        <w:sdtEndPr/>
        <w:sdtContent>
          <w:r w:rsidR="007B0223">
            <w:rPr>
              <w:rFonts w:ascii="MS Gothic" w:eastAsia="MS Gothic" w:hAnsi="MS Gothic" w:cs="Calibri" w:hint="eastAsia"/>
              <w:b/>
              <w:bCs/>
              <w:color w:val="auto"/>
              <w:kern w:val="2"/>
              <w:sz w:val="22"/>
              <w:szCs w:val="22"/>
            </w:rPr>
            <w:t>☐</w:t>
          </w:r>
        </w:sdtContent>
      </w:sdt>
      <w:r w:rsidR="007B0223" w:rsidRPr="001F47C6">
        <w:rPr>
          <w:rFonts w:ascii="Calibri" w:hAnsi="Calibri" w:cs="Calibri"/>
          <w:b/>
          <w:bCs/>
          <w:color w:val="auto"/>
          <w:kern w:val="2"/>
          <w:sz w:val="22"/>
          <w:szCs w:val="22"/>
        </w:rPr>
        <w:t xml:space="preserve"> </w:t>
      </w:r>
      <w:r w:rsidR="00D05479">
        <w:rPr>
          <w:rFonts w:ascii="Calibri" w:hAnsi="Calibri" w:cs="Calibri"/>
          <w:b/>
          <w:bCs/>
          <w:color w:val="auto"/>
          <w:kern w:val="2"/>
          <w:sz w:val="22"/>
          <w:szCs w:val="22"/>
        </w:rPr>
        <w:tab/>
      </w:r>
      <w:bookmarkStart w:id="7" w:name="_Hlk203515091"/>
      <w:r w:rsidR="005D48B0" w:rsidRPr="00382F04">
        <w:rPr>
          <w:rFonts w:ascii="Calibri" w:eastAsia="Arial Unicode MS" w:hAnsi="Calibri" w:cs="Calibri"/>
          <w:b/>
          <w:bCs/>
          <w:color w:val="000000"/>
          <w:kern w:val="0"/>
          <w:sz w:val="18"/>
          <w:szCs w:val="18"/>
        </w:rPr>
        <w:t>DICHIARA</w:t>
      </w:r>
      <w:r w:rsidR="005D48B0" w:rsidRPr="00382F04">
        <w:rPr>
          <w:rFonts w:ascii="Calibri" w:hAnsi="Calibri" w:cs="Calibri"/>
          <w:bCs/>
          <w:color w:val="auto"/>
          <w:kern w:val="2"/>
          <w:sz w:val="18"/>
          <w:szCs w:val="18"/>
        </w:rPr>
        <w:t xml:space="preserve"> </w:t>
      </w:r>
      <w:r w:rsidR="004A3852" w:rsidRPr="004A3852">
        <w:rPr>
          <w:rFonts w:ascii="Calibri" w:hAnsi="Calibri" w:cs="Calibri"/>
          <w:bCs/>
          <w:color w:val="auto"/>
          <w:kern w:val="2"/>
          <w:sz w:val="18"/>
          <w:szCs w:val="18"/>
        </w:rPr>
        <w:t xml:space="preserve">per </w:t>
      </w:r>
      <w:r w:rsidR="00124DE0">
        <w:rPr>
          <w:rFonts w:ascii="Calibri" w:hAnsi="Calibri" w:cs="Calibri"/>
          <w:bCs/>
          <w:color w:val="auto"/>
          <w:kern w:val="2"/>
          <w:sz w:val="18"/>
          <w:szCs w:val="18"/>
        </w:rPr>
        <w:t xml:space="preserve">il sottoscritto </w:t>
      </w:r>
      <w:r w:rsidR="004A3852" w:rsidRPr="004A3852">
        <w:rPr>
          <w:rFonts w:ascii="Calibri" w:hAnsi="Calibri" w:cs="Calibri"/>
          <w:bCs/>
          <w:color w:val="auto"/>
          <w:kern w:val="2"/>
          <w:sz w:val="18"/>
          <w:szCs w:val="18"/>
        </w:rPr>
        <w:t xml:space="preserve">e per i soggetti di cui all’art. 94, comma 3 e 4, del </w:t>
      </w:r>
      <w:proofErr w:type="spellStart"/>
      <w:r w:rsidR="004A3852" w:rsidRPr="004A3852">
        <w:rPr>
          <w:rFonts w:ascii="Calibri" w:hAnsi="Calibri" w:cs="Calibri"/>
          <w:bCs/>
          <w:color w:val="auto"/>
          <w:kern w:val="2"/>
          <w:sz w:val="18"/>
          <w:szCs w:val="18"/>
        </w:rPr>
        <w:t>D.Lgs.</w:t>
      </w:r>
      <w:proofErr w:type="spellEnd"/>
      <w:r w:rsidR="004A3852" w:rsidRPr="004A3852">
        <w:rPr>
          <w:rFonts w:ascii="Calibri" w:hAnsi="Calibri" w:cs="Calibri"/>
          <w:bCs/>
          <w:color w:val="auto"/>
          <w:kern w:val="2"/>
          <w:sz w:val="18"/>
          <w:szCs w:val="18"/>
        </w:rPr>
        <w:t xml:space="preserve"> n. 36/2023</w:t>
      </w:r>
      <w:r w:rsidR="004A3852">
        <w:rPr>
          <w:rFonts w:ascii="Calibri" w:hAnsi="Calibri" w:cs="Calibri"/>
          <w:bCs/>
          <w:color w:val="auto"/>
          <w:kern w:val="2"/>
          <w:sz w:val="18"/>
          <w:szCs w:val="18"/>
        </w:rPr>
        <w:t xml:space="preserve"> </w:t>
      </w:r>
      <w:r w:rsidR="004A3852" w:rsidRPr="004A3852">
        <w:rPr>
          <w:rFonts w:ascii="Calibri" w:hAnsi="Calibri" w:cs="Calibri"/>
          <w:bCs/>
          <w:color w:val="auto"/>
          <w:kern w:val="2"/>
          <w:sz w:val="18"/>
          <w:szCs w:val="18"/>
        </w:rPr>
        <w:t xml:space="preserve">ascritti all’operatore economico </w:t>
      </w:r>
      <w:r w:rsidR="00ED2B81">
        <w:rPr>
          <w:rFonts w:ascii="Calibri" w:hAnsi="Calibri" w:cs="Calibri"/>
          <w:bCs/>
          <w:color w:val="auto"/>
          <w:kern w:val="2"/>
          <w:sz w:val="18"/>
          <w:szCs w:val="18"/>
        </w:rPr>
        <w:t xml:space="preserve">e </w:t>
      </w:r>
      <w:r w:rsidR="004A3852" w:rsidRPr="004A3852">
        <w:rPr>
          <w:rFonts w:ascii="Calibri" w:hAnsi="Calibri" w:cs="Calibri"/>
          <w:bCs/>
          <w:color w:val="auto"/>
          <w:kern w:val="2"/>
          <w:sz w:val="18"/>
          <w:szCs w:val="18"/>
        </w:rPr>
        <w:t xml:space="preserve">indicati al </w:t>
      </w:r>
      <w:r w:rsidR="004A3852" w:rsidRPr="00D05479">
        <w:rPr>
          <w:rFonts w:ascii="Calibri" w:hAnsi="Calibri" w:cs="Calibri"/>
          <w:bCs/>
          <w:iCs/>
          <w:color w:val="auto"/>
          <w:kern w:val="2"/>
          <w:sz w:val="18"/>
          <w:szCs w:val="18"/>
        </w:rPr>
        <w:t>precedente</w:t>
      </w:r>
      <w:r w:rsidR="004A3852" w:rsidRPr="004A3852">
        <w:rPr>
          <w:rFonts w:ascii="Calibri" w:hAnsi="Calibri" w:cs="Calibri"/>
          <w:bCs/>
          <w:color w:val="auto"/>
          <w:kern w:val="2"/>
          <w:sz w:val="18"/>
          <w:szCs w:val="18"/>
        </w:rPr>
        <w:t xml:space="preserve"> punto 5), </w:t>
      </w:r>
      <w:r w:rsidR="00857E5C" w:rsidRPr="00D61BDA">
        <w:rPr>
          <w:rFonts w:ascii="Calibri" w:hAnsi="Calibri" w:cs="Calibri"/>
          <w:bCs/>
          <w:iCs/>
          <w:color w:val="auto"/>
          <w:kern w:val="2"/>
          <w:sz w:val="18"/>
          <w:szCs w:val="18"/>
        </w:rPr>
        <w:t xml:space="preserve">di non trovarsi in alcuna delle </w:t>
      </w:r>
      <w:r w:rsidR="00857E5C">
        <w:rPr>
          <w:rFonts w:ascii="Calibri" w:hAnsi="Calibri" w:cs="Calibri"/>
          <w:bCs/>
          <w:iCs/>
          <w:color w:val="auto"/>
          <w:kern w:val="2"/>
          <w:sz w:val="18"/>
          <w:szCs w:val="18"/>
        </w:rPr>
        <w:t xml:space="preserve">circostanze </w:t>
      </w:r>
      <w:r w:rsidR="00ED2B81">
        <w:rPr>
          <w:rFonts w:ascii="Calibri" w:hAnsi="Calibri" w:cs="Calibri"/>
          <w:bCs/>
          <w:iCs/>
          <w:color w:val="auto"/>
          <w:kern w:val="2"/>
          <w:sz w:val="18"/>
          <w:szCs w:val="18"/>
        </w:rPr>
        <w:t xml:space="preserve">di cui </w:t>
      </w:r>
      <w:r w:rsidR="00857E5C" w:rsidRPr="0060268E">
        <w:rPr>
          <w:rFonts w:ascii="Calibri" w:hAnsi="Calibri" w:cs="Calibri"/>
          <w:bCs/>
          <w:color w:val="auto"/>
          <w:kern w:val="2"/>
          <w:sz w:val="18"/>
          <w:szCs w:val="18"/>
        </w:rPr>
        <w:t xml:space="preserve">all’articolo </w:t>
      </w:r>
      <w:proofErr w:type="gramStart"/>
      <w:r w:rsidR="00857E5C" w:rsidRPr="00382F04">
        <w:rPr>
          <w:rFonts w:ascii="Calibri" w:hAnsi="Calibri" w:cs="Calibri"/>
          <w:color w:val="auto"/>
          <w:kern w:val="2"/>
          <w:sz w:val="18"/>
          <w:szCs w:val="18"/>
        </w:rPr>
        <w:t xml:space="preserve">94 </w:t>
      </w:r>
      <w:r w:rsidR="00857E5C">
        <w:rPr>
          <w:rFonts w:ascii="Calibri" w:hAnsi="Calibri" w:cs="Calibri"/>
          <w:bCs/>
          <w:iCs/>
          <w:color w:val="auto"/>
          <w:kern w:val="2"/>
          <w:sz w:val="18"/>
          <w:szCs w:val="18"/>
        </w:rPr>
        <w:t xml:space="preserve"> </w:t>
      </w:r>
      <w:r w:rsidR="00857E5C" w:rsidRPr="00382F04">
        <w:rPr>
          <w:rFonts w:ascii="Calibri" w:hAnsi="Calibri" w:cs="Calibri"/>
          <w:color w:val="auto"/>
          <w:kern w:val="2"/>
          <w:sz w:val="18"/>
          <w:szCs w:val="18"/>
        </w:rPr>
        <w:t>commi</w:t>
      </w:r>
      <w:proofErr w:type="gramEnd"/>
      <w:r w:rsidR="00857E5C" w:rsidRPr="00382F04">
        <w:rPr>
          <w:rFonts w:ascii="Calibri" w:hAnsi="Calibri" w:cs="Calibri"/>
          <w:color w:val="auto"/>
          <w:kern w:val="2"/>
          <w:sz w:val="18"/>
          <w:szCs w:val="18"/>
        </w:rPr>
        <w:t xml:space="preserve"> 1 e 2</w:t>
      </w:r>
      <w:r w:rsidR="00857E5C">
        <w:rPr>
          <w:rFonts w:ascii="Calibri" w:hAnsi="Calibri" w:cs="Calibri"/>
          <w:color w:val="auto"/>
          <w:kern w:val="2"/>
          <w:sz w:val="18"/>
          <w:szCs w:val="18"/>
        </w:rPr>
        <w:t xml:space="preserve"> del Dlgs 36/2023 e </w:t>
      </w:r>
      <w:r w:rsidR="00DE55C7" w:rsidRPr="00DE55C7">
        <w:rPr>
          <w:rFonts w:ascii="Calibri" w:hAnsi="Calibri" w:cs="Calibri"/>
          <w:bCs/>
          <w:iCs/>
          <w:color w:val="auto"/>
          <w:kern w:val="2"/>
          <w:sz w:val="18"/>
          <w:szCs w:val="18"/>
        </w:rPr>
        <w:t xml:space="preserve">in alcuna delle circostanze </w:t>
      </w:r>
      <w:r w:rsidR="00B0237C" w:rsidRPr="00382F04">
        <w:rPr>
          <w:rFonts w:ascii="Calibri" w:hAnsi="Calibri" w:cs="Calibri"/>
          <w:bCs/>
          <w:iCs/>
          <w:color w:val="auto"/>
          <w:kern w:val="2"/>
          <w:sz w:val="18"/>
          <w:szCs w:val="18"/>
        </w:rPr>
        <w:t xml:space="preserve">di cui </w:t>
      </w:r>
      <w:r w:rsidR="005A3865">
        <w:rPr>
          <w:rFonts w:ascii="Calibri" w:eastAsia="Calibri" w:hAnsi="Calibri" w:cs="Calibri"/>
          <w:bCs/>
          <w:color w:val="auto"/>
          <w:kern w:val="0"/>
          <w:sz w:val="18"/>
          <w:szCs w:val="18"/>
          <w:lang w:eastAsia="en-US"/>
        </w:rPr>
        <w:t>all’art.</w:t>
      </w:r>
      <w:r w:rsidR="005A3865"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95, comma 1, lett. e) e art.</w:t>
      </w:r>
      <w:r w:rsidR="00B0237C" w:rsidRPr="00382F04">
        <w:rPr>
          <w:rFonts w:ascii="Calibri" w:hAnsi="Calibri" w:cs="Calibri"/>
          <w:bCs/>
          <w:iCs/>
          <w:color w:val="auto"/>
          <w:kern w:val="2"/>
          <w:sz w:val="18"/>
          <w:szCs w:val="18"/>
        </w:rPr>
        <w:t xml:space="preserve"> 98, comma 3, lettere g) ed h) del Dlgs 36/2023</w:t>
      </w:r>
      <w:bookmarkEnd w:id="7"/>
    </w:p>
    <w:p w14:paraId="397E13EB" w14:textId="32D758F0" w:rsidR="00B148C1" w:rsidRDefault="00B148C1" w:rsidP="00882648">
      <w:pPr>
        <w:widowControl w:val="0"/>
        <w:tabs>
          <w:tab w:val="left" w:pos="0"/>
          <w:tab w:val="left" w:pos="1860"/>
        </w:tabs>
        <w:suppressAutoHyphens/>
        <w:spacing w:after="60"/>
        <w:jc w:val="both"/>
        <w:rPr>
          <w:rFonts w:ascii="Calibri" w:hAnsi="Calibri" w:cs="Calibri"/>
          <w:color w:val="auto"/>
          <w:kern w:val="0"/>
          <w:sz w:val="16"/>
          <w:szCs w:val="16"/>
          <w:lang w:eastAsia="ar-SA"/>
        </w:rPr>
      </w:pPr>
      <w:r w:rsidRPr="00B148C1">
        <w:rPr>
          <w:rFonts w:ascii="Calibri" w:hAnsi="Calibri" w:cs="Calibri"/>
          <w:b/>
          <w:bCs/>
          <w:i/>
          <w:iCs/>
          <w:color w:val="auto"/>
          <w:kern w:val="0"/>
          <w:sz w:val="18"/>
          <w:szCs w:val="18"/>
          <w:lang w:eastAsia="ar-SA"/>
        </w:rPr>
        <w:t>(o, in alternativa)</w:t>
      </w:r>
      <w:r w:rsidR="00DE55C7">
        <w:rPr>
          <w:rFonts w:ascii="Calibri" w:hAnsi="Calibri" w:cs="Calibri"/>
          <w:b/>
          <w:bCs/>
          <w:i/>
          <w:iCs/>
          <w:color w:val="auto"/>
          <w:kern w:val="0"/>
          <w:sz w:val="18"/>
          <w:szCs w:val="18"/>
          <w:lang w:eastAsia="ar-SA"/>
        </w:rPr>
        <w:t xml:space="preserve"> </w:t>
      </w:r>
      <w:r w:rsidR="00DE55C7" w:rsidRPr="005D3071">
        <w:rPr>
          <w:rFonts w:ascii="Calibri" w:hAnsi="Calibri" w:cs="Calibri"/>
          <w:color w:val="auto"/>
          <w:kern w:val="0"/>
          <w:sz w:val="16"/>
          <w:szCs w:val="16"/>
          <w:lang w:eastAsia="ar-SA"/>
        </w:rPr>
        <w:t xml:space="preserve">Nel solo caso in cui il legale rappresentante del concorrente non intenda rendere le dichiarazioni sostitutive anche per conto dei sopraelencati soggetti di cui all’articolo </w:t>
      </w:r>
      <w:proofErr w:type="gramStart"/>
      <w:r w:rsidR="00DE55C7" w:rsidRPr="005D3071">
        <w:rPr>
          <w:rFonts w:ascii="Calibri" w:hAnsi="Calibri" w:cs="Calibri"/>
          <w:color w:val="auto"/>
          <w:kern w:val="0"/>
          <w:sz w:val="16"/>
          <w:szCs w:val="16"/>
          <w:lang w:eastAsia="ar-SA"/>
        </w:rPr>
        <w:t>94  comma</w:t>
      </w:r>
      <w:proofErr w:type="gramEnd"/>
      <w:r w:rsidR="00DE55C7" w:rsidRPr="005D3071">
        <w:rPr>
          <w:rFonts w:ascii="Calibri" w:hAnsi="Calibri" w:cs="Calibri"/>
          <w:color w:val="auto"/>
          <w:kern w:val="0"/>
          <w:sz w:val="16"/>
          <w:szCs w:val="16"/>
          <w:lang w:eastAsia="ar-SA"/>
        </w:rPr>
        <w:t xml:space="preserve"> 3 e 4 del </w:t>
      </w:r>
      <w:proofErr w:type="spellStart"/>
      <w:r w:rsidR="00DE55C7" w:rsidRPr="005D3071">
        <w:rPr>
          <w:rFonts w:ascii="Calibri" w:hAnsi="Calibri" w:cs="Calibri"/>
          <w:color w:val="auto"/>
          <w:kern w:val="0"/>
          <w:sz w:val="16"/>
          <w:szCs w:val="16"/>
          <w:lang w:eastAsia="ar-SA"/>
        </w:rPr>
        <w:t>D.Lgs.</w:t>
      </w:r>
      <w:proofErr w:type="spellEnd"/>
      <w:r w:rsidR="00DE55C7" w:rsidRPr="005D3071">
        <w:rPr>
          <w:rFonts w:ascii="Calibri" w:hAnsi="Calibri" w:cs="Calibri"/>
          <w:color w:val="auto"/>
          <w:kern w:val="0"/>
          <w:sz w:val="16"/>
          <w:szCs w:val="16"/>
          <w:lang w:eastAsia="ar-SA"/>
        </w:rPr>
        <w:t xml:space="preserve"> 36/2023</w:t>
      </w:r>
    </w:p>
    <w:p w14:paraId="41562D5F" w14:textId="38768B67" w:rsidR="007B0223" w:rsidRDefault="00783135" w:rsidP="00882648">
      <w:pPr>
        <w:widowControl w:val="0"/>
        <w:suppressAutoHyphens/>
        <w:spacing w:after="60"/>
        <w:ind w:left="426" w:hanging="426"/>
        <w:jc w:val="both"/>
        <w:rPr>
          <w:rFonts w:ascii="Calibri" w:hAnsi="Calibri" w:cs="Calibri"/>
          <w:bCs/>
          <w:iCs/>
          <w:color w:val="auto"/>
          <w:kern w:val="2"/>
          <w:sz w:val="18"/>
          <w:szCs w:val="18"/>
        </w:rPr>
      </w:pPr>
      <w:sdt>
        <w:sdtPr>
          <w:rPr>
            <w:rFonts w:ascii="Calibri" w:eastAsia="MS Gothic" w:hAnsi="Calibri" w:cs="Calibri"/>
            <w:b/>
            <w:bCs/>
            <w:color w:val="auto"/>
            <w:kern w:val="2"/>
            <w:sz w:val="22"/>
            <w:szCs w:val="22"/>
          </w:rPr>
          <w:id w:val="-325440723"/>
          <w14:checkbox>
            <w14:checked w14:val="0"/>
            <w14:checkedState w14:val="2612" w14:font="MS Gothic"/>
            <w14:uncheckedState w14:val="2610" w14:font="MS Gothic"/>
          </w14:checkbox>
        </w:sdtPr>
        <w:sdtEndPr/>
        <w:sdtContent>
          <w:r w:rsidR="007B0223">
            <w:rPr>
              <w:rFonts w:ascii="MS Gothic" w:eastAsia="MS Gothic" w:hAnsi="MS Gothic" w:cs="Calibri" w:hint="eastAsia"/>
              <w:b/>
              <w:bCs/>
              <w:color w:val="auto"/>
              <w:kern w:val="2"/>
              <w:sz w:val="22"/>
              <w:szCs w:val="22"/>
            </w:rPr>
            <w:t>☐</w:t>
          </w:r>
        </w:sdtContent>
      </w:sdt>
      <w:r w:rsidR="007B0223" w:rsidRPr="001F47C6">
        <w:rPr>
          <w:rFonts w:ascii="Calibri" w:hAnsi="Calibri" w:cs="Calibri"/>
          <w:b/>
          <w:bCs/>
          <w:color w:val="auto"/>
          <w:kern w:val="2"/>
          <w:sz w:val="22"/>
          <w:szCs w:val="22"/>
        </w:rPr>
        <w:t xml:space="preserve"> </w:t>
      </w:r>
      <w:r w:rsidR="00B05619">
        <w:rPr>
          <w:rFonts w:ascii="Calibri" w:hAnsi="Calibri" w:cs="Calibri"/>
          <w:b/>
          <w:bCs/>
          <w:color w:val="auto"/>
          <w:kern w:val="2"/>
          <w:sz w:val="22"/>
          <w:szCs w:val="22"/>
        </w:rPr>
        <w:tab/>
      </w:r>
      <w:r w:rsidR="00B0237C" w:rsidRPr="00B0237C">
        <w:rPr>
          <w:rFonts w:ascii="Calibri" w:hAnsi="Calibri" w:cs="Calibri"/>
          <w:b/>
          <w:bCs/>
          <w:color w:val="auto"/>
          <w:kern w:val="2"/>
          <w:sz w:val="18"/>
          <w:szCs w:val="18"/>
        </w:rPr>
        <w:t>DICHIARA</w:t>
      </w:r>
      <w:r w:rsidR="00B0237C" w:rsidRPr="00B0237C">
        <w:rPr>
          <w:rFonts w:ascii="Calibri" w:hAnsi="Calibri" w:cs="Calibri"/>
          <w:bCs/>
          <w:color w:val="auto"/>
          <w:kern w:val="2"/>
          <w:sz w:val="18"/>
          <w:szCs w:val="18"/>
        </w:rPr>
        <w:t xml:space="preserve"> </w:t>
      </w:r>
      <w:r w:rsidR="00C20ED8">
        <w:rPr>
          <w:rFonts w:ascii="Calibri" w:hAnsi="Calibri" w:cs="Calibri"/>
          <w:bCs/>
          <w:color w:val="auto"/>
          <w:kern w:val="2"/>
          <w:sz w:val="18"/>
          <w:szCs w:val="18"/>
        </w:rPr>
        <w:t xml:space="preserve">che il sottoscritto non si trova </w:t>
      </w:r>
      <w:r w:rsidR="00DE55C7" w:rsidRPr="00DE55C7">
        <w:rPr>
          <w:rFonts w:ascii="Calibri" w:hAnsi="Calibri" w:cs="Calibri"/>
          <w:bCs/>
          <w:iCs/>
          <w:color w:val="auto"/>
          <w:kern w:val="2"/>
          <w:sz w:val="18"/>
          <w:szCs w:val="18"/>
        </w:rPr>
        <w:t xml:space="preserve">in alcuna delle circostanze di cui </w:t>
      </w:r>
      <w:r w:rsidR="00DE55C7" w:rsidRPr="00DE55C7">
        <w:rPr>
          <w:rFonts w:ascii="Calibri" w:hAnsi="Calibri" w:cs="Calibri"/>
          <w:bCs/>
          <w:color w:val="auto"/>
          <w:kern w:val="2"/>
          <w:sz w:val="18"/>
          <w:szCs w:val="18"/>
        </w:rPr>
        <w:t xml:space="preserve">all’articolo </w:t>
      </w:r>
      <w:proofErr w:type="gramStart"/>
      <w:r w:rsidR="00DE55C7" w:rsidRPr="00DE55C7">
        <w:rPr>
          <w:rFonts w:ascii="Calibri" w:hAnsi="Calibri" w:cs="Calibri"/>
          <w:bCs/>
          <w:color w:val="auto"/>
          <w:kern w:val="2"/>
          <w:sz w:val="18"/>
          <w:szCs w:val="18"/>
        </w:rPr>
        <w:t xml:space="preserve">94 </w:t>
      </w:r>
      <w:r w:rsidR="00DE55C7" w:rsidRPr="00DE55C7">
        <w:rPr>
          <w:rFonts w:ascii="Calibri" w:hAnsi="Calibri" w:cs="Calibri"/>
          <w:bCs/>
          <w:iCs/>
          <w:color w:val="auto"/>
          <w:kern w:val="2"/>
          <w:sz w:val="18"/>
          <w:szCs w:val="18"/>
        </w:rPr>
        <w:t xml:space="preserve"> </w:t>
      </w:r>
      <w:r w:rsidR="00DE55C7" w:rsidRPr="00DE55C7">
        <w:rPr>
          <w:rFonts w:ascii="Calibri" w:hAnsi="Calibri" w:cs="Calibri"/>
          <w:bCs/>
          <w:color w:val="auto"/>
          <w:kern w:val="2"/>
          <w:sz w:val="18"/>
          <w:szCs w:val="18"/>
        </w:rPr>
        <w:t>commi</w:t>
      </w:r>
      <w:proofErr w:type="gramEnd"/>
      <w:r w:rsidR="00DE55C7" w:rsidRPr="00DE55C7">
        <w:rPr>
          <w:rFonts w:ascii="Calibri" w:hAnsi="Calibri" w:cs="Calibri"/>
          <w:bCs/>
          <w:color w:val="auto"/>
          <w:kern w:val="2"/>
          <w:sz w:val="18"/>
          <w:szCs w:val="18"/>
        </w:rPr>
        <w:t xml:space="preserve"> 1 e </w:t>
      </w:r>
      <w:proofErr w:type="gramStart"/>
      <w:r w:rsidR="00DE55C7" w:rsidRPr="00DE55C7">
        <w:rPr>
          <w:rFonts w:ascii="Calibri" w:hAnsi="Calibri" w:cs="Calibri"/>
          <w:bCs/>
          <w:color w:val="auto"/>
          <w:kern w:val="2"/>
          <w:sz w:val="18"/>
          <w:szCs w:val="18"/>
        </w:rPr>
        <w:t xml:space="preserve">2 </w:t>
      </w:r>
      <w:r w:rsidR="00975E14">
        <w:rPr>
          <w:rFonts w:ascii="Calibri" w:hAnsi="Calibri" w:cs="Calibri"/>
          <w:bCs/>
          <w:color w:val="auto"/>
          <w:kern w:val="2"/>
          <w:sz w:val="18"/>
          <w:szCs w:val="18"/>
        </w:rPr>
        <w:t xml:space="preserve"> </w:t>
      </w:r>
      <w:r w:rsidR="00DE55C7" w:rsidRPr="00DE55C7">
        <w:rPr>
          <w:rFonts w:ascii="Calibri" w:hAnsi="Calibri" w:cs="Calibri"/>
          <w:bCs/>
          <w:color w:val="auto"/>
          <w:kern w:val="2"/>
          <w:sz w:val="18"/>
          <w:szCs w:val="18"/>
        </w:rPr>
        <w:t>e</w:t>
      </w:r>
      <w:proofErr w:type="gramEnd"/>
      <w:r w:rsidR="00DE55C7" w:rsidRPr="00DE55C7">
        <w:rPr>
          <w:rFonts w:ascii="Calibri" w:hAnsi="Calibri" w:cs="Calibri"/>
          <w:bCs/>
          <w:color w:val="auto"/>
          <w:kern w:val="2"/>
          <w:sz w:val="18"/>
          <w:szCs w:val="18"/>
        </w:rPr>
        <w:t xml:space="preserve"> </w:t>
      </w:r>
      <w:r w:rsidR="00DE55C7" w:rsidRPr="00DE55C7">
        <w:rPr>
          <w:rFonts w:ascii="Calibri" w:hAnsi="Calibri" w:cs="Calibri"/>
          <w:bCs/>
          <w:iCs/>
          <w:color w:val="auto"/>
          <w:kern w:val="2"/>
          <w:sz w:val="18"/>
          <w:szCs w:val="18"/>
        </w:rPr>
        <w:t xml:space="preserve">di cui </w:t>
      </w:r>
      <w:r w:rsidR="005A3865">
        <w:rPr>
          <w:rFonts w:ascii="Calibri" w:eastAsia="Calibri" w:hAnsi="Calibri" w:cs="Calibri"/>
          <w:bCs/>
          <w:color w:val="auto"/>
          <w:kern w:val="0"/>
          <w:sz w:val="18"/>
          <w:szCs w:val="18"/>
          <w:lang w:eastAsia="en-US"/>
        </w:rPr>
        <w:t>all’art.</w:t>
      </w:r>
      <w:r w:rsidR="005A3865" w:rsidRPr="001E32A7">
        <w:rPr>
          <w:rFonts w:ascii="Calibri" w:eastAsia="Calibri" w:hAnsi="Calibri" w:cs="Calibri"/>
          <w:bCs/>
          <w:color w:val="auto"/>
          <w:kern w:val="0"/>
          <w:sz w:val="18"/>
          <w:szCs w:val="18"/>
          <w:lang w:eastAsia="en-US"/>
        </w:rPr>
        <w:t xml:space="preserve"> </w:t>
      </w:r>
      <w:r w:rsidR="005A3865">
        <w:rPr>
          <w:rFonts w:ascii="Calibri" w:eastAsia="Calibri" w:hAnsi="Calibri" w:cs="Calibri"/>
          <w:bCs/>
          <w:color w:val="auto"/>
          <w:kern w:val="0"/>
          <w:sz w:val="18"/>
          <w:szCs w:val="18"/>
          <w:lang w:eastAsia="en-US"/>
        </w:rPr>
        <w:t xml:space="preserve">95, comma 1, lett. e) e </w:t>
      </w:r>
      <w:r w:rsidR="005A3865">
        <w:rPr>
          <w:rFonts w:ascii="Calibri" w:hAnsi="Calibri" w:cs="Calibri"/>
          <w:bCs/>
          <w:iCs/>
          <w:color w:val="auto"/>
          <w:kern w:val="2"/>
          <w:sz w:val="18"/>
          <w:szCs w:val="18"/>
        </w:rPr>
        <w:t>all’art.</w:t>
      </w:r>
      <w:r w:rsidR="00DE55C7" w:rsidRPr="00DE55C7">
        <w:rPr>
          <w:rFonts w:ascii="Calibri" w:hAnsi="Calibri" w:cs="Calibri"/>
          <w:bCs/>
          <w:iCs/>
          <w:color w:val="auto"/>
          <w:kern w:val="2"/>
          <w:sz w:val="18"/>
          <w:szCs w:val="18"/>
        </w:rPr>
        <w:t xml:space="preserve"> 98, comma 3, lettere g) ed h) del Dlgs 36/2023</w:t>
      </w:r>
      <w:r w:rsidR="00C20ED8">
        <w:rPr>
          <w:rFonts w:ascii="Calibri" w:hAnsi="Calibri" w:cs="Calibri"/>
          <w:bCs/>
          <w:color w:val="auto"/>
          <w:kern w:val="2"/>
          <w:sz w:val="18"/>
          <w:szCs w:val="18"/>
        </w:rPr>
        <w:t xml:space="preserve"> </w:t>
      </w:r>
      <w:r w:rsidR="00C20ED8" w:rsidRPr="00F1355C">
        <w:rPr>
          <w:rFonts w:ascii="Calibri" w:hAnsi="Calibri" w:cs="Calibri"/>
          <w:b/>
          <w:color w:val="auto"/>
          <w:kern w:val="2"/>
          <w:sz w:val="18"/>
          <w:szCs w:val="18"/>
        </w:rPr>
        <w:t xml:space="preserve">e che </w:t>
      </w:r>
      <w:r w:rsidR="00B0237C" w:rsidRPr="00F1355C">
        <w:rPr>
          <w:rFonts w:ascii="Calibri" w:hAnsi="Calibri" w:cs="Calibri"/>
          <w:b/>
          <w:iCs/>
          <w:color w:val="auto"/>
          <w:kern w:val="2"/>
          <w:sz w:val="18"/>
          <w:szCs w:val="18"/>
        </w:rPr>
        <w:t>ogni singolo soggetto</w:t>
      </w:r>
      <w:r w:rsidR="00B0237C" w:rsidRPr="00B0237C">
        <w:rPr>
          <w:rFonts w:ascii="Calibri" w:hAnsi="Calibri" w:cs="Calibri"/>
          <w:iCs/>
          <w:color w:val="auto"/>
          <w:kern w:val="2"/>
          <w:sz w:val="18"/>
          <w:szCs w:val="18"/>
        </w:rPr>
        <w:t xml:space="preserve">, di cui all’art 94 commi 3 e 4 del Dlgs 36/2023, </w:t>
      </w:r>
      <w:r w:rsidR="00B0237C" w:rsidRPr="00B0237C">
        <w:rPr>
          <w:rFonts w:ascii="Calibri" w:hAnsi="Calibri" w:cs="Calibri"/>
          <w:bCs/>
          <w:iCs/>
          <w:color w:val="auto"/>
          <w:kern w:val="2"/>
          <w:sz w:val="18"/>
          <w:szCs w:val="18"/>
        </w:rPr>
        <w:t>ascritto all’operatore economico</w:t>
      </w:r>
      <w:r w:rsidR="00B0237C" w:rsidRPr="00B0237C">
        <w:rPr>
          <w:rFonts w:ascii="Calibri" w:hAnsi="Calibri" w:cs="Calibri"/>
          <w:iCs/>
          <w:color w:val="auto"/>
          <w:kern w:val="2"/>
          <w:sz w:val="18"/>
          <w:szCs w:val="18"/>
        </w:rPr>
        <w:t xml:space="preserve"> e indicato al punto </w:t>
      </w:r>
      <w:r w:rsidR="00B0237C">
        <w:rPr>
          <w:rFonts w:ascii="Calibri" w:hAnsi="Calibri" w:cs="Calibri"/>
          <w:iCs/>
          <w:color w:val="auto"/>
          <w:kern w:val="2"/>
          <w:sz w:val="18"/>
          <w:szCs w:val="18"/>
        </w:rPr>
        <w:t>5</w:t>
      </w:r>
      <w:r w:rsidR="00B0237C" w:rsidRPr="00B0237C">
        <w:rPr>
          <w:rFonts w:ascii="Calibri" w:hAnsi="Calibri" w:cs="Calibri"/>
          <w:iCs/>
          <w:color w:val="auto"/>
          <w:kern w:val="2"/>
          <w:sz w:val="18"/>
          <w:szCs w:val="18"/>
        </w:rPr>
        <w:t>)</w:t>
      </w:r>
      <w:r w:rsidR="00B0237C" w:rsidRPr="00B0237C">
        <w:rPr>
          <w:rFonts w:ascii="Calibri" w:hAnsi="Calibri" w:cs="Calibri"/>
          <w:bCs/>
          <w:iCs/>
          <w:color w:val="auto"/>
          <w:kern w:val="2"/>
          <w:sz w:val="18"/>
          <w:szCs w:val="18"/>
        </w:rPr>
        <w:t xml:space="preserve">, </w:t>
      </w:r>
      <w:r w:rsidR="00DE55C7">
        <w:rPr>
          <w:rFonts w:ascii="Calibri" w:hAnsi="Calibri" w:cs="Calibri"/>
          <w:bCs/>
          <w:iCs/>
          <w:color w:val="auto"/>
          <w:kern w:val="2"/>
          <w:sz w:val="18"/>
          <w:szCs w:val="18"/>
        </w:rPr>
        <w:t xml:space="preserve">rende le dichiarazioni </w:t>
      </w:r>
      <w:r w:rsidR="00DE55C7" w:rsidRPr="00975E14">
        <w:rPr>
          <w:rFonts w:ascii="Calibri" w:hAnsi="Calibri" w:cs="Calibri"/>
          <w:bCs/>
          <w:iCs/>
          <w:color w:val="auto"/>
          <w:kern w:val="2"/>
          <w:sz w:val="18"/>
          <w:szCs w:val="18"/>
          <w:u w:val="single"/>
        </w:rPr>
        <w:t>in proprio</w:t>
      </w:r>
      <w:r w:rsidR="00DE55C7">
        <w:rPr>
          <w:rFonts w:ascii="Calibri" w:hAnsi="Calibri" w:cs="Calibri"/>
          <w:bCs/>
          <w:iCs/>
          <w:color w:val="auto"/>
          <w:kern w:val="2"/>
          <w:sz w:val="18"/>
          <w:szCs w:val="18"/>
        </w:rPr>
        <w:t xml:space="preserve"> </w:t>
      </w:r>
      <w:r w:rsidR="00D65663" w:rsidRPr="00A81D71">
        <w:rPr>
          <w:rFonts w:ascii="Calibri" w:hAnsi="Calibri" w:cs="Calibri"/>
          <w:bCs/>
          <w:iCs/>
          <w:color w:val="auto"/>
          <w:kern w:val="2"/>
          <w:sz w:val="18"/>
          <w:szCs w:val="18"/>
        </w:rPr>
        <w:t>utilizza</w:t>
      </w:r>
      <w:r w:rsidR="00D65663" w:rsidRPr="00D65663">
        <w:rPr>
          <w:rFonts w:ascii="Calibri" w:hAnsi="Calibri" w:cs="Calibri"/>
          <w:bCs/>
          <w:iCs/>
          <w:color w:val="auto"/>
          <w:kern w:val="2"/>
          <w:sz w:val="18"/>
          <w:szCs w:val="18"/>
        </w:rPr>
        <w:t xml:space="preserve">ndo </w:t>
      </w:r>
      <w:r w:rsidR="00D65663" w:rsidRPr="00A81D71">
        <w:rPr>
          <w:rFonts w:ascii="Calibri" w:hAnsi="Calibri" w:cs="Calibri"/>
          <w:bCs/>
          <w:iCs/>
          <w:color w:val="auto"/>
          <w:kern w:val="2"/>
          <w:sz w:val="18"/>
          <w:szCs w:val="18"/>
        </w:rPr>
        <w:t>l’</w:t>
      </w:r>
      <w:r w:rsidR="00D65663">
        <w:rPr>
          <w:rFonts w:ascii="Calibri" w:hAnsi="Calibri" w:cs="Calibri"/>
          <w:bCs/>
          <w:iCs/>
          <w:color w:val="auto"/>
          <w:kern w:val="2"/>
          <w:sz w:val="18"/>
          <w:szCs w:val="18"/>
        </w:rPr>
        <w:t>”</w:t>
      </w:r>
      <w:r w:rsidR="00D65663" w:rsidRPr="00A81D71">
        <w:rPr>
          <w:rFonts w:ascii="Calibri" w:hAnsi="Calibri" w:cs="Calibri"/>
          <w:bCs/>
          <w:iCs/>
          <w:color w:val="auto"/>
          <w:kern w:val="2"/>
          <w:sz w:val="18"/>
          <w:szCs w:val="18"/>
        </w:rPr>
        <w:t>Allegato 02</w:t>
      </w:r>
      <w:r w:rsidR="00D65663">
        <w:rPr>
          <w:rFonts w:ascii="Calibri" w:hAnsi="Calibri" w:cs="Calibri"/>
          <w:bCs/>
          <w:iCs/>
          <w:color w:val="auto"/>
          <w:kern w:val="2"/>
          <w:sz w:val="18"/>
          <w:szCs w:val="18"/>
        </w:rPr>
        <w:t xml:space="preserve">_E” </w:t>
      </w:r>
    </w:p>
    <w:p w14:paraId="44F1C1FE" w14:textId="23D24DC0" w:rsidR="00857E5C" w:rsidRDefault="00857E5C" w:rsidP="00882648">
      <w:pPr>
        <w:pStyle w:val="Paragrafoelenco"/>
        <w:numPr>
          <w:ilvl w:val="0"/>
          <w:numId w:val="15"/>
        </w:numPr>
        <w:autoSpaceDE w:val="0"/>
        <w:autoSpaceDN w:val="0"/>
        <w:adjustRightInd w:val="0"/>
        <w:spacing w:after="60"/>
        <w:ind w:left="284" w:hanging="142"/>
        <w:jc w:val="both"/>
        <w:rPr>
          <w:rFonts w:ascii="Calibri" w:hAnsi="Calibri" w:cs="Calibri"/>
          <w:bCs/>
          <w:iCs/>
          <w:color w:val="auto"/>
          <w:kern w:val="2"/>
          <w:sz w:val="18"/>
          <w:szCs w:val="18"/>
        </w:rPr>
      </w:pPr>
      <w:bookmarkStart w:id="8" w:name="_Hlk203263786"/>
      <w:r w:rsidRPr="00E608DE">
        <w:rPr>
          <w:rFonts w:ascii="Calibri" w:hAnsi="Calibri" w:cs="Calibri"/>
          <w:bCs/>
          <w:iCs/>
          <w:color w:val="auto"/>
          <w:kern w:val="2"/>
          <w:sz w:val="18"/>
          <w:szCs w:val="18"/>
        </w:rPr>
        <w:t xml:space="preserve">di non </w:t>
      </w:r>
      <w:r w:rsidRPr="005631C4">
        <w:rPr>
          <w:rFonts w:asciiTheme="minorHAnsi" w:hAnsiTheme="minorHAnsi" w:cstheme="minorHAnsi"/>
          <w:color w:val="auto"/>
          <w:kern w:val="0"/>
          <w:sz w:val="18"/>
          <w:szCs w:val="18"/>
          <w:lang w:eastAsia="ar-SA"/>
        </w:rPr>
        <w:t>trovarsi</w:t>
      </w:r>
      <w:r w:rsidRPr="00E608DE">
        <w:rPr>
          <w:rFonts w:ascii="Calibri" w:hAnsi="Calibri" w:cs="Calibri"/>
          <w:bCs/>
          <w:iCs/>
          <w:color w:val="auto"/>
          <w:kern w:val="2"/>
          <w:sz w:val="18"/>
          <w:szCs w:val="18"/>
        </w:rPr>
        <w:t xml:space="preserve"> in alcuna delle cause di esclusione </w:t>
      </w:r>
      <w:r w:rsidR="00975E14">
        <w:rPr>
          <w:rFonts w:ascii="Calibri" w:hAnsi="Calibri" w:cs="Calibri"/>
          <w:bCs/>
          <w:iCs/>
          <w:color w:val="auto"/>
          <w:kern w:val="2"/>
          <w:sz w:val="18"/>
          <w:szCs w:val="18"/>
        </w:rPr>
        <w:t xml:space="preserve">di cui agli articoli </w:t>
      </w:r>
      <w:r w:rsidRPr="00E608DE">
        <w:rPr>
          <w:rFonts w:ascii="Calibri" w:hAnsi="Calibri" w:cs="Calibri"/>
          <w:bCs/>
          <w:iCs/>
          <w:color w:val="auto"/>
          <w:kern w:val="2"/>
          <w:sz w:val="18"/>
          <w:szCs w:val="18"/>
        </w:rPr>
        <w:t xml:space="preserve">94 e 95 del </w:t>
      </w:r>
      <w:proofErr w:type="spellStart"/>
      <w:r w:rsidRPr="00E608DE">
        <w:rPr>
          <w:rFonts w:ascii="Calibri" w:hAnsi="Calibri" w:cs="Calibri"/>
          <w:bCs/>
          <w:iCs/>
          <w:color w:val="auto"/>
          <w:kern w:val="2"/>
          <w:sz w:val="18"/>
          <w:szCs w:val="18"/>
        </w:rPr>
        <w:t>D.Lgs.</w:t>
      </w:r>
      <w:proofErr w:type="spellEnd"/>
      <w:r w:rsidRPr="00E608DE">
        <w:rPr>
          <w:rFonts w:ascii="Calibri" w:hAnsi="Calibri" w:cs="Calibri"/>
          <w:bCs/>
          <w:iCs/>
          <w:color w:val="auto"/>
          <w:kern w:val="2"/>
          <w:sz w:val="18"/>
          <w:szCs w:val="18"/>
        </w:rPr>
        <w:t xml:space="preserve"> 36/2023;</w:t>
      </w:r>
    </w:p>
    <w:p w14:paraId="2C8B433A" w14:textId="77777777" w:rsidR="00115FE1" w:rsidRDefault="00115FE1" w:rsidP="00D65663">
      <w:pPr>
        <w:autoSpaceDE w:val="0"/>
        <w:autoSpaceDN w:val="0"/>
        <w:adjustRightInd w:val="0"/>
        <w:jc w:val="both"/>
        <w:rPr>
          <w:rFonts w:asciiTheme="minorHAnsi" w:hAnsiTheme="minorHAnsi" w:cstheme="minorHAnsi"/>
          <w:color w:val="auto"/>
          <w:kern w:val="0"/>
          <w:sz w:val="18"/>
          <w:szCs w:val="18"/>
          <w:lang w:eastAsia="ar-SA"/>
        </w:rPr>
      </w:pPr>
    </w:p>
    <w:p w14:paraId="4F65515D" w14:textId="3046F785" w:rsidR="000B4280" w:rsidRPr="005631C4" w:rsidRDefault="000B4280" w:rsidP="000B4280">
      <w:pPr>
        <w:pStyle w:val="Paragrafoelenco"/>
        <w:numPr>
          <w:ilvl w:val="0"/>
          <w:numId w:val="2"/>
        </w:numPr>
        <w:pBdr>
          <w:top w:val="single" w:sz="4" w:space="1" w:color="auto"/>
          <w:left w:val="single" w:sz="4" w:space="4" w:color="auto"/>
          <w:bottom w:val="single" w:sz="4" w:space="0" w:color="auto"/>
          <w:right w:val="single" w:sz="4" w:space="4" w:color="auto"/>
        </w:pBdr>
        <w:ind w:left="284" w:hanging="284"/>
        <w:jc w:val="both"/>
        <w:rPr>
          <w:rFonts w:ascii="MS Gothic" w:eastAsia="MS Gothic" w:hAnsi="MS Gothic"/>
          <w:b/>
          <w:bCs/>
          <w:color w:val="auto"/>
          <w:kern w:val="0"/>
          <w:sz w:val="18"/>
          <w:szCs w:val="18"/>
          <w:lang w:eastAsia="en-US"/>
        </w:rPr>
      </w:pPr>
      <w:r w:rsidRPr="000B4280">
        <w:rPr>
          <w:rFonts w:ascii="Calibri" w:hAnsi="Calibri" w:cs="Calibri"/>
          <w:b/>
          <w:iCs/>
          <w:color w:val="0F243E" w:themeColor="text2" w:themeShade="80"/>
          <w:kern w:val="2"/>
          <w:sz w:val="18"/>
          <w:szCs w:val="18"/>
        </w:rPr>
        <w:t xml:space="preserve">DICHIARAZIONI IN CASO DI ADOZIONE DI MISURE DI SELF-CLEANING </w:t>
      </w:r>
      <w:r w:rsidRPr="005631C4">
        <w:rPr>
          <w:rFonts w:ascii="Calibri" w:hAnsi="Calibri" w:cs="Calibri"/>
          <w:b/>
          <w:iCs/>
          <w:color w:val="0F243E" w:themeColor="text2" w:themeShade="80"/>
          <w:kern w:val="2"/>
          <w:sz w:val="18"/>
          <w:szCs w:val="18"/>
        </w:rPr>
        <w:t xml:space="preserve"> </w:t>
      </w:r>
    </w:p>
    <w:p w14:paraId="3428430A" w14:textId="79AA42F3" w:rsidR="00781DE1" w:rsidRDefault="00781DE1" w:rsidP="00D33606">
      <w:pPr>
        <w:autoSpaceDE w:val="0"/>
        <w:autoSpaceDN w:val="0"/>
        <w:adjustRightInd w:val="0"/>
        <w:jc w:val="both"/>
        <w:rPr>
          <w:rFonts w:asciiTheme="minorHAnsi" w:hAnsiTheme="minorHAnsi" w:cstheme="minorHAnsi"/>
          <w:bCs/>
          <w:sz w:val="16"/>
          <w:szCs w:val="16"/>
        </w:rPr>
      </w:pPr>
      <w:bookmarkStart w:id="9" w:name="_Hlk203244166"/>
      <w:bookmarkStart w:id="10" w:name="_Hlk199887468"/>
      <w:bookmarkEnd w:id="8"/>
      <w:r w:rsidRPr="006D635D">
        <w:rPr>
          <w:rFonts w:asciiTheme="minorHAnsi" w:hAnsiTheme="minorHAnsi" w:cstheme="minorHAnsi"/>
          <w:bCs/>
          <w:i/>
          <w:iCs/>
          <w:sz w:val="16"/>
          <w:szCs w:val="16"/>
        </w:rPr>
        <w:t xml:space="preserve">solo in caso di applicazione delle  misure  SELF –CLEANING </w:t>
      </w:r>
      <w:r w:rsidR="005B1FEB">
        <w:rPr>
          <w:rFonts w:asciiTheme="minorHAnsi" w:hAnsiTheme="minorHAnsi" w:cstheme="minorHAnsi"/>
          <w:bCs/>
          <w:i/>
          <w:iCs/>
          <w:sz w:val="16"/>
          <w:szCs w:val="16"/>
        </w:rPr>
        <w:t>di cui all’</w:t>
      </w:r>
      <w:r w:rsidRPr="006D635D">
        <w:rPr>
          <w:rFonts w:asciiTheme="minorHAnsi" w:hAnsiTheme="minorHAnsi" w:cstheme="minorHAnsi"/>
          <w:bCs/>
          <w:i/>
          <w:iCs/>
          <w:sz w:val="16"/>
          <w:szCs w:val="16"/>
        </w:rPr>
        <w:t>art</w:t>
      </w:r>
      <w:r w:rsidR="005B1FEB">
        <w:rPr>
          <w:rFonts w:asciiTheme="minorHAnsi" w:hAnsiTheme="minorHAnsi" w:cstheme="minorHAnsi"/>
          <w:bCs/>
          <w:i/>
          <w:iCs/>
          <w:sz w:val="16"/>
          <w:szCs w:val="16"/>
        </w:rPr>
        <w:t xml:space="preserve">icolo </w:t>
      </w:r>
      <w:r w:rsidRPr="006D635D">
        <w:rPr>
          <w:rFonts w:asciiTheme="minorHAnsi" w:hAnsiTheme="minorHAnsi" w:cstheme="minorHAnsi"/>
          <w:bCs/>
          <w:i/>
          <w:iCs/>
          <w:sz w:val="16"/>
          <w:szCs w:val="16"/>
        </w:rPr>
        <w:t>96, comma 6</w:t>
      </w:r>
      <w:r w:rsidRPr="006D635D">
        <w:rPr>
          <w:rFonts w:asciiTheme="minorHAnsi" w:hAnsiTheme="minorHAnsi" w:cstheme="minorHAnsi"/>
          <w:bCs/>
          <w:sz w:val="16"/>
          <w:szCs w:val="16"/>
          <w:vertAlign w:val="superscript"/>
        </w:rPr>
        <w:footnoteReference w:id="2"/>
      </w:r>
      <w:r w:rsidRPr="006D635D">
        <w:rPr>
          <w:rFonts w:asciiTheme="minorHAnsi" w:hAnsiTheme="minorHAnsi" w:cstheme="minorHAnsi"/>
          <w:bCs/>
          <w:sz w:val="16"/>
          <w:szCs w:val="16"/>
        </w:rPr>
        <w:t xml:space="preserve">, </w:t>
      </w:r>
      <w:r w:rsidR="00713489" w:rsidRPr="006D635D">
        <w:rPr>
          <w:rFonts w:asciiTheme="minorHAnsi" w:hAnsiTheme="minorHAnsi" w:cstheme="minorHAnsi"/>
          <w:bCs/>
          <w:i/>
          <w:iCs/>
          <w:sz w:val="16"/>
          <w:szCs w:val="16"/>
        </w:rPr>
        <w:t xml:space="preserve">del </w:t>
      </w:r>
      <w:proofErr w:type="spellStart"/>
      <w:r w:rsidR="00713489" w:rsidRPr="006D635D">
        <w:rPr>
          <w:rFonts w:asciiTheme="minorHAnsi" w:hAnsiTheme="minorHAnsi" w:cstheme="minorHAnsi"/>
          <w:bCs/>
          <w:i/>
          <w:iCs/>
          <w:sz w:val="16"/>
          <w:szCs w:val="16"/>
        </w:rPr>
        <w:t>D.Lgs.</w:t>
      </w:r>
      <w:proofErr w:type="spellEnd"/>
      <w:r w:rsidR="00713489" w:rsidRPr="006D635D">
        <w:rPr>
          <w:rFonts w:asciiTheme="minorHAnsi" w:hAnsiTheme="minorHAnsi" w:cstheme="minorHAnsi"/>
          <w:bCs/>
          <w:i/>
          <w:iCs/>
          <w:sz w:val="16"/>
          <w:szCs w:val="16"/>
        </w:rPr>
        <w:t xml:space="preserve"> 36/2023</w:t>
      </w:r>
      <w:r w:rsidRPr="006D635D">
        <w:rPr>
          <w:rFonts w:asciiTheme="minorHAnsi" w:hAnsiTheme="minorHAnsi" w:cstheme="minorHAnsi"/>
          <w:bCs/>
          <w:sz w:val="16"/>
          <w:szCs w:val="16"/>
        </w:rPr>
        <w:t>)</w:t>
      </w:r>
      <w:r w:rsidR="00713489" w:rsidRPr="006D635D">
        <w:rPr>
          <w:rFonts w:asciiTheme="minorHAnsi" w:hAnsiTheme="minorHAnsi" w:cstheme="minorHAnsi"/>
          <w:bCs/>
          <w:i/>
          <w:iCs/>
          <w:sz w:val="16"/>
          <w:szCs w:val="16"/>
        </w:rPr>
        <w:t xml:space="preserve"> </w:t>
      </w:r>
    </w:p>
    <w:p w14:paraId="1050F803" w14:textId="77777777" w:rsidR="006D635D" w:rsidRPr="006D635D" w:rsidRDefault="006D635D" w:rsidP="00781DE1">
      <w:pPr>
        <w:autoSpaceDE w:val="0"/>
        <w:autoSpaceDN w:val="0"/>
        <w:adjustRightInd w:val="0"/>
        <w:ind w:left="142"/>
        <w:jc w:val="both"/>
        <w:rPr>
          <w:rFonts w:asciiTheme="minorHAnsi" w:hAnsiTheme="minorHAnsi" w:cstheme="minorHAnsi"/>
          <w:bCs/>
          <w:sz w:val="16"/>
          <w:szCs w:val="16"/>
        </w:rPr>
      </w:pPr>
    </w:p>
    <w:p w14:paraId="2933473C" w14:textId="1717B3FE" w:rsidR="000335BE" w:rsidRPr="00520AEC" w:rsidRDefault="000335BE" w:rsidP="004D0BC9">
      <w:pPr>
        <w:pStyle w:val="Paragrafoelenco"/>
        <w:numPr>
          <w:ilvl w:val="0"/>
          <w:numId w:val="15"/>
        </w:numPr>
        <w:autoSpaceDE w:val="0"/>
        <w:autoSpaceDN w:val="0"/>
        <w:adjustRightInd w:val="0"/>
        <w:ind w:left="284" w:hanging="284"/>
        <w:jc w:val="both"/>
        <w:rPr>
          <w:rFonts w:asciiTheme="minorHAnsi" w:hAnsiTheme="minorHAnsi" w:cstheme="minorHAnsi"/>
          <w:sz w:val="18"/>
          <w:szCs w:val="18"/>
        </w:rPr>
      </w:pPr>
      <w:r w:rsidRPr="00520AEC">
        <w:rPr>
          <w:rFonts w:asciiTheme="minorHAnsi" w:hAnsiTheme="minorHAnsi" w:cstheme="minorHAnsi"/>
          <w:b/>
          <w:bCs/>
          <w:sz w:val="18"/>
          <w:szCs w:val="18"/>
        </w:rPr>
        <w:t xml:space="preserve">INSERISCE </w:t>
      </w:r>
      <w:r w:rsidRPr="00520AEC">
        <w:rPr>
          <w:rFonts w:asciiTheme="minorHAnsi" w:hAnsiTheme="minorHAnsi" w:cstheme="minorHAnsi"/>
          <w:sz w:val="18"/>
          <w:szCs w:val="18"/>
        </w:rPr>
        <w:t xml:space="preserve">nel </w:t>
      </w:r>
      <w:r w:rsidRPr="00520AEC">
        <w:rPr>
          <w:rFonts w:ascii="Calibri" w:eastAsia="Arial Unicode MS" w:hAnsi="Calibri" w:cs="Calibri"/>
          <w:color w:val="000000"/>
          <w:kern w:val="0"/>
          <w:sz w:val="18"/>
          <w:szCs w:val="18"/>
        </w:rPr>
        <w:t>FVOE</w:t>
      </w:r>
      <w:r w:rsidRPr="00520AEC">
        <w:rPr>
          <w:rFonts w:asciiTheme="minorHAnsi" w:hAnsiTheme="minorHAnsi" w:cstheme="minorHAnsi"/>
          <w:sz w:val="18"/>
          <w:szCs w:val="18"/>
        </w:rPr>
        <w:t xml:space="preserve"> la relazione che illustra le misure di self </w:t>
      </w:r>
      <w:proofErr w:type="spellStart"/>
      <w:r w:rsidRPr="00520AEC">
        <w:rPr>
          <w:rFonts w:asciiTheme="minorHAnsi" w:hAnsiTheme="minorHAnsi" w:cstheme="minorHAnsi"/>
          <w:sz w:val="18"/>
          <w:szCs w:val="18"/>
        </w:rPr>
        <w:t>cleaning</w:t>
      </w:r>
      <w:proofErr w:type="spellEnd"/>
      <w:r w:rsidRPr="00520AEC">
        <w:rPr>
          <w:rFonts w:asciiTheme="minorHAnsi" w:hAnsiTheme="minorHAnsi" w:cstheme="minorHAnsi"/>
          <w:sz w:val="18"/>
          <w:szCs w:val="18"/>
        </w:rPr>
        <w:t xml:space="preserve"> adottate in relazione alle cause di esclusione che si sono verificate prima della presentazione della </w:t>
      </w:r>
      <w:r w:rsidR="00975E14">
        <w:rPr>
          <w:rFonts w:asciiTheme="minorHAnsi" w:hAnsiTheme="minorHAnsi" w:cstheme="minorHAnsi"/>
          <w:sz w:val="18"/>
          <w:szCs w:val="18"/>
        </w:rPr>
        <w:t>offerta</w:t>
      </w:r>
      <w:r w:rsidRPr="00520AEC">
        <w:rPr>
          <w:rFonts w:asciiTheme="minorHAnsi" w:hAnsiTheme="minorHAnsi" w:cstheme="minorHAnsi"/>
          <w:sz w:val="18"/>
          <w:szCs w:val="18"/>
        </w:rPr>
        <w:t xml:space="preserve"> e indica nel DGUE, il riferimento al documento caricato nel FVOE;</w:t>
      </w:r>
    </w:p>
    <w:p w14:paraId="60166F10" w14:textId="77777777" w:rsidR="00B148C1" w:rsidRPr="00B148C1" w:rsidRDefault="00B148C1" w:rsidP="00D33606">
      <w:pPr>
        <w:spacing w:before="60" w:after="60"/>
        <w:ind w:firstLine="284"/>
        <w:jc w:val="both"/>
        <w:rPr>
          <w:rFonts w:asciiTheme="minorHAnsi" w:eastAsia="Calibri" w:hAnsiTheme="minorHAnsi" w:cstheme="minorHAnsi"/>
          <w:b/>
          <w:bCs/>
          <w:i/>
          <w:iCs/>
          <w:color w:val="auto"/>
          <w:kern w:val="0"/>
          <w:sz w:val="18"/>
          <w:szCs w:val="18"/>
        </w:rPr>
      </w:pPr>
      <w:r w:rsidRPr="00B148C1">
        <w:rPr>
          <w:rFonts w:asciiTheme="minorHAnsi" w:eastAsia="Calibri" w:hAnsiTheme="minorHAnsi" w:cstheme="minorHAnsi"/>
          <w:b/>
          <w:bCs/>
          <w:i/>
          <w:iCs/>
          <w:color w:val="auto"/>
          <w:kern w:val="0"/>
          <w:sz w:val="18"/>
          <w:szCs w:val="18"/>
        </w:rPr>
        <w:t>(o, in alternativa)</w:t>
      </w:r>
    </w:p>
    <w:p w14:paraId="3E3D5F2F" w14:textId="7C9BF55F" w:rsidR="00BC3F86" w:rsidRDefault="00783135" w:rsidP="00F23066">
      <w:pPr>
        <w:autoSpaceDE w:val="0"/>
        <w:autoSpaceDN w:val="0"/>
        <w:adjustRightInd w:val="0"/>
        <w:spacing w:after="120"/>
        <w:ind w:left="567" w:hanging="283"/>
        <w:jc w:val="both"/>
        <w:rPr>
          <w:rFonts w:asciiTheme="minorHAnsi" w:hAnsiTheme="minorHAnsi" w:cstheme="minorHAnsi"/>
          <w:sz w:val="18"/>
          <w:szCs w:val="18"/>
        </w:rPr>
      </w:pPr>
      <w:sdt>
        <w:sdtPr>
          <w:rPr>
            <w:rFonts w:ascii="MS Gothic" w:eastAsia="MS Gothic" w:hAnsi="MS Gothic" w:cs="Calibri"/>
            <w:b/>
            <w:color w:val="auto"/>
            <w:kern w:val="0"/>
            <w:sz w:val="22"/>
            <w:szCs w:val="22"/>
            <w:lang w:eastAsia="en-US"/>
          </w:rPr>
          <w:id w:val="1232658868"/>
          <w14:checkbox>
            <w14:checked w14:val="0"/>
            <w14:checkedState w14:val="2612" w14:font="MS Gothic"/>
            <w14:uncheckedState w14:val="2610" w14:font="MS Gothic"/>
          </w14:checkbox>
        </w:sdtPr>
        <w:sdtEndPr/>
        <w:sdtContent>
          <w:r w:rsidR="00713489">
            <w:rPr>
              <w:rFonts w:ascii="MS Gothic" w:eastAsia="MS Gothic" w:hAnsi="MS Gothic" w:cs="Calibri" w:hint="eastAsia"/>
              <w:b/>
              <w:color w:val="auto"/>
              <w:kern w:val="0"/>
              <w:sz w:val="22"/>
              <w:szCs w:val="22"/>
              <w:lang w:eastAsia="en-US"/>
            </w:rPr>
            <w:t>☐</w:t>
          </w:r>
        </w:sdtContent>
      </w:sdt>
      <w:r w:rsidR="003A3610" w:rsidRPr="003A3610">
        <w:rPr>
          <w:rFonts w:asciiTheme="minorHAnsi" w:hAnsiTheme="minorHAnsi" w:cstheme="minorHAnsi"/>
          <w:color w:val="auto"/>
          <w:kern w:val="0"/>
          <w:sz w:val="22"/>
          <w:szCs w:val="22"/>
        </w:rPr>
        <w:t xml:space="preserve"> </w:t>
      </w:r>
      <w:r w:rsidR="00803E35">
        <w:rPr>
          <w:rFonts w:asciiTheme="minorHAnsi" w:hAnsiTheme="minorHAnsi" w:cstheme="minorHAnsi"/>
          <w:color w:val="auto"/>
          <w:kern w:val="0"/>
          <w:sz w:val="22"/>
          <w:szCs w:val="22"/>
        </w:rPr>
        <w:t xml:space="preserve"> </w:t>
      </w:r>
      <w:r w:rsidR="003A3610" w:rsidRPr="00520AEC">
        <w:rPr>
          <w:rFonts w:asciiTheme="minorHAnsi" w:hAnsiTheme="minorHAnsi" w:cstheme="minorHAnsi"/>
          <w:b/>
          <w:bCs/>
          <w:sz w:val="18"/>
          <w:szCs w:val="18"/>
        </w:rPr>
        <w:t>DIC</w:t>
      </w:r>
      <w:r w:rsidR="000335BE" w:rsidRPr="00520AEC">
        <w:rPr>
          <w:rFonts w:asciiTheme="minorHAnsi" w:hAnsiTheme="minorHAnsi" w:cstheme="minorHAnsi"/>
          <w:b/>
          <w:bCs/>
          <w:sz w:val="18"/>
          <w:szCs w:val="18"/>
        </w:rPr>
        <w:t>HIARA</w:t>
      </w:r>
      <w:r w:rsidR="000335BE" w:rsidRPr="00520AEC">
        <w:rPr>
          <w:rFonts w:asciiTheme="minorHAnsi" w:hAnsiTheme="minorHAnsi" w:cstheme="minorHAnsi"/>
          <w:sz w:val="18"/>
          <w:szCs w:val="18"/>
        </w:rPr>
        <w:t xml:space="preserve"> che è stato impossibilitato </w:t>
      </w:r>
      <w:proofErr w:type="gramStart"/>
      <w:r w:rsidR="000335BE" w:rsidRPr="00520AEC">
        <w:rPr>
          <w:rFonts w:asciiTheme="minorHAnsi" w:hAnsiTheme="minorHAnsi" w:cstheme="minorHAnsi"/>
          <w:sz w:val="18"/>
          <w:szCs w:val="18"/>
        </w:rPr>
        <w:t>ad</w:t>
      </w:r>
      <w:proofErr w:type="gramEnd"/>
      <w:r w:rsidR="000335BE" w:rsidRPr="00520AEC">
        <w:rPr>
          <w:rFonts w:asciiTheme="minorHAnsi" w:hAnsiTheme="minorHAnsi" w:cstheme="minorHAnsi"/>
          <w:sz w:val="18"/>
          <w:szCs w:val="18"/>
        </w:rPr>
        <w:t xml:space="preserve"> adottare misure di self </w:t>
      </w:r>
      <w:proofErr w:type="spellStart"/>
      <w:r w:rsidR="000335BE" w:rsidRPr="00520AEC">
        <w:rPr>
          <w:rFonts w:asciiTheme="minorHAnsi" w:hAnsiTheme="minorHAnsi" w:cstheme="minorHAnsi"/>
          <w:sz w:val="18"/>
          <w:szCs w:val="18"/>
        </w:rPr>
        <w:t>cleaning</w:t>
      </w:r>
      <w:proofErr w:type="spellEnd"/>
      <w:r w:rsidR="000335BE" w:rsidRPr="00520AEC">
        <w:rPr>
          <w:rFonts w:asciiTheme="minorHAnsi" w:hAnsiTheme="minorHAnsi" w:cstheme="minorHAnsi"/>
          <w:sz w:val="18"/>
          <w:szCs w:val="18"/>
        </w:rPr>
        <w:t xml:space="preserve"> per i seguenti motivi </w:t>
      </w:r>
      <w:r w:rsidR="00D33606">
        <w:rPr>
          <w:rFonts w:asciiTheme="minorHAnsi" w:hAnsiTheme="minorHAnsi" w:cstheme="minorHAnsi"/>
          <w:sz w:val="18"/>
          <w:szCs w:val="18"/>
        </w:rPr>
        <w:t>(</w:t>
      </w:r>
      <w:r w:rsidR="000335BE" w:rsidRPr="00520AEC">
        <w:rPr>
          <w:rFonts w:asciiTheme="minorHAnsi" w:hAnsiTheme="minorHAnsi" w:cstheme="minorHAnsi"/>
          <w:i/>
          <w:iCs/>
          <w:sz w:val="18"/>
          <w:szCs w:val="18"/>
        </w:rPr>
        <w:t xml:space="preserve">indicare le </w:t>
      </w:r>
      <w:proofErr w:type="gramStart"/>
      <w:r w:rsidR="000335BE" w:rsidRPr="00520AEC">
        <w:rPr>
          <w:rFonts w:asciiTheme="minorHAnsi" w:hAnsiTheme="minorHAnsi" w:cstheme="minorHAnsi"/>
          <w:i/>
          <w:iCs/>
          <w:sz w:val="18"/>
          <w:szCs w:val="18"/>
        </w:rPr>
        <w:t>motivazioni</w:t>
      </w:r>
      <w:r w:rsidR="00D33606">
        <w:rPr>
          <w:rFonts w:asciiTheme="minorHAnsi" w:hAnsiTheme="minorHAnsi" w:cstheme="minorHAnsi"/>
          <w:i/>
          <w:iCs/>
          <w:sz w:val="18"/>
          <w:szCs w:val="18"/>
        </w:rPr>
        <w:t xml:space="preserve">) </w:t>
      </w:r>
      <w:r w:rsidR="000335BE" w:rsidRPr="00520AEC">
        <w:rPr>
          <w:rFonts w:asciiTheme="minorHAnsi" w:hAnsiTheme="minorHAnsi" w:cstheme="minorHAnsi"/>
          <w:sz w:val="18"/>
          <w:szCs w:val="18"/>
        </w:rPr>
        <w:t xml:space="preserve"> …</w:t>
      </w:r>
      <w:proofErr w:type="gramEnd"/>
      <w:r w:rsidR="000335BE" w:rsidRPr="00520AEC">
        <w:rPr>
          <w:rFonts w:asciiTheme="minorHAnsi" w:hAnsiTheme="minorHAnsi" w:cstheme="minorHAnsi"/>
          <w:sz w:val="18"/>
          <w:szCs w:val="18"/>
        </w:rPr>
        <w:t xml:space="preserve">……………e si impegna </w:t>
      </w:r>
      <w:proofErr w:type="gramStart"/>
      <w:r w:rsidR="000335BE" w:rsidRPr="00520AEC">
        <w:rPr>
          <w:rFonts w:asciiTheme="minorHAnsi" w:hAnsiTheme="minorHAnsi" w:cstheme="minorHAnsi"/>
          <w:sz w:val="18"/>
          <w:szCs w:val="18"/>
        </w:rPr>
        <w:t>ad</w:t>
      </w:r>
      <w:proofErr w:type="gramEnd"/>
      <w:r w:rsidR="000335BE" w:rsidRPr="00520AEC">
        <w:rPr>
          <w:rFonts w:asciiTheme="minorHAnsi" w:hAnsiTheme="minorHAnsi" w:cstheme="minorHAnsi"/>
          <w:sz w:val="18"/>
          <w:szCs w:val="18"/>
        </w:rPr>
        <w:t xml:space="preserve"> adottare misure idonee e a comunicare le stesse tempestivamente e comunque prima dell’aggiudicazione</w:t>
      </w:r>
    </w:p>
    <w:bookmarkEnd w:id="9"/>
    <w:p w14:paraId="00A8A4DA" w14:textId="34057D1B" w:rsidR="00D65663" w:rsidRPr="005631C4" w:rsidRDefault="00D65663" w:rsidP="00B148C1">
      <w:pPr>
        <w:pStyle w:val="Paragrafoelenco"/>
        <w:numPr>
          <w:ilvl w:val="0"/>
          <w:numId w:val="2"/>
        </w:numPr>
        <w:pBdr>
          <w:top w:val="single" w:sz="4" w:space="1" w:color="auto"/>
          <w:left w:val="single" w:sz="4" w:space="4" w:color="auto"/>
          <w:bottom w:val="single" w:sz="4" w:space="0" w:color="auto"/>
          <w:right w:val="single" w:sz="4" w:space="4" w:color="auto"/>
        </w:pBdr>
        <w:tabs>
          <w:tab w:val="clear" w:pos="-142"/>
        </w:tabs>
        <w:ind w:left="284" w:hanging="284"/>
        <w:jc w:val="both"/>
        <w:rPr>
          <w:rFonts w:ascii="MS Gothic" w:eastAsia="MS Gothic" w:hAnsi="MS Gothic"/>
          <w:b/>
          <w:bCs/>
          <w:color w:val="auto"/>
          <w:kern w:val="0"/>
          <w:sz w:val="18"/>
          <w:szCs w:val="18"/>
          <w:lang w:eastAsia="en-US"/>
        </w:rPr>
      </w:pPr>
      <w:r w:rsidRPr="005631C4">
        <w:rPr>
          <w:rFonts w:ascii="Calibri" w:hAnsi="Calibri" w:cs="Calibri"/>
          <w:b/>
          <w:iCs/>
          <w:color w:val="0F243E" w:themeColor="text2" w:themeShade="80"/>
          <w:kern w:val="2"/>
          <w:sz w:val="18"/>
          <w:szCs w:val="18"/>
        </w:rPr>
        <w:t xml:space="preserve">ULTERIORI DICHIARAZIONI </w:t>
      </w:r>
    </w:p>
    <w:p w14:paraId="524E760D" w14:textId="77777777" w:rsidR="00382F04" w:rsidRDefault="00382F04" w:rsidP="00382F04">
      <w:pPr>
        <w:widowControl w:val="0"/>
        <w:tabs>
          <w:tab w:val="left" w:pos="0"/>
        </w:tabs>
        <w:suppressAutoHyphens/>
        <w:ind w:left="851" w:hanging="284"/>
        <w:jc w:val="both"/>
        <w:rPr>
          <w:rFonts w:ascii="Calibri" w:hAnsi="Calibri" w:cs="Calibri"/>
          <w:color w:val="auto"/>
          <w:kern w:val="2"/>
          <w:sz w:val="20"/>
        </w:rPr>
      </w:pPr>
    </w:p>
    <w:p w14:paraId="494C53E0" w14:textId="77777777" w:rsidR="00382F04" w:rsidRPr="00AB4353" w:rsidRDefault="00382F04" w:rsidP="004D0BC9">
      <w:pPr>
        <w:pStyle w:val="Paragrafoelenco"/>
        <w:numPr>
          <w:ilvl w:val="0"/>
          <w:numId w:val="15"/>
        </w:numPr>
        <w:autoSpaceDE w:val="0"/>
        <w:autoSpaceDN w:val="0"/>
        <w:adjustRightInd w:val="0"/>
        <w:ind w:left="284" w:hanging="284"/>
        <w:jc w:val="both"/>
        <w:rPr>
          <w:rFonts w:asciiTheme="minorHAnsi" w:eastAsia="Calibri" w:hAnsiTheme="minorHAnsi" w:cstheme="minorHAnsi"/>
          <w:color w:val="auto"/>
          <w:kern w:val="0"/>
          <w:sz w:val="18"/>
          <w:szCs w:val="18"/>
          <w:lang w:eastAsia="en-US"/>
        </w:rPr>
      </w:pPr>
      <w:r w:rsidRPr="00A4567A">
        <w:rPr>
          <w:rFonts w:ascii="Calibri" w:hAnsi="Calibri" w:cs="Calibri"/>
          <w:b/>
          <w:bCs/>
          <w:iCs/>
          <w:color w:val="auto"/>
          <w:kern w:val="0"/>
          <w:sz w:val="18"/>
          <w:szCs w:val="18"/>
        </w:rPr>
        <w:t>DICHIARA</w:t>
      </w:r>
      <w:r w:rsidRPr="00A4567A">
        <w:rPr>
          <w:rFonts w:ascii="Calibri" w:hAnsi="Calibri" w:cs="Calibri"/>
          <w:iCs/>
          <w:color w:val="auto"/>
          <w:kern w:val="0"/>
          <w:sz w:val="18"/>
          <w:szCs w:val="18"/>
        </w:rPr>
        <w:t xml:space="preserve"> </w:t>
      </w:r>
      <w:r w:rsidRPr="00AB4353">
        <w:rPr>
          <w:rFonts w:ascii="Calibri" w:hAnsi="Calibri" w:cs="Calibri"/>
          <w:iCs/>
          <w:color w:val="auto"/>
          <w:kern w:val="0"/>
          <w:sz w:val="18"/>
          <w:szCs w:val="18"/>
        </w:rPr>
        <w:t xml:space="preserve">di non aver affidato incarichi in violazione dell’articolo 53, comma 16-ter, del decreto legislativo del 2001 n. 165 a soggetti </w:t>
      </w:r>
      <w:r w:rsidRPr="00AB4353">
        <w:rPr>
          <w:rFonts w:asciiTheme="minorHAnsi" w:eastAsia="Calibri" w:hAnsiTheme="minorHAnsi" w:cstheme="minorHAnsi"/>
          <w:color w:val="auto"/>
          <w:kern w:val="0"/>
          <w:sz w:val="18"/>
          <w:szCs w:val="18"/>
          <w:lang w:eastAsia="en-US"/>
        </w:rPr>
        <w:t xml:space="preserve">che hanno esercitato, </w:t>
      </w:r>
      <w:r w:rsidRPr="00F23066">
        <w:rPr>
          <w:rFonts w:asciiTheme="minorHAnsi" w:hAnsiTheme="minorHAnsi" w:cstheme="minorHAnsi"/>
          <w:sz w:val="18"/>
          <w:szCs w:val="18"/>
        </w:rPr>
        <w:t>in</w:t>
      </w:r>
      <w:r w:rsidRPr="00AB4353">
        <w:rPr>
          <w:rFonts w:asciiTheme="minorHAnsi" w:eastAsia="Calibri" w:hAnsiTheme="minorHAnsi" w:cstheme="minorHAnsi"/>
          <w:color w:val="auto"/>
          <w:kern w:val="0"/>
          <w:sz w:val="18"/>
          <w:szCs w:val="18"/>
          <w:lang w:eastAsia="en-US"/>
        </w:rPr>
        <w:t xml:space="preserve"> qualità di dipendenti, poteri autoritativi o negoziali presso </w:t>
      </w:r>
      <w:r w:rsidRPr="00A4567A">
        <w:rPr>
          <w:rFonts w:asciiTheme="minorHAnsi" w:hAnsiTheme="minorHAnsi" w:cstheme="minorHAnsi"/>
          <w:color w:val="auto"/>
          <w:kern w:val="0"/>
          <w:sz w:val="18"/>
          <w:szCs w:val="18"/>
          <w:lang w:eastAsia="ar-SA"/>
        </w:rPr>
        <w:t>l’amministrazione</w:t>
      </w:r>
      <w:r w:rsidRPr="00AB4353">
        <w:rPr>
          <w:rFonts w:asciiTheme="minorHAnsi" w:eastAsia="Calibri" w:hAnsiTheme="minorHAnsi" w:cstheme="minorHAnsi"/>
          <w:color w:val="auto"/>
          <w:kern w:val="0"/>
          <w:sz w:val="18"/>
          <w:szCs w:val="18"/>
          <w:lang w:eastAsia="en-US"/>
        </w:rPr>
        <w:t xml:space="preserve"> affidante negli ultimi tre anni;</w:t>
      </w:r>
    </w:p>
    <w:p w14:paraId="103A8E9F" w14:textId="77777777" w:rsidR="00382F04" w:rsidRPr="00AB4353" w:rsidRDefault="00382F04" w:rsidP="00882DAA">
      <w:pPr>
        <w:widowControl w:val="0"/>
        <w:suppressAutoHyphens/>
        <w:ind w:left="720" w:hanging="284"/>
        <w:jc w:val="both"/>
        <w:rPr>
          <w:rFonts w:asciiTheme="minorHAnsi" w:eastAsia="Calibri" w:hAnsiTheme="minorHAnsi" w:cstheme="minorHAnsi"/>
          <w:color w:val="auto"/>
          <w:kern w:val="0"/>
          <w:sz w:val="18"/>
          <w:szCs w:val="18"/>
          <w:lang w:eastAsia="en-US"/>
        </w:rPr>
      </w:pPr>
    </w:p>
    <w:p w14:paraId="317E1FDC" w14:textId="13912DD1" w:rsidR="00382F04" w:rsidRDefault="00382F04" w:rsidP="004D0BC9">
      <w:pPr>
        <w:pStyle w:val="Paragrafoelenco"/>
        <w:numPr>
          <w:ilvl w:val="0"/>
          <w:numId w:val="15"/>
        </w:numPr>
        <w:autoSpaceDE w:val="0"/>
        <w:autoSpaceDN w:val="0"/>
        <w:adjustRightInd w:val="0"/>
        <w:ind w:left="284" w:hanging="284"/>
        <w:jc w:val="both"/>
        <w:rPr>
          <w:rFonts w:ascii="Calibri" w:hAnsi="Calibri" w:cs="Calibri"/>
          <w:iCs/>
          <w:color w:val="auto"/>
          <w:kern w:val="0"/>
          <w:sz w:val="18"/>
          <w:szCs w:val="18"/>
        </w:rPr>
      </w:pPr>
      <w:r w:rsidRPr="00A4567A">
        <w:rPr>
          <w:rFonts w:asciiTheme="minorHAnsi" w:eastAsia="Calibri" w:hAnsiTheme="minorHAnsi" w:cstheme="minorHAnsi"/>
          <w:b/>
          <w:bCs/>
          <w:color w:val="auto"/>
          <w:kern w:val="0"/>
          <w:sz w:val="18"/>
          <w:szCs w:val="18"/>
          <w:lang w:eastAsia="en-US"/>
        </w:rPr>
        <w:t>DICHIARA</w:t>
      </w:r>
      <w:r w:rsidRPr="00A4567A">
        <w:rPr>
          <w:rFonts w:asciiTheme="minorHAnsi" w:eastAsia="Calibri" w:hAnsiTheme="minorHAnsi" w:cstheme="minorHAnsi"/>
          <w:color w:val="auto"/>
          <w:kern w:val="0"/>
          <w:sz w:val="18"/>
          <w:szCs w:val="18"/>
          <w:lang w:eastAsia="en-US"/>
        </w:rPr>
        <w:t xml:space="preserve"> </w:t>
      </w:r>
      <w:r w:rsidRPr="00AB4353">
        <w:rPr>
          <w:rFonts w:asciiTheme="minorHAnsi" w:eastAsia="Calibri" w:hAnsiTheme="minorHAnsi" w:cstheme="minorHAnsi"/>
          <w:color w:val="auto"/>
          <w:kern w:val="0"/>
          <w:sz w:val="18"/>
          <w:szCs w:val="18"/>
          <w:lang w:eastAsia="en-US"/>
        </w:rPr>
        <w:t xml:space="preserve">di </w:t>
      </w:r>
      <w:r w:rsidRPr="00A4567A">
        <w:rPr>
          <w:rFonts w:asciiTheme="minorHAnsi" w:hAnsiTheme="minorHAnsi" w:cstheme="minorHAnsi"/>
          <w:color w:val="auto"/>
          <w:kern w:val="0"/>
          <w:sz w:val="18"/>
          <w:szCs w:val="18"/>
          <w:lang w:eastAsia="ar-SA"/>
        </w:rPr>
        <w:t>accettare</w:t>
      </w:r>
      <w:r w:rsidRPr="00AB4353">
        <w:rPr>
          <w:rFonts w:asciiTheme="minorHAnsi" w:eastAsia="Calibri" w:hAnsiTheme="minorHAnsi" w:cstheme="minorHAnsi"/>
          <w:color w:val="auto"/>
          <w:kern w:val="0"/>
          <w:sz w:val="18"/>
          <w:szCs w:val="18"/>
          <w:lang w:eastAsia="en-US"/>
        </w:rPr>
        <w:t xml:space="preserve"> le clausole </w:t>
      </w:r>
      <w:r w:rsidRPr="00F23066">
        <w:rPr>
          <w:rFonts w:asciiTheme="minorHAnsi" w:hAnsiTheme="minorHAnsi" w:cstheme="minorHAnsi"/>
          <w:sz w:val="18"/>
          <w:szCs w:val="18"/>
        </w:rPr>
        <w:t>contenute</w:t>
      </w:r>
      <w:r w:rsidRPr="00AB4353">
        <w:rPr>
          <w:rFonts w:ascii="Calibri" w:hAnsi="Calibri" w:cs="Calibri"/>
          <w:iCs/>
          <w:color w:val="auto"/>
          <w:kern w:val="0"/>
          <w:sz w:val="18"/>
          <w:szCs w:val="18"/>
        </w:rPr>
        <w:t xml:space="preserve"> nel protocollo di legalità/patto di integrità</w:t>
      </w:r>
      <w:r w:rsidR="005A3865">
        <w:rPr>
          <w:rFonts w:ascii="Calibri" w:hAnsi="Calibri" w:cs="Calibri"/>
          <w:iCs/>
          <w:color w:val="auto"/>
          <w:kern w:val="0"/>
          <w:sz w:val="18"/>
          <w:szCs w:val="18"/>
        </w:rPr>
        <w:t xml:space="preserve"> che viene allegato firmato digitalmente nella busta amministrativa</w:t>
      </w:r>
      <w:r w:rsidRPr="00AB4353">
        <w:rPr>
          <w:rFonts w:ascii="Calibri" w:hAnsi="Calibri" w:cs="Calibri"/>
          <w:iCs/>
          <w:color w:val="auto"/>
          <w:kern w:val="0"/>
          <w:sz w:val="18"/>
          <w:szCs w:val="18"/>
        </w:rPr>
        <w:t xml:space="preserve"> (</w:t>
      </w:r>
      <w:r w:rsidRPr="00AB4353">
        <w:rPr>
          <w:rFonts w:ascii="Calibri" w:hAnsi="Calibri" w:cs="Calibri"/>
          <w:iCs/>
          <w:color w:val="0F243E" w:themeColor="text2" w:themeShade="80"/>
          <w:kern w:val="0"/>
          <w:sz w:val="18"/>
          <w:szCs w:val="18"/>
        </w:rPr>
        <w:t>Allegato 09</w:t>
      </w:r>
      <w:r w:rsidRPr="00AB4353">
        <w:rPr>
          <w:rFonts w:ascii="Calibri" w:hAnsi="Calibri" w:cs="Calibri"/>
          <w:iCs/>
          <w:color w:val="auto"/>
          <w:kern w:val="0"/>
          <w:sz w:val="18"/>
          <w:szCs w:val="18"/>
        </w:rPr>
        <w:t>).</w:t>
      </w:r>
    </w:p>
    <w:p w14:paraId="4E991A4E" w14:textId="77777777" w:rsidR="00382F04" w:rsidRPr="00720A7C" w:rsidRDefault="00382F04" w:rsidP="00382F04">
      <w:pPr>
        <w:pStyle w:val="Paragrafoelenco"/>
        <w:autoSpaceDE w:val="0"/>
        <w:autoSpaceDN w:val="0"/>
        <w:adjustRightInd w:val="0"/>
        <w:ind w:left="426"/>
        <w:jc w:val="both"/>
        <w:rPr>
          <w:rFonts w:asciiTheme="minorHAnsi" w:hAnsiTheme="minorHAnsi" w:cstheme="minorHAnsi"/>
          <w:color w:val="auto"/>
          <w:kern w:val="0"/>
          <w:sz w:val="18"/>
          <w:szCs w:val="18"/>
          <w:lang w:eastAsia="ar-SA"/>
        </w:rPr>
      </w:pPr>
    </w:p>
    <w:p w14:paraId="7AF51DC5" w14:textId="77777777" w:rsidR="00520AEC" w:rsidRPr="005631C4" w:rsidRDefault="00520AEC" w:rsidP="00520AEC">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 w:val="num" w:pos="142"/>
        </w:tabs>
        <w:ind w:left="284" w:hanging="284"/>
        <w:jc w:val="both"/>
        <w:rPr>
          <w:rFonts w:ascii="Calibri" w:eastAsia="Calibri" w:hAnsi="Calibri" w:cs="Courier New"/>
          <w:b/>
          <w:bCs/>
          <w:color w:val="0F243E" w:themeColor="text2" w:themeShade="80"/>
          <w:kern w:val="0"/>
          <w:sz w:val="18"/>
          <w:szCs w:val="18"/>
        </w:rPr>
      </w:pPr>
      <w:r w:rsidRPr="005631C4">
        <w:rPr>
          <w:rFonts w:ascii="Calibri" w:hAnsi="Calibri" w:cs="Calibri"/>
          <w:b/>
          <w:color w:val="0F243E" w:themeColor="text2" w:themeShade="80"/>
          <w:kern w:val="2"/>
          <w:sz w:val="18"/>
          <w:szCs w:val="18"/>
        </w:rPr>
        <w:t>DICHIARAZIONI</w:t>
      </w:r>
      <w:r w:rsidRPr="005631C4">
        <w:rPr>
          <w:rFonts w:ascii="Calibri" w:eastAsia="Calibri" w:hAnsi="Calibri" w:cs="Courier New"/>
          <w:b/>
          <w:bCs/>
          <w:color w:val="0F243E" w:themeColor="text2" w:themeShade="80"/>
          <w:kern w:val="0"/>
          <w:sz w:val="18"/>
          <w:szCs w:val="18"/>
        </w:rPr>
        <w:t xml:space="preserve"> </w:t>
      </w:r>
      <w:r w:rsidRPr="005631C4">
        <w:rPr>
          <w:rFonts w:asciiTheme="minorHAnsi" w:hAnsiTheme="minorHAnsi" w:cstheme="minorHAnsi"/>
          <w:b/>
          <w:iCs/>
          <w:caps/>
          <w:color w:val="0F243E" w:themeColor="text2" w:themeShade="80"/>
          <w:kern w:val="18"/>
          <w:sz w:val="18"/>
          <w:szCs w:val="18"/>
        </w:rPr>
        <w:t>RELATIVE</w:t>
      </w:r>
      <w:r w:rsidRPr="005631C4">
        <w:rPr>
          <w:rFonts w:ascii="Calibri" w:eastAsia="Calibri" w:hAnsi="Calibri" w:cs="Courier New"/>
          <w:b/>
          <w:bCs/>
          <w:color w:val="0F243E" w:themeColor="text2" w:themeShade="80"/>
          <w:kern w:val="0"/>
          <w:sz w:val="18"/>
          <w:szCs w:val="18"/>
        </w:rPr>
        <w:t xml:space="preserve"> ALLA PARTECIPAZIONE IN PIÙ FORME E ALL’UNICITÀ DI CENTRO DECISIONALE</w:t>
      </w:r>
    </w:p>
    <w:p w14:paraId="5E541294" w14:textId="77777777" w:rsidR="00404675" w:rsidRDefault="00404675" w:rsidP="00222108">
      <w:pPr>
        <w:ind w:left="709" w:hanging="425"/>
        <w:jc w:val="both"/>
        <w:rPr>
          <w:rFonts w:asciiTheme="minorHAnsi" w:eastAsia="MS Gothic" w:hAnsiTheme="minorHAnsi" w:cstheme="minorHAnsi"/>
          <w:b/>
          <w:bCs/>
          <w:color w:val="auto"/>
          <w:kern w:val="0"/>
          <w:sz w:val="18"/>
          <w:szCs w:val="18"/>
          <w:lang w:eastAsia="en-US"/>
        </w:rPr>
      </w:pPr>
    </w:p>
    <w:p w14:paraId="6CC75248" w14:textId="35281901" w:rsidR="00520AEC" w:rsidRPr="00F1355C" w:rsidRDefault="00783135" w:rsidP="00F23066">
      <w:pPr>
        <w:autoSpaceDE w:val="0"/>
        <w:autoSpaceDN w:val="0"/>
        <w:adjustRightInd w:val="0"/>
        <w:ind w:left="426" w:hanging="426"/>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600690062"/>
          <w14:checkbox>
            <w14:checked w14:val="0"/>
            <w14:checkedState w14:val="2612" w14:font="MS Gothic"/>
            <w14:uncheckedState w14:val="2610" w14:font="MS Gothic"/>
          </w14:checkbox>
        </w:sdtPr>
        <w:sdtEndPr/>
        <w:sdtContent>
          <w:r w:rsidR="00520AEC" w:rsidRPr="00F1355C">
            <w:rPr>
              <w:rFonts w:ascii="MS Gothic" w:eastAsia="MS Gothic" w:hAnsi="MS Gothic" w:hint="eastAsia"/>
              <w:b/>
              <w:bCs/>
              <w:color w:val="auto"/>
              <w:kern w:val="0"/>
              <w:sz w:val="22"/>
              <w:szCs w:val="22"/>
              <w:lang w:eastAsia="en-US"/>
            </w:rPr>
            <w:t>☐</w:t>
          </w:r>
        </w:sdtContent>
      </w:sdt>
      <w:r w:rsidR="00520AEC" w:rsidRPr="00F1355C">
        <w:rPr>
          <w:rFonts w:ascii="Garamond" w:eastAsia="Calibri" w:hAnsi="Garamond" w:cs="Calibri"/>
          <w:color w:val="auto"/>
          <w:kern w:val="0"/>
          <w:szCs w:val="24"/>
        </w:rPr>
        <w:t xml:space="preserve"> </w:t>
      </w:r>
      <w:r w:rsidR="00520AEC" w:rsidRPr="00F1355C">
        <w:rPr>
          <w:rFonts w:ascii="Garamond" w:eastAsia="Calibri" w:hAnsi="Garamond" w:cs="Calibri"/>
          <w:color w:val="auto"/>
          <w:kern w:val="0"/>
          <w:sz w:val="18"/>
          <w:szCs w:val="18"/>
        </w:rPr>
        <w:tab/>
      </w:r>
      <w:r w:rsidR="00520AEC" w:rsidRPr="00F1355C">
        <w:rPr>
          <w:rFonts w:asciiTheme="minorHAnsi" w:eastAsia="Calibri" w:hAnsiTheme="minorHAnsi" w:cstheme="minorHAnsi"/>
          <w:b/>
          <w:color w:val="auto"/>
          <w:kern w:val="0"/>
          <w:sz w:val="18"/>
          <w:szCs w:val="18"/>
        </w:rPr>
        <w:t>DICHIARA</w:t>
      </w:r>
      <w:r w:rsidR="00520AEC" w:rsidRPr="00F1355C">
        <w:rPr>
          <w:rFonts w:asciiTheme="minorHAnsi" w:eastAsia="Calibri" w:hAnsiTheme="minorHAnsi" w:cstheme="minorHAnsi"/>
          <w:color w:val="auto"/>
          <w:kern w:val="0"/>
          <w:sz w:val="18"/>
          <w:szCs w:val="18"/>
        </w:rPr>
        <w:t xml:space="preserve"> di non partecipare alla medesima gara contemporaneamente in forme diverse (singola/associata, in più forme associate, in forma </w:t>
      </w:r>
      <w:r w:rsidR="00520AEC" w:rsidRPr="00F1355C">
        <w:rPr>
          <w:rFonts w:asciiTheme="minorHAnsi" w:eastAsia="Calibri" w:hAnsiTheme="minorHAnsi" w:cstheme="minorHAnsi"/>
          <w:color w:val="auto"/>
          <w:kern w:val="0"/>
          <w:sz w:val="18"/>
          <w:szCs w:val="18"/>
          <w:lang w:eastAsia="en-US"/>
        </w:rPr>
        <w:t>singola</w:t>
      </w:r>
      <w:r w:rsidR="00520AEC" w:rsidRPr="00F1355C">
        <w:rPr>
          <w:rFonts w:asciiTheme="minorHAnsi" w:eastAsia="Calibri" w:hAnsiTheme="minorHAnsi" w:cstheme="minorHAnsi"/>
          <w:color w:val="auto"/>
          <w:kern w:val="0"/>
          <w:sz w:val="18"/>
          <w:szCs w:val="18"/>
        </w:rPr>
        <w:t xml:space="preserve"> e quale consorziato esecutore di un consorzio) e come impresa ausiliaria di altro concorrente che è ricorso all’avvalimento per migliorare la propria offerta</w:t>
      </w:r>
    </w:p>
    <w:p w14:paraId="35AC74D1" w14:textId="77777777" w:rsidR="00520AEC" w:rsidRPr="00F1355C" w:rsidRDefault="00520AEC" w:rsidP="00D05479">
      <w:pPr>
        <w:spacing w:before="60" w:after="60"/>
        <w:ind w:left="426" w:hanging="426"/>
        <w:jc w:val="both"/>
        <w:rPr>
          <w:rFonts w:asciiTheme="minorHAnsi" w:eastAsia="Calibri" w:hAnsiTheme="minorHAnsi" w:cstheme="minorHAnsi"/>
          <w:b/>
          <w:bCs/>
          <w:i/>
          <w:iCs/>
          <w:color w:val="auto"/>
          <w:kern w:val="0"/>
          <w:sz w:val="18"/>
          <w:szCs w:val="18"/>
        </w:rPr>
      </w:pPr>
      <w:r w:rsidRPr="00F1355C">
        <w:rPr>
          <w:rFonts w:asciiTheme="minorHAnsi" w:eastAsia="Calibri" w:hAnsiTheme="minorHAnsi" w:cstheme="minorHAnsi"/>
          <w:b/>
          <w:bCs/>
          <w:i/>
          <w:iCs/>
          <w:color w:val="auto"/>
          <w:kern w:val="0"/>
          <w:sz w:val="18"/>
          <w:szCs w:val="18"/>
        </w:rPr>
        <w:t>(o, in alternativa)</w:t>
      </w:r>
    </w:p>
    <w:p w14:paraId="340A35B1" w14:textId="0AB59688" w:rsidR="00520AEC" w:rsidRDefault="00783135" w:rsidP="00F23066">
      <w:pPr>
        <w:autoSpaceDE w:val="0"/>
        <w:autoSpaceDN w:val="0"/>
        <w:adjustRightInd w:val="0"/>
        <w:ind w:left="426" w:hanging="426"/>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884142559"/>
          <w14:checkbox>
            <w14:checked w14:val="0"/>
            <w14:checkedState w14:val="2612" w14:font="MS Gothic"/>
            <w14:uncheckedState w14:val="2610" w14:font="MS Gothic"/>
          </w14:checkbox>
        </w:sdtPr>
        <w:sdtEndPr/>
        <w:sdtContent>
          <w:r w:rsidR="00520AEC" w:rsidRPr="00F1355C">
            <w:rPr>
              <w:rFonts w:ascii="MS Gothic" w:eastAsia="MS Gothic" w:hAnsi="MS Gothic" w:hint="eastAsia"/>
              <w:b/>
              <w:bCs/>
              <w:color w:val="auto"/>
              <w:kern w:val="0"/>
              <w:sz w:val="22"/>
              <w:szCs w:val="22"/>
              <w:lang w:eastAsia="en-US"/>
            </w:rPr>
            <w:t>☐</w:t>
          </w:r>
        </w:sdtContent>
      </w:sdt>
      <w:r w:rsidR="00520AEC" w:rsidRPr="00F1355C">
        <w:rPr>
          <w:rFonts w:ascii="Garamond" w:eastAsia="Calibri" w:hAnsi="Garamond" w:cs="Calibri"/>
          <w:color w:val="auto"/>
          <w:kern w:val="0"/>
          <w:szCs w:val="24"/>
        </w:rPr>
        <w:t xml:space="preserve"> </w:t>
      </w:r>
      <w:r w:rsidR="00520AEC" w:rsidRPr="00F1355C">
        <w:rPr>
          <w:rFonts w:ascii="Garamond" w:eastAsia="Calibri" w:hAnsi="Garamond" w:cs="Calibri"/>
          <w:color w:val="auto"/>
          <w:kern w:val="0"/>
          <w:szCs w:val="24"/>
        </w:rPr>
        <w:tab/>
      </w:r>
      <w:r w:rsidR="00520AEC" w:rsidRPr="00F1355C">
        <w:rPr>
          <w:rFonts w:asciiTheme="minorHAnsi" w:eastAsia="Calibri" w:hAnsiTheme="minorHAnsi" w:cstheme="minorHAnsi"/>
          <w:b/>
          <w:color w:val="auto"/>
          <w:kern w:val="0"/>
          <w:sz w:val="18"/>
          <w:szCs w:val="18"/>
        </w:rPr>
        <w:t>DICHIARA</w:t>
      </w:r>
      <w:r w:rsidR="00520AEC" w:rsidRPr="00F1355C">
        <w:rPr>
          <w:rFonts w:asciiTheme="minorHAnsi" w:eastAsia="Calibri" w:hAnsiTheme="minorHAnsi" w:cstheme="minorHAnsi"/>
          <w:color w:val="auto"/>
          <w:kern w:val="0"/>
          <w:sz w:val="18"/>
          <w:szCs w:val="18"/>
        </w:rPr>
        <w:t xml:space="preserve"> di partecipare </w:t>
      </w:r>
      <w:bookmarkStart w:id="11" w:name="_Hlk203513579"/>
      <w:r w:rsidR="00520AEC" w:rsidRPr="00F1355C">
        <w:rPr>
          <w:rFonts w:asciiTheme="minorHAnsi" w:eastAsia="Calibri" w:hAnsiTheme="minorHAnsi" w:cstheme="minorHAnsi"/>
          <w:color w:val="auto"/>
          <w:kern w:val="0"/>
          <w:sz w:val="18"/>
          <w:szCs w:val="18"/>
        </w:rPr>
        <w:t>in più di una forma, &lt;</w:t>
      </w:r>
      <w:r w:rsidR="00520AEC" w:rsidRPr="00F1355C">
        <w:rPr>
          <w:rFonts w:asciiTheme="minorHAnsi" w:eastAsia="Calibri" w:hAnsiTheme="minorHAnsi" w:cstheme="minorHAnsi"/>
          <w:i/>
          <w:iCs/>
          <w:color w:val="auto"/>
          <w:kern w:val="0"/>
          <w:sz w:val="18"/>
          <w:szCs w:val="18"/>
        </w:rPr>
        <w:t>indicare</w:t>
      </w:r>
      <w:r w:rsidR="00A93EB8">
        <w:rPr>
          <w:rFonts w:asciiTheme="minorHAnsi" w:eastAsia="Calibri" w:hAnsiTheme="minorHAnsi" w:cstheme="minorHAnsi"/>
          <w:i/>
          <w:iCs/>
          <w:color w:val="auto"/>
          <w:kern w:val="0"/>
          <w:sz w:val="18"/>
          <w:szCs w:val="18"/>
        </w:rPr>
        <w:t xml:space="preserve"> forme di partecipazione</w:t>
      </w:r>
      <w:r w:rsidR="00520AEC" w:rsidRPr="00F1355C">
        <w:rPr>
          <w:rFonts w:asciiTheme="minorHAnsi" w:eastAsia="Calibri" w:hAnsiTheme="minorHAnsi" w:cstheme="minorHAnsi"/>
          <w:color w:val="auto"/>
          <w:kern w:val="0"/>
          <w:sz w:val="18"/>
          <w:szCs w:val="18"/>
        </w:rPr>
        <w:t xml:space="preserve">&gt; ………………… </w:t>
      </w:r>
      <w:bookmarkEnd w:id="11"/>
      <w:r w:rsidR="00520AEC" w:rsidRPr="00F1355C">
        <w:rPr>
          <w:rFonts w:asciiTheme="minorHAnsi" w:eastAsia="Calibri" w:hAnsiTheme="minorHAnsi" w:cstheme="minorHAnsi"/>
          <w:color w:val="auto"/>
          <w:kern w:val="0"/>
          <w:sz w:val="18"/>
          <w:szCs w:val="18"/>
        </w:rPr>
        <w:t xml:space="preserve">e inserisce </w:t>
      </w:r>
      <w:r w:rsidR="00ED2B81" w:rsidRPr="00ED2B81">
        <w:rPr>
          <w:rFonts w:asciiTheme="minorHAnsi" w:eastAsia="Calibri" w:hAnsiTheme="minorHAnsi" w:cstheme="minorHAnsi"/>
          <w:color w:val="auto"/>
          <w:kern w:val="0"/>
          <w:sz w:val="18"/>
          <w:szCs w:val="18"/>
        </w:rPr>
        <w:t xml:space="preserve">nella busta amministrativa </w:t>
      </w:r>
      <w:r w:rsidR="00520AEC" w:rsidRPr="00F1355C">
        <w:rPr>
          <w:rFonts w:asciiTheme="minorHAnsi" w:eastAsia="Calibri" w:hAnsiTheme="minorHAnsi" w:cstheme="minorHAnsi"/>
          <w:color w:val="auto"/>
          <w:kern w:val="0"/>
          <w:sz w:val="18"/>
          <w:szCs w:val="18"/>
        </w:rPr>
        <w:t>idonea documentazione atta a dimostrare che la circostanza non ha influito sulla gara, né è idonea a incidere sulla capacità di rispettare gli obblighi contrattuali</w:t>
      </w:r>
      <w:r w:rsidR="00A93EB8">
        <w:rPr>
          <w:rFonts w:asciiTheme="minorHAnsi" w:eastAsia="Calibri" w:hAnsiTheme="minorHAnsi" w:cstheme="minorHAnsi"/>
          <w:color w:val="auto"/>
          <w:kern w:val="0"/>
          <w:sz w:val="18"/>
          <w:szCs w:val="18"/>
        </w:rPr>
        <w:t xml:space="preserve"> per le seguenti ragioni ………………………………….</w:t>
      </w:r>
    </w:p>
    <w:p w14:paraId="04734066" w14:textId="77777777" w:rsidR="00ED2B81" w:rsidRPr="00F1355C" w:rsidRDefault="00ED2B81" w:rsidP="00D05479">
      <w:pPr>
        <w:spacing w:before="60" w:after="60"/>
        <w:ind w:left="426" w:hanging="426"/>
        <w:jc w:val="both"/>
        <w:rPr>
          <w:rFonts w:asciiTheme="minorHAnsi" w:eastAsia="Calibri" w:hAnsiTheme="minorHAnsi" w:cstheme="minorHAnsi"/>
          <w:b/>
          <w:bCs/>
          <w:i/>
          <w:iCs/>
          <w:color w:val="auto"/>
          <w:kern w:val="0"/>
          <w:sz w:val="18"/>
          <w:szCs w:val="18"/>
        </w:rPr>
      </w:pPr>
      <w:r w:rsidRPr="00F1355C">
        <w:rPr>
          <w:rFonts w:asciiTheme="minorHAnsi" w:eastAsia="Calibri" w:hAnsiTheme="minorHAnsi" w:cstheme="minorHAnsi"/>
          <w:b/>
          <w:bCs/>
          <w:i/>
          <w:iCs/>
          <w:color w:val="auto"/>
          <w:kern w:val="0"/>
          <w:sz w:val="18"/>
          <w:szCs w:val="18"/>
        </w:rPr>
        <w:t>(o, in alternativa)</w:t>
      </w:r>
    </w:p>
    <w:p w14:paraId="35D041BE" w14:textId="52A46C2C" w:rsidR="00E0705F" w:rsidRDefault="00783135" w:rsidP="00882648">
      <w:pPr>
        <w:autoSpaceDE w:val="0"/>
        <w:autoSpaceDN w:val="0"/>
        <w:adjustRightInd w:val="0"/>
        <w:spacing w:after="60"/>
        <w:ind w:left="425" w:hanging="425"/>
        <w:jc w:val="both"/>
        <w:rPr>
          <w:rFonts w:asciiTheme="minorHAnsi" w:eastAsia="Calibri" w:hAnsiTheme="minorHAnsi" w:cstheme="minorHAnsi"/>
          <w:color w:val="auto"/>
          <w:kern w:val="0"/>
          <w:sz w:val="18"/>
          <w:szCs w:val="18"/>
        </w:rPr>
      </w:pPr>
      <w:sdt>
        <w:sdtPr>
          <w:rPr>
            <w:rFonts w:ascii="MS Gothic" w:eastAsia="MS Gothic" w:hAnsi="MS Gothic"/>
            <w:b/>
            <w:bCs/>
            <w:color w:val="auto"/>
            <w:kern w:val="0"/>
            <w:sz w:val="22"/>
            <w:szCs w:val="22"/>
            <w:lang w:eastAsia="en-US"/>
          </w:rPr>
          <w:id w:val="-487789963"/>
          <w14:checkbox>
            <w14:checked w14:val="0"/>
            <w14:checkedState w14:val="2612" w14:font="MS Gothic"/>
            <w14:uncheckedState w14:val="2610" w14:font="MS Gothic"/>
          </w14:checkbox>
        </w:sdtPr>
        <w:sdtEndPr/>
        <w:sdtContent>
          <w:r w:rsidR="00ED2B81" w:rsidRPr="00F1355C">
            <w:rPr>
              <w:rFonts w:ascii="MS Gothic" w:eastAsia="MS Gothic" w:hAnsi="MS Gothic" w:hint="eastAsia"/>
              <w:b/>
              <w:bCs/>
              <w:color w:val="auto"/>
              <w:kern w:val="0"/>
              <w:sz w:val="22"/>
              <w:szCs w:val="22"/>
              <w:lang w:eastAsia="en-US"/>
            </w:rPr>
            <w:t>☐</w:t>
          </w:r>
        </w:sdtContent>
      </w:sdt>
      <w:r w:rsidR="00ED2B81" w:rsidRPr="00F1355C">
        <w:rPr>
          <w:rFonts w:ascii="Garamond" w:eastAsia="Calibri" w:hAnsi="Garamond" w:cs="Calibri"/>
          <w:color w:val="auto"/>
          <w:kern w:val="0"/>
          <w:szCs w:val="24"/>
        </w:rPr>
        <w:t xml:space="preserve"> </w:t>
      </w:r>
      <w:r w:rsidR="00ED2B81" w:rsidRPr="00F1355C">
        <w:rPr>
          <w:rFonts w:ascii="Garamond" w:eastAsia="Calibri" w:hAnsi="Garamond" w:cs="Calibri"/>
          <w:color w:val="auto"/>
          <w:kern w:val="0"/>
          <w:szCs w:val="24"/>
        </w:rPr>
        <w:tab/>
      </w:r>
      <w:r w:rsidR="00ED2B81" w:rsidRPr="00F1355C">
        <w:rPr>
          <w:rFonts w:asciiTheme="minorHAnsi" w:eastAsia="Calibri" w:hAnsiTheme="minorHAnsi" w:cstheme="minorHAnsi"/>
          <w:b/>
          <w:color w:val="auto"/>
          <w:kern w:val="0"/>
          <w:sz w:val="18"/>
          <w:szCs w:val="18"/>
        </w:rPr>
        <w:t>DICHIARA</w:t>
      </w:r>
      <w:r w:rsidR="00ED2B81" w:rsidRPr="00F1355C">
        <w:rPr>
          <w:rFonts w:asciiTheme="minorHAnsi" w:eastAsia="Calibri" w:hAnsiTheme="minorHAnsi" w:cstheme="minorHAnsi"/>
          <w:color w:val="auto"/>
          <w:kern w:val="0"/>
          <w:sz w:val="18"/>
          <w:szCs w:val="18"/>
        </w:rPr>
        <w:t xml:space="preserve"> </w:t>
      </w:r>
      <w:r w:rsidR="00ED2B81" w:rsidRPr="00ED2B81">
        <w:rPr>
          <w:rFonts w:asciiTheme="minorHAnsi" w:eastAsia="Calibri" w:hAnsiTheme="minorHAnsi" w:cstheme="minorHAnsi"/>
          <w:color w:val="auto"/>
          <w:kern w:val="0"/>
          <w:sz w:val="18"/>
          <w:szCs w:val="18"/>
        </w:rPr>
        <w:t>di avere prestato risorse, in qualità di impresa ausiliaria al concorrente, &lt;</w:t>
      </w:r>
      <w:r w:rsidR="00ED2B81" w:rsidRPr="00ED2B81">
        <w:rPr>
          <w:rFonts w:asciiTheme="minorHAnsi" w:eastAsia="Calibri" w:hAnsiTheme="minorHAnsi" w:cstheme="minorHAnsi"/>
          <w:i/>
          <w:iCs/>
          <w:color w:val="auto"/>
          <w:kern w:val="0"/>
          <w:sz w:val="18"/>
          <w:szCs w:val="18"/>
        </w:rPr>
        <w:t xml:space="preserve">indicare </w:t>
      </w:r>
      <w:r w:rsidR="00ED2B81" w:rsidRPr="00ED2B81">
        <w:rPr>
          <w:rFonts w:asciiTheme="minorHAnsi" w:eastAsia="Calibri" w:hAnsiTheme="minorHAnsi" w:cstheme="minorHAnsi"/>
          <w:color w:val="auto"/>
          <w:kern w:val="0"/>
          <w:sz w:val="18"/>
          <w:szCs w:val="18"/>
        </w:rPr>
        <w:t>&gt; …</w:t>
      </w:r>
      <w:r w:rsidR="00ED2B81">
        <w:rPr>
          <w:rFonts w:asciiTheme="minorHAnsi" w:eastAsia="Calibri" w:hAnsiTheme="minorHAnsi" w:cstheme="minorHAnsi"/>
          <w:color w:val="auto"/>
          <w:kern w:val="0"/>
          <w:sz w:val="18"/>
          <w:szCs w:val="18"/>
        </w:rPr>
        <w:t>…………………</w:t>
      </w:r>
      <w:proofErr w:type="gramStart"/>
      <w:r w:rsidR="00ED2B81">
        <w:rPr>
          <w:rFonts w:asciiTheme="minorHAnsi" w:eastAsia="Calibri" w:hAnsiTheme="minorHAnsi" w:cstheme="minorHAnsi"/>
          <w:color w:val="auto"/>
          <w:kern w:val="0"/>
          <w:sz w:val="18"/>
          <w:szCs w:val="18"/>
        </w:rPr>
        <w:t>……</w:t>
      </w:r>
      <w:r w:rsidR="00ED2B81" w:rsidRPr="00ED2B81">
        <w:rPr>
          <w:rFonts w:asciiTheme="minorHAnsi" w:eastAsia="Calibri" w:hAnsiTheme="minorHAnsi" w:cstheme="minorHAnsi"/>
          <w:color w:val="auto"/>
          <w:kern w:val="0"/>
          <w:sz w:val="18"/>
          <w:szCs w:val="18"/>
        </w:rPr>
        <w:t>.</w:t>
      </w:r>
      <w:proofErr w:type="gramEnd"/>
      <w:r w:rsidR="00ED2B81" w:rsidRPr="00ED2B81">
        <w:rPr>
          <w:rFonts w:asciiTheme="minorHAnsi" w:eastAsia="Calibri" w:hAnsiTheme="minorHAnsi" w:cstheme="minorHAnsi"/>
          <w:color w:val="auto"/>
          <w:kern w:val="0"/>
          <w:sz w:val="18"/>
          <w:szCs w:val="18"/>
        </w:rPr>
        <w:t xml:space="preserve"> , che se ne è avvalso ai fini del miglioramento dell’offerta, </w:t>
      </w:r>
      <w:bookmarkStart w:id="12" w:name="_Hlk203513621"/>
      <w:r w:rsidR="00E0705F" w:rsidRPr="00E0705F">
        <w:rPr>
          <w:rFonts w:asciiTheme="minorHAnsi" w:eastAsia="Calibri" w:hAnsiTheme="minorHAnsi" w:cstheme="minorHAnsi"/>
          <w:bCs/>
          <w:color w:val="auto"/>
          <w:kern w:val="0"/>
          <w:sz w:val="18"/>
          <w:szCs w:val="18"/>
        </w:rPr>
        <w:t xml:space="preserve">e inserisce nella busta amministrativa idonea documentazione atta a dimostrare </w:t>
      </w:r>
      <w:r w:rsidR="00E0705F" w:rsidRPr="00E0705F">
        <w:rPr>
          <w:rFonts w:asciiTheme="minorHAnsi" w:eastAsia="Calibri" w:hAnsiTheme="minorHAnsi" w:cstheme="minorHAnsi"/>
          <w:color w:val="auto"/>
          <w:kern w:val="0"/>
          <w:sz w:val="18"/>
          <w:szCs w:val="18"/>
        </w:rPr>
        <w:t>in concreto e con adeguato supporto documentale che non sussistono collegamenti tali da ricondurre entrambe le imprese ad uno stesso centro decisionale</w:t>
      </w:r>
    </w:p>
    <w:bookmarkEnd w:id="12"/>
    <w:p w14:paraId="5B80E3DD" w14:textId="77777777" w:rsidR="00520AEC" w:rsidRDefault="00520AEC" w:rsidP="00882648">
      <w:pPr>
        <w:widowControl w:val="0"/>
        <w:numPr>
          <w:ilvl w:val="0"/>
          <w:numId w:val="26"/>
        </w:numPr>
        <w:suppressAutoHyphens/>
        <w:spacing w:after="60"/>
        <w:ind w:left="142" w:hanging="142"/>
        <w:jc w:val="both"/>
        <w:rPr>
          <w:rFonts w:asciiTheme="minorHAnsi" w:eastAsia="Calibri" w:hAnsiTheme="minorHAnsi" w:cstheme="minorHAnsi"/>
          <w:color w:val="auto"/>
          <w:kern w:val="0"/>
          <w:sz w:val="18"/>
          <w:szCs w:val="18"/>
          <w:lang w:eastAsia="en-US"/>
        </w:rPr>
      </w:pPr>
      <w:r w:rsidRPr="00AB4353">
        <w:rPr>
          <w:rFonts w:asciiTheme="minorHAnsi" w:eastAsia="Calibri" w:hAnsiTheme="minorHAnsi" w:cstheme="minorHAnsi"/>
          <w:color w:val="auto"/>
          <w:kern w:val="0"/>
          <w:sz w:val="18"/>
          <w:szCs w:val="18"/>
          <w:lang w:eastAsia="en-US"/>
        </w:rPr>
        <w:t>(</w:t>
      </w:r>
      <w:r w:rsidRPr="00B148C1">
        <w:rPr>
          <w:rFonts w:asciiTheme="minorHAnsi" w:eastAsia="Calibri" w:hAnsiTheme="minorHAnsi" w:cstheme="minorHAnsi"/>
          <w:i/>
          <w:iCs/>
          <w:color w:val="auto"/>
          <w:kern w:val="0"/>
          <w:sz w:val="18"/>
          <w:szCs w:val="18"/>
          <w:lang w:eastAsia="en-US"/>
        </w:rPr>
        <w:t>in caso di consorzio stabile</w:t>
      </w:r>
      <w:r w:rsidRPr="00AB4353">
        <w:rPr>
          <w:rFonts w:asciiTheme="minorHAnsi" w:eastAsia="Calibri" w:hAnsiTheme="minorHAnsi" w:cstheme="minorHAnsi"/>
          <w:color w:val="auto"/>
          <w:kern w:val="0"/>
          <w:sz w:val="18"/>
          <w:szCs w:val="18"/>
          <w:lang w:eastAsia="en-US"/>
        </w:rPr>
        <w:t>)</w:t>
      </w:r>
      <w:r w:rsidRPr="00AB4353">
        <w:rPr>
          <w:rFonts w:asciiTheme="minorHAnsi" w:eastAsia="Calibri" w:hAnsiTheme="minorHAnsi" w:cstheme="minorHAnsi"/>
          <w:b/>
          <w:bCs/>
          <w:color w:val="auto"/>
          <w:kern w:val="0"/>
          <w:sz w:val="18"/>
          <w:szCs w:val="18"/>
          <w:lang w:eastAsia="en-US"/>
        </w:rPr>
        <w:t xml:space="preserve"> DICHIARA </w:t>
      </w:r>
      <w:r w:rsidRPr="00AB4353">
        <w:rPr>
          <w:rFonts w:asciiTheme="minorHAnsi" w:eastAsia="Calibri" w:hAnsiTheme="minorHAnsi" w:cstheme="minorHAnsi"/>
          <w:color w:val="auto"/>
          <w:kern w:val="0"/>
          <w:sz w:val="18"/>
          <w:szCs w:val="18"/>
          <w:lang w:eastAsia="en-US"/>
        </w:rPr>
        <w:t xml:space="preserve">di </w:t>
      </w:r>
      <w:r w:rsidRPr="00AB4353">
        <w:rPr>
          <w:rFonts w:asciiTheme="minorHAnsi" w:hAnsiTheme="minorHAnsi" w:cstheme="minorHAnsi"/>
          <w:color w:val="auto"/>
          <w:kern w:val="0"/>
          <w:sz w:val="18"/>
          <w:szCs w:val="18"/>
          <w:lang w:eastAsia="x-none"/>
        </w:rPr>
        <w:t>non</w:t>
      </w:r>
      <w:r w:rsidRPr="00AB4353">
        <w:rPr>
          <w:rFonts w:asciiTheme="minorHAnsi" w:eastAsia="Calibri" w:hAnsiTheme="minorHAnsi" w:cstheme="minorHAnsi"/>
          <w:color w:val="auto"/>
          <w:kern w:val="0"/>
          <w:sz w:val="18"/>
          <w:szCs w:val="18"/>
          <w:lang w:eastAsia="en-US"/>
        </w:rPr>
        <w:t xml:space="preserve"> partecipare a più di un consorzio stabile</w:t>
      </w:r>
    </w:p>
    <w:p w14:paraId="1FDA6C68" w14:textId="77777777" w:rsidR="00404675" w:rsidRDefault="00404675" w:rsidP="00520AEC">
      <w:pPr>
        <w:autoSpaceDE w:val="0"/>
        <w:autoSpaceDN w:val="0"/>
        <w:adjustRightInd w:val="0"/>
        <w:ind w:left="567"/>
        <w:contextualSpacing/>
        <w:jc w:val="both"/>
        <w:rPr>
          <w:rFonts w:ascii="Calibri" w:hAnsi="Calibri" w:cs="Calibri"/>
          <w:iCs/>
          <w:color w:val="auto"/>
          <w:kern w:val="0"/>
          <w:sz w:val="20"/>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A0153" w:rsidRPr="005631C4" w14:paraId="5916FC30" w14:textId="77777777" w:rsidTr="00577B41">
        <w:tc>
          <w:tcPr>
            <w:tcW w:w="9356" w:type="dxa"/>
            <w:tcBorders>
              <w:top w:val="single" w:sz="4" w:space="0" w:color="auto"/>
              <w:left w:val="single" w:sz="4" w:space="0" w:color="auto"/>
              <w:bottom w:val="single" w:sz="4" w:space="0" w:color="auto"/>
              <w:right w:val="single" w:sz="4" w:space="0" w:color="auto"/>
            </w:tcBorders>
            <w:hideMark/>
          </w:tcPr>
          <w:bookmarkEnd w:id="10"/>
          <w:p w14:paraId="5FA1B12D" w14:textId="647EC943" w:rsidR="000E1433" w:rsidRPr="005631C4" w:rsidRDefault="000335BE" w:rsidP="00125F3D">
            <w:pPr>
              <w:pStyle w:val="Paragrafoelenco"/>
              <w:numPr>
                <w:ilvl w:val="0"/>
                <w:numId w:val="2"/>
              </w:numPr>
              <w:ind w:left="306" w:hanging="306"/>
              <w:jc w:val="both"/>
              <w:rPr>
                <w:rFonts w:asciiTheme="minorHAnsi" w:eastAsia="Calibri" w:hAnsiTheme="minorHAnsi" w:cstheme="minorHAnsi"/>
                <w:b/>
                <w:color w:val="0F243E" w:themeColor="text2" w:themeShade="80"/>
                <w:kern w:val="0"/>
                <w:sz w:val="18"/>
                <w:szCs w:val="18"/>
                <w:lang w:eastAsia="en-US"/>
              </w:rPr>
            </w:pPr>
            <w:r w:rsidRPr="005631C4">
              <w:rPr>
                <w:rFonts w:asciiTheme="minorHAnsi" w:eastAsia="Calibri" w:hAnsiTheme="minorHAnsi" w:cstheme="minorHAnsi"/>
                <w:b/>
                <w:color w:val="0F243E" w:themeColor="text2" w:themeShade="80"/>
                <w:kern w:val="0"/>
                <w:sz w:val="18"/>
                <w:szCs w:val="18"/>
                <w:lang w:eastAsia="en-US"/>
              </w:rPr>
              <w:t xml:space="preserve">DICHIARAZIONI SUL </w:t>
            </w:r>
            <w:r w:rsidR="000E1433" w:rsidRPr="005631C4">
              <w:rPr>
                <w:rFonts w:asciiTheme="minorHAnsi" w:hAnsiTheme="minorHAnsi" w:cstheme="minorHAnsi"/>
                <w:b/>
                <w:iCs/>
                <w:caps/>
                <w:color w:val="0F243E" w:themeColor="text2" w:themeShade="80"/>
                <w:kern w:val="18"/>
                <w:sz w:val="18"/>
                <w:szCs w:val="18"/>
              </w:rPr>
              <w:t>possesso</w:t>
            </w:r>
            <w:r w:rsidR="000E1433" w:rsidRPr="005631C4">
              <w:rPr>
                <w:rFonts w:asciiTheme="minorHAnsi" w:eastAsia="Calibri" w:hAnsiTheme="minorHAnsi" w:cstheme="minorHAnsi"/>
                <w:b/>
                <w:color w:val="0F243E" w:themeColor="text2" w:themeShade="80"/>
                <w:kern w:val="0"/>
                <w:sz w:val="18"/>
                <w:szCs w:val="18"/>
                <w:lang w:eastAsia="en-US"/>
              </w:rPr>
              <w:t xml:space="preserve"> </w:t>
            </w:r>
            <w:r w:rsidRPr="005631C4">
              <w:rPr>
                <w:rFonts w:asciiTheme="minorHAnsi" w:eastAsia="Calibri" w:hAnsiTheme="minorHAnsi" w:cstheme="minorHAnsi"/>
                <w:b/>
                <w:color w:val="0F243E" w:themeColor="text2" w:themeShade="80"/>
                <w:kern w:val="0"/>
                <w:sz w:val="18"/>
                <w:szCs w:val="18"/>
                <w:lang w:eastAsia="en-US"/>
              </w:rPr>
              <w:t xml:space="preserve">DEI REQUISITI DI ORDINE SPECIALE </w:t>
            </w:r>
            <w:r w:rsidR="00404675" w:rsidRPr="005631C4">
              <w:rPr>
                <w:rFonts w:asciiTheme="minorHAnsi" w:eastAsia="Calibri" w:hAnsiTheme="minorHAnsi" w:cstheme="minorHAnsi"/>
                <w:b/>
                <w:color w:val="0F243E" w:themeColor="text2" w:themeShade="80"/>
                <w:kern w:val="0"/>
                <w:sz w:val="18"/>
                <w:szCs w:val="18"/>
                <w:lang w:eastAsia="en-US"/>
              </w:rPr>
              <w:t>Requisiti di idoneità professionale</w:t>
            </w:r>
          </w:p>
        </w:tc>
      </w:tr>
    </w:tbl>
    <w:p w14:paraId="349DD89F" w14:textId="77777777" w:rsidR="00D05479" w:rsidRDefault="00D05479" w:rsidP="00D05479">
      <w:pPr>
        <w:autoSpaceDE w:val="0"/>
        <w:autoSpaceDN w:val="0"/>
        <w:adjustRightInd w:val="0"/>
        <w:ind w:left="426" w:hanging="426"/>
        <w:jc w:val="both"/>
        <w:rPr>
          <w:rFonts w:ascii="Calibri" w:eastAsia="Calibri" w:hAnsi="Calibri" w:cs="Calibri"/>
          <w:b/>
          <w:color w:val="auto"/>
          <w:kern w:val="0"/>
          <w:sz w:val="22"/>
          <w:szCs w:val="22"/>
          <w:lang w:eastAsia="en-US"/>
        </w:rPr>
      </w:pPr>
      <w:bookmarkStart w:id="13" w:name="_Hlk199886185"/>
    </w:p>
    <w:p w14:paraId="3FBD7AD7" w14:textId="60EB2FB2" w:rsidR="00A61C08" w:rsidRDefault="00783135" w:rsidP="00D05479">
      <w:pPr>
        <w:autoSpaceDE w:val="0"/>
        <w:autoSpaceDN w:val="0"/>
        <w:adjustRightInd w:val="0"/>
        <w:ind w:left="426" w:hanging="426"/>
        <w:jc w:val="both"/>
        <w:rPr>
          <w:rFonts w:ascii="Calibri" w:hAnsi="Calibri" w:cs="Calibri"/>
          <w:color w:val="auto"/>
          <w:spacing w:val="-4"/>
          <w:kern w:val="0"/>
          <w:sz w:val="20"/>
        </w:rPr>
      </w:pPr>
      <w:sdt>
        <w:sdtPr>
          <w:rPr>
            <w:rFonts w:ascii="Calibri" w:eastAsia="Calibri" w:hAnsi="Calibri" w:cs="Calibri"/>
            <w:b/>
            <w:color w:val="auto"/>
            <w:kern w:val="0"/>
            <w:sz w:val="22"/>
            <w:szCs w:val="22"/>
            <w:lang w:eastAsia="en-US"/>
          </w:rPr>
          <w:id w:val="1739123132"/>
          <w14:checkbox>
            <w14:checked w14:val="0"/>
            <w14:checkedState w14:val="2612" w14:font="MS Gothic"/>
            <w14:uncheckedState w14:val="2610" w14:font="MS Gothic"/>
          </w14:checkbox>
        </w:sdtPr>
        <w:sdtEndPr/>
        <w:sdtContent>
          <w:r w:rsidR="00615243" w:rsidRPr="00615243">
            <w:rPr>
              <w:rFonts w:ascii="MS Gothic" w:eastAsia="MS Gothic" w:hAnsi="MS Gothic" w:cs="Calibri" w:hint="eastAsia"/>
              <w:b/>
              <w:color w:val="auto"/>
              <w:kern w:val="0"/>
              <w:sz w:val="22"/>
              <w:szCs w:val="22"/>
              <w:lang w:eastAsia="en-US"/>
            </w:rPr>
            <w:t>☐</w:t>
          </w:r>
        </w:sdtContent>
      </w:sdt>
      <w:r w:rsidR="00691AF5" w:rsidRPr="00615243">
        <w:rPr>
          <w:rFonts w:asciiTheme="minorHAnsi" w:hAnsiTheme="minorHAnsi" w:cstheme="minorHAnsi"/>
          <w:color w:val="auto"/>
          <w:kern w:val="0"/>
          <w:sz w:val="22"/>
          <w:szCs w:val="22"/>
        </w:rPr>
        <w:tab/>
      </w:r>
      <w:proofErr w:type="gramStart"/>
      <w:r w:rsidR="002D5F3C" w:rsidRPr="002D5F3C">
        <w:rPr>
          <w:rFonts w:asciiTheme="minorHAnsi" w:hAnsiTheme="minorHAnsi" w:cstheme="minorHAnsi"/>
          <w:b/>
          <w:bCs/>
          <w:color w:val="auto"/>
          <w:kern w:val="0"/>
          <w:sz w:val="18"/>
          <w:szCs w:val="18"/>
        </w:rPr>
        <w:t xml:space="preserve">DICHIARA  </w:t>
      </w:r>
      <w:r w:rsidR="002D5F3C" w:rsidRPr="002D5F3C">
        <w:rPr>
          <w:rFonts w:asciiTheme="minorHAnsi" w:hAnsiTheme="minorHAnsi" w:cstheme="minorHAnsi"/>
          <w:bCs/>
          <w:color w:val="auto"/>
          <w:kern w:val="0"/>
          <w:sz w:val="18"/>
          <w:szCs w:val="18"/>
        </w:rPr>
        <w:t>che</w:t>
      </w:r>
      <w:proofErr w:type="gramEnd"/>
      <w:r w:rsidR="002D5F3C" w:rsidRPr="002D5F3C">
        <w:rPr>
          <w:rFonts w:asciiTheme="minorHAnsi" w:hAnsiTheme="minorHAnsi" w:cstheme="minorHAnsi"/>
          <w:bCs/>
          <w:color w:val="auto"/>
          <w:kern w:val="0"/>
          <w:sz w:val="18"/>
          <w:szCs w:val="18"/>
        </w:rPr>
        <w:t xml:space="preserve"> </w:t>
      </w:r>
      <w:r w:rsidR="002D5F3C" w:rsidRPr="00D05479">
        <w:rPr>
          <w:rFonts w:asciiTheme="minorHAnsi" w:eastAsia="Calibri" w:hAnsiTheme="minorHAnsi" w:cstheme="minorHAnsi"/>
          <w:color w:val="auto"/>
          <w:kern w:val="0"/>
          <w:sz w:val="18"/>
          <w:szCs w:val="18"/>
        </w:rPr>
        <w:t>l’operatore</w:t>
      </w:r>
      <w:r w:rsidR="002D5F3C" w:rsidRPr="002D5F3C">
        <w:rPr>
          <w:rFonts w:asciiTheme="minorHAnsi" w:hAnsiTheme="minorHAnsi" w:cstheme="minorHAnsi"/>
          <w:bCs/>
          <w:color w:val="auto"/>
          <w:kern w:val="0"/>
          <w:sz w:val="18"/>
          <w:szCs w:val="18"/>
        </w:rPr>
        <w:t xml:space="preserve"> economico è iscritto </w:t>
      </w:r>
      <w:r w:rsidR="006F64A6" w:rsidRPr="002D5F3C">
        <w:rPr>
          <w:rFonts w:asciiTheme="minorHAnsi" w:hAnsiTheme="minorHAnsi" w:cstheme="minorHAnsi"/>
          <w:bCs/>
          <w:color w:val="auto"/>
          <w:kern w:val="0"/>
          <w:sz w:val="18"/>
          <w:szCs w:val="18"/>
        </w:rPr>
        <w:t xml:space="preserve">nel Registro delle Imprese della </w:t>
      </w:r>
      <w:r w:rsidR="00A61C08" w:rsidRPr="002D5F3C">
        <w:rPr>
          <w:rFonts w:ascii="Calibri" w:hAnsi="Calibri" w:cs="Calibri"/>
          <w:bCs/>
          <w:color w:val="auto"/>
          <w:spacing w:val="-4"/>
          <w:kern w:val="0"/>
          <w:sz w:val="18"/>
          <w:szCs w:val="18"/>
        </w:rPr>
        <w:t>Camera di Commercio, Industria, Artigianato e Agricoltura</w:t>
      </w:r>
      <w:r w:rsidR="00A61C08" w:rsidRPr="00803E35">
        <w:rPr>
          <w:rFonts w:ascii="Calibri" w:hAnsi="Calibri" w:cs="Calibri"/>
          <w:color w:val="auto"/>
          <w:spacing w:val="-4"/>
          <w:kern w:val="0"/>
          <w:sz w:val="20"/>
        </w:rPr>
        <w:t xml:space="preserve"> </w:t>
      </w:r>
      <w:r w:rsidR="00D05479">
        <w:rPr>
          <w:rFonts w:ascii="Calibri" w:hAnsi="Calibri" w:cs="Calibri"/>
          <w:color w:val="auto"/>
          <w:spacing w:val="-4"/>
          <w:kern w:val="0"/>
          <w:sz w:val="20"/>
        </w:rPr>
        <w:t>(C.C.I.A.A)</w:t>
      </w:r>
    </w:p>
    <w:p w14:paraId="0A32112E" w14:textId="0FA6BEF3" w:rsidR="00B148C1" w:rsidRDefault="00B148C1" w:rsidP="00D05479">
      <w:pPr>
        <w:pStyle w:val="Paragrafoelenco"/>
        <w:spacing w:before="120" w:after="120"/>
        <w:ind w:hanging="720"/>
        <w:rPr>
          <w:rFonts w:asciiTheme="minorHAnsi" w:hAnsiTheme="minorHAnsi" w:cstheme="minorHAnsi"/>
          <w:b/>
          <w:bCs/>
          <w:i/>
          <w:iCs/>
          <w:color w:val="auto"/>
          <w:kern w:val="0"/>
          <w:sz w:val="18"/>
          <w:szCs w:val="18"/>
          <w:lang w:eastAsia="en-US"/>
        </w:rPr>
      </w:pPr>
      <w:r w:rsidRPr="005631C4">
        <w:rPr>
          <w:rFonts w:asciiTheme="minorHAnsi" w:hAnsiTheme="minorHAnsi" w:cstheme="minorHAnsi"/>
          <w:b/>
          <w:bCs/>
          <w:i/>
          <w:iCs/>
          <w:color w:val="auto"/>
          <w:kern w:val="0"/>
          <w:sz w:val="18"/>
          <w:szCs w:val="18"/>
          <w:lang w:eastAsia="en-US"/>
        </w:rPr>
        <w:t>(o, in alternativa)</w:t>
      </w:r>
    </w:p>
    <w:p w14:paraId="7C06C931" w14:textId="2C28270F" w:rsidR="00A61C08" w:rsidRPr="00803E35" w:rsidRDefault="00783135" w:rsidP="00D05479">
      <w:pPr>
        <w:autoSpaceDE w:val="0"/>
        <w:autoSpaceDN w:val="0"/>
        <w:adjustRightInd w:val="0"/>
        <w:ind w:left="426" w:hanging="426"/>
        <w:jc w:val="both"/>
        <w:rPr>
          <w:rFonts w:asciiTheme="minorHAnsi" w:hAnsiTheme="minorHAnsi" w:cstheme="minorHAnsi"/>
          <w:bCs/>
          <w:color w:val="auto"/>
          <w:kern w:val="0"/>
          <w:sz w:val="20"/>
        </w:rPr>
      </w:pPr>
      <w:sdt>
        <w:sdtPr>
          <w:rPr>
            <w:rFonts w:ascii="Calibri" w:eastAsia="Calibri" w:hAnsi="Calibri" w:cs="Calibri"/>
            <w:b/>
            <w:color w:val="auto"/>
            <w:kern w:val="0"/>
            <w:sz w:val="22"/>
            <w:szCs w:val="22"/>
            <w:lang w:eastAsia="en-US"/>
          </w:rPr>
          <w:id w:val="477344698"/>
          <w14:checkbox>
            <w14:checked w14:val="0"/>
            <w14:checkedState w14:val="2612" w14:font="MS Gothic"/>
            <w14:uncheckedState w14:val="2610" w14:font="MS Gothic"/>
          </w14:checkbox>
        </w:sdtPr>
        <w:sdtEndPr/>
        <w:sdtContent>
          <w:r w:rsidR="00A8784A">
            <w:rPr>
              <w:rFonts w:ascii="MS Gothic" w:eastAsia="MS Gothic" w:hAnsi="MS Gothic" w:cs="Calibri" w:hint="eastAsia"/>
              <w:b/>
              <w:color w:val="auto"/>
              <w:kern w:val="0"/>
              <w:sz w:val="22"/>
              <w:szCs w:val="22"/>
              <w:lang w:eastAsia="en-US"/>
            </w:rPr>
            <w:t>☐</w:t>
          </w:r>
        </w:sdtContent>
      </w:sdt>
      <w:r w:rsidR="00691AF5" w:rsidRPr="00615243">
        <w:rPr>
          <w:rFonts w:asciiTheme="minorHAnsi" w:hAnsiTheme="minorHAnsi" w:cstheme="minorHAnsi"/>
          <w:color w:val="auto"/>
          <w:kern w:val="0"/>
          <w:sz w:val="22"/>
          <w:szCs w:val="22"/>
        </w:rPr>
        <w:tab/>
      </w:r>
      <w:proofErr w:type="gramStart"/>
      <w:r w:rsidR="002D5F3C" w:rsidRPr="002D5F3C">
        <w:rPr>
          <w:rFonts w:asciiTheme="minorHAnsi" w:hAnsiTheme="minorHAnsi" w:cstheme="minorHAnsi"/>
          <w:b/>
          <w:bCs/>
          <w:color w:val="auto"/>
          <w:kern w:val="0"/>
          <w:sz w:val="18"/>
          <w:szCs w:val="18"/>
        </w:rPr>
        <w:t xml:space="preserve">DICHIARA  </w:t>
      </w:r>
      <w:r w:rsidR="002D5F3C" w:rsidRPr="002D5F3C">
        <w:rPr>
          <w:rFonts w:asciiTheme="minorHAnsi" w:hAnsiTheme="minorHAnsi" w:cstheme="minorHAnsi"/>
          <w:bCs/>
          <w:color w:val="auto"/>
          <w:kern w:val="0"/>
          <w:sz w:val="18"/>
          <w:szCs w:val="18"/>
        </w:rPr>
        <w:t>che</w:t>
      </w:r>
      <w:proofErr w:type="gramEnd"/>
      <w:r w:rsidR="002D5F3C" w:rsidRPr="002D5F3C">
        <w:rPr>
          <w:rFonts w:asciiTheme="minorHAnsi" w:hAnsiTheme="minorHAnsi" w:cstheme="minorHAnsi"/>
          <w:bCs/>
          <w:color w:val="auto"/>
          <w:kern w:val="0"/>
          <w:sz w:val="18"/>
          <w:szCs w:val="18"/>
        </w:rPr>
        <w:t xml:space="preserve"> </w:t>
      </w:r>
      <w:r w:rsidR="002D5F3C" w:rsidRPr="00404675">
        <w:rPr>
          <w:rFonts w:ascii="Calibri" w:hAnsi="Calibri" w:cs="Calibri"/>
          <w:bCs/>
          <w:color w:val="auto"/>
          <w:spacing w:val="-4"/>
          <w:kern w:val="0"/>
          <w:sz w:val="18"/>
          <w:szCs w:val="18"/>
        </w:rPr>
        <w:t>l’operatore</w:t>
      </w:r>
      <w:r w:rsidR="002D5F3C" w:rsidRPr="002D5F3C">
        <w:rPr>
          <w:rFonts w:asciiTheme="minorHAnsi" w:hAnsiTheme="minorHAnsi" w:cstheme="minorHAnsi"/>
          <w:bCs/>
          <w:color w:val="auto"/>
          <w:kern w:val="0"/>
          <w:sz w:val="18"/>
          <w:szCs w:val="18"/>
        </w:rPr>
        <w:t xml:space="preserve"> </w:t>
      </w:r>
      <w:r w:rsidR="002D5F3C" w:rsidRPr="00D05479">
        <w:rPr>
          <w:rFonts w:asciiTheme="minorHAnsi" w:eastAsia="Calibri" w:hAnsiTheme="minorHAnsi" w:cstheme="minorHAnsi"/>
          <w:color w:val="auto"/>
          <w:kern w:val="0"/>
          <w:sz w:val="18"/>
          <w:szCs w:val="18"/>
        </w:rPr>
        <w:t>economico</w:t>
      </w:r>
      <w:r w:rsidR="002D5F3C" w:rsidRPr="002D5F3C">
        <w:rPr>
          <w:rFonts w:asciiTheme="minorHAnsi" w:hAnsiTheme="minorHAnsi" w:cstheme="minorHAnsi"/>
          <w:bCs/>
          <w:color w:val="auto"/>
          <w:kern w:val="0"/>
          <w:sz w:val="18"/>
          <w:szCs w:val="18"/>
        </w:rPr>
        <w:t xml:space="preserve"> è iscritto</w:t>
      </w:r>
      <w:r w:rsidR="00691AF5" w:rsidRPr="002D5F3C">
        <w:rPr>
          <w:rFonts w:asciiTheme="minorHAnsi" w:hAnsiTheme="minorHAnsi" w:cstheme="minorHAnsi"/>
          <w:bCs/>
          <w:color w:val="auto"/>
          <w:kern w:val="0"/>
          <w:sz w:val="18"/>
          <w:szCs w:val="18"/>
        </w:rPr>
        <w:t xml:space="preserve"> </w:t>
      </w:r>
      <w:r w:rsidR="006F64A6" w:rsidRPr="002D5F3C">
        <w:rPr>
          <w:rFonts w:asciiTheme="minorHAnsi" w:hAnsiTheme="minorHAnsi" w:cstheme="minorHAnsi"/>
          <w:bCs/>
          <w:color w:val="auto"/>
          <w:kern w:val="0"/>
          <w:sz w:val="18"/>
          <w:szCs w:val="18"/>
        </w:rPr>
        <w:t xml:space="preserve">nel </w:t>
      </w:r>
      <w:proofErr w:type="gramStart"/>
      <w:r w:rsidR="006F64A6" w:rsidRPr="002D5F3C">
        <w:rPr>
          <w:rFonts w:asciiTheme="minorHAnsi" w:hAnsiTheme="minorHAnsi" w:cstheme="minorHAnsi"/>
          <w:bCs/>
          <w:color w:val="auto"/>
          <w:kern w:val="0"/>
          <w:sz w:val="18"/>
          <w:szCs w:val="18"/>
        </w:rPr>
        <w:t xml:space="preserve">registro </w:t>
      </w:r>
      <w:r w:rsidR="00197E0B" w:rsidRPr="002D5F3C">
        <w:rPr>
          <w:rFonts w:asciiTheme="minorHAnsi" w:hAnsiTheme="minorHAnsi" w:cstheme="minorHAnsi"/>
          <w:b/>
          <w:color w:val="auto"/>
          <w:kern w:val="0"/>
          <w:sz w:val="18"/>
          <w:szCs w:val="18"/>
        </w:rPr>
        <w:t xml:space="preserve"> </w:t>
      </w:r>
      <w:r w:rsidR="00A61C08" w:rsidRPr="002D5F3C">
        <w:rPr>
          <w:rFonts w:asciiTheme="minorHAnsi" w:hAnsiTheme="minorHAnsi" w:cstheme="minorHAnsi"/>
          <w:bCs/>
          <w:color w:val="auto"/>
          <w:kern w:val="0"/>
          <w:sz w:val="18"/>
          <w:szCs w:val="18"/>
        </w:rPr>
        <w:t>…</w:t>
      </w:r>
      <w:proofErr w:type="gramEnd"/>
      <w:r w:rsidR="00A61C08" w:rsidRPr="002D5F3C">
        <w:rPr>
          <w:rFonts w:asciiTheme="minorHAnsi" w:hAnsiTheme="minorHAnsi" w:cstheme="minorHAnsi"/>
          <w:bCs/>
          <w:color w:val="auto"/>
          <w:kern w:val="0"/>
          <w:sz w:val="18"/>
          <w:szCs w:val="18"/>
        </w:rPr>
        <w:t>……………………………</w:t>
      </w:r>
      <w:r w:rsidR="00A61C08" w:rsidRPr="00803E35">
        <w:rPr>
          <w:rFonts w:asciiTheme="minorHAnsi" w:hAnsiTheme="minorHAnsi" w:cstheme="minorHAnsi"/>
          <w:bCs/>
          <w:color w:val="auto"/>
          <w:kern w:val="0"/>
          <w:sz w:val="20"/>
        </w:rPr>
        <w:t xml:space="preserve"> </w:t>
      </w:r>
    </w:p>
    <w:p w14:paraId="4354426D" w14:textId="77777777" w:rsidR="00F4591B" w:rsidRDefault="00F4591B" w:rsidP="00014B1E">
      <w:pPr>
        <w:spacing w:before="60"/>
        <w:ind w:left="142" w:firstLine="284"/>
        <w:jc w:val="both"/>
        <w:rPr>
          <w:rFonts w:asciiTheme="minorHAnsi" w:hAnsiTheme="minorHAnsi" w:cstheme="minorHAnsi"/>
          <w:color w:val="auto"/>
          <w:kern w:val="0"/>
          <w:sz w:val="18"/>
          <w:szCs w:val="18"/>
        </w:rPr>
      </w:pPr>
    </w:p>
    <w:p w14:paraId="69F4016A" w14:textId="0440C1B7" w:rsidR="00C87A5A" w:rsidRPr="00404675" w:rsidRDefault="00A61C08" w:rsidP="00014B1E">
      <w:pPr>
        <w:spacing w:before="60"/>
        <w:ind w:left="142" w:firstLine="284"/>
        <w:jc w:val="both"/>
        <w:rPr>
          <w:rFonts w:ascii="Calibri" w:hAnsi="Calibri" w:cs="Calibri"/>
          <w:color w:val="auto"/>
          <w:spacing w:val="-4"/>
          <w:kern w:val="0"/>
          <w:sz w:val="18"/>
          <w:szCs w:val="18"/>
        </w:rPr>
      </w:pPr>
      <w:r w:rsidRPr="00404675">
        <w:rPr>
          <w:rFonts w:asciiTheme="minorHAnsi" w:hAnsiTheme="minorHAnsi" w:cstheme="minorHAnsi"/>
          <w:color w:val="auto"/>
          <w:kern w:val="0"/>
          <w:sz w:val="18"/>
          <w:szCs w:val="18"/>
        </w:rPr>
        <w:t xml:space="preserve">per attività </w:t>
      </w:r>
      <w:r w:rsidRPr="00404675">
        <w:rPr>
          <w:rFonts w:asciiTheme="minorHAnsi" w:eastAsia="Calibri" w:hAnsiTheme="minorHAnsi" w:cstheme="minorHAnsi"/>
          <w:color w:val="auto"/>
          <w:kern w:val="0"/>
          <w:sz w:val="18"/>
          <w:szCs w:val="18"/>
        </w:rPr>
        <w:t>pertinenti</w:t>
      </w:r>
      <w:r w:rsidRPr="00404675">
        <w:rPr>
          <w:rFonts w:asciiTheme="minorHAnsi" w:hAnsiTheme="minorHAnsi" w:cstheme="minorHAnsi"/>
          <w:color w:val="auto"/>
          <w:kern w:val="0"/>
          <w:sz w:val="18"/>
          <w:szCs w:val="18"/>
        </w:rPr>
        <w:t xml:space="preserve"> con quelle oggetto della gara</w:t>
      </w:r>
      <w:r w:rsidRPr="00404675">
        <w:rPr>
          <w:rFonts w:asciiTheme="minorHAnsi" w:hAnsiTheme="minorHAnsi" w:cstheme="minorHAnsi"/>
          <w:color w:val="auto"/>
          <w:kern w:val="0"/>
          <w:sz w:val="18"/>
          <w:szCs w:val="18"/>
          <w:lang w:eastAsia="en-US"/>
        </w:rPr>
        <w:t xml:space="preserve"> e risultare in stato “</w:t>
      </w:r>
      <w:proofErr w:type="gramStart"/>
      <w:r w:rsidRPr="00404675">
        <w:rPr>
          <w:rFonts w:asciiTheme="minorHAnsi" w:hAnsiTheme="minorHAnsi" w:cstheme="minorHAnsi"/>
          <w:color w:val="auto"/>
          <w:kern w:val="0"/>
          <w:sz w:val="18"/>
          <w:szCs w:val="18"/>
          <w:lang w:eastAsia="en-US"/>
        </w:rPr>
        <w:t xml:space="preserve">ATTIVO </w:t>
      </w:r>
      <w:r w:rsidR="007D76D9" w:rsidRPr="00404675">
        <w:rPr>
          <w:rFonts w:asciiTheme="minorHAnsi" w:hAnsiTheme="minorHAnsi" w:cstheme="minorHAnsi"/>
          <w:color w:val="auto"/>
          <w:kern w:val="0"/>
          <w:sz w:val="18"/>
          <w:szCs w:val="18"/>
          <w:lang w:eastAsia="en-US"/>
        </w:rPr>
        <w:t xml:space="preserve"> </w:t>
      </w:r>
      <w:r w:rsidR="00AB2FA7">
        <w:rPr>
          <w:rFonts w:asciiTheme="minorHAnsi" w:hAnsiTheme="minorHAnsi" w:cstheme="minorHAnsi"/>
          <w:color w:val="auto"/>
          <w:kern w:val="0"/>
          <w:sz w:val="18"/>
          <w:szCs w:val="18"/>
          <w:lang w:eastAsia="en-US"/>
        </w:rPr>
        <w:t>ed</w:t>
      </w:r>
      <w:proofErr w:type="gramEnd"/>
      <w:r w:rsidR="00AB2FA7">
        <w:rPr>
          <w:rFonts w:asciiTheme="minorHAnsi" w:hAnsiTheme="minorHAnsi" w:cstheme="minorHAnsi"/>
          <w:color w:val="auto"/>
          <w:kern w:val="0"/>
          <w:sz w:val="18"/>
          <w:szCs w:val="18"/>
          <w:lang w:eastAsia="en-US"/>
        </w:rPr>
        <w:t xml:space="preserve"> </w:t>
      </w:r>
      <w:proofErr w:type="gramStart"/>
      <w:r w:rsidR="006814F6" w:rsidRPr="006814F6">
        <w:rPr>
          <w:rFonts w:asciiTheme="minorHAnsi" w:hAnsiTheme="minorHAnsi" w:cstheme="minorHAnsi"/>
          <w:color w:val="auto"/>
          <w:spacing w:val="-4"/>
          <w:kern w:val="0"/>
          <w:sz w:val="18"/>
          <w:szCs w:val="18"/>
          <w:u w:val="single"/>
        </w:rPr>
        <w:t>indica</w:t>
      </w:r>
      <w:r w:rsidR="006814F6" w:rsidRPr="006814F6">
        <w:rPr>
          <w:rFonts w:asciiTheme="minorHAnsi" w:hAnsiTheme="minorHAnsi" w:cstheme="minorHAnsi"/>
          <w:b/>
          <w:bCs/>
          <w:color w:val="auto"/>
          <w:spacing w:val="-4"/>
          <w:kern w:val="0"/>
          <w:sz w:val="18"/>
          <w:szCs w:val="18"/>
          <w:u w:val="single"/>
        </w:rPr>
        <w:t xml:space="preserve"> </w:t>
      </w:r>
      <w:r w:rsidR="00CB2B4F" w:rsidRPr="00404675">
        <w:rPr>
          <w:rFonts w:ascii="Calibri" w:hAnsi="Calibri" w:cs="Calibri"/>
          <w:color w:val="auto"/>
          <w:spacing w:val="-4"/>
          <w:kern w:val="0"/>
          <w:sz w:val="18"/>
          <w:szCs w:val="18"/>
        </w:rPr>
        <w:t>:</w:t>
      </w:r>
      <w:proofErr w:type="gramEnd"/>
    </w:p>
    <w:p w14:paraId="571EB424" w14:textId="0AFD851B" w:rsidR="00AA0E57" w:rsidRPr="00404675" w:rsidRDefault="007506F7" w:rsidP="00014B1E">
      <w:pPr>
        <w:spacing w:before="60"/>
        <w:ind w:left="142" w:firstLine="284"/>
        <w:jc w:val="both"/>
        <w:rPr>
          <w:rFonts w:ascii="Calibri" w:hAnsi="Calibri" w:cs="Calibri"/>
          <w:b/>
          <w:bCs/>
          <w:color w:val="auto"/>
          <w:kern w:val="0"/>
          <w:sz w:val="18"/>
          <w:szCs w:val="18"/>
        </w:rPr>
      </w:pPr>
      <w:proofErr w:type="gramStart"/>
      <w:r w:rsidRPr="00404675">
        <w:rPr>
          <w:rFonts w:ascii="Calibri" w:hAnsi="Calibri" w:cs="Calibri"/>
          <w:b/>
          <w:bCs/>
          <w:color w:val="auto"/>
          <w:kern w:val="0"/>
          <w:sz w:val="18"/>
          <w:szCs w:val="18"/>
        </w:rPr>
        <w:t>attività :</w:t>
      </w:r>
      <w:proofErr w:type="gramEnd"/>
      <w:r w:rsidRPr="00404675">
        <w:rPr>
          <w:rFonts w:ascii="Calibri" w:hAnsi="Calibri" w:cs="Calibri"/>
          <w:b/>
          <w:bCs/>
          <w:color w:val="auto"/>
          <w:kern w:val="0"/>
          <w:sz w:val="18"/>
          <w:szCs w:val="18"/>
        </w:rPr>
        <w:t xml:space="preserve">   </w:t>
      </w:r>
      <w:r w:rsidR="00197E0B" w:rsidRPr="00404675">
        <w:rPr>
          <w:rFonts w:ascii="Calibri" w:hAnsi="Calibri" w:cs="Calibri"/>
          <w:b/>
          <w:bCs/>
          <w:color w:val="auto"/>
          <w:kern w:val="0"/>
          <w:sz w:val="18"/>
          <w:szCs w:val="18"/>
        </w:rPr>
        <w:t xml:space="preserve"> …………………………</w:t>
      </w:r>
      <w:r w:rsidR="000335BE" w:rsidRPr="00404675">
        <w:rPr>
          <w:rFonts w:ascii="Calibri" w:hAnsi="Calibri" w:cs="Calibri"/>
          <w:b/>
          <w:bCs/>
          <w:color w:val="auto"/>
          <w:kern w:val="0"/>
          <w:sz w:val="18"/>
          <w:szCs w:val="18"/>
        </w:rPr>
        <w:t xml:space="preserve"> </w:t>
      </w:r>
      <w:r w:rsidR="005128A1" w:rsidRPr="00404675">
        <w:rPr>
          <w:rFonts w:ascii="Calibri" w:hAnsi="Calibri" w:cs="Calibri"/>
          <w:b/>
          <w:bCs/>
          <w:color w:val="auto"/>
          <w:kern w:val="0"/>
          <w:sz w:val="18"/>
          <w:szCs w:val="18"/>
        </w:rPr>
        <w:t>numero di iscrizione: ……………</w:t>
      </w:r>
      <w:r w:rsidR="000335BE" w:rsidRPr="00404675">
        <w:rPr>
          <w:rFonts w:ascii="Calibri" w:hAnsi="Calibri" w:cs="Calibri"/>
          <w:b/>
          <w:bCs/>
          <w:color w:val="auto"/>
          <w:kern w:val="0"/>
          <w:sz w:val="18"/>
          <w:szCs w:val="18"/>
        </w:rPr>
        <w:t xml:space="preserve"> </w:t>
      </w:r>
      <w:r w:rsidR="00AF1810" w:rsidRPr="00404675">
        <w:rPr>
          <w:rFonts w:ascii="Calibri" w:hAnsi="Calibri" w:cs="Calibri"/>
          <w:b/>
          <w:bCs/>
          <w:color w:val="auto"/>
          <w:kern w:val="0"/>
          <w:sz w:val="18"/>
          <w:szCs w:val="18"/>
        </w:rPr>
        <w:t>provincia di iscrizione ……………….</w:t>
      </w:r>
    </w:p>
    <w:p w14:paraId="58ECADB6" w14:textId="1C7D92A9" w:rsidR="00AF1810" w:rsidRDefault="005128A1" w:rsidP="00014B1E">
      <w:pPr>
        <w:spacing w:before="60"/>
        <w:ind w:left="142" w:firstLine="284"/>
        <w:jc w:val="both"/>
        <w:rPr>
          <w:rFonts w:ascii="Calibri" w:hAnsi="Calibri" w:cs="Calibri"/>
          <w:b/>
          <w:bCs/>
          <w:color w:val="auto"/>
          <w:kern w:val="0"/>
          <w:sz w:val="18"/>
          <w:szCs w:val="18"/>
        </w:rPr>
      </w:pPr>
      <w:r w:rsidRPr="00404675">
        <w:rPr>
          <w:rFonts w:ascii="Calibri" w:hAnsi="Calibri" w:cs="Calibri"/>
          <w:b/>
          <w:bCs/>
          <w:color w:val="auto"/>
          <w:kern w:val="0"/>
          <w:sz w:val="18"/>
          <w:szCs w:val="18"/>
        </w:rPr>
        <w:t>partita Iva</w:t>
      </w:r>
      <w:r w:rsidR="00AF1810" w:rsidRPr="00404675">
        <w:rPr>
          <w:rFonts w:ascii="Calibri" w:hAnsi="Calibri" w:cs="Calibri"/>
          <w:b/>
          <w:bCs/>
          <w:color w:val="auto"/>
          <w:kern w:val="0"/>
          <w:sz w:val="18"/>
          <w:szCs w:val="18"/>
        </w:rPr>
        <w:t>: ………………………</w:t>
      </w:r>
      <w:r w:rsidR="00AA0E57" w:rsidRPr="00404675">
        <w:rPr>
          <w:rFonts w:ascii="Calibri" w:hAnsi="Calibri" w:cs="Calibri"/>
          <w:b/>
          <w:bCs/>
          <w:color w:val="auto"/>
          <w:kern w:val="0"/>
          <w:sz w:val="18"/>
          <w:szCs w:val="18"/>
        </w:rPr>
        <w:t xml:space="preserve">  </w:t>
      </w:r>
      <w:r w:rsidRPr="00404675">
        <w:rPr>
          <w:rFonts w:ascii="Calibri" w:hAnsi="Calibri" w:cs="Calibri"/>
          <w:b/>
          <w:bCs/>
          <w:color w:val="auto"/>
          <w:kern w:val="0"/>
          <w:sz w:val="18"/>
          <w:szCs w:val="18"/>
        </w:rPr>
        <w:t xml:space="preserve">codice </w:t>
      </w:r>
      <w:proofErr w:type="gramStart"/>
      <w:r w:rsidRPr="00404675">
        <w:rPr>
          <w:rFonts w:ascii="Calibri" w:hAnsi="Calibri" w:cs="Calibri"/>
          <w:b/>
          <w:bCs/>
          <w:color w:val="auto"/>
          <w:kern w:val="0"/>
          <w:sz w:val="18"/>
          <w:szCs w:val="18"/>
        </w:rPr>
        <w:t xml:space="preserve">fiscale </w:t>
      </w:r>
      <w:r w:rsidR="007506F7" w:rsidRPr="00404675">
        <w:rPr>
          <w:rFonts w:ascii="Calibri" w:hAnsi="Calibri" w:cs="Calibri"/>
          <w:b/>
          <w:bCs/>
          <w:color w:val="auto"/>
          <w:kern w:val="0"/>
          <w:sz w:val="18"/>
          <w:szCs w:val="18"/>
        </w:rPr>
        <w:t>:</w:t>
      </w:r>
      <w:proofErr w:type="gramEnd"/>
      <w:r w:rsidR="007506F7" w:rsidRPr="00404675">
        <w:rPr>
          <w:rFonts w:ascii="Calibri" w:hAnsi="Calibri" w:cs="Calibri"/>
          <w:b/>
          <w:bCs/>
          <w:color w:val="auto"/>
          <w:kern w:val="0"/>
          <w:sz w:val="18"/>
          <w:szCs w:val="18"/>
        </w:rPr>
        <w:t xml:space="preserve">  …………...</w:t>
      </w:r>
      <w:r w:rsidR="00AF1810" w:rsidRPr="00404675">
        <w:rPr>
          <w:rFonts w:ascii="Calibri" w:hAnsi="Calibri" w:cs="Calibri"/>
          <w:b/>
          <w:bCs/>
          <w:color w:val="auto"/>
          <w:kern w:val="0"/>
          <w:sz w:val="18"/>
          <w:szCs w:val="18"/>
        </w:rPr>
        <w:t xml:space="preserve"> ……………………………</w:t>
      </w:r>
    </w:p>
    <w:p w14:paraId="7BF83709" w14:textId="77777777" w:rsidR="00D05479" w:rsidRDefault="00D05479" w:rsidP="00D05479">
      <w:pPr>
        <w:ind w:left="142"/>
        <w:jc w:val="both"/>
        <w:rPr>
          <w:rFonts w:ascii="Calibri" w:hAnsi="Calibri" w:cs="Calibri"/>
          <w:b/>
          <w:bCs/>
          <w:color w:val="auto"/>
          <w:kern w:val="0"/>
          <w:sz w:val="18"/>
          <w:szCs w:val="18"/>
        </w:rPr>
      </w:pPr>
    </w:p>
    <w:p w14:paraId="34727694" w14:textId="2D3EB9EA" w:rsidR="001C6B66" w:rsidRDefault="001C6B66" w:rsidP="00D05479">
      <w:pPr>
        <w:pStyle w:val="Paragrafoelenco1"/>
        <w:numPr>
          <w:ilvl w:val="0"/>
          <w:numId w:val="14"/>
        </w:numPr>
        <w:suppressAutoHyphens/>
        <w:ind w:left="284" w:hanging="284"/>
        <w:jc w:val="both"/>
        <w:rPr>
          <w:rFonts w:asciiTheme="minorHAnsi" w:hAnsiTheme="minorHAnsi" w:cstheme="minorHAnsi"/>
          <w:color w:val="auto"/>
          <w:kern w:val="0"/>
          <w:sz w:val="18"/>
          <w:szCs w:val="18"/>
        </w:rPr>
      </w:pPr>
      <w:r w:rsidRPr="00F047E1">
        <w:rPr>
          <w:rFonts w:asciiTheme="minorHAnsi" w:hAnsiTheme="minorHAnsi" w:cstheme="minorHAnsi"/>
          <w:color w:val="auto"/>
          <w:kern w:val="0"/>
          <w:sz w:val="18"/>
          <w:szCs w:val="18"/>
        </w:rPr>
        <w:t xml:space="preserve">per </w:t>
      </w:r>
      <w:r w:rsidRPr="00F047E1">
        <w:rPr>
          <w:rFonts w:ascii="Calibri" w:eastAsia="Calibri" w:hAnsi="Calibri" w:cs="Calibri"/>
          <w:color w:val="auto"/>
          <w:kern w:val="0"/>
          <w:sz w:val="18"/>
          <w:szCs w:val="18"/>
          <w:lang w:eastAsia="en-US"/>
        </w:rPr>
        <w:t>l’operatore</w:t>
      </w:r>
      <w:r w:rsidRPr="00F047E1">
        <w:rPr>
          <w:rFonts w:asciiTheme="minorHAnsi" w:hAnsiTheme="minorHAnsi" w:cstheme="minorHAnsi"/>
          <w:color w:val="auto"/>
          <w:kern w:val="0"/>
          <w:sz w:val="18"/>
          <w:szCs w:val="18"/>
        </w:rPr>
        <w:t xml:space="preserve"> economico di </w:t>
      </w:r>
      <w:r w:rsidRPr="00F047E1">
        <w:rPr>
          <w:rFonts w:ascii="Calibri" w:hAnsi="Calibri" w:cs="Calibri"/>
          <w:color w:val="auto"/>
          <w:spacing w:val="-4"/>
          <w:kern w:val="0"/>
          <w:sz w:val="18"/>
          <w:szCs w:val="18"/>
        </w:rPr>
        <w:t>altro</w:t>
      </w:r>
      <w:r w:rsidRPr="00404675">
        <w:rPr>
          <w:rFonts w:asciiTheme="minorHAnsi" w:hAnsiTheme="minorHAnsi" w:cstheme="minorHAnsi"/>
          <w:color w:val="auto"/>
          <w:kern w:val="0"/>
          <w:sz w:val="18"/>
          <w:szCs w:val="18"/>
        </w:rPr>
        <w:t xml:space="preserve"> Stato membro, non residente in Italia: </w:t>
      </w:r>
      <w:r w:rsidR="002D5F3C" w:rsidRPr="00404675">
        <w:rPr>
          <w:rFonts w:asciiTheme="minorHAnsi" w:hAnsiTheme="minorHAnsi" w:cstheme="minorHAnsi"/>
          <w:b/>
          <w:bCs/>
          <w:color w:val="auto"/>
          <w:kern w:val="0"/>
          <w:sz w:val="18"/>
          <w:szCs w:val="18"/>
        </w:rPr>
        <w:t xml:space="preserve">DICHIARA </w:t>
      </w:r>
      <w:r w:rsidR="002D5F3C" w:rsidRPr="00404675">
        <w:rPr>
          <w:rFonts w:asciiTheme="minorHAnsi" w:hAnsiTheme="minorHAnsi" w:cstheme="minorHAnsi"/>
          <w:bCs/>
          <w:color w:val="auto"/>
          <w:kern w:val="0"/>
          <w:sz w:val="18"/>
          <w:szCs w:val="18"/>
        </w:rPr>
        <w:t>che è iscritto</w:t>
      </w:r>
      <w:r w:rsidRPr="00404675">
        <w:rPr>
          <w:rFonts w:asciiTheme="minorHAnsi" w:hAnsiTheme="minorHAnsi" w:cstheme="minorHAnsi"/>
          <w:color w:val="auto"/>
          <w:kern w:val="0"/>
          <w:sz w:val="18"/>
          <w:szCs w:val="18"/>
        </w:rPr>
        <w:t xml:space="preserve"> ……………………</w:t>
      </w:r>
    </w:p>
    <w:p w14:paraId="7A536D20" w14:textId="77777777" w:rsidR="00B148C1" w:rsidRDefault="00B148C1" w:rsidP="00D05479">
      <w:pPr>
        <w:pStyle w:val="Paragrafoelenco"/>
        <w:ind w:left="284" w:hanging="284"/>
        <w:rPr>
          <w:rFonts w:asciiTheme="minorHAnsi" w:hAnsiTheme="minorHAnsi" w:cstheme="minorHAnsi"/>
          <w:color w:val="auto"/>
          <w:kern w:val="0"/>
          <w:sz w:val="18"/>
          <w:szCs w:val="18"/>
        </w:rPr>
      </w:pPr>
    </w:p>
    <w:p w14:paraId="2A8B65F9" w14:textId="77777777" w:rsidR="00D05479" w:rsidRPr="00D05479" w:rsidRDefault="00222108" w:rsidP="00D05479">
      <w:pPr>
        <w:pStyle w:val="Paragrafoelenco1"/>
        <w:numPr>
          <w:ilvl w:val="0"/>
          <w:numId w:val="14"/>
        </w:numPr>
        <w:suppressAutoHyphens/>
        <w:ind w:left="284" w:hanging="284"/>
        <w:jc w:val="both"/>
        <w:rPr>
          <w:rFonts w:asciiTheme="minorHAnsi" w:eastAsia="Calibri" w:hAnsiTheme="minorHAnsi" w:cstheme="minorHAnsi"/>
          <w:bCs/>
          <w:i/>
          <w:color w:val="auto"/>
          <w:kern w:val="0"/>
          <w:sz w:val="18"/>
          <w:szCs w:val="18"/>
          <w:lang w:eastAsia="en-US"/>
        </w:rPr>
      </w:pPr>
      <w:r w:rsidRPr="00222108">
        <w:rPr>
          <w:rFonts w:ascii="Calibri" w:eastAsia="Calibri" w:hAnsi="Calibri" w:cs="Calibri"/>
          <w:b/>
          <w:color w:val="auto"/>
          <w:kern w:val="0"/>
          <w:sz w:val="18"/>
          <w:szCs w:val="18"/>
          <w:lang w:eastAsia="en-US"/>
        </w:rPr>
        <w:t>DICHIARA</w:t>
      </w:r>
      <w:r w:rsidRPr="00222108">
        <w:rPr>
          <w:rFonts w:asciiTheme="minorHAnsi" w:eastAsia="Calibri" w:hAnsiTheme="minorHAnsi" w:cstheme="minorHAnsi"/>
          <w:b/>
          <w:color w:val="auto"/>
          <w:kern w:val="0"/>
          <w:sz w:val="18"/>
          <w:szCs w:val="18"/>
          <w:lang w:eastAsia="en-US"/>
        </w:rPr>
        <w:t xml:space="preserve"> </w:t>
      </w:r>
      <w:r w:rsidRPr="00222108">
        <w:rPr>
          <w:rFonts w:asciiTheme="minorHAnsi" w:eastAsia="Calibri" w:hAnsiTheme="minorHAnsi" w:cstheme="minorHAnsi"/>
          <w:color w:val="auto"/>
          <w:kern w:val="0"/>
          <w:sz w:val="18"/>
          <w:szCs w:val="18"/>
          <w:lang w:eastAsia="en-US"/>
        </w:rPr>
        <w:t xml:space="preserve">che </w:t>
      </w:r>
      <w:r w:rsidRPr="00D05479">
        <w:rPr>
          <w:rFonts w:ascii="Calibri" w:eastAsia="Calibri" w:hAnsi="Calibri" w:cs="Calibri"/>
          <w:color w:val="auto"/>
          <w:kern w:val="0"/>
          <w:sz w:val="18"/>
          <w:szCs w:val="18"/>
          <w:lang w:eastAsia="en-US"/>
        </w:rPr>
        <w:t>l’operatore</w:t>
      </w:r>
      <w:r w:rsidRPr="00222108">
        <w:rPr>
          <w:rFonts w:ascii="Calibri" w:eastAsia="Calibri" w:hAnsi="Calibri" w:cs="Calibri"/>
          <w:iCs/>
          <w:color w:val="auto"/>
          <w:kern w:val="0"/>
          <w:sz w:val="18"/>
          <w:szCs w:val="18"/>
          <w:lang w:eastAsia="en-US"/>
        </w:rPr>
        <w:t xml:space="preserve"> economico </w:t>
      </w:r>
      <w:proofErr w:type="gramStart"/>
      <w:r w:rsidRPr="00222108">
        <w:rPr>
          <w:rFonts w:ascii="Calibri" w:eastAsia="Calibri" w:hAnsi="Calibri" w:cs="Calibri"/>
          <w:iCs/>
          <w:color w:val="auto"/>
          <w:kern w:val="0"/>
          <w:sz w:val="18"/>
          <w:szCs w:val="18"/>
          <w:lang w:eastAsia="en-US"/>
        </w:rPr>
        <w:t>è :</w:t>
      </w:r>
      <w:proofErr w:type="gramEnd"/>
      <w:r w:rsidRPr="00222108">
        <w:rPr>
          <w:rFonts w:ascii="Calibri" w:eastAsia="Calibri" w:hAnsi="Calibri" w:cs="Calibri"/>
          <w:iCs/>
          <w:color w:val="auto"/>
          <w:kern w:val="0"/>
          <w:sz w:val="18"/>
          <w:szCs w:val="18"/>
          <w:lang w:eastAsia="en-US"/>
        </w:rPr>
        <w:t xml:space="preserve"> </w:t>
      </w:r>
    </w:p>
    <w:p w14:paraId="4472D8BC" w14:textId="77777777" w:rsidR="00222108" w:rsidRDefault="00783135" w:rsidP="00D05479">
      <w:pPr>
        <w:tabs>
          <w:tab w:val="left" w:pos="3261"/>
        </w:tabs>
        <w:suppressAutoHyphens/>
        <w:ind w:left="709"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562167322"/>
          <w14:checkbox>
            <w14:checked w14:val="0"/>
            <w14:checkedState w14:val="2612" w14:font="MS Gothic"/>
            <w14:uncheckedState w14:val="2610" w14:font="MS Gothic"/>
          </w14:checkbox>
        </w:sdtPr>
        <w:sdtEndPr/>
        <w:sdtContent>
          <w:r w:rsidR="00222108" w:rsidRPr="00562242">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hAnsiTheme="minorHAnsi" w:cstheme="minorHAnsi"/>
          <w:bCs/>
          <w:iCs/>
          <w:color w:val="auto"/>
          <w:kern w:val="0"/>
          <w:sz w:val="18"/>
          <w:szCs w:val="18"/>
          <w:lang w:eastAsia="ar-SA"/>
        </w:rPr>
        <w:t>microimpresa</w:t>
      </w:r>
      <w:r w:rsidR="00222108" w:rsidRPr="00222108">
        <w:rPr>
          <w:rFonts w:asciiTheme="minorHAnsi" w:eastAsia="Calibri" w:hAnsiTheme="minorHAnsi" w:cstheme="minorHAnsi"/>
          <w:color w:val="auto"/>
          <w:kern w:val="0"/>
          <w:sz w:val="18"/>
          <w:szCs w:val="18"/>
          <w:lang w:eastAsia="en-US"/>
        </w:rPr>
        <w:t xml:space="preserve"> </w:t>
      </w:r>
      <w:r w:rsidR="00222108" w:rsidRPr="00222108">
        <w:rPr>
          <w:rFonts w:asciiTheme="minorHAnsi" w:eastAsia="Calibri" w:hAnsiTheme="minorHAnsi" w:cstheme="minorHAnsi"/>
          <w:i/>
          <w:iCs/>
          <w:color w:val="auto"/>
          <w:kern w:val="0"/>
          <w:sz w:val="18"/>
          <w:szCs w:val="18"/>
          <w:lang w:eastAsia="en-US"/>
        </w:rPr>
        <w:t>(impresa che ha meno di 10 occupati e con fatturato annuo oppure con un totale di bilancio annuo non superiore a 2 milioni di euro)</w:t>
      </w:r>
    </w:p>
    <w:p w14:paraId="04F17838" w14:textId="77777777" w:rsidR="00222108" w:rsidRPr="00222108" w:rsidRDefault="00783135" w:rsidP="00D05479">
      <w:pPr>
        <w:tabs>
          <w:tab w:val="left" w:pos="3261"/>
        </w:tabs>
        <w:suppressAutoHyphens/>
        <w:ind w:left="709"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235005525"/>
          <w14:checkbox>
            <w14:checked w14:val="0"/>
            <w14:checkedState w14:val="2612" w14:font="MS Gothic"/>
            <w14:uncheckedState w14:val="2610" w14:font="MS Gothic"/>
          </w14:checkbox>
        </w:sdtPr>
        <w:sdtEndPr/>
        <w:sdtContent>
          <w:r w:rsidR="00222108">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eastAsia="Calibri" w:hAnsiTheme="minorHAnsi" w:cstheme="minorHAnsi"/>
          <w:color w:val="auto"/>
          <w:kern w:val="0"/>
          <w:sz w:val="18"/>
          <w:szCs w:val="18"/>
          <w:lang w:eastAsia="en-US"/>
        </w:rPr>
        <w:t xml:space="preserve">piccola </w:t>
      </w:r>
      <w:r w:rsidR="00222108" w:rsidRPr="00222108">
        <w:rPr>
          <w:rFonts w:asciiTheme="minorHAnsi" w:hAnsiTheme="minorHAnsi" w:cstheme="minorHAnsi"/>
          <w:bCs/>
          <w:iCs/>
          <w:color w:val="auto"/>
          <w:kern w:val="0"/>
          <w:sz w:val="18"/>
          <w:szCs w:val="18"/>
          <w:lang w:eastAsia="ar-SA"/>
        </w:rPr>
        <w:t>impresa</w:t>
      </w:r>
      <w:r w:rsidR="00222108" w:rsidRPr="00222108">
        <w:rPr>
          <w:rFonts w:asciiTheme="minorHAnsi" w:eastAsia="Calibri" w:hAnsiTheme="minorHAnsi" w:cstheme="minorHAnsi"/>
          <w:color w:val="auto"/>
          <w:kern w:val="0"/>
          <w:sz w:val="18"/>
          <w:szCs w:val="18"/>
          <w:lang w:eastAsia="en-US"/>
        </w:rPr>
        <w:t xml:space="preserve"> </w:t>
      </w:r>
      <w:r w:rsidR="00222108" w:rsidRPr="00222108">
        <w:rPr>
          <w:rFonts w:asciiTheme="minorHAnsi" w:eastAsia="Calibri" w:hAnsiTheme="minorHAnsi" w:cstheme="minorHAnsi"/>
          <w:i/>
          <w:iCs/>
          <w:color w:val="auto"/>
          <w:kern w:val="0"/>
          <w:sz w:val="18"/>
          <w:szCs w:val="18"/>
          <w:lang w:eastAsia="en-US"/>
        </w:rPr>
        <w:t>(impresa che ha meno di 50 occupati e con fatturato annuo oppure con un totale di bilancio annuo non superiore a 10 milioni di euro)</w:t>
      </w:r>
    </w:p>
    <w:p w14:paraId="3E9DC09B" w14:textId="77777777" w:rsidR="00222108" w:rsidRDefault="00783135" w:rsidP="00D05479">
      <w:pPr>
        <w:tabs>
          <w:tab w:val="left" w:pos="3261"/>
        </w:tabs>
        <w:suppressAutoHyphens/>
        <w:ind w:left="709" w:hanging="425"/>
        <w:jc w:val="both"/>
        <w:rPr>
          <w:rFonts w:asciiTheme="minorHAnsi" w:eastAsia="Calibri" w:hAnsiTheme="minorHAnsi" w:cstheme="minorHAnsi"/>
          <w:i/>
          <w:iCs/>
          <w:color w:val="auto"/>
          <w:kern w:val="0"/>
          <w:sz w:val="20"/>
          <w:lang w:eastAsia="en-US"/>
        </w:rPr>
      </w:pPr>
      <w:sdt>
        <w:sdtPr>
          <w:rPr>
            <w:rFonts w:ascii="Calibri" w:eastAsia="Calibri" w:hAnsi="Calibri" w:cs="Calibri"/>
            <w:b/>
            <w:color w:val="auto"/>
            <w:kern w:val="0"/>
            <w:sz w:val="22"/>
            <w:szCs w:val="22"/>
            <w:lang w:eastAsia="en-US"/>
          </w:rPr>
          <w:id w:val="-1406838452"/>
          <w14:checkbox>
            <w14:checked w14:val="0"/>
            <w14:checkedState w14:val="2612" w14:font="MS Gothic"/>
            <w14:uncheckedState w14:val="2610" w14:font="MS Gothic"/>
          </w14:checkbox>
        </w:sdtPr>
        <w:sdtEndPr/>
        <w:sdtContent>
          <w:r w:rsidR="00222108">
            <w:rPr>
              <w:rFonts w:ascii="MS Gothic" w:eastAsia="MS Gothic" w:hAnsi="MS Gothic" w:cs="Calibri" w:hint="eastAsia"/>
              <w:b/>
              <w:color w:val="auto"/>
              <w:kern w:val="0"/>
              <w:sz w:val="22"/>
              <w:szCs w:val="22"/>
              <w:lang w:eastAsia="en-US"/>
            </w:rPr>
            <w:t>☐</w:t>
          </w:r>
        </w:sdtContent>
      </w:sdt>
      <w:r w:rsidR="00222108" w:rsidRPr="00562242">
        <w:rPr>
          <w:rFonts w:asciiTheme="minorHAnsi" w:eastAsia="Calibri" w:hAnsiTheme="minorHAnsi" w:cstheme="minorHAnsi"/>
          <w:iCs/>
          <w:color w:val="auto"/>
          <w:kern w:val="0"/>
          <w:sz w:val="22"/>
          <w:szCs w:val="22"/>
          <w:lang w:eastAsia="en-US"/>
        </w:rPr>
        <w:tab/>
      </w:r>
      <w:r w:rsidR="00222108" w:rsidRPr="00222108">
        <w:rPr>
          <w:rFonts w:asciiTheme="minorHAnsi" w:eastAsia="Calibri" w:hAnsiTheme="minorHAnsi" w:cstheme="minorHAnsi"/>
          <w:iCs/>
          <w:color w:val="auto"/>
          <w:kern w:val="0"/>
          <w:sz w:val="18"/>
          <w:szCs w:val="18"/>
          <w:lang w:eastAsia="en-US"/>
        </w:rPr>
        <w:t xml:space="preserve">una </w:t>
      </w:r>
      <w:r w:rsidR="00222108" w:rsidRPr="00222108">
        <w:rPr>
          <w:rFonts w:asciiTheme="minorHAnsi" w:hAnsiTheme="minorHAnsi" w:cstheme="minorHAnsi"/>
          <w:bCs/>
          <w:iCs/>
          <w:color w:val="auto"/>
          <w:kern w:val="0"/>
          <w:sz w:val="18"/>
          <w:szCs w:val="18"/>
          <w:lang w:eastAsia="ar-SA"/>
        </w:rPr>
        <w:t>media</w:t>
      </w:r>
      <w:r w:rsidR="00222108" w:rsidRPr="00222108">
        <w:rPr>
          <w:rFonts w:asciiTheme="minorHAnsi" w:eastAsia="Calibri" w:hAnsiTheme="minorHAnsi" w:cstheme="minorHAnsi"/>
          <w:color w:val="auto"/>
          <w:kern w:val="0"/>
          <w:sz w:val="18"/>
          <w:szCs w:val="18"/>
          <w:lang w:eastAsia="en-US"/>
        </w:rPr>
        <w:t xml:space="preserve"> </w:t>
      </w:r>
      <w:proofErr w:type="gramStart"/>
      <w:r w:rsidR="00222108" w:rsidRPr="00222108">
        <w:rPr>
          <w:rFonts w:asciiTheme="minorHAnsi" w:eastAsia="Calibri" w:hAnsiTheme="minorHAnsi" w:cstheme="minorHAnsi"/>
          <w:color w:val="auto"/>
          <w:kern w:val="0"/>
          <w:sz w:val="18"/>
          <w:szCs w:val="18"/>
          <w:lang w:eastAsia="en-US"/>
        </w:rPr>
        <w:t xml:space="preserve">impresa  </w:t>
      </w:r>
      <w:r w:rsidR="00222108" w:rsidRPr="00222108">
        <w:rPr>
          <w:rFonts w:asciiTheme="minorHAnsi" w:eastAsia="Calibri" w:hAnsiTheme="minorHAnsi" w:cstheme="minorHAnsi"/>
          <w:i/>
          <w:iCs/>
          <w:color w:val="auto"/>
          <w:kern w:val="0"/>
          <w:sz w:val="18"/>
          <w:szCs w:val="18"/>
          <w:lang w:eastAsia="en-US"/>
        </w:rPr>
        <w:t>(</w:t>
      </w:r>
      <w:proofErr w:type="gramEnd"/>
      <w:r w:rsidR="00222108" w:rsidRPr="00222108">
        <w:rPr>
          <w:rFonts w:asciiTheme="minorHAnsi" w:eastAsia="Calibri" w:hAnsiTheme="minorHAnsi" w:cstheme="minorHAnsi"/>
          <w:i/>
          <w:iCs/>
          <w:color w:val="auto"/>
          <w:kern w:val="0"/>
          <w:sz w:val="18"/>
          <w:szCs w:val="18"/>
          <w:lang w:eastAsia="en-US"/>
        </w:rPr>
        <w:t>impresa che non appartiene alla categoria delle microimprese né a quella delle piccole imprese, che ha meno di 250 occupati e con fatturato annuo non superiore a 50 milioni di euro, oppure con un totale di bilancio annuo non superiore a 43 milioni di euro)</w:t>
      </w:r>
    </w:p>
    <w:p w14:paraId="4333F3D2" w14:textId="5C45C788" w:rsidR="00882DAA" w:rsidRPr="00F40779" w:rsidRDefault="00882DAA" w:rsidP="00D05479">
      <w:pPr>
        <w:pBdr>
          <w:top w:val="nil"/>
          <w:left w:val="nil"/>
          <w:bottom w:val="nil"/>
          <w:right w:val="nil"/>
          <w:between w:val="nil"/>
        </w:pBdr>
        <w:ind w:left="720" w:hanging="436"/>
        <w:jc w:val="both"/>
        <w:rPr>
          <w:rFonts w:asciiTheme="minorHAnsi" w:eastAsia="Calibri" w:hAnsiTheme="minorHAnsi" w:cstheme="minorHAnsi"/>
          <w:b/>
          <w:bCs/>
          <w:i/>
          <w:color w:val="000000"/>
          <w:kern w:val="0"/>
          <w:sz w:val="18"/>
          <w:szCs w:val="18"/>
          <w:lang w:eastAsia="en-US"/>
        </w:rPr>
      </w:pPr>
      <w:r w:rsidRPr="00F40779">
        <w:rPr>
          <w:rFonts w:asciiTheme="minorHAnsi" w:eastAsia="Calibri" w:hAnsiTheme="minorHAnsi" w:cstheme="minorHAnsi"/>
          <w:b/>
          <w:bCs/>
          <w:i/>
          <w:color w:val="000000"/>
          <w:kern w:val="0"/>
          <w:sz w:val="18"/>
          <w:szCs w:val="18"/>
          <w:lang w:eastAsia="en-US"/>
        </w:rPr>
        <w:t>(o in alternativa)</w:t>
      </w:r>
    </w:p>
    <w:p w14:paraId="3B1D892B" w14:textId="0F759BB3" w:rsidR="00882DAA" w:rsidRPr="00222108" w:rsidRDefault="00783135" w:rsidP="00D05479">
      <w:pPr>
        <w:tabs>
          <w:tab w:val="left" w:pos="709"/>
        </w:tabs>
        <w:suppressAutoHyphens/>
        <w:ind w:left="426" w:hanging="142"/>
        <w:jc w:val="both"/>
        <w:rPr>
          <w:rFonts w:ascii="Arial" w:eastAsia="Calibri" w:hAnsi="Arial" w:cs="Arial"/>
          <w:color w:val="000000"/>
          <w:kern w:val="0"/>
          <w:szCs w:val="24"/>
          <w:lang w:eastAsia="en-US"/>
        </w:rPr>
      </w:pPr>
      <w:sdt>
        <w:sdtPr>
          <w:rPr>
            <w:rFonts w:ascii="Calibri" w:eastAsia="Calibri" w:hAnsi="Calibri" w:cs="Calibri"/>
            <w:b/>
            <w:color w:val="auto"/>
            <w:kern w:val="0"/>
            <w:sz w:val="22"/>
            <w:szCs w:val="22"/>
            <w:lang w:eastAsia="en-US"/>
          </w:rPr>
          <w:id w:val="701372702"/>
          <w14:checkbox>
            <w14:checked w14:val="0"/>
            <w14:checkedState w14:val="2612" w14:font="MS Gothic"/>
            <w14:uncheckedState w14:val="2610" w14:font="MS Gothic"/>
          </w14:checkbox>
        </w:sdtPr>
        <w:sdtEndPr/>
        <w:sdtContent>
          <w:r w:rsidR="00882DAA">
            <w:rPr>
              <w:rFonts w:ascii="MS Gothic" w:eastAsia="MS Gothic" w:hAnsi="MS Gothic" w:cs="Calibri" w:hint="eastAsia"/>
              <w:b/>
              <w:color w:val="auto"/>
              <w:kern w:val="0"/>
              <w:sz w:val="22"/>
              <w:szCs w:val="22"/>
              <w:lang w:eastAsia="en-US"/>
            </w:rPr>
            <w:t>☐</w:t>
          </w:r>
        </w:sdtContent>
      </w:sdt>
      <w:r w:rsidR="00882DAA" w:rsidRPr="00562242">
        <w:rPr>
          <w:rFonts w:asciiTheme="minorHAnsi" w:eastAsia="Calibri" w:hAnsiTheme="minorHAnsi" w:cstheme="minorHAnsi"/>
          <w:iCs/>
          <w:color w:val="auto"/>
          <w:kern w:val="0"/>
          <w:sz w:val="22"/>
          <w:szCs w:val="22"/>
          <w:lang w:eastAsia="en-US"/>
        </w:rPr>
        <w:tab/>
      </w:r>
      <w:r w:rsidR="003008C5">
        <w:rPr>
          <w:rFonts w:asciiTheme="minorHAnsi" w:eastAsia="Calibri" w:hAnsiTheme="minorHAnsi" w:cstheme="minorHAnsi"/>
          <w:iCs/>
          <w:color w:val="auto"/>
          <w:kern w:val="0"/>
          <w:sz w:val="18"/>
          <w:szCs w:val="18"/>
          <w:lang w:eastAsia="en-US"/>
        </w:rPr>
        <w:t>……………………….</w:t>
      </w:r>
      <w:r w:rsidR="00CF6E9C" w:rsidRPr="00CF6E9C">
        <w:rPr>
          <w:rFonts w:asciiTheme="minorHAnsi" w:eastAsia="Calibri" w:hAnsiTheme="minorHAnsi" w:cstheme="minorHAnsi"/>
          <w:iCs/>
          <w:color w:val="auto"/>
          <w:kern w:val="0"/>
          <w:sz w:val="18"/>
          <w:szCs w:val="18"/>
          <w:lang w:eastAsia="en-US"/>
        </w:rPr>
        <w:t xml:space="preserve"> </w:t>
      </w:r>
    </w:p>
    <w:p w14:paraId="590B2D64" w14:textId="77777777" w:rsidR="00D05479" w:rsidRDefault="00D05479" w:rsidP="00222108">
      <w:pPr>
        <w:pBdr>
          <w:top w:val="nil"/>
          <w:left w:val="nil"/>
          <w:bottom w:val="nil"/>
          <w:right w:val="nil"/>
          <w:between w:val="nil"/>
        </w:pBdr>
        <w:ind w:right="51"/>
        <w:jc w:val="both"/>
        <w:rPr>
          <w:rFonts w:ascii="Arial" w:eastAsia="Quattrocento Sans" w:hAnsi="Arial" w:cs="Arial"/>
          <w:color w:val="000000"/>
          <w:kern w:val="0"/>
          <w:szCs w:val="24"/>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404675" w:rsidRPr="00F40779" w14:paraId="1AF69213" w14:textId="77777777" w:rsidTr="00DB781A">
        <w:tc>
          <w:tcPr>
            <w:tcW w:w="9356" w:type="dxa"/>
            <w:tcBorders>
              <w:top w:val="single" w:sz="4" w:space="0" w:color="auto"/>
              <w:left w:val="single" w:sz="4" w:space="0" w:color="auto"/>
              <w:bottom w:val="single" w:sz="4" w:space="0" w:color="auto"/>
              <w:right w:val="single" w:sz="4" w:space="0" w:color="auto"/>
            </w:tcBorders>
            <w:hideMark/>
          </w:tcPr>
          <w:p w14:paraId="5EA5D559" w14:textId="6EFBEBCC" w:rsidR="00404675" w:rsidRPr="00F40779" w:rsidRDefault="00404675" w:rsidP="009669B6">
            <w:pPr>
              <w:pStyle w:val="Paragrafoelenco"/>
              <w:numPr>
                <w:ilvl w:val="0"/>
                <w:numId w:val="2"/>
              </w:numPr>
              <w:tabs>
                <w:tab w:val="clear" w:pos="-142"/>
              </w:tabs>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DICHIARAZIONI SUL </w:t>
            </w:r>
            <w:r w:rsidRPr="00F40779">
              <w:rPr>
                <w:rFonts w:asciiTheme="minorHAnsi" w:hAnsiTheme="minorHAnsi" w:cstheme="minorHAnsi"/>
                <w:b/>
                <w:iCs/>
                <w:caps/>
                <w:color w:val="0F243E" w:themeColor="text2" w:themeShade="80"/>
                <w:kern w:val="18"/>
                <w:sz w:val="18"/>
                <w:szCs w:val="18"/>
              </w:rPr>
              <w:t>possesso</w:t>
            </w:r>
            <w:r w:rsidRPr="00F40779">
              <w:rPr>
                <w:rFonts w:asciiTheme="minorHAnsi" w:eastAsia="Calibri" w:hAnsiTheme="minorHAnsi" w:cstheme="minorHAnsi"/>
                <w:b/>
                <w:color w:val="0F243E" w:themeColor="text2" w:themeShade="80"/>
                <w:kern w:val="0"/>
                <w:sz w:val="18"/>
                <w:szCs w:val="18"/>
                <w:lang w:eastAsia="en-US"/>
              </w:rPr>
              <w:t xml:space="preserve"> DEI REQUISITI DI ORDINE SPECIALE – Requisiti di capacità economico- finanziaria e tecnico-professionale</w:t>
            </w:r>
          </w:p>
        </w:tc>
      </w:tr>
    </w:tbl>
    <w:p w14:paraId="68EEACED" w14:textId="77777777" w:rsidR="00F25D90" w:rsidRPr="001E620B" w:rsidRDefault="00F25D90" w:rsidP="00F25D90">
      <w:pPr>
        <w:pStyle w:val="Paragrafoelenco"/>
        <w:spacing w:before="60"/>
        <w:ind w:left="567" w:hanging="283"/>
        <w:rPr>
          <w:rFonts w:asciiTheme="minorHAnsi" w:hAnsiTheme="minorHAnsi" w:cstheme="minorHAnsi"/>
          <w:color w:val="auto"/>
          <w:kern w:val="0"/>
          <w:sz w:val="20"/>
        </w:rPr>
      </w:pPr>
    </w:p>
    <w:bookmarkEnd w:id="13"/>
    <w:p w14:paraId="702844B4" w14:textId="77777777" w:rsidR="00DB781A" w:rsidRPr="00DB781A" w:rsidRDefault="006202E3" w:rsidP="006959F1">
      <w:pPr>
        <w:pStyle w:val="Paragrafoelenco1"/>
        <w:numPr>
          <w:ilvl w:val="0"/>
          <w:numId w:val="14"/>
        </w:numPr>
        <w:suppressAutoHyphens/>
        <w:ind w:left="284" w:hanging="284"/>
        <w:jc w:val="both"/>
        <w:rPr>
          <w:rFonts w:asciiTheme="minorHAnsi" w:hAnsiTheme="minorHAnsi" w:cstheme="minorHAnsi"/>
          <w:bCs/>
          <w:iCs/>
          <w:color w:val="auto"/>
          <w:kern w:val="0"/>
          <w:sz w:val="18"/>
          <w:szCs w:val="18"/>
        </w:rPr>
      </w:pPr>
      <w:r w:rsidRPr="00404675">
        <w:rPr>
          <w:rFonts w:asciiTheme="minorHAnsi" w:hAnsiTheme="minorHAnsi" w:cstheme="minorHAnsi"/>
          <w:b/>
          <w:bCs/>
          <w:iCs/>
          <w:color w:val="auto"/>
          <w:kern w:val="0"/>
          <w:sz w:val="18"/>
          <w:szCs w:val="18"/>
        </w:rPr>
        <w:t>DICHIARA</w:t>
      </w:r>
      <w:r w:rsidR="002C790C" w:rsidRPr="00404675">
        <w:rPr>
          <w:sz w:val="18"/>
          <w:szCs w:val="18"/>
        </w:rPr>
        <w:t xml:space="preserve"> </w:t>
      </w:r>
      <w:r w:rsidR="00DB781A" w:rsidRPr="00DB781A">
        <w:rPr>
          <w:rFonts w:asciiTheme="minorHAnsi" w:hAnsiTheme="minorHAnsi" w:cstheme="minorHAnsi"/>
          <w:iCs/>
          <w:sz w:val="18"/>
          <w:szCs w:val="18"/>
        </w:rPr>
        <w:t xml:space="preserve">di essere in possesso di attestazione, rilasciata da società organismo di attestazione (SOA) regolarmente autorizzata, in corso di validità, che documenta, ai sensi dell’allegato II.12 al Codice la qualificazione nelle categorie e classifiche adeguate ai lavori da assumere </w:t>
      </w:r>
      <w:r w:rsidR="00DB781A" w:rsidRPr="00DB781A">
        <w:rPr>
          <w:rFonts w:asciiTheme="minorHAnsi" w:hAnsiTheme="minorHAnsi" w:cstheme="minorHAnsi"/>
          <w:i/>
          <w:iCs/>
          <w:sz w:val="18"/>
          <w:szCs w:val="18"/>
        </w:rPr>
        <w:t xml:space="preserve">e che </w:t>
      </w:r>
      <w:proofErr w:type="gramStart"/>
      <w:r w:rsidR="00DB781A" w:rsidRPr="00DB781A">
        <w:rPr>
          <w:rFonts w:asciiTheme="minorHAnsi" w:hAnsiTheme="minorHAnsi" w:cstheme="minorHAnsi"/>
          <w:i/>
          <w:iCs/>
          <w:sz w:val="18"/>
          <w:szCs w:val="18"/>
        </w:rPr>
        <w:t>viene  allegata</w:t>
      </w:r>
      <w:proofErr w:type="gramEnd"/>
      <w:r w:rsidR="00DB781A" w:rsidRPr="00DB781A">
        <w:rPr>
          <w:rFonts w:asciiTheme="minorHAnsi" w:hAnsiTheme="minorHAnsi" w:cstheme="minorHAnsi"/>
          <w:i/>
          <w:iCs/>
          <w:sz w:val="18"/>
          <w:szCs w:val="18"/>
        </w:rPr>
        <w:t xml:space="preserve"> in copia nella busta amministrativa</w:t>
      </w:r>
      <w:r w:rsidR="00DB781A">
        <w:rPr>
          <w:rFonts w:asciiTheme="minorHAnsi" w:hAnsiTheme="minorHAnsi" w:cstheme="minorHAnsi"/>
          <w:i/>
          <w:iCs/>
          <w:sz w:val="18"/>
          <w:szCs w:val="18"/>
        </w:rPr>
        <w:t xml:space="preserve"> </w:t>
      </w:r>
    </w:p>
    <w:p w14:paraId="6F17D731" w14:textId="6528FABE" w:rsidR="00396617" w:rsidRPr="00404675" w:rsidRDefault="00AB2FA7" w:rsidP="00DB781A">
      <w:pPr>
        <w:pStyle w:val="Paragrafoelenco1"/>
        <w:suppressAutoHyphens/>
        <w:ind w:left="284"/>
        <w:jc w:val="both"/>
        <w:rPr>
          <w:rFonts w:asciiTheme="minorHAnsi" w:hAnsiTheme="minorHAnsi" w:cstheme="minorHAnsi"/>
          <w:bCs/>
          <w:iCs/>
          <w:color w:val="auto"/>
          <w:kern w:val="0"/>
          <w:sz w:val="18"/>
          <w:szCs w:val="18"/>
        </w:rPr>
      </w:pPr>
      <w:proofErr w:type="gramStart"/>
      <w:r>
        <w:rPr>
          <w:rFonts w:asciiTheme="minorHAnsi" w:hAnsiTheme="minorHAnsi" w:cstheme="minorHAnsi"/>
          <w:iCs/>
          <w:color w:val="auto"/>
          <w:kern w:val="0"/>
          <w:sz w:val="18"/>
          <w:szCs w:val="18"/>
        </w:rPr>
        <w:t xml:space="preserve">ed </w:t>
      </w:r>
      <w:r w:rsidR="00396617" w:rsidRPr="00404675">
        <w:rPr>
          <w:rFonts w:asciiTheme="minorHAnsi" w:hAnsiTheme="minorHAnsi" w:cstheme="minorHAnsi"/>
          <w:iCs/>
          <w:color w:val="auto"/>
          <w:kern w:val="0"/>
          <w:sz w:val="18"/>
          <w:szCs w:val="18"/>
        </w:rPr>
        <w:t xml:space="preserve"> </w:t>
      </w:r>
      <w:r w:rsidR="006814F6" w:rsidRPr="006814F6">
        <w:rPr>
          <w:rFonts w:asciiTheme="minorHAnsi" w:hAnsiTheme="minorHAnsi" w:cstheme="minorHAnsi"/>
          <w:iCs/>
          <w:color w:val="auto"/>
          <w:kern w:val="0"/>
          <w:sz w:val="18"/>
          <w:szCs w:val="18"/>
          <w:u w:val="single"/>
        </w:rPr>
        <w:t>indica</w:t>
      </w:r>
      <w:proofErr w:type="gramEnd"/>
      <w:r w:rsidR="006814F6" w:rsidRPr="006814F6">
        <w:rPr>
          <w:rFonts w:asciiTheme="minorHAnsi" w:hAnsiTheme="minorHAnsi" w:cstheme="minorHAnsi"/>
          <w:b/>
          <w:bCs/>
          <w:iCs/>
          <w:color w:val="auto"/>
          <w:kern w:val="0"/>
          <w:sz w:val="18"/>
          <w:szCs w:val="18"/>
          <w:u w:val="single"/>
        </w:rPr>
        <w:t xml:space="preserve"> i seguenti</w:t>
      </w:r>
      <w:r w:rsidR="006814F6" w:rsidRPr="006814F6">
        <w:rPr>
          <w:rFonts w:asciiTheme="minorHAnsi" w:hAnsiTheme="minorHAnsi" w:cstheme="minorHAnsi"/>
          <w:iCs/>
          <w:color w:val="auto"/>
          <w:kern w:val="0"/>
          <w:sz w:val="18"/>
          <w:szCs w:val="18"/>
          <w:u w:val="single"/>
        </w:rPr>
        <w:t xml:space="preserve"> estremi dell’attestazione</w:t>
      </w:r>
    </w:p>
    <w:p w14:paraId="09054B4D" w14:textId="77777777" w:rsidR="006959F1" w:rsidRDefault="006959F1" w:rsidP="006959F1">
      <w:pPr>
        <w:suppressAutoHyphens/>
        <w:autoSpaceDE w:val="0"/>
        <w:autoSpaceDN w:val="0"/>
        <w:ind w:firstLine="284"/>
        <w:jc w:val="both"/>
        <w:rPr>
          <w:rFonts w:ascii="Calibri" w:eastAsia="Calibri" w:hAnsi="Calibri"/>
          <w:b/>
          <w:color w:val="auto"/>
          <w:kern w:val="0"/>
          <w:sz w:val="18"/>
          <w:szCs w:val="18"/>
          <w:lang w:eastAsia="en-US"/>
        </w:rPr>
      </w:pPr>
    </w:p>
    <w:p w14:paraId="38DCC81B" w14:textId="5B4BE10B" w:rsidR="005F5DC4" w:rsidRPr="00404675" w:rsidRDefault="003A3610" w:rsidP="00AA28F3">
      <w:pPr>
        <w:suppressAutoHyphens/>
        <w:autoSpaceDE w:val="0"/>
        <w:autoSpaceDN w:val="0"/>
        <w:spacing w:after="60"/>
        <w:ind w:firstLine="284"/>
        <w:jc w:val="both"/>
        <w:rPr>
          <w:rFonts w:asciiTheme="minorHAnsi" w:hAnsiTheme="minorHAnsi" w:cstheme="minorHAnsi"/>
          <w:b/>
          <w:noProof/>
          <w:color w:val="auto"/>
          <w:kern w:val="0"/>
          <w:sz w:val="18"/>
          <w:szCs w:val="18"/>
        </w:rPr>
      </w:pPr>
      <w:r w:rsidRPr="00404675">
        <w:rPr>
          <w:rFonts w:ascii="Calibri" w:eastAsia="Calibri" w:hAnsi="Calibri"/>
          <w:b/>
          <w:color w:val="auto"/>
          <w:kern w:val="0"/>
          <w:sz w:val="18"/>
          <w:szCs w:val="18"/>
          <w:lang w:eastAsia="en-US"/>
        </w:rPr>
        <w:t>D</w:t>
      </w:r>
      <w:r w:rsidR="00396617" w:rsidRPr="00404675">
        <w:rPr>
          <w:rFonts w:ascii="Calibri" w:eastAsia="Calibri" w:hAnsi="Calibri"/>
          <w:b/>
          <w:color w:val="auto"/>
          <w:kern w:val="0"/>
          <w:sz w:val="18"/>
          <w:szCs w:val="18"/>
          <w:lang w:eastAsia="en-US"/>
        </w:rPr>
        <w:t xml:space="preserve">enominazione </w:t>
      </w:r>
      <w:proofErr w:type="gramStart"/>
      <w:r w:rsidR="00396617" w:rsidRPr="00404675">
        <w:rPr>
          <w:rFonts w:ascii="Calibri" w:eastAsia="Calibri" w:hAnsi="Calibri"/>
          <w:b/>
          <w:color w:val="auto"/>
          <w:kern w:val="0"/>
          <w:sz w:val="18"/>
          <w:szCs w:val="18"/>
          <w:lang w:eastAsia="en-US"/>
        </w:rPr>
        <w:t>S.O.A :</w:t>
      </w:r>
      <w:proofErr w:type="gramEnd"/>
      <w:r w:rsidR="00396617" w:rsidRPr="00404675">
        <w:rPr>
          <w:rFonts w:ascii="Calibri" w:eastAsia="Calibri" w:hAnsi="Calibri"/>
          <w:b/>
          <w:color w:val="auto"/>
          <w:kern w:val="0"/>
          <w:sz w:val="18"/>
          <w:szCs w:val="18"/>
          <w:lang w:eastAsia="en-US"/>
        </w:rPr>
        <w:t xml:space="preserve">  </w:t>
      </w:r>
      <w:r w:rsidR="00396617" w:rsidRPr="00404675">
        <w:rPr>
          <w:rFonts w:asciiTheme="minorHAnsi" w:hAnsiTheme="minorHAnsi" w:cstheme="minorHAnsi"/>
          <w:b/>
          <w:color w:val="auto"/>
          <w:kern w:val="0"/>
          <w:sz w:val="18"/>
          <w:szCs w:val="18"/>
        </w:rPr>
        <w:t xml:space="preserve">……………… </w:t>
      </w:r>
      <w:r w:rsidR="00396617" w:rsidRPr="00404675">
        <w:rPr>
          <w:rFonts w:asciiTheme="minorHAnsi" w:hAnsiTheme="minorHAnsi" w:cstheme="minorHAnsi"/>
          <w:b/>
          <w:noProof/>
          <w:color w:val="auto"/>
          <w:kern w:val="0"/>
          <w:sz w:val="18"/>
          <w:szCs w:val="18"/>
        </w:rPr>
        <w:t xml:space="preserve">numero di attestazione SOA </w:t>
      </w:r>
      <w:r w:rsidR="00396617" w:rsidRPr="00404675">
        <w:rPr>
          <w:rFonts w:asciiTheme="minorHAnsi" w:hAnsiTheme="minorHAnsi" w:cstheme="minorHAnsi"/>
          <w:b/>
          <w:color w:val="auto"/>
          <w:kern w:val="0"/>
          <w:sz w:val="18"/>
          <w:szCs w:val="18"/>
        </w:rPr>
        <w:t>………………</w:t>
      </w:r>
      <w:r w:rsidR="00396617" w:rsidRPr="00404675">
        <w:rPr>
          <w:rFonts w:asciiTheme="minorHAnsi" w:hAnsiTheme="minorHAnsi" w:cstheme="minorHAnsi"/>
          <w:b/>
          <w:noProof/>
          <w:color w:val="auto"/>
          <w:kern w:val="0"/>
          <w:sz w:val="18"/>
          <w:szCs w:val="18"/>
        </w:rPr>
        <w:t xml:space="preserve"> </w:t>
      </w:r>
    </w:p>
    <w:p w14:paraId="33BCF60F" w14:textId="12852B3D" w:rsidR="00396617" w:rsidRPr="00404675" w:rsidRDefault="00396617" w:rsidP="00AA28F3">
      <w:pPr>
        <w:suppressAutoHyphens/>
        <w:autoSpaceDE w:val="0"/>
        <w:autoSpaceDN w:val="0"/>
        <w:spacing w:after="60"/>
        <w:ind w:firstLine="284"/>
        <w:jc w:val="both"/>
        <w:rPr>
          <w:rFonts w:asciiTheme="minorHAnsi" w:hAnsiTheme="minorHAnsi" w:cstheme="minorHAnsi"/>
          <w:bCs/>
          <w:noProof/>
          <w:color w:val="auto"/>
          <w:kern w:val="0"/>
          <w:sz w:val="18"/>
          <w:szCs w:val="18"/>
        </w:rPr>
      </w:pPr>
      <w:r w:rsidRPr="00404675">
        <w:rPr>
          <w:rFonts w:asciiTheme="minorHAnsi" w:hAnsiTheme="minorHAnsi" w:cstheme="minorHAnsi"/>
          <w:bCs/>
          <w:noProof/>
          <w:color w:val="auto"/>
          <w:kern w:val="0"/>
          <w:sz w:val="18"/>
          <w:szCs w:val="18"/>
        </w:rPr>
        <w:t xml:space="preserve">data rilascio </w:t>
      </w:r>
      <w:proofErr w:type="gramStart"/>
      <w:r w:rsidRPr="00404675">
        <w:rPr>
          <w:rFonts w:asciiTheme="minorHAnsi" w:hAnsiTheme="minorHAnsi" w:cstheme="minorHAnsi"/>
          <w:bCs/>
          <w:noProof/>
          <w:color w:val="auto"/>
          <w:kern w:val="0"/>
          <w:sz w:val="18"/>
          <w:szCs w:val="18"/>
        </w:rPr>
        <w:t xml:space="preserve">SOA  </w:t>
      </w:r>
      <w:r w:rsidRPr="00404675">
        <w:rPr>
          <w:rFonts w:asciiTheme="minorHAnsi" w:hAnsiTheme="minorHAnsi" w:cstheme="minorHAnsi"/>
          <w:bCs/>
          <w:color w:val="auto"/>
          <w:kern w:val="0"/>
          <w:sz w:val="18"/>
          <w:szCs w:val="18"/>
        </w:rPr>
        <w:t>…</w:t>
      </w:r>
      <w:proofErr w:type="gramEnd"/>
      <w:r w:rsidRPr="00404675">
        <w:rPr>
          <w:rFonts w:asciiTheme="minorHAnsi" w:hAnsiTheme="minorHAnsi" w:cstheme="minorHAnsi"/>
          <w:bCs/>
          <w:color w:val="auto"/>
          <w:kern w:val="0"/>
          <w:sz w:val="18"/>
          <w:szCs w:val="18"/>
        </w:rPr>
        <w:t xml:space="preserve">…/……/……  </w:t>
      </w:r>
      <w:r w:rsidRPr="00404675">
        <w:rPr>
          <w:rFonts w:asciiTheme="minorHAnsi" w:hAnsiTheme="minorHAnsi" w:cstheme="minorHAnsi"/>
          <w:bCs/>
          <w:noProof/>
          <w:color w:val="auto"/>
          <w:kern w:val="0"/>
          <w:sz w:val="18"/>
          <w:szCs w:val="18"/>
        </w:rPr>
        <w:t xml:space="preserve">data  scadenza triennale   </w:t>
      </w:r>
      <w:r w:rsidRPr="00404675">
        <w:rPr>
          <w:rFonts w:asciiTheme="minorHAnsi" w:hAnsiTheme="minorHAnsi" w:cstheme="minorHAnsi"/>
          <w:bCs/>
          <w:color w:val="auto"/>
          <w:kern w:val="0"/>
          <w:sz w:val="18"/>
          <w:szCs w:val="18"/>
        </w:rPr>
        <w:t xml:space="preserve">…/…/… </w:t>
      </w:r>
      <w:r w:rsidRPr="00404675">
        <w:rPr>
          <w:rFonts w:asciiTheme="minorHAnsi" w:hAnsiTheme="minorHAnsi" w:cstheme="minorHAnsi"/>
          <w:bCs/>
          <w:noProof/>
          <w:color w:val="auto"/>
          <w:kern w:val="0"/>
          <w:sz w:val="18"/>
          <w:szCs w:val="18"/>
        </w:rPr>
        <w:t xml:space="preserve">data scadenza </w:t>
      </w:r>
      <w:proofErr w:type="gramStart"/>
      <w:r w:rsidRPr="00404675">
        <w:rPr>
          <w:rFonts w:asciiTheme="minorHAnsi" w:hAnsiTheme="minorHAnsi" w:cstheme="minorHAnsi"/>
          <w:bCs/>
          <w:noProof/>
          <w:color w:val="auto"/>
          <w:kern w:val="0"/>
          <w:sz w:val="18"/>
          <w:szCs w:val="18"/>
        </w:rPr>
        <w:t xml:space="preserve">quinquennale  </w:t>
      </w:r>
      <w:r w:rsidRPr="00404675">
        <w:rPr>
          <w:rFonts w:asciiTheme="minorHAnsi" w:hAnsiTheme="minorHAnsi" w:cstheme="minorHAnsi"/>
          <w:bCs/>
          <w:color w:val="auto"/>
          <w:kern w:val="0"/>
          <w:sz w:val="18"/>
          <w:szCs w:val="18"/>
        </w:rPr>
        <w:t>…</w:t>
      </w:r>
      <w:proofErr w:type="gramEnd"/>
      <w:r w:rsidRPr="00404675">
        <w:rPr>
          <w:rFonts w:asciiTheme="minorHAnsi" w:hAnsiTheme="minorHAnsi" w:cstheme="minorHAnsi"/>
          <w:bCs/>
          <w:color w:val="auto"/>
          <w:kern w:val="0"/>
          <w:sz w:val="18"/>
          <w:szCs w:val="18"/>
        </w:rPr>
        <w:t xml:space="preserve">/…/……   </w:t>
      </w:r>
    </w:p>
    <w:p w14:paraId="2A3581C6" w14:textId="77777777" w:rsidR="00722AAC" w:rsidRDefault="00722AAC" w:rsidP="00DB781A">
      <w:pPr>
        <w:pStyle w:val="Paragrafoelenco1"/>
        <w:spacing w:after="120"/>
        <w:ind w:left="0" w:firstLine="426"/>
        <w:rPr>
          <w:rFonts w:asciiTheme="minorHAnsi" w:hAnsiTheme="minorHAnsi" w:cstheme="minorHAnsi"/>
          <w:bCs/>
          <w:i/>
          <w:iCs/>
          <w:color w:val="EE0000"/>
          <w:kern w:val="0"/>
          <w:sz w:val="18"/>
          <w:szCs w:val="18"/>
        </w:rPr>
      </w:pPr>
    </w:p>
    <w:p w14:paraId="29809DFA" w14:textId="324C0A57" w:rsidR="00F25D90" w:rsidRPr="00404675" w:rsidRDefault="00882DAA" w:rsidP="00DB781A">
      <w:pPr>
        <w:pStyle w:val="Paragrafoelenco1"/>
        <w:spacing w:after="120"/>
        <w:ind w:left="0" w:firstLine="426"/>
        <w:rPr>
          <w:rFonts w:asciiTheme="minorHAnsi" w:hAnsiTheme="minorHAnsi" w:cstheme="minorHAnsi"/>
          <w:bCs/>
          <w:i/>
          <w:iCs/>
          <w:color w:val="auto"/>
          <w:kern w:val="0"/>
          <w:sz w:val="18"/>
          <w:szCs w:val="18"/>
        </w:rPr>
      </w:pPr>
      <w:r w:rsidRPr="00882DAA">
        <w:rPr>
          <w:rFonts w:asciiTheme="minorHAnsi" w:hAnsiTheme="minorHAnsi" w:cstheme="minorHAnsi"/>
          <w:bCs/>
          <w:i/>
          <w:iCs/>
          <w:color w:val="EE0000"/>
          <w:kern w:val="0"/>
          <w:sz w:val="18"/>
          <w:szCs w:val="18"/>
        </w:rPr>
        <w:t xml:space="preserve">solo se ricorre il caso </w:t>
      </w:r>
      <w:r w:rsidR="00BC5603" w:rsidRPr="00BC5603">
        <w:rPr>
          <w:rFonts w:asciiTheme="minorHAnsi" w:hAnsiTheme="minorHAnsi" w:cstheme="minorHAnsi"/>
          <w:bCs/>
          <w:i/>
          <w:iCs/>
          <w:color w:val="auto"/>
          <w:kern w:val="0"/>
          <w:sz w:val="18"/>
          <w:szCs w:val="18"/>
        </w:rPr>
        <w:t>(barrare la casella che interessa):</w:t>
      </w:r>
      <w:r w:rsidR="00BC5603" w:rsidRPr="00404675">
        <w:rPr>
          <w:rFonts w:asciiTheme="minorHAnsi" w:hAnsiTheme="minorHAnsi" w:cstheme="minorHAnsi"/>
          <w:bCs/>
          <w:i/>
          <w:iCs/>
          <w:color w:val="auto"/>
          <w:kern w:val="0"/>
          <w:sz w:val="18"/>
          <w:szCs w:val="18"/>
        </w:rPr>
        <w:t xml:space="preserve"> </w:t>
      </w:r>
    </w:p>
    <w:p w14:paraId="361EDE12" w14:textId="6C485B0A" w:rsidR="00E56BF8" w:rsidRPr="00BC5603" w:rsidRDefault="00783135" w:rsidP="006959F1">
      <w:pPr>
        <w:spacing w:before="60"/>
        <w:ind w:left="709" w:hanging="283"/>
        <w:jc w:val="both"/>
        <w:rPr>
          <w:rFonts w:asciiTheme="minorHAnsi" w:hAnsiTheme="minorHAnsi" w:cstheme="minorHAnsi"/>
          <w:bCs/>
          <w:color w:val="auto"/>
          <w:kern w:val="0"/>
          <w:sz w:val="18"/>
          <w:szCs w:val="18"/>
        </w:rPr>
      </w:pPr>
      <w:sdt>
        <w:sdtPr>
          <w:rPr>
            <w:rFonts w:ascii="MS Gothic" w:eastAsia="MS Gothic" w:hAnsi="MS Gothic" w:cs="Calibri"/>
            <w:b/>
            <w:color w:val="auto"/>
            <w:kern w:val="0"/>
            <w:sz w:val="22"/>
            <w:szCs w:val="22"/>
            <w:lang w:eastAsia="en-US"/>
          </w:rPr>
          <w:id w:val="193820135"/>
          <w14:checkbox>
            <w14:checked w14:val="0"/>
            <w14:checkedState w14:val="2612" w14:font="MS Gothic"/>
            <w14:uncheckedState w14:val="2610" w14:font="MS Gothic"/>
          </w14:checkbox>
        </w:sdtPr>
        <w:sdtEndPr/>
        <w:sdtContent>
          <w:r w:rsidR="00F450DA">
            <w:rPr>
              <w:rFonts w:ascii="MS Gothic" w:eastAsia="MS Gothic" w:hAnsi="MS Gothic" w:cs="Calibri" w:hint="eastAsia"/>
              <w:b/>
              <w:color w:val="auto"/>
              <w:kern w:val="0"/>
              <w:sz w:val="22"/>
              <w:szCs w:val="22"/>
              <w:lang w:eastAsia="en-US"/>
            </w:rPr>
            <w:t>☐</w:t>
          </w:r>
        </w:sdtContent>
      </w:sdt>
      <w:r w:rsidR="00E56BF8" w:rsidRPr="00E56BF8">
        <w:rPr>
          <w:rFonts w:asciiTheme="minorHAnsi" w:hAnsiTheme="minorHAnsi" w:cstheme="minorHAnsi"/>
          <w:color w:val="auto"/>
          <w:kern w:val="0"/>
          <w:sz w:val="22"/>
          <w:szCs w:val="22"/>
        </w:rPr>
        <w:tab/>
      </w:r>
      <w:r w:rsidR="00F25D90" w:rsidRPr="00BC5603">
        <w:rPr>
          <w:rFonts w:asciiTheme="minorHAnsi" w:hAnsiTheme="minorHAnsi" w:cstheme="minorHAnsi"/>
          <w:color w:val="auto"/>
          <w:kern w:val="0"/>
          <w:sz w:val="18"/>
          <w:szCs w:val="18"/>
        </w:rPr>
        <w:t>(</w:t>
      </w:r>
      <w:r w:rsidR="000670DC" w:rsidRPr="00BC5603">
        <w:rPr>
          <w:rFonts w:asciiTheme="minorHAnsi" w:hAnsiTheme="minorHAnsi" w:cstheme="minorHAnsi"/>
          <w:bCs/>
          <w:i/>
          <w:iCs/>
          <w:color w:val="auto"/>
          <w:kern w:val="0"/>
          <w:sz w:val="18"/>
          <w:szCs w:val="18"/>
        </w:rPr>
        <w:t>event</w:t>
      </w:r>
      <w:r w:rsidR="005F5DC4" w:rsidRPr="00BC5603">
        <w:rPr>
          <w:rFonts w:asciiTheme="minorHAnsi" w:hAnsiTheme="minorHAnsi" w:cstheme="minorHAnsi"/>
          <w:bCs/>
          <w:i/>
          <w:iCs/>
          <w:color w:val="auto"/>
          <w:kern w:val="0"/>
          <w:sz w:val="18"/>
          <w:szCs w:val="18"/>
        </w:rPr>
        <w:t>uale</w:t>
      </w:r>
      <w:r w:rsidR="00BC5603" w:rsidRPr="00BC5603">
        <w:rPr>
          <w:rFonts w:asciiTheme="minorHAnsi" w:hAnsiTheme="minorHAnsi" w:cstheme="minorHAnsi"/>
          <w:bCs/>
          <w:i/>
          <w:iCs/>
          <w:color w:val="auto"/>
          <w:kern w:val="0"/>
          <w:sz w:val="18"/>
          <w:szCs w:val="18"/>
        </w:rPr>
        <w:t>)</w:t>
      </w:r>
      <w:r w:rsidR="00F25D90" w:rsidRPr="00BC5603">
        <w:rPr>
          <w:rFonts w:asciiTheme="minorHAnsi" w:hAnsiTheme="minorHAnsi" w:cstheme="minorHAnsi"/>
          <w:bCs/>
          <w:i/>
          <w:iCs/>
          <w:color w:val="auto"/>
          <w:kern w:val="0"/>
          <w:sz w:val="18"/>
          <w:szCs w:val="18"/>
        </w:rPr>
        <w:t xml:space="preserve">: </w:t>
      </w:r>
      <w:r w:rsidR="00F25D90" w:rsidRPr="00BC5603">
        <w:rPr>
          <w:rFonts w:asciiTheme="minorHAnsi" w:hAnsiTheme="minorHAnsi" w:cstheme="minorHAnsi"/>
          <w:bCs/>
          <w:color w:val="auto"/>
          <w:kern w:val="0"/>
          <w:sz w:val="18"/>
          <w:szCs w:val="18"/>
        </w:rPr>
        <w:t>in pendenza di rilascio della verifica triennale SOA:</w:t>
      </w:r>
      <w:r w:rsidR="00F25D90" w:rsidRPr="00BC5603">
        <w:rPr>
          <w:rFonts w:asciiTheme="minorHAnsi" w:hAnsiTheme="minorHAnsi" w:cstheme="minorHAnsi"/>
          <w:bCs/>
          <w:i/>
          <w:iCs/>
          <w:color w:val="auto"/>
          <w:kern w:val="0"/>
          <w:sz w:val="18"/>
          <w:szCs w:val="18"/>
        </w:rPr>
        <w:t xml:space="preserve"> </w:t>
      </w:r>
      <w:r w:rsidR="00F25D90" w:rsidRPr="00BC5603">
        <w:rPr>
          <w:rFonts w:asciiTheme="minorHAnsi" w:hAnsiTheme="minorHAnsi" w:cstheme="minorHAnsi"/>
          <w:bCs/>
          <w:color w:val="auto"/>
          <w:kern w:val="0"/>
          <w:sz w:val="18"/>
          <w:szCs w:val="18"/>
        </w:rPr>
        <w:t>che è stata attivata nei termini di legge la procedura per la verifica triennale della SOA, ai sensi dell’art.17 c</w:t>
      </w:r>
      <w:r w:rsidR="00BC5603" w:rsidRPr="00BC5603">
        <w:rPr>
          <w:rFonts w:asciiTheme="minorHAnsi" w:hAnsiTheme="minorHAnsi" w:cstheme="minorHAnsi"/>
          <w:bCs/>
          <w:color w:val="auto"/>
          <w:kern w:val="0"/>
          <w:sz w:val="18"/>
          <w:szCs w:val="18"/>
        </w:rPr>
        <w:t>omma</w:t>
      </w:r>
      <w:r w:rsidR="00F25D90" w:rsidRPr="00BC5603">
        <w:rPr>
          <w:rFonts w:asciiTheme="minorHAnsi" w:hAnsiTheme="minorHAnsi" w:cstheme="minorHAnsi"/>
          <w:bCs/>
          <w:color w:val="auto"/>
          <w:kern w:val="0"/>
          <w:sz w:val="18"/>
          <w:szCs w:val="18"/>
        </w:rPr>
        <w:t xml:space="preserve"> 1 dell’allegato II.12 del </w:t>
      </w:r>
      <w:proofErr w:type="gramStart"/>
      <w:r w:rsidR="00F25D90" w:rsidRPr="00BC5603">
        <w:rPr>
          <w:rFonts w:asciiTheme="minorHAnsi" w:hAnsiTheme="minorHAnsi" w:cstheme="minorHAnsi"/>
          <w:bCs/>
          <w:color w:val="auto"/>
          <w:kern w:val="0"/>
          <w:sz w:val="18"/>
          <w:szCs w:val="18"/>
        </w:rPr>
        <w:t>D.Lgs</w:t>
      </w:r>
      <w:proofErr w:type="gramEnd"/>
      <w:r w:rsidR="00F25D90" w:rsidRPr="00BC5603">
        <w:rPr>
          <w:rFonts w:asciiTheme="minorHAnsi" w:hAnsiTheme="minorHAnsi" w:cstheme="minorHAnsi"/>
          <w:bCs/>
          <w:color w:val="auto"/>
          <w:kern w:val="0"/>
          <w:sz w:val="18"/>
          <w:szCs w:val="18"/>
        </w:rPr>
        <w:t xml:space="preserve">.36/2023, ed allega nella </w:t>
      </w:r>
      <w:r w:rsidR="00BC5603" w:rsidRPr="00BC5603">
        <w:rPr>
          <w:rFonts w:asciiTheme="minorHAnsi" w:hAnsiTheme="minorHAnsi" w:cstheme="minorHAnsi"/>
          <w:bCs/>
          <w:color w:val="auto"/>
          <w:kern w:val="0"/>
          <w:sz w:val="18"/>
          <w:szCs w:val="18"/>
        </w:rPr>
        <w:t xml:space="preserve">busta </w:t>
      </w:r>
      <w:r w:rsidR="00F25D90" w:rsidRPr="00BC5603">
        <w:rPr>
          <w:rFonts w:asciiTheme="minorHAnsi" w:hAnsiTheme="minorHAnsi" w:cstheme="minorHAnsi"/>
          <w:bCs/>
          <w:color w:val="auto"/>
          <w:kern w:val="0"/>
          <w:sz w:val="18"/>
          <w:szCs w:val="18"/>
        </w:rPr>
        <w:t>amministrativa l'adeguata prova documentale</w:t>
      </w:r>
    </w:p>
    <w:p w14:paraId="32D88541" w14:textId="58B326C6" w:rsidR="00396617" w:rsidRDefault="00783135" w:rsidP="006959F1">
      <w:pPr>
        <w:spacing w:before="60"/>
        <w:ind w:left="709" w:hanging="283"/>
        <w:jc w:val="both"/>
        <w:rPr>
          <w:rFonts w:asciiTheme="minorHAnsi" w:hAnsiTheme="minorHAnsi" w:cstheme="minorHAnsi"/>
          <w:bCs/>
          <w:color w:val="auto"/>
          <w:kern w:val="0"/>
          <w:sz w:val="18"/>
          <w:szCs w:val="18"/>
        </w:rPr>
      </w:pPr>
      <w:sdt>
        <w:sdtPr>
          <w:rPr>
            <w:rFonts w:ascii="MS Gothic" w:eastAsia="MS Gothic" w:hAnsi="MS Gothic" w:cs="Calibri"/>
            <w:b/>
            <w:color w:val="auto"/>
            <w:kern w:val="0"/>
            <w:sz w:val="22"/>
            <w:szCs w:val="22"/>
            <w:lang w:eastAsia="en-US"/>
          </w:rPr>
          <w:id w:val="-548531619"/>
          <w14:checkbox>
            <w14:checked w14:val="0"/>
            <w14:checkedState w14:val="2612" w14:font="MS Gothic"/>
            <w14:uncheckedState w14:val="2610" w14:font="MS Gothic"/>
          </w14:checkbox>
        </w:sdtPr>
        <w:sdtEndPr/>
        <w:sdtContent>
          <w:r w:rsidR="00396617" w:rsidRPr="00396617">
            <w:rPr>
              <w:rFonts w:ascii="MS Gothic" w:eastAsia="MS Gothic" w:hAnsi="MS Gothic" w:cs="Calibri" w:hint="eastAsia"/>
              <w:b/>
              <w:color w:val="auto"/>
              <w:kern w:val="0"/>
              <w:sz w:val="22"/>
              <w:szCs w:val="22"/>
              <w:lang w:eastAsia="en-US"/>
            </w:rPr>
            <w:t>☐</w:t>
          </w:r>
        </w:sdtContent>
      </w:sdt>
      <w:r w:rsidR="00396617" w:rsidRPr="00396617">
        <w:rPr>
          <w:rFonts w:asciiTheme="minorHAnsi" w:hAnsiTheme="minorHAnsi" w:cstheme="minorHAnsi"/>
          <w:color w:val="auto"/>
          <w:kern w:val="0"/>
          <w:sz w:val="22"/>
          <w:szCs w:val="22"/>
        </w:rPr>
        <w:tab/>
      </w:r>
      <w:r w:rsidR="00F25D90" w:rsidRPr="00BC5603">
        <w:rPr>
          <w:rFonts w:asciiTheme="minorHAnsi" w:hAnsiTheme="minorHAnsi" w:cstheme="minorHAnsi"/>
          <w:bCs/>
          <w:color w:val="auto"/>
          <w:kern w:val="0"/>
          <w:sz w:val="18"/>
          <w:szCs w:val="18"/>
        </w:rPr>
        <w:t>(eventuale</w:t>
      </w:r>
      <w:r w:rsidR="00BC5603" w:rsidRPr="00BC5603">
        <w:rPr>
          <w:rFonts w:asciiTheme="minorHAnsi" w:hAnsiTheme="minorHAnsi" w:cstheme="minorHAnsi"/>
          <w:bCs/>
          <w:color w:val="auto"/>
          <w:kern w:val="0"/>
          <w:sz w:val="18"/>
          <w:szCs w:val="18"/>
        </w:rPr>
        <w:t>)</w:t>
      </w:r>
      <w:r w:rsidR="00F25D90" w:rsidRPr="00BC5603">
        <w:rPr>
          <w:rFonts w:asciiTheme="minorHAnsi" w:hAnsiTheme="minorHAnsi" w:cstheme="minorHAnsi"/>
          <w:bCs/>
          <w:color w:val="auto"/>
          <w:kern w:val="0"/>
          <w:sz w:val="18"/>
          <w:szCs w:val="18"/>
        </w:rPr>
        <w:t xml:space="preserve">: in pendenza del rilascio di rinnovo SOA: che è stata attivata nei termini di legge la procedura per il rinnovo della SOA, ai sensi dell’art.16 comma 5 dell’allegato II.12 del </w:t>
      </w:r>
      <w:proofErr w:type="gramStart"/>
      <w:r w:rsidR="00F25D90" w:rsidRPr="00BC5603">
        <w:rPr>
          <w:rFonts w:asciiTheme="minorHAnsi" w:hAnsiTheme="minorHAnsi" w:cstheme="minorHAnsi"/>
          <w:bCs/>
          <w:color w:val="auto"/>
          <w:kern w:val="0"/>
          <w:sz w:val="18"/>
          <w:szCs w:val="18"/>
        </w:rPr>
        <w:t>D.Lgs</w:t>
      </w:r>
      <w:proofErr w:type="gramEnd"/>
      <w:r w:rsidR="00F25D90" w:rsidRPr="00BC5603">
        <w:rPr>
          <w:rFonts w:asciiTheme="minorHAnsi" w:hAnsiTheme="minorHAnsi" w:cstheme="minorHAnsi"/>
          <w:bCs/>
          <w:color w:val="auto"/>
          <w:kern w:val="0"/>
          <w:sz w:val="18"/>
          <w:szCs w:val="18"/>
        </w:rPr>
        <w:t xml:space="preserve">.36/2023, ed allega </w:t>
      </w:r>
      <w:r w:rsidR="00BC5603" w:rsidRPr="00BC5603">
        <w:rPr>
          <w:rFonts w:asciiTheme="minorHAnsi" w:hAnsiTheme="minorHAnsi" w:cstheme="minorHAnsi"/>
          <w:bCs/>
          <w:color w:val="auto"/>
          <w:kern w:val="0"/>
          <w:sz w:val="18"/>
          <w:szCs w:val="18"/>
        </w:rPr>
        <w:t xml:space="preserve">nella busta amministrativa </w:t>
      </w:r>
      <w:r w:rsidR="00F25D90" w:rsidRPr="00BC5603">
        <w:rPr>
          <w:rFonts w:asciiTheme="minorHAnsi" w:hAnsiTheme="minorHAnsi" w:cstheme="minorHAnsi"/>
          <w:bCs/>
          <w:color w:val="auto"/>
          <w:kern w:val="0"/>
          <w:sz w:val="18"/>
          <w:szCs w:val="18"/>
        </w:rPr>
        <w:t>l'adeguata prova documentale</w:t>
      </w:r>
    </w:p>
    <w:p w14:paraId="1D5BE3C9" w14:textId="77777777" w:rsidR="00DB781A" w:rsidRDefault="00DB781A" w:rsidP="00125F3D">
      <w:pPr>
        <w:pStyle w:val="Paragrafoelenco1"/>
        <w:ind w:left="142"/>
        <w:jc w:val="both"/>
        <w:rPr>
          <w:rFonts w:asciiTheme="minorHAnsi" w:hAnsiTheme="minorHAnsi" w:cstheme="minorHAnsi"/>
          <w:b/>
          <w:bCs/>
          <w:iCs/>
          <w:color w:val="auto"/>
          <w:kern w:val="0"/>
          <w:sz w:val="18"/>
          <w:szCs w:val="18"/>
        </w:rPr>
      </w:pPr>
    </w:p>
    <w:p w14:paraId="1323C50B" w14:textId="482DBA96" w:rsidR="00787C5E" w:rsidRPr="00125F3D" w:rsidRDefault="002C790C" w:rsidP="00125F3D">
      <w:pPr>
        <w:pStyle w:val="Paragrafoelenco1"/>
        <w:ind w:left="142"/>
        <w:jc w:val="both"/>
        <w:rPr>
          <w:rFonts w:asciiTheme="minorHAnsi" w:hAnsiTheme="minorHAnsi" w:cstheme="minorHAnsi"/>
          <w:bCs/>
          <w:iCs/>
          <w:color w:val="auto"/>
          <w:kern w:val="0"/>
          <w:sz w:val="18"/>
          <w:szCs w:val="18"/>
        </w:rPr>
      </w:pPr>
      <w:r w:rsidRPr="006959F1">
        <w:rPr>
          <w:rFonts w:asciiTheme="minorHAnsi" w:hAnsiTheme="minorHAnsi" w:cstheme="minorHAnsi"/>
          <w:b/>
          <w:bCs/>
          <w:iCs/>
          <w:color w:val="auto"/>
          <w:kern w:val="0"/>
          <w:sz w:val="18"/>
          <w:szCs w:val="18"/>
        </w:rPr>
        <w:t>nell</w:t>
      </w:r>
      <w:r w:rsidR="00396617" w:rsidRPr="006959F1">
        <w:rPr>
          <w:rFonts w:asciiTheme="minorHAnsi" w:hAnsiTheme="minorHAnsi" w:cstheme="minorHAnsi"/>
          <w:b/>
          <w:bCs/>
          <w:iCs/>
          <w:color w:val="auto"/>
          <w:kern w:val="0"/>
          <w:sz w:val="18"/>
          <w:szCs w:val="18"/>
        </w:rPr>
        <w:t>e segu</w:t>
      </w:r>
      <w:r w:rsidR="000670DC" w:rsidRPr="006959F1">
        <w:rPr>
          <w:rFonts w:asciiTheme="minorHAnsi" w:hAnsiTheme="minorHAnsi" w:cstheme="minorHAnsi"/>
          <w:b/>
          <w:bCs/>
          <w:iCs/>
          <w:color w:val="auto"/>
          <w:kern w:val="0"/>
          <w:sz w:val="18"/>
          <w:szCs w:val="18"/>
        </w:rPr>
        <w:t xml:space="preserve">enti </w:t>
      </w:r>
      <w:r w:rsidRPr="006959F1">
        <w:rPr>
          <w:rFonts w:asciiTheme="minorHAnsi" w:hAnsiTheme="minorHAnsi" w:cstheme="minorHAnsi"/>
          <w:b/>
          <w:bCs/>
          <w:iCs/>
          <w:color w:val="auto"/>
          <w:kern w:val="0"/>
          <w:sz w:val="18"/>
          <w:szCs w:val="18"/>
        </w:rPr>
        <w:t>categorie e classifiche</w:t>
      </w:r>
      <w:r w:rsidR="00787C5E" w:rsidRPr="00125F3D">
        <w:rPr>
          <w:rFonts w:asciiTheme="minorHAnsi" w:hAnsiTheme="minorHAnsi" w:cstheme="minorHAnsi"/>
          <w:bCs/>
          <w:iCs/>
          <w:color w:val="0F243E" w:themeColor="text2" w:themeShade="80"/>
          <w:kern w:val="0"/>
          <w:sz w:val="18"/>
          <w:szCs w:val="18"/>
        </w:rPr>
        <w:t xml:space="preserve">: </w:t>
      </w:r>
    </w:p>
    <w:p w14:paraId="1051104F" w14:textId="77777777" w:rsidR="00CB2B4F" w:rsidRPr="00F6718A" w:rsidRDefault="00CB2B4F" w:rsidP="00CB2B4F">
      <w:pPr>
        <w:pStyle w:val="Paragrafoelenco1"/>
        <w:ind w:left="709"/>
        <w:jc w:val="both"/>
        <w:rPr>
          <w:rFonts w:asciiTheme="minorHAnsi" w:hAnsiTheme="minorHAnsi" w:cstheme="minorHAnsi"/>
          <w:bCs/>
          <w:iCs/>
          <w:color w:val="auto"/>
          <w:kern w:val="0"/>
          <w:sz w:val="20"/>
        </w:rPr>
      </w:pPr>
    </w:p>
    <w:p w14:paraId="68B9658A" w14:textId="15E54673" w:rsidR="009502E4" w:rsidRDefault="00783135" w:rsidP="00AA28F3">
      <w:pPr>
        <w:pStyle w:val="Paragrafoelenco"/>
        <w:tabs>
          <w:tab w:val="left" w:pos="567"/>
          <w:tab w:val="left" w:pos="993"/>
          <w:tab w:val="left" w:pos="2268"/>
          <w:tab w:val="left" w:pos="2552"/>
          <w:tab w:val="left" w:pos="2835"/>
        </w:tabs>
        <w:spacing w:line="360" w:lineRule="auto"/>
        <w:ind w:left="709" w:hanging="425"/>
        <w:jc w:val="both"/>
        <w:rPr>
          <w:rFonts w:asciiTheme="minorHAnsi" w:hAnsiTheme="minorHAnsi" w:cstheme="minorHAnsi"/>
          <w:i/>
          <w:iCs/>
          <w:color w:val="auto"/>
          <w:kern w:val="0"/>
          <w:sz w:val="18"/>
          <w:szCs w:val="18"/>
        </w:rPr>
      </w:pPr>
      <w:sdt>
        <w:sdtPr>
          <w:rPr>
            <w:rFonts w:ascii="Calibri" w:eastAsia="Calibri" w:hAnsi="Calibri" w:cs="Calibri"/>
            <w:b/>
            <w:color w:val="auto"/>
            <w:kern w:val="0"/>
            <w:sz w:val="22"/>
            <w:szCs w:val="22"/>
            <w:lang w:eastAsia="en-US"/>
          </w:rPr>
          <w:id w:val="1336722814"/>
          <w14:checkbox>
            <w14:checked w14:val="0"/>
            <w14:checkedState w14:val="2612" w14:font="MS Gothic"/>
            <w14:uncheckedState w14:val="2610" w14:font="MS Gothic"/>
          </w14:checkbox>
        </w:sdtPr>
        <w:sdtEndPr/>
        <w:sdtContent>
          <w:r w:rsidR="006959F1">
            <w:rPr>
              <w:rFonts w:ascii="MS Gothic" w:eastAsia="MS Gothic" w:hAnsi="MS Gothic" w:cs="Calibri" w:hint="eastAsia"/>
              <w:b/>
              <w:color w:val="auto"/>
              <w:kern w:val="0"/>
              <w:sz w:val="22"/>
              <w:szCs w:val="22"/>
              <w:lang w:eastAsia="en-US"/>
            </w:rPr>
            <w:t>☐</w:t>
          </w:r>
        </w:sdtContent>
      </w:sdt>
      <w:r w:rsidR="009502E4" w:rsidRPr="009502E4">
        <w:rPr>
          <w:rFonts w:asciiTheme="minorHAnsi" w:hAnsiTheme="minorHAnsi" w:cstheme="minorHAnsi"/>
          <w:color w:val="auto"/>
          <w:kern w:val="0"/>
          <w:sz w:val="22"/>
          <w:szCs w:val="22"/>
        </w:rPr>
        <w:tab/>
      </w:r>
      <w:r w:rsidR="006959F1">
        <w:rPr>
          <w:rFonts w:asciiTheme="minorHAnsi" w:hAnsiTheme="minorHAnsi" w:cstheme="minorHAnsi"/>
          <w:color w:val="auto"/>
          <w:kern w:val="0"/>
          <w:sz w:val="22"/>
          <w:szCs w:val="22"/>
        </w:rPr>
        <w:tab/>
      </w:r>
      <w:r w:rsidR="009502E4" w:rsidRPr="00AA28F3">
        <w:rPr>
          <w:rFonts w:asciiTheme="minorHAnsi" w:hAnsiTheme="minorHAnsi" w:cstheme="minorHAnsi"/>
          <w:b/>
          <w:bCs/>
          <w:color w:val="auto"/>
          <w:kern w:val="0"/>
          <w:sz w:val="20"/>
        </w:rPr>
        <w:t>categoria prevalente</w:t>
      </w:r>
      <w:r w:rsidR="006959F1" w:rsidRPr="00AA28F3">
        <w:rPr>
          <w:rFonts w:asciiTheme="minorHAnsi" w:hAnsiTheme="minorHAnsi" w:cstheme="minorHAnsi"/>
          <w:b/>
          <w:bCs/>
          <w:color w:val="auto"/>
          <w:kern w:val="0"/>
          <w:sz w:val="20"/>
        </w:rPr>
        <w:tab/>
      </w:r>
      <w:r w:rsidR="009502E4" w:rsidRPr="00AA28F3">
        <w:rPr>
          <w:rFonts w:asciiTheme="minorHAnsi" w:hAnsiTheme="minorHAnsi" w:cstheme="minorHAnsi"/>
          <w:b/>
          <w:bCs/>
          <w:color w:val="auto"/>
          <w:kern w:val="0"/>
          <w:sz w:val="20"/>
        </w:rPr>
        <w:tab/>
        <w:t>OG1</w:t>
      </w:r>
      <w:r w:rsidR="00F40779">
        <w:rPr>
          <w:rFonts w:asciiTheme="minorHAnsi" w:hAnsiTheme="minorHAnsi" w:cstheme="minorHAnsi"/>
          <w:b/>
          <w:bCs/>
          <w:color w:val="auto"/>
          <w:kern w:val="0"/>
          <w:sz w:val="18"/>
          <w:szCs w:val="18"/>
        </w:rPr>
        <w:tab/>
      </w:r>
      <w:r w:rsidR="009502E4" w:rsidRPr="00F40779">
        <w:rPr>
          <w:rFonts w:asciiTheme="minorHAnsi" w:hAnsiTheme="minorHAnsi" w:cstheme="minorHAnsi"/>
          <w:bCs/>
          <w:color w:val="auto"/>
          <w:kern w:val="0"/>
          <w:sz w:val="18"/>
          <w:szCs w:val="18"/>
        </w:rPr>
        <w:t xml:space="preserve">in </w:t>
      </w:r>
      <w:proofErr w:type="gramStart"/>
      <w:r w:rsidR="009502E4" w:rsidRPr="00F40779">
        <w:rPr>
          <w:rFonts w:asciiTheme="minorHAnsi" w:hAnsiTheme="minorHAnsi" w:cstheme="minorHAnsi"/>
          <w:bCs/>
          <w:color w:val="auto"/>
          <w:kern w:val="0"/>
          <w:sz w:val="18"/>
          <w:szCs w:val="18"/>
        </w:rPr>
        <w:t>classifica  …</w:t>
      </w:r>
      <w:proofErr w:type="gramEnd"/>
      <w:r w:rsidR="009502E4" w:rsidRPr="00F40779">
        <w:rPr>
          <w:rFonts w:asciiTheme="minorHAnsi" w:hAnsiTheme="minorHAnsi" w:cstheme="minorHAnsi"/>
          <w:bCs/>
          <w:color w:val="auto"/>
          <w:kern w:val="0"/>
          <w:sz w:val="18"/>
          <w:szCs w:val="18"/>
        </w:rPr>
        <w:t>………………</w:t>
      </w:r>
    </w:p>
    <w:p w14:paraId="477A040A" w14:textId="2DB61428" w:rsidR="009502E4" w:rsidRDefault="00783135" w:rsidP="00AA28F3">
      <w:pPr>
        <w:pStyle w:val="Paragrafoelenco"/>
        <w:tabs>
          <w:tab w:val="left" w:pos="567"/>
          <w:tab w:val="left" w:pos="2268"/>
          <w:tab w:val="left" w:pos="2552"/>
          <w:tab w:val="left" w:pos="2835"/>
        </w:tabs>
        <w:spacing w:line="360" w:lineRule="auto"/>
        <w:ind w:left="709" w:hanging="425"/>
        <w:jc w:val="both"/>
        <w:rPr>
          <w:rFonts w:asciiTheme="minorHAnsi" w:hAnsiTheme="minorHAnsi" w:cstheme="minorHAnsi"/>
          <w:bCs/>
          <w:color w:val="auto"/>
          <w:kern w:val="0"/>
          <w:sz w:val="20"/>
        </w:rPr>
      </w:pPr>
      <w:sdt>
        <w:sdtPr>
          <w:rPr>
            <w:rFonts w:ascii="Calibri" w:eastAsia="Calibri" w:hAnsi="Calibri" w:cs="Calibri"/>
            <w:b/>
            <w:color w:val="auto"/>
            <w:kern w:val="0"/>
            <w:sz w:val="22"/>
            <w:szCs w:val="22"/>
            <w:lang w:eastAsia="en-US"/>
          </w:rPr>
          <w:id w:val="2117396313"/>
          <w14:checkbox>
            <w14:checked w14:val="0"/>
            <w14:checkedState w14:val="2612" w14:font="MS Gothic"/>
            <w14:uncheckedState w14:val="2610" w14:font="MS Gothic"/>
          </w14:checkbox>
        </w:sdtPr>
        <w:sdtEndPr/>
        <w:sdtContent>
          <w:r w:rsidR="009502E4">
            <w:rPr>
              <w:rFonts w:ascii="MS Gothic" w:eastAsia="MS Gothic" w:hAnsi="MS Gothic" w:cs="Calibri" w:hint="eastAsia"/>
              <w:b/>
              <w:color w:val="auto"/>
              <w:kern w:val="0"/>
              <w:sz w:val="22"/>
              <w:szCs w:val="22"/>
              <w:lang w:eastAsia="en-US"/>
            </w:rPr>
            <w:t>☐</w:t>
          </w:r>
        </w:sdtContent>
      </w:sdt>
      <w:r w:rsidR="009502E4" w:rsidRPr="009502E4">
        <w:rPr>
          <w:rFonts w:asciiTheme="minorHAnsi" w:hAnsiTheme="minorHAnsi" w:cstheme="minorHAnsi"/>
          <w:color w:val="auto"/>
          <w:kern w:val="0"/>
          <w:sz w:val="22"/>
          <w:szCs w:val="22"/>
        </w:rPr>
        <w:tab/>
      </w:r>
      <w:r w:rsidR="006959F1">
        <w:rPr>
          <w:rFonts w:asciiTheme="minorHAnsi" w:hAnsiTheme="minorHAnsi" w:cstheme="minorHAnsi"/>
          <w:color w:val="auto"/>
          <w:kern w:val="0"/>
          <w:sz w:val="22"/>
          <w:szCs w:val="22"/>
        </w:rPr>
        <w:tab/>
      </w:r>
      <w:r w:rsidR="009502E4" w:rsidRPr="00AA28F3">
        <w:rPr>
          <w:rFonts w:asciiTheme="minorHAnsi" w:hAnsiTheme="minorHAnsi" w:cstheme="minorHAnsi"/>
          <w:b/>
          <w:bCs/>
          <w:color w:val="auto"/>
          <w:kern w:val="0"/>
          <w:sz w:val="20"/>
        </w:rPr>
        <w:t xml:space="preserve">categoria </w:t>
      </w:r>
      <w:r w:rsidR="00F6718A" w:rsidRPr="00AA28F3">
        <w:rPr>
          <w:rFonts w:asciiTheme="minorHAnsi" w:hAnsiTheme="minorHAnsi" w:cstheme="minorHAnsi"/>
          <w:b/>
          <w:bCs/>
          <w:color w:val="auto"/>
          <w:kern w:val="0"/>
          <w:sz w:val="20"/>
        </w:rPr>
        <w:t>scorporabile</w:t>
      </w:r>
      <w:r w:rsidR="005700A4" w:rsidRPr="00AA28F3">
        <w:rPr>
          <w:rFonts w:asciiTheme="minorHAnsi" w:hAnsiTheme="minorHAnsi" w:cstheme="minorHAnsi"/>
          <w:b/>
          <w:bCs/>
          <w:color w:val="auto"/>
          <w:kern w:val="0"/>
          <w:sz w:val="20"/>
        </w:rPr>
        <w:tab/>
      </w:r>
      <w:r w:rsidR="009502E4" w:rsidRPr="00AA28F3">
        <w:rPr>
          <w:rFonts w:asciiTheme="minorHAnsi" w:hAnsiTheme="minorHAnsi" w:cstheme="minorHAnsi"/>
          <w:b/>
          <w:bCs/>
          <w:color w:val="auto"/>
          <w:kern w:val="0"/>
          <w:sz w:val="20"/>
        </w:rPr>
        <w:t>OS 3</w:t>
      </w:r>
      <w:r w:rsidR="009502E4" w:rsidRPr="00F40779">
        <w:rPr>
          <w:rFonts w:asciiTheme="minorHAnsi" w:hAnsiTheme="minorHAnsi" w:cstheme="minorHAnsi"/>
          <w:bCs/>
          <w:color w:val="auto"/>
          <w:kern w:val="0"/>
          <w:sz w:val="18"/>
          <w:szCs w:val="18"/>
        </w:rPr>
        <w:t xml:space="preserve"> </w:t>
      </w:r>
      <w:r w:rsidR="009502E4" w:rsidRPr="00F40779">
        <w:rPr>
          <w:rFonts w:asciiTheme="minorHAnsi" w:hAnsiTheme="minorHAnsi" w:cstheme="minorHAnsi"/>
          <w:bCs/>
          <w:color w:val="auto"/>
          <w:kern w:val="0"/>
          <w:sz w:val="18"/>
          <w:szCs w:val="18"/>
        </w:rPr>
        <w:tab/>
        <w:t xml:space="preserve">in </w:t>
      </w:r>
      <w:proofErr w:type="gramStart"/>
      <w:r w:rsidR="009502E4" w:rsidRPr="00F40779">
        <w:rPr>
          <w:rFonts w:asciiTheme="minorHAnsi" w:hAnsiTheme="minorHAnsi" w:cstheme="minorHAnsi"/>
          <w:bCs/>
          <w:color w:val="auto"/>
          <w:kern w:val="0"/>
          <w:sz w:val="18"/>
          <w:szCs w:val="18"/>
        </w:rPr>
        <w:t>classifica  …</w:t>
      </w:r>
      <w:proofErr w:type="gramEnd"/>
      <w:r w:rsidR="009502E4" w:rsidRPr="00F40779">
        <w:rPr>
          <w:rFonts w:asciiTheme="minorHAnsi" w:hAnsiTheme="minorHAnsi" w:cstheme="minorHAnsi"/>
          <w:bCs/>
          <w:color w:val="auto"/>
          <w:kern w:val="0"/>
          <w:sz w:val="18"/>
          <w:szCs w:val="18"/>
        </w:rPr>
        <w:t>………………</w:t>
      </w:r>
    </w:p>
    <w:p w14:paraId="405DABDA" w14:textId="0EF06DF4" w:rsidR="009502E4" w:rsidRPr="00F40779" w:rsidRDefault="00783135" w:rsidP="00AA28F3">
      <w:pPr>
        <w:pStyle w:val="Paragrafoelenco"/>
        <w:tabs>
          <w:tab w:val="left" w:pos="567"/>
          <w:tab w:val="left" w:pos="993"/>
          <w:tab w:val="left" w:pos="2268"/>
          <w:tab w:val="left" w:pos="2552"/>
          <w:tab w:val="left" w:pos="2835"/>
        </w:tabs>
        <w:spacing w:line="360" w:lineRule="auto"/>
        <w:ind w:left="709" w:hanging="425"/>
        <w:jc w:val="both"/>
        <w:rPr>
          <w:rFonts w:asciiTheme="minorHAnsi" w:hAnsiTheme="minorHAnsi" w:cstheme="minorHAnsi"/>
          <w:bCs/>
          <w:color w:val="auto"/>
          <w:kern w:val="0"/>
          <w:sz w:val="18"/>
          <w:szCs w:val="18"/>
        </w:rPr>
      </w:pPr>
      <w:sdt>
        <w:sdtPr>
          <w:rPr>
            <w:rFonts w:ascii="Calibri" w:eastAsia="Calibri" w:hAnsi="Calibri" w:cs="Calibri"/>
            <w:b/>
            <w:color w:val="auto"/>
            <w:kern w:val="0"/>
            <w:sz w:val="22"/>
            <w:szCs w:val="22"/>
            <w:lang w:eastAsia="en-US"/>
          </w:rPr>
          <w:id w:val="-1344316638"/>
          <w14:checkbox>
            <w14:checked w14:val="0"/>
            <w14:checkedState w14:val="2612" w14:font="MS Gothic"/>
            <w14:uncheckedState w14:val="2610" w14:font="MS Gothic"/>
          </w14:checkbox>
        </w:sdtPr>
        <w:sdtEndPr/>
        <w:sdtContent>
          <w:r w:rsidR="009502E4">
            <w:rPr>
              <w:rFonts w:ascii="MS Gothic" w:eastAsia="MS Gothic" w:hAnsi="MS Gothic" w:cs="Calibri" w:hint="eastAsia"/>
              <w:b/>
              <w:color w:val="auto"/>
              <w:kern w:val="0"/>
              <w:sz w:val="22"/>
              <w:szCs w:val="22"/>
              <w:lang w:eastAsia="en-US"/>
            </w:rPr>
            <w:t>☐</w:t>
          </w:r>
        </w:sdtContent>
      </w:sdt>
      <w:r w:rsidR="009502E4" w:rsidRPr="009502E4">
        <w:rPr>
          <w:rFonts w:asciiTheme="minorHAnsi" w:hAnsiTheme="minorHAnsi" w:cstheme="minorHAnsi"/>
          <w:color w:val="auto"/>
          <w:kern w:val="0"/>
          <w:sz w:val="22"/>
          <w:szCs w:val="22"/>
        </w:rPr>
        <w:tab/>
      </w:r>
      <w:r w:rsidR="006959F1">
        <w:rPr>
          <w:rFonts w:asciiTheme="minorHAnsi" w:hAnsiTheme="minorHAnsi" w:cstheme="minorHAnsi"/>
          <w:color w:val="auto"/>
          <w:kern w:val="0"/>
          <w:sz w:val="22"/>
          <w:szCs w:val="22"/>
        </w:rPr>
        <w:tab/>
      </w:r>
      <w:r w:rsidR="009502E4" w:rsidRPr="00AA28F3">
        <w:rPr>
          <w:rFonts w:asciiTheme="minorHAnsi" w:hAnsiTheme="minorHAnsi" w:cstheme="minorHAnsi"/>
          <w:b/>
          <w:bCs/>
          <w:color w:val="auto"/>
          <w:kern w:val="0"/>
          <w:sz w:val="20"/>
        </w:rPr>
        <w:t>categoria scorporabile</w:t>
      </w:r>
      <w:r w:rsidR="005700A4" w:rsidRPr="00AA28F3">
        <w:rPr>
          <w:rFonts w:asciiTheme="minorHAnsi" w:hAnsiTheme="minorHAnsi" w:cstheme="minorHAnsi"/>
          <w:b/>
          <w:bCs/>
          <w:color w:val="auto"/>
          <w:kern w:val="0"/>
          <w:sz w:val="20"/>
        </w:rPr>
        <w:tab/>
      </w:r>
      <w:r w:rsidR="009502E4" w:rsidRPr="00AA28F3">
        <w:rPr>
          <w:rFonts w:asciiTheme="minorHAnsi" w:hAnsiTheme="minorHAnsi" w:cstheme="minorHAnsi"/>
          <w:b/>
          <w:bCs/>
          <w:color w:val="auto"/>
          <w:kern w:val="0"/>
          <w:sz w:val="20"/>
        </w:rPr>
        <w:t xml:space="preserve">OS </w:t>
      </w:r>
      <w:r w:rsidR="00A33697" w:rsidRPr="00AA28F3">
        <w:rPr>
          <w:rFonts w:asciiTheme="minorHAnsi" w:hAnsiTheme="minorHAnsi" w:cstheme="minorHAnsi"/>
          <w:b/>
          <w:bCs/>
          <w:color w:val="auto"/>
          <w:kern w:val="0"/>
          <w:sz w:val="20"/>
        </w:rPr>
        <w:t>28</w:t>
      </w:r>
      <w:r w:rsidR="009502E4" w:rsidRPr="00AA28F3">
        <w:rPr>
          <w:rFonts w:asciiTheme="minorHAnsi" w:hAnsiTheme="minorHAnsi" w:cstheme="minorHAnsi"/>
          <w:bCs/>
          <w:color w:val="auto"/>
          <w:kern w:val="0"/>
          <w:sz w:val="20"/>
        </w:rPr>
        <w:tab/>
      </w:r>
      <w:r w:rsidR="009502E4" w:rsidRPr="00F40779">
        <w:rPr>
          <w:rFonts w:asciiTheme="minorHAnsi" w:hAnsiTheme="minorHAnsi" w:cstheme="minorHAnsi"/>
          <w:bCs/>
          <w:color w:val="auto"/>
          <w:kern w:val="0"/>
          <w:sz w:val="18"/>
          <w:szCs w:val="18"/>
        </w:rPr>
        <w:t xml:space="preserve">in </w:t>
      </w:r>
      <w:proofErr w:type="gramStart"/>
      <w:r w:rsidR="009502E4" w:rsidRPr="00F40779">
        <w:rPr>
          <w:rFonts w:asciiTheme="minorHAnsi" w:hAnsiTheme="minorHAnsi" w:cstheme="minorHAnsi"/>
          <w:bCs/>
          <w:color w:val="auto"/>
          <w:kern w:val="0"/>
          <w:sz w:val="18"/>
          <w:szCs w:val="18"/>
        </w:rPr>
        <w:t>classifica  …</w:t>
      </w:r>
      <w:proofErr w:type="gramEnd"/>
      <w:r w:rsidR="009502E4" w:rsidRPr="00F40779">
        <w:rPr>
          <w:rFonts w:asciiTheme="minorHAnsi" w:hAnsiTheme="minorHAnsi" w:cstheme="minorHAnsi"/>
          <w:bCs/>
          <w:color w:val="auto"/>
          <w:kern w:val="0"/>
          <w:sz w:val="18"/>
          <w:szCs w:val="18"/>
        </w:rPr>
        <w:t>………………</w:t>
      </w:r>
    </w:p>
    <w:p w14:paraId="2AB46CDF" w14:textId="1166EF62" w:rsidR="009502E4" w:rsidRDefault="00783135" w:rsidP="006959F1">
      <w:pPr>
        <w:pStyle w:val="Paragrafoelenco"/>
        <w:tabs>
          <w:tab w:val="left" w:pos="567"/>
          <w:tab w:val="left" w:pos="2268"/>
          <w:tab w:val="left" w:pos="2552"/>
          <w:tab w:val="left" w:pos="2835"/>
          <w:tab w:val="left" w:pos="3119"/>
        </w:tabs>
        <w:spacing w:line="360" w:lineRule="auto"/>
        <w:ind w:left="709" w:hanging="425"/>
        <w:jc w:val="both"/>
        <w:rPr>
          <w:rFonts w:asciiTheme="minorHAnsi" w:hAnsiTheme="minorHAnsi" w:cstheme="minorHAnsi"/>
          <w:bCs/>
          <w:color w:val="auto"/>
          <w:kern w:val="0"/>
          <w:sz w:val="20"/>
        </w:rPr>
      </w:pPr>
      <w:sdt>
        <w:sdtPr>
          <w:rPr>
            <w:rFonts w:ascii="Calibri" w:eastAsia="Calibri" w:hAnsi="Calibri" w:cs="Calibri"/>
            <w:b/>
            <w:color w:val="auto"/>
            <w:kern w:val="0"/>
            <w:sz w:val="22"/>
            <w:szCs w:val="22"/>
            <w:lang w:eastAsia="en-US"/>
          </w:rPr>
          <w:id w:val="137612970"/>
          <w14:checkbox>
            <w14:checked w14:val="0"/>
            <w14:checkedState w14:val="2612" w14:font="MS Gothic"/>
            <w14:uncheckedState w14:val="2610" w14:font="MS Gothic"/>
          </w14:checkbox>
        </w:sdtPr>
        <w:sdtEndPr/>
        <w:sdtContent>
          <w:r w:rsidR="005700A4">
            <w:rPr>
              <w:rFonts w:ascii="MS Gothic" w:eastAsia="MS Gothic" w:hAnsi="MS Gothic" w:cs="Calibri" w:hint="eastAsia"/>
              <w:b/>
              <w:color w:val="auto"/>
              <w:kern w:val="0"/>
              <w:sz w:val="22"/>
              <w:szCs w:val="22"/>
              <w:lang w:eastAsia="en-US"/>
            </w:rPr>
            <w:t>☐</w:t>
          </w:r>
        </w:sdtContent>
      </w:sdt>
      <w:r w:rsidR="009502E4" w:rsidRPr="009502E4">
        <w:rPr>
          <w:rFonts w:asciiTheme="minorHAnsi" w:hAnsiTheme="minorHAnsi" w:cstheme="minorHAnsi"/>
          <w:color w:val="auto"/>
          <w:kern w:val="0"/>
          <w:sz w:val="22"/>
          <w:szCs w:val="22"/>
        </w:rPr>
        <w:tab/>
      </w:r>
      <w:r w:rsidR="006959F1">
        <w:rPr>
          <w:rFonts w:asciiTheme="minorHAnsi" w:hAnsiTheme="minorHAnsi" w:cstheme="minorHAnsi"/>
          <w:color w:val="auto"/>
          <w:kern w:val="0"/>
          <w:sz w:val="22"/>
          <w:szCs w:val="22"/>
        </w:rPr>
        <w:tab/>
      </w:r>
      <w:r w:rsidR="009502E4" w:rsidRPr="00AA28F3">
        <w:rPr>
          <w:rFonts w:asciiTheme="minorHAnsi" w:hAnsiTheme="minorHAnsi" w:cstheme="minorHAnsi"/>
          <w:b/>
          <w:bCs/>
          <w:color w:val="auto"/>
          <w:kern w:val="0"/>
          <w:sz w:val="20"/>
        </w:rPr>
        <w:t xml:space="preserve">categoria </w:t>
      </w:r>
      <w:r w:rsidR="00F6718A" w:rsidRPr="00AA28F3">
        <w:rPr>
          <w:rFonts w:asciiTheme="minorHAnsi" w:hAnsiTheme="minorHAnsi" w:cstheme="minorHAnsi"/>
          <w:b/>
          <w:bCs/>
          <w:color w:val="auto"/>
          <w:kern w:val="0"/>
          <w:sz w:val="20"/>
        </w:rPr>
        <w:t>scorporabile</w:t>
      </w:r>
      <w:r w:rsidR="009502E4" w:rsidRPr="00AA28F3">
        <w:rPr>
          <w:rFonts w:asciiTheme="minorHAnsi" w:hAnsiTheme="minorHAnsi" w:cstheme="minorHAnsi"/>
          <w:b/>
          <w:bCs/>
          <w:color w:val="auto"/>
          <w:kern w:val="0"/>
          <w:sz w:val="20"/>
        </w:rPr>
        <w:tab/>
        <w:t>O</w:t>
      </w:r>
      <w:r w:rsidR="00F450DA" w:rsidRPr="00AA28F3">
        <w:rPr>
          <w:rFonts w:asciiTheme="minorHAnsi" w:hAnsiTheme="minorHAnsi" w:cstheme="minorHAnsi"/>
          <w:b/>
          <w:bCs/>
          <w:color w:val="auto"/>
          <w:kern w:val="0"/>
          <w:sz w:val="20"/>
        </w:rPr>
        <w:t xml:space="preserve">S </w:t>
      </w:r>
      <w:r w:rsidR="00A33697" w:rsidRPr="00AA28F3">
        <w:rPr>
          <w:rFonts w:asciiTheme="minorHAnsi" w:hAnsiTheme="minorHAnsi" w:cstheme="minorHAnsi"/>
          <w:b/>
          <w:bCs/>
          <w:color w:val="auto"/>
          <w:kern w:val="0"/>
          <w:sz w:val="20"/>
        </w:rPr>
        <w:t>30</w:t>
      </w:r>
      <w:r w:rsidR="009502E4" w:rsidRPr="00F40779">
        <w:rPr>
          <w:rFonts w:asciiTheme="minorHAnsi" w:hAnsiTheme="minorHAnsi" w:cstheme="minorHAnsi"/>
          <w:bCs/>
          <w:color w:val="auto"/>
          <w:kern w:val="0"/>
          <w:sz w:val="18"/>
          <w:szCs w:val="18"/>
        </w:rPr>
        <w:t xml:space="preserve"> </w:t>
      </w:r>
      <w:r w:rsidR="009502E4" w:rsidRPr="00F40779">
        <w:rPr>
          <w:rFonts w:asciiTheme="minorHAnsi" w:hAnsiTheme="minorHAnsi" w:cstheme="minorHAnsi"/>
          <w:bCs/>
          <w:color w:val="auto"/>
          <w:kern w:val="0"/>
          <w:sz w:val="18"/>
          <w:szCs w:val="18"/>
        </w:rPr>
        <w:tab/>
        <w:t xml:space="preserve">in </w:t>
      </w:r>
      <w:proofErr w:type="gramStart"/>
      <w:r w:rsidR="009502E4" w:rsidRPr="00F40779">
        <w:rPr>
          <w:rFonts w:asciiTheme="minorHAnsi" w:hAnsiTheme="minorHAnsi" w:cstheme="minorHAnsi"/>
          <w:bCs/>
          <w:color w:val="auto"/>
          <w:kern w:val="0"/>
          <w:sz w:val="18"/>
          <w:szCs w:val="18"/>
        </w:rPr>
        <w:t>classifica  …</w:t>
      </w:r>
      <w:proofErr w:type="gramEnd"/>
      <w:r w:rsidR="009502E4" w:rsidRPr="00F40779">
        <w:rPr>
          <w:rFonts w:asciiTheme="minorHAnsi" w:hAnsiTheme="minorHAnsi" w:cstheme="minorHAnsi"/>
          <w:bCs/>
          <w:color w:val="auto"/>
          <w:kern w:val="0"/>
          <w:sz w:val="18"/>
          <w:szCs w:val="18"/>
        </w:rPr>
        <w:t>………………</w:t>
      </w:r>
    </w:p>
    <w:p w14:paraId="460D9792" w14:textId="77777777" w:rsidR="00014B1E" w:rsidRDefault="00014B1E" w:rsidP="00F40779">
      <w:pPr>
        <w:pStyle w:val="Paragrafoelenco"/>
        <w:tabs>
          <w:tab w:val="left" w:pos="2552"/>
          <w:tab w:val="left" w:pos="2977"/>
        </w:tabs>
        <w:ind w:left="426" w:firstLine="141"/>
        <w:jc w:val="both"/>
        <w:rPr>
          <w:rFonts w:ascii="Calibri" w:eastAsia="MS Gothic" w:hAnsi="Calibri" w:cs="Calibri"/>
          <w:b/>
          <w:i/>
          <w:iCs/>
          <w:color w:val="auto"/>
          <w:kern w:val="0"/>
          <w:sz w:val="18"/>
          <w:szCs w:val="18"/>
          <w:lang w:eastAsia="en-US"/>
        </w:rPr>
      </w:pPr>
    </w:p>
    <w:p w14:paraId="6D560FEE" w14:textId="77777777" w:rsidR="00882648" w:rsidRDefault="00882648" w:rsidP="00F40779">
      <w:pPr>
        <w:pStyle w:val="Paragrafoelenco"/>
        <w:tabs>
          <w:tab w:val="left" w:pos="2552"/>
          <w:tab w:val="left" w:pos="2977"/>
        </w:tabs>
        <w:ind w:left="426" w:firstLine="141"/>
        <w:jc w:val="both"/>
        <w:rPr>
          <w:rFonts w:ascii="Calibri" w:eastAsia="MS Gothic" w:hAnsi="Calibri" w:cs="Calibri"/>
          <w:b/>
          <w:i/>
          <w:iCs/>
          <w:color w:val="auto"/>
          <w:kern w:val="0"/>
          <w:sz w:val="18"/>
          <w:szCs w:val="18"/>
          <w:lang w:eastAsia="en-US"/>
        </w:rPr>
      </w:pPr>
    </w:p>
    <w:p w14:paraId="1BA6A9A2" w14:textId="77777777" w:rsidR="00882648" w:rsidRDefault="00882648" w:rsidP="00F40779">
      <w:pPr>
        <w:pStyle w:val="Paragrafoelenco"/>
        <w:tabs>
          <w:tab w:val="left" w:pos="2552"/>
          <w:tab w:val="left" w:pos="2977"/>
        </w:tabs>
        <w:ind w:left="426" w:firstLine="141"/>
        <w:jc w:val="both"/>
        <w:rPr>
          <w:rFonts w:ascii="Calibri" w:eastAsia="MS Gothic" w:hAnsi="Calibri" w:cs="Calibri"/>
          <w:b/>
          <w:i/>
          <w:iCs/>
          <w:color w:val="auto"/>
          <w:kern w:val="0"/>
          <w:sz w:val="18"/>
          <w:szCs w:val="18"/>
          <w:lang w:eastAsia="en-US"/>
        </w:rPr>
      </w:pPr>
    </w:p>
    <w:p w14:paraId="66BBA7A0" w14:textId="77777777" w:rsidR="00AA28F3" w:rsidRDefault="00AA28F3" w:rsidP="00F40779">
      <w:pPr>
        <w:pStyle w:val="Paragrafoelenco"/>
        <w:tabs>
          <w:tab w:val="left" w:pos="2552"/>
          <w:tab w:val="left" w:pos="2977"/>
        </w:tabs>
        <w:ind w:left="426" w:firstLine="141"/>
        <w:jc w:val="both"/>
        <w:rPr>
          <w:rFonts w:ascii="Calibri" w:eastAsia="MS Gothic" w:hAnsi="Calibri" w:cs="Calibri"/>
          <w:b/>
          <w:i/>
          <w:iCs/>
          <w:color w:val="auto"/>
          <w:kern w:val="0"/>
          <w:sz w:val="18"/>
          <w:szCs w:val="18"/>
          <w:lang w:eastAsia="en-US"/>
        </w:rPr>
      </w:pPr>
    </w:p>
    <w:p w14:paraId="2C334CE5" w14:textId="77777777" w:rsidR="00F4591B" w:rsidRPr="00F4591B" w:rsidRDefault="007A58A6" w:rsidP="00F4591B">
      <w:pPr>
        <w:pStyle w:val="Paragrafoelenco1"/>
        <w:numPr>
          <w:ilvl w:val="0"/>
          <w:numId w:val="14"/>
        </w:numPr>
        <w:suppressAutoHyphens/>
        <w:ind w:left="284" w:hanging="284"/>
        <w:jc w:val="both"/>
        <w:rPr>
          <w:rFonts w:asciiTheme="minorHAnsi" w:hAnsiTheme="minorHAnsi" w:cstheme="minorHAnsi"/>
          <w:b/>
          <w:i/>
          <w:iCs/>
          <w:sz w:val="18"/>
          <w:szCs w:val="18"/>
        </w:rPr>
      </w:pPr>
      <w:r w:rsidRPr="00F4591B">
        <w:rPr>
          <w:rFonts w:asciiTheme="minorHAnsi" w:hAnsiTheme="minorHAnsi" w:cstheme="minorHAnsi"/>
          <w:b/>
          <w:bCs/>
          <w:color w:val="EE0000"/>
          <w:sz w:val="18"/>
          <w:szCs w:val="18"/>
        </w:rPr>
        <w:lastRenderedPageBreak/>
        <w:t>&lt;eventuale&gt;</w:t>
      </w:r>
      <w:r w:rsidRPr="00F4591B">
        <w:rPr>
          <w:rFonts w:asciiTheme="minorHAnsi" w:hAnsiTheme="minorHAnsi" w:cstheme="minorHAnsi"/>
          <w:color w:val="EE0000"/>
          <w:sz w:val="18"/>
          <w:szCs w:val="18"/>
        </w:rPr>
        <w:t xml:space="preserve"> </w:t>
      </w:r>
      <w:r w:rsidRPr="007A58A6">
        <w:rPr>
          <w:rFonts w:asciiTheme="minorHAnsi" w:hAnsiTheme="minorHAnsi" w:cstheme="minorHAnsi"/>
          <w:b/>
          <w:bCs/>
          <w:sz w:val="18"/>
          <w:szCs w:val="18"/>
        </w:rPr>
        <w:t xml:space="preserve">solo per la </w:t>
      </w:r>
      <w:r w:rsidRPr="007A58A6">
        <w:rPr>
          <w:rFonts w:asciiTheme="minorHAnsi" w:hAnsiTheme="minorHAnsi" w:cstheme="minorHAnsi"/>
          <w:b/>
          <w:bCs/>
          <w:i/>
          <w:iCs/>
          <w:sz w:val="18"/>
          <w:szCs w:val="18"/>
        </w:rPr>
        <w:t xml:space="preserve">categoria OS </w:t>
      </w:r>
      <w:proofErr w:type="gramStart"/>
      <w:r w:rsidRPr="007A58A6">
        <w:rPr>
          <w:rFonts w:asciiTheme="minorHAnsi" w:hAnsiTheme="minorHAnsi" w:cstheme="minorHAnsi"/>
          <w:b/>
          <w:bCs/>
          <w:i/>
          <w:iCs/>
          <w:sz w:val="18"/>
          <w:szCs w:val="18"/>
        </w:rPr>
        <w:t>28</w:t>
      </w:r>
      <w:r w:rsidRPr="007A58A6">
        <w:rPr>
          <w:rFonts w:asciiTheme="minorHAnsi" w:hAnsiTheme="minorHAnsi" w:cstheme="minorHAnsi"/>
          <w:b/>
          <w:i/>
          <w:iCs/>
          <w:sz w:val="18"/>
          <w:szCs w:val="18"/>
        </w:rPr>
        <w:t xml:space="preserve">  </w:t>
      </w:r>
      <w:r w:rsidRPr="007A58A6">
        <w:rPr>
          <w:rFonts w:asciiTheme="minorHAnsi" w:hAnsiTheme="minorHAnsi" w:cstheme="minorHAnsi"/>
          <w:bCs/>
          <w:i/>
          <w:iCs/>
          <w:sz w:val="18"/>
          <w:szCs w:val="18"/>
        </w:rPr>
        <w:t>di</w:t>
      </w:r>
      <w:proofErr w:type="gramEnd"/>
      <w:r w:rsidRPr="007A58A6">
        <w:rPr>
          <w:rFonts w:asciiTheme="minorHAnsi" w:hAnsiTheme="minorHAnsi" w:cstheme="minorHAnsi"/>
          <w:bCs/>
          <w:i/>
          <w:iCs/>
          <w:sz w:val="18"/>
          <w:szCs w:val="18"/>
        </w:rPr>
        <w:t xml:space="preserve"> importo inferiore ai 150.000 €</w:t>
      </w:r>
      <w:r w:rsidRPr="007A58A6">
        <w:rPr>
          <w:rFonts w:asciiTheme="minorHAnsi" w:hAnsiTheme="minorHAnsi" w:cstheme="minorHAnsi"/>
          <w:bCs/>
          <w:sz w:val="18"/>
          <w:szCs w:val="18"/>
        </w:rPr>
        <w:t xml:space="preserve">, </w:t>
      </w:r>
    </w:p>
    <w:p w14:paraId="5EF32715" w14:textId="75A5E690" w:rsidR="007A58A6" w:rsidRDefault="007A58A6" w:rsidP="00F4591B">
      <w:pPr>
        <w:pStyle w:val="Paragrafoelenco1"/>
        <w:suppressAutoHyphens/>
        <w:ind w:left="284"/>
        <w:jc w:val="both"/>
        <w:rPr>
          <w:rFonts w:asciiTheme="minorHAnsi" w:hAnsiTheme="minorHAnsi" w:cstheme="minorHAnsi"/>
          <w:b/>
          <w:i/>
          <w:iCs/>
          <w:sz w:val="18"/>
          <w:szCs w:val="18"/>
        </w:rPr>
      </w:pPr>
      <w:r w:rsidRPr="00A33697">
        <w:rPr>
          <w:rFonts w:asciiTheme="minorHAnsi" w:hAnsiTheme="minorHAnsi" w:cstheme="minorHAnsi"/>
          <w:b/>
          <w:i/>
          <w:iCs/>
          <w:sz w:val="18"/>
          <w:szCs w:val="18"/>
        </w:rPr>
        <w:t>in alternativa al possesso dell’attestazione SOA</w:t>
      </w:r>
      <w:r w:rsidR="00F4591B" w:rsidRPr="00F4591B">
        <w:rPr>
          <w:rFonts w:asciiTheme="minorHAnsi" w:hAnsiTheme="minorHAnsi" w:cstheme="minorHAnsi"/>
          <w:b/>
          <w:bCs/>
          <w:i/>
          <w:iCs/>
          <w:sz w:val="18"/>
          <w:szCs w:val="18"/>
        </w:rPr>
        <w:t xml:space="preserve"> OS 28</w:t>
      </w:r>
      <w:r w:rsidR="00F4591B" w:rsidRPr="00F4591B">
        <w:rPr>
          <w:rFonts w:asciiTheme="minorHAnsi" w:hAnsiTheme="minorHAnsi" w:cstheme="minorHAnsi"/>
          <w:b/>
          <w:i/>
          <w:iCs/>
          <w:sz w:val="18"/>
          <w:szCs w:val="18"/>
        </w:rPr>
        <w:t xml:space="preserve">  </w:t>
      </w:r>
    </w:p>
    <w:p w14:paraId="537BC9AA" w14:textId="77777777" w:rsidR="00F4591B" w:rsidRDefault="00F4591B" w:rsidP="00F4591B">
      <w:pPr>
        <w:pStyle w:val="Paragrafoelenco1"/>
        <w:suppressAutoHyphens/>
        <w:ind w:left="284"/>
        <w:jc w:val="both"/>
        <w:rPr>
          <w:rFonts w:asciiTheme="minorHAnsi" w:hAnsiTheme="minorHAnsi" w:cstheme="minorHAnsi"/>
          <w:b/>
          <w:i/>
          <w:iCs/>
          <w:sz w:val="18"/>
          <w:szCs w:val="18"/>
        </w:rPr>
      </w:pPr>
    </w:p>
    <w:p w14:paraId="117FD4ED" w14:textId="6405EAA4" w:rsidR="00F047E1" w:rsidRPr="00A33697" w:rsidRDefault="00783135" w:rsidP="00F4591B">
      <w:pPr>
        <w:pStyle w:val="Paragrafoelenco"/>
        <w:tabs>
          <w:tab w:val="left" w:pos="567"/>
          <w:tab w:val="left" w:pos="2268"/>
          <w:tab w:val="left" w:pos="2552"/>
          <w:tab w:val="left" w:pos="2835"/>
          <w:tab w:val="left" w:pos="3119"/>
        </w:tabs>
        <w:ind w:left="567" w:hanging="283"/>
        <w:jc w:val="both"/>
        <w:rPr>
          <w:rFonts w:ascii="Calibri" w:eastAsia="MS Gothic" w:hAnsi="Calibri" w:cs="Calibri"/>
          <w:i/>
          <w:iCs/>
          <w:color w:val="auto"/>
          <w:kern w:val="0"/>
          <w:sz w:val="18"/>
          <w:szCs w:val="18"/>
          <w:lang w:eastAsia="en-US"/>
        </w:rPr>
      </w:pPr>
      <w:sdt>
        <w:sdtPr>
          <w:rPr>
            <w:rFonts w:ascii="Calibri" w:eastAsia="Calibri" w:hAnsi="Calibri" w:cs="Calibri"/>
            <w:b/>
            <w:color w:val="auto"/>
            <w:kern w:val="0"/>
            <w:sz w:val="22"/>
            <w:szCs w:val="22"/>
            <w:lang w:eastAsia="en-US"/>
          </w:rPr>
          <w:id w:val="1068922820"/>
          <w14:checkbox>
            <w14:checked w14:val="0"/>
            <w14:checkedState w14:val="2612" w14:font="MS Gothic"/>
            <w14:uncheckedState w14:val="2610" w14:font="MS Gothic"/>
          </w14:checkbox>
        </w:sdtPr>
        <w:sdtEndPr/>
        <w:sdtContent>
          <w:r w:rsidR="006959F1">
            <w:rPr>
              <w:rFonts w:ascii="MS Gothic" w:eastAsia="MS Gothic" w:hAnsi="MS Gothic" w:cs="Calibri" w:hint="eastAsia"/>
              <w:b/>
              <w:color w:val="auto"/>
              <w:kern w:val="0"/>
              <w:sz w:val="22"/>
              <w:szCs w:val="22"/>
              <w:lang w:eastAsia="en-US"/>
            </w:rPr>
            <w:t>☐</w:t>
          </w:r>
        </w:sdtContent>
      </w:sdt>
      <w:r w:rsidR="00C45B16" w:rsidRPr="009502E4">
        <w:rPr>
          <w:rFonts w:asciiTheme="minorHAnsi" w:hAnsiTheme="minorHAnsi" w:cstheme="minorHAnsi"/>
          <w:color w:val="auto"/>
          <w:kern w:val="0"/>
          <w:sz w:val="22"/>
          <w:szCs w:val="22"/>
        </w:rPr>
        <w:tab/>
      </w:r>
      <w:r w:rsidR="00F40779" w:rsidRPr="00F40779">
        <w:rPr>
          <w:rFonts w:asciiTheme="minorHAnsi" w:hAnsiTheme="minorHAnsi" w:cstheme="minorHAnsi"/>
          <w:b/>
          <w:bCs/>
          <w:color w:val="auto"/>
          <w:kern w:val="0"/>
          <w:sz w:val="18"/>
          <w:szCs w:val="18"/>
        </w:rPr>
        <w:t xml:space="preserve">DICHIARA </w:t>
      </w:r>
      <w:r w:rsidR="005435DC" w:rsidRPr="005435DC">
        <w:rPr>
          <w:rFonts w:asciiTheme="minorHAnsi" w:hAnsiTheme="minorHAnsi" w:cstheme="minorHAnsi"/>
          <w:bCs/>
          <w:color w:val="auto"/>
          <w:kern w:val="0"/>
          <w:sz w:val="18"/>
          <w:szCs w:val="18"/>
        </w:rPr>
        <w:t xml:space="preserve">ai </w:t>
      </w:r>
      <w:r w:rsidR="005435DC" w:rsidRPr="00A33697">
        <w:rPr>
          <w:rFonts w:asciiTheme="minorHAnsi" w:hAnsiTheme="minorHAnsi" w:cstheme="minorHAnsi"/>
          <w:bCs/>
          <w:color w:val="auto"/>
          <w:kern w:val="0"/>
          <w:sz w:val="18"/>
          <w:szCs w:val="18"/>
        </w:rPr>
        <w:t xml:space="preserve">fini della </w:t>
      </w:r>
      <w:r w:rsidR="005435DC" w:rsidRPr="00F4591B">
        <w:rPr>
          <w:rFonts w:asciiTheme="minorHAnsi" w:hAnsiTheme="minorHAnsi" w:cstheme="minorHAnsi"/>
          <w:b/>
          <w:bCs/>
          <w:color w:val="auto"/>
          <w:kern w:val="0"/>
          <w:sz w:val="18"/>
          <w:szCs w:val="18"/>
        </w:rPr>
        <w:t>qualificazione</w:t>
      </w:r>
      <w:r w:rsidR="005435DC" w:rsidRPr="00A33697">
        <w:rPr>
          <w:rFonts w:asciiTheme="minorHAnsi" w:hAnsiTheme="minorHAnsi" w:cstheme="minorHAnsi"/>
          <w:bCs/>
          <w:color w:val="auto"/>
          <w:kern w:val="0"/>
          <w:sz w:val="18"/>
          <w:szCs w:val="18"/>
        </w:rPr>
        <w:t xml:space="preserve"> per i lavori riconducibili alla categoria OS 28</w:t>
      </w:r>
      <w:r w:rsidR="005435DC" w:rsidRPr="00A33697">
        <w:rPr>
          <w:rFonts w:ascii="Calibri" w:eastAsia="MS Gothic" w:hAnsi="Calibri" w:cs="Calibri"/>
          <w:bCs/>
          <w:color w:val="auto"/>
          <w:kern w:val="0"/>
          <w:sz w:val="18"/>
          <w:szCs w:val="18"/>
          <w:lang w:eastAsia="en-US"/>
        </w:rPr>
        <w:t xml:space="preserve"> </w:t>
      </w:r>
      <w:r w:rsidR="00A33697" w:rsidRPr="00A33697">
        <w:rPr>
          <w:rFonts w:ascii="Calibri" w:eastAsia="MS Gothic" w:hAnsi="Calibri" w:cs="Calibri"/>
          <w:bCs/>
          <w:color w:val="auto"/>
          <w:kern w:val="0"/>
          <w:sz w:val="18"/>
          <w:szCs w:val="18"/>
          <w:lang w:eastAsia="en-US"/>
        </w:rPr>
        <w:t xml:space="preserve">di importo inferiore ai 150.000 </w:t>
      </w:r>
      <w:proofErr w:type="gramStart"/>
      <w:r w:rsidR="00A33697" w:rsidRPr="00A33697">
        <w:rPr>
          <w:rFonts w:ascii="Calibri" w:eastAsia="MS Gothic" w:hAnsi="Calibri" w:cs="Calibri"/>
          <w:bCs/>
          <w:color w:val="auto"/>
          <w:kern w:val="0"/>
          <w:sz w:val="18"/>
          <w:szCs w:val="18"/>
          <w:lang w:eastAsia="en-US"/>
        </w:rPr>
        <w:t xml:space="preserve">€ </w:t>
      </w:r>
      <w:r w:rsidR="007A58A6" w:rsidRPr="00A33697">
        <w:rPr>
          <w:rFonts w:ascii="Calibri" w:eastAsia="MS Gothic" w:hAnsi="Calibri" w:cs="Calibri"/>
          <w:bCs/>
          <w:color w:val="auto"/>
          <w:kern w:val="0"/>
          <w:sz w:val="18"/>
          <w:szCs w:val="18"/>
          <w:lang w:eastAsia="en-US"/>
        </w:rPr>
        <w:t xml:space="preserve"> </w:t>
      </w:r>
      <w:r w:rsidR="00A33697" w:rsidRPr="00A33697">
        <w:rPr>
          <w:rFonts w:ascii="Calibri" w:eastAsia="MS Gothic" w:hAnsi="Calibri" w:cs="Calibri"/>
          <w:bCs/>
          <w:color w:val="auto"/>
          <w:kern w:val="0"/>
          <w:sz w:val="18"/>
          <w:szCs w:val="18"/>
          <w:lang w:eastAsia="en-US"/>
        </w:rPr>
        <w:t>di</w:t>
      </w:r>
      <w:proofErr w:type="gramEnd"/>
      <w:r w:rsidR="00A33697" w:rsidRPr="00A33697">
        <w:rPr>
          <w:rFonts w:ascii="Calibri" w:eastAsia="MS Gothic" w:hAnsi="Calibri" w:cs="Calibri"/>
          <w:bCs/>
          <w:color w:val="auto"/>
          <w:kern w:val="0"/>
          <w:sz w:val="18"/>
          <w:szCs w:val="18"/>
          <w:lang w:eastAsia="en-US"/>
        </w:rPr>
        <w:t xml:space="preserve"> essere in possesso dei requisiti di cui all’art. 28 dell’Allegato II.12 del </w:t>
      </w:r>
      <w:proofErr w:type="spellStart"/>
      <w:r w:rsidR="00A33697" w:rsidRPr="00A33697">
        <w:rPr>
          <w:rFonts w:ascii="Calibri" w:eastAsia="MS Gothic" w:hAnsi="Calibri" w:cs="Calibri"/>
          <w:bCs/>
          <w:color w:val="auto"/>
          <w:kern w:val="0"/>
          <w:sz w:val="18"/>
          <w:szCs w:val="18"/>
          <w:lang w:eastAsia="en-US"/>
        </w:rPr>
        <w:t>D.Lgs</w:t>
      </w:r>
      <w:proofErr w:type="spellEnd"/>
      <w:r w:rsidR="00A33697" w:rsidRPr="00A33697">
        <w:rPr>
          <w:rFonts w:ascii="Calibri" w:eastAsia="MS Gothic" w:hAnsi="Calibri" w:cs="Calibri"/>
          <w:bCs/>
          <w:color w:val="auto"/>
          <w:kern w:val="0"/>
          <w:sz w:val="18"/>
          <w:szCs w:val="18"/>
          <w:lang w:eastAsia="en-US"/>
        </w:rPr>
        <w:t xml:space="preserve"> 36/2023 </w:t>
      </w:r>
      <w:r w:rsidR="00F4591B">
        <w:rPr>
          <w:rFonts w:ascii="Calibri" w:eastAsia="MS Gothic" w:hAnsi="Calibri" w:cs="Calibri"/>
          <w:bCs/>
          <w:color w:val="auto"/>
          <w:kern w:val="0"/>
          <w:sz w:val="18"/>
          <w:szCs w:val="18"/>
          <w:lang w:eastAsia="en-US"/>
        </w:rPr>
        <w:t xml:space="preserve">come di seguito e </w:t>
      </w:r>
      <w:r w:rsidR="007A58A6" w:rsidRPr="00A33697">
        <w:rPr>
          <w:rFonts w:ascii="Calibri" w:eastAsia="MS Gothic" w:hAnsi="Calibri" w:cs="Calibri"/>
          <w:bCs/>
          <w:color w:val="auto"/>
          <w:kern w:val="0"/>
          <w:sz w:val="18"/>
          <w:szCs w:val="18"/>
          <w:lang w:eastAsia="en-US"/>
        </w:rPr>
        <w:t>come esplicitato nell’Allegato</w:t>
      </w:r>
      <w:r w:rsidR="007A58A6" w:rsidRPr="00A33697">
        <w:rPr>
          <w:rFonts w:ascii="Calibri" w:eastAsia="MS Gothic" w:hAnsi="Calibri" w:cs="Calibri"/>
          <w:b/>
          <w:bCs/>
          <w:color w:val="auto"/>
          <w:kern w:val="0"/>
          <w:sz w:val="18"/>
          <w:szCs w:val="18"/>
          <w:lang w:eastAsia="en-US"/>
        </w:rPr>
        <w:t xml:space="preserve"> 02_D</w:t>
      </w:r>
      <w:r w:rsidR="007A58A6" w:rsidRPr="00A33697">
        <w:rPr>
          <w:rFonts w:ascii="Calibri" w:eastAsia="MS Gothic" w:hAnsi="Calibri" w:cs="Calibri"/>
          <w:color w:val="auto"/>
          <w:kern w:val="0"/>
          <w:sz w:val="18"/>
          <w:szCs w:val="18"/>
          <w:lang w:eastAsia="en-US"/>
        </w:rPr>
        <w:t xml:space="preserve"> </w:t>
      </w:r>
      <w:r w:rsidR="007A58A6" w:rsidRPr="00A33697">
        <w:rPr>
          <w:rFonts w:ascii="Calibri" w:eastAsia="MS Gothic" w:hAnsi="Calibri" w:cs="Calibri"/>
          <w:i/>
          <w:iCs/>
          <w:color w:val="auto"/>
          <w:kern w:val="0"/>
          <w:sz w:val="18"/>
          <w:szCs w:val="18"/>
          <w:lang w:eastAsia="en-US"/>
        </w:rPr>
        <w:t>che viene allegato nella busta amministrativa</w:t>
      </w:r>
    </w:p>
    <w:p w14:paraId="180985C9" w14:textId="0E3B3C2A" w:rsidR="003A3610" w:rsidRPr="005435DC" w:rsidRDefault="003A3610" w:rsidP="00F4591B">
      <w:pPr>
        <w:numPr>
          <w:ilvl w:val="0"/>
          <w:numId w:val="16"/>
        </w:numPr>
        <w:suppressAutoHyphens/>
        <w:autoSpaceDE w:val="0"/>
        <w:autoSpaceDN w:val="0"/>
        <w:adjustRightInd w:val="0"/>
        <w:ind w:left="851" w:hanging="284"/>
        <w:jc w:val="both"/>
        <w:rPr>
          <w:rFonts w:ascii="Calibri" w:hAnsi="Calibri" w:cs="Calibri"/>
          <w:color w:val="auto"/>
          <w:kern w:val="0"/>
          <w:sz w:val="18"/>
          <w:szCs w:val="18"/>
        </w:rPr>
      </w:pPr>
      <w:r w:rsidRPr="005435DC">
        <w:rPr>
          <w:rFonts w:ascii="Calibri" w:hAnsi="Calibri" w:cs="Calibri"/>
          <w:color w:val="auto"/>
          <w:kern w:val="0"/>
          <w:sz w:val="18"/>
          <w:szCs w:val="18"/>
        </w:rPr>
        <w:t xml:space="preserve">importo dei lavori analoghi eseguiti direttamente nel quinquennio antecedente la data di pubblicazione del bando non inferiore all'importo dei lavori afferenti alla categoria </w:t>
      </w:r>
      <w:r w:rsidRPr="005435DC">
        <w:rPr>
          <w:rFonts w:ascii="Calibri" w:hAnsi="Calibri" w:cs="Calibri"/>
          <w:b/>
          <w:bCs/>
          <w:color w:val="auto"/>
          <w:kern w:val="0"/>
          <w:sz w:val="18"/>
          <w:szCs w:val="18"/>
        </w:rPr>
        <w:t xml:space="preserve">OS 28 pari ad € </w:t>
      </w:r>
      <w:r w:rsidR="00CB2B4F" w:rsidRPr="005435DC">
        <w:rPr>
          <w:rFonts w:ascii="Calibri" w:hAnsi="Calibri" w:cs="Calibri"/>
          <w:b/>
          <w:bCs/>
          <w:color w:val="auto"/>
          <w:kern w:val="0"/>
          <w:sz w:val="18"/>
          <w:szCs w:val="18"/>
        </w:rPr>
        <w:t>126.687,00</w:t>
      </w:r>
      <w:r w:rsidRPr="005435DC">
        <w:rPr>
          <w:sz w:val="18"/>
          <w:szCs w:val="18"/>
        </w:rPr>
        <w:t xml:space="preserve"> </w:t>
      </w:r>
      <w:r w:rsidRPr="005435DC">
        <w:rPr>
          <w:rFonts w:ascii="Calibri" w:hAnsi="Calibri" w:cs="Calibri"/>
          <w:color w:val="auto"/>
          <w:kern w:val="0"/>
          <w:sz w:val="18"/>
          <w:szCs w:val="18"/>
        </w:rPr>
        <w:t>-</w:t>
      </w:r>
    </w:p>
    <w:p w14:paraId="405E1BB4" w14:textId="77777777" w:rsidR="003A3610" w:rsidRPr="005435DC" w:rsidRDefault="003A3610" w:rsidP="00F4591B">
      <w:pPr>
        <w:numPr>
          <w:ilvl w:val="0"/>
          <w:numId w:val="16"/>
        </w:numPr>
        <w:suppressAutoHyphens/>
        <w:autoSpaceDE w:val="0"/>
        <w:autoSpaceDN w:val="0"/>
        <w:adjustRightInd w:val="0"/>
        <w:ind w:left="851" w:hanging="284"/>
        <w:jc w:val="both"/>
        <w:rPr>
          <w:rFonts w:ascii="Calibri" w:hAnsi="Calibri" w:cs="Calibri"/>
          <w:color w:val="auto"/>
          <w:kern w:val="0"/>
          <w:sz w:val="18"/>
          <w:szCs w:val="18"/>
          <w:u w:val="single"/>
        </w:rPr>
      </w:pPr>
      <w:r w:rsidRPr="005435DC">
        <w:rPr>
          <w:rFonts w:ascii="Calibri" w:hAnsi="Calibri" w:cs="Calibri"/>
          <w:color w:val="auto"/>
          <w:kern w:val="0"/>
          <w:sz w:val="18"/>
          <w:szCs w:val="18"/>
        </w:rPr>
        <w:t xml:space="preserve">un costo complessivo sostenuto per il personale dipendente non inferiore al 15 per cento dell'importo dei lavori eseguiti nel quinquennio antecedente la data di pubblicazione del bando;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 </w:t>
      </w:r>
    </w:p>
    <w:p w14:paraId="75599E41" w14:textId="77777777" w:rsidR="003A3610" w:rsidRPr="005435DC" w:rsidRDefault="003A3610" w:rsidP="00F4591B">
      <w:pPr>
        <w:numPr>
          <w:ilvl w:val="0"/>
          <w:numId w:val="16"/>
        </w:numPr>
        <w:suppressAutoHyphens/>
        <w:autoSpaceDE w:val="0"/>
        <w:autoSpaceDN w:val="0"/>
        <w:adjustRightInd w:val="0"/>
        <w:ind w:left="851" w:hanging="284"/>
        <w:jc w:val="both"/>
        <w:rPr>
          <w:rFonts w:ascii="Calibri" w:hAnsi="Calibri" w:cs="Calibri"/>
          <w:sz w:val="18"/>
          <w:szCs w:val="18"/>
        </w:rPr>
      </w:pPr>
      <w:r w:rsidRPr="005435DC">
        <w:rPr>
          <w:rFonts w:ascii="Calibri" w:hAnsi="Calibri" w:cs="Calibri"/>
          <w:color w:val="auto"/>
          <w:kern w:val="0"/>
          <w:sz w:val="18"/>
          <w:szCs w:val="18"/>
        </w:rPr>
        <w:t>un’adeguata attrezzatura tecnica</w:t>
      </w:r>
    </w:p>
    <w:p w14:paraId="60D3E15C" w14:textId="77777777" w:rsidR="00961FF8" w:rsidRDefault="00961FF8" w:rsidP="00265F79">
      <w:pPr>
        <w:suppressAutoHyphens/>
        <w:ind w:left="992"/>
        <w:contextualSpacing/>
        <w:jc w:val="both"/>
        <w:rPr>
          <w:rFonts w:asciiTheme="minorHAnsi" w:eastAsia="Calibri" w:hAnsiTheme="minorHAnsi" w:cstheme="minorHAnsi"/>
          <w:b/>
          <w:bCs/>
          <w:color w:val="0F243E" w:themeColor="text2" w:themeShade="80"/>
          <w:kern w:val="0"/>
          <w:sz w:val="20"/>
          <w:lang w:eastAsia="en-US"/>
        </w:rPr>
      </w:pPr>
      <w:bookmarkStart w:id="14" w:name="_Hlk202427254"/>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CB341E" w:rsidRPr="00F40779" w14:paraId="02B1371A" w14:textId="77777777" w:rsidTr="00573015">
        <w:tc>
          <w:tcPr>
            <w:tcW w:w="9356" w:type="dxa"/>
            <w:tcBorders>
              <w:top w:val="single" w:sz="4" w:space="0" w:color="auto"/>
              <w:left w:val="single" w:sz="4" w:space="0" w:color="auto"/>
              <w:bottom w:val="single" w:sz="4" w:space="0" w:color="auto"/>
              <w:right w:val="single" w:sz="4" w:space="0" w:color="auto"/>
            </w:tcBorders>
            <w:hideMark/>
          </w:tcPr>
          <w:p w14:paraId="083C0C51" w14:textId="4FFEAC3B" w:rsidR="00CB341E" w:rsidRPr="00F40779" w:rsidRDefault="00CB341E" w:rsidP="009669B6">
            <w:pPr>
              <w:pStyle w:val="Paragrafoelenco"/>
              <w:numPr>
                <w:ilvl w:val="0"/>
                <w:numId w:val="2"/>
              </w:numPr>
              <w:tabs>
                <w:tab w:val="clear" w:pos="-142"/>
              </w:tabs>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DICHIARAZIONI IN CASO DI “SUBAPPALTO QUALIFICANTE” per acquisire la qualificazione per partecipare all’appalto</w:t>
            </w:r>
          </w:p>
        </w:tc>
      </w:tr>
    </w:tbl>
    <w:p w14:paraId="639B9259" w14:textId="77777777" w:rsidR="00CB341E" w:rsidRPr="00277791" w:rsidRDefault="00CB341E" w:rsidP="00CB341E">
      <w:pPr>
        <w:widowControl w:val="0"/>
        <w:suppressAutoHyphens/>
        <w:ind w:left="142"/>
        <w:contextualSpacing/>
        <w:jc w:val="both"/>
        <w:rPr>
          <w:rFonts w:ascii="Calibri" w:hAnsi="Calibri" w:cs="Calibri"/>
          <w:i/>
          <w:iCs/>
          <w:color w:val="auto"/>
          <w:kern w:val="0"/>
          <w:sz w:val="18"/>
          <w:szCs w:val="18"/>
        </w:rPr>
      </w:pPr>
    </w:p>
    <w:p w14:paraId="3A5F7B9B" w14:textId="26106CA8" w:rsidR="00B34ABC" w:rsidRPr="00373489" w:rsidRDefault="007F092B" w:rsidP="00573015">
      <w:pPr>
        <w:suppressAutoHyphens/>
        <w:contextualSpacing/>
        <w:jc w:val="both"/>
        <w:rPr>
          <w:rFonts w:asciiTheme="minorHAnsi" w:hAnsiTheme="minorHAnsi" w:cstheme="minorHAnsi"/>
          <w:bCs/>
          <w:i/>
          <w:iCs/>
          <w:color w:val="auto"/>
          <w:sz w:val="16"/>
          <w:szCs w:val="16"/>
        </w:rPr>
      </w:pPr>
      <w:r w:rsidRPr="00373489">
        <w:rPr>
          <w:rFonts w:asciiTheme="minorHAnsi" w:hAnsiTheme="minorHAnsi" w:cstheme="minorHAnsi"/>
          <w:bCs/>
          <w:i/>
          <w:iCs/>
          <w:color w:val="auto"/>
          <w:sz w:val="16"/>
          <w:szCs w:val="16"/>
        </w:rPr>
        <w:t xml:space="preserve">Si evidenzia che le lavorazioni rientranti nelle categorie scorporabili </w:t>
      </w:r>
      <w:r w:rsidR="00A33697">
        <w:rPr>
          <w:rFonts w:asciiTheme="minorHAnsi" w:hAnsiTheme="minorHAnsi" w:cstheme="minorHAnsi"/>
          <w:bCs/>
          <w:i/>
          <w:iCs/>
          <w:color w:val="auto"/>
          <w:sz w:val="16"/>
          <w:szCs w:val="16"/>
        </w:rPr>
        <w:t xml:space="preserve">OS3, OS28, OS30 </w:t>
      </w:r>
      <w:r w:rsidRPr="00373489">
        <w:rPr>
          <w:rFonts w:asciiTheme="minorHAnsi" w:hAnsiTheme="minorHAnsi" w:cstheme="minorHAnsi"/>
          <w:bCs/>
          <w:i/>
          <w:iCs/>
          <w:color w:val="auto"/>
          <w:sz w:val="16"/>
          <w:szCs w:val="16"/>
        </w:rPr>
        <w:t>sono a qualificazione obbligatoria e, in assenza di qualificazione</w:t>
      </w:r>
      <w:r w:rsidR="00A33697">
        <w:rPr>
          <w:rFonts w:asciiTheme="minorHAnsi" w:hAnsiTheme="minorHAnsi" w:cstheme="minorHAnsi"/>
          <w:bCs/>
          <w:i/>
          <w:iCs/>
          <w:color w:val="auto"/>
          <w:sz w:val="16"/>
          <w:szCs w:val="16"/>
        </w:rPr>
        <w:t xml:space="preserve"> (attestazione SOA)</w:t>
      </w:r>
      <w:r w:rsidRPr="00373489">
        <w:rPr>
          <w:rFonts w:asciiTheme="minorHAnsi" w:hAnsiTheme="minorHAnsi" w:cstheme="minorHAnsi"/>
          <w:bCs/>
          <w:i/>
          <w:iCs/>
          <w:color w:val="auto"/>
          <w:sz w:val="16"/>
          <w:szCs w:val="16"/>
        </w:rPr>
        <w:t xml:space="preserve">, possono essere subappaltate al 100% a impresa qualificata, a condizione che il concorrente sia in possesso della attestazione SOA nella categoria prevalente </w:t>
      </w:r>
      <w:r w:rsidR="00BC38FE">
        <w:rPr>
          <w:rFonts w:asciiTheme="minorHAnsi" w:hAnsiTheme="minorHAnsi" w:cstheme="minorHAnsi"/>
          <w:bCs/>
          <w:i/>
          <w:iCs/>
          <w:color w:val="auto"/>
          <w:sz w:val="16"/>
          <w:szCs w:val="16"/>
        </w:rPr>
        <w:t xml:space="preserve">OG 1 </w:t>
      </w:r>
      <w:r w:rsidRPr="00373489">
        <w:rPr>
          <w:rFonts w:asciiTheme="minorHAnsi" w:hAnsiTheme="minorHAnsi" w:cstheme="minorHAnsi"/>
          <w:bCs/>
          <w:i/>
          <w:iCs/>
          <w:color w:val="auto"/>
          <w:sz w:val="16"/>
          <w:szCs w:val="16"/>
        </w:rPr>
        <w:t>che copra anche gli importi delle categorie scorporabili che intende subappaltare</w:t>
      </w:r>
    </w:p>
    <w:p w14:paraId="38A7202D" w14:textId="77777777" w:rsidR="00B22DDF" w:rsidRDefault="00B22DDF" w:rsidP="00573015">
      <w:pPr>
        <w:suppressAutoHyphens/>
        <w:contextualSpacing/>
        <w:jc w:val="both"/>
        <w:rPr>
          <w:rFonts w:asciiTheme="minorHAnsi" w:hAnsiTheme="minorHAnsi" w:cstheme="minorHAnsi"/>
          <w:bCs/>
          <w:color w:val="auto"/>
          <w:sz w:val="16"/>
          <w:szCs w:val="16"/>
        </w:rPr>
      </w:pPr>
    </w:p>
    <w:p w14:paraId="1279F756" w14:textId="1F45179A" w:rsidR="007F092B" w:rsidRPr="006959F1" w:rsidRDefault="00BC38FE" w:rsidP="00573015">
      <w:pPr>
        <w:suppressAutoHyphens/>
        <w:contextualSpacing/>
        <w:jc w:val="both"/>
        <w:rPr>
          <w:rFonts w:asciiTheme="minorHAnsi" w:hAnsiTheme="minorHAnsi" w:cstheme="minorHAnsi"/>
          <w:bCs/>
          <w:color w:val="auto"/>
          <w:sz w:val="16"/>
          <w:szCs w:val="16"/>
        </w:rPr>
      </w:pPr>
      <w:r w:rsidRPr="00BC38FE">
        <w:rPr>
          <w:rFonts w:asciiTheme="minorHAnsi" w:hAnsiTheme="minorHAnsi" w:cstheme="minorHAnsi"/>
          <w:bCs/>
          <w:color w:val="auto"/>
          <w:sz w:val="16"/>
          <w:szCs w:val="16"/>
        </w:rPr>
        <w:t>In mancanza di qualificazione (attestazione SOA) in una o più delle categorie scorporabili OS3, OS28 e OS30, il concorrente potrà ricorrere al subappalto (c.d. subappalto “qualificante” o “necessario”) della/e suddetta/e categoria/e scorporabile/i, ad operatore/i economico/i in possesso di attestazione SOA in classifica adeguata</w:t>
      </w:r>
      <w:r>
        <w:rPr>
          <w:rFonts w:asciiTheme="minorHAnsi" w:hAnsiTheme="minorHAnsi" w:cstheme="minorHAnsi"/>
          <w:bCs/>
          <w:i/>
          <w:iCs/>
          <w:color w:val="auto"/>
          <w:sz w:val="16"/>
          <w:szCs w:val="16"/>
        </w:rPr>
        <w:t xml:space="preserve"> </w:t>
      </w:r>
      <w:r w:rsidR="007F092B" w:rsidRPr="006959F1">
        <w:rPr>
          <w:rFonts w:asciiTheme="minorHAnsi" w:hAnsiTheme="minorHAnsi" w:cstheme="minorHAnsi"/>
          <w:bCs/>
          <w:color w:val="auto"/>
          <w:sz w:val="16"/>
          <w:szCs w:val="16"/>
        </w:rPr>
        <w:t xml:space="preserve">la mancata espressione della volontà di ricorso al subappalto </w:t>
      </w:r>
      <w:r w:rsidRPr="00BC38FE">
        <w:rPr>
          <w:rFonts w:asciiTheme="minorHAnsi" w:hAnsiTheme="minorHAnsi" w:cstheme="minorHAnsi"/>
          <w:bCs/>
          <w:color w:val="auto"/>
          <w:sz w:val="16"/>
          <w:szCs w:val="16"/>
        </w:rPr>
        <w:t xml:space="preserve">“qualificante” </w:t>
      </w:r>
      <w:r w:rsidR="007F092B" w:rsidRPr="006959F1">
        <w:rPr>
          <w:rFonts w:asciiTheme="minorHAnsi" w:hAnsiTheme="minorHAnsi" w:cstheme="minorHAnsi"/>
          <w:bCs/>
          <w:color w:val="auto"/>
          <w:sz w:val="16"/>
          <w:szCs w:val="16"/>
        </w:rPr>
        <w:t>comporta l’esclusione del concorrente per mancanza dei requisiti di qualificazione</w:t>
      </w:r>
    </w:p>
    <w:p w14:paraId="33159DEF" w14:textId="77777777" w:rsidR="001940E4" w:rsidRPr="001940E4" w:rsidRDefault="001940E4" w:rsidP="001940E4">
      <w:pPr>
        <w:suppressAutoHyphens/>
        <w:ind w:left="284"/>
        <w:contextualSpacing/>
        <w:jc w:val="both"/>
        <w:rPr>
          <w:rFonts w:asciiTheme="minorHAnsi" w:hAnsiTheme="minorHAnsi" w:cstheme="minorHAnsi"/>
          <w:bCs/>
          <w:iCs/>
          <w:color w:val="auto"/>
          <w:sz w:val="18"/>
          <w:szCs w:val="18"/>
        </w:rPr>
      </w:pPr>
    </w:p>
    <w:p w14:paraId="6EAD127A" w14:textId="08FC71EB" w:rsidR="004B66A5" w:rsidRPr="0092359A" w:rsidRDefault="00CB341E" w:rsidP="00573015">
      <w:pPr>
        <w:numPr>
          <w:ilvl w:val="0"/>
          <w:numId w:val="17"/>
        </w:numPr>
        <w:suppressAutoHyphens/>
        <w:ind w:left="284" w:hanging="284"/>
        <w:contextualSpacing/>
        <w:jc w:val="both"/>
        <w:rPr>
          <w:rFonts w:asciiTheme="minorHAnsi" w:hAnsiTheme="minorHAnsi" w:cstheme="minorHAnsi"/>
          <w:bCs/>
          <w:iCs/>
          <w:color w:val="auto"/>
          <w:sz w:val="18"/>
          <w:szCs w:val="18"/>
        </w:rPr>
      </w:pPr>
      <w:r w:rsidRPr="001940E4">
        <w:rPr>
          <w:rFonts w:asciiTheme="minorHAnsi" w:hAnsiTheme="minorHAnsi" w:cstheme="minorHAnsi"/>
          <w:b/>
          <w:bCs/>
          <w:iCs/>
          <w:color w:val="auto"/>
          <w:sz w:val="18"/>
          <w:szCs w:val="18"/>
        </w:rPr>
        <w:t xml:space="preserve">DICHIARA </w:t>
      </w:r>
      <w:r w:rsidRPr="001940E4">
        <w:rPr>
          <w:rFonts w:asciiTheme="minorHAnsi" w:hAnsiTheme="minorHAnsi" w:cstheme="minorHAnsi"/>
          <w:iCs/>
          <w:color w:val="auto"/>
          <w:sz w:val="18"/>
          <w:szCs w:val="18"/>
        </w:rPr>
        <w:t xml:space="preserve">che non essendo in possesso della </w:t>
      </w:r>
      <w:r w:rsidR="00DB781A">
        <w:rPr>
          <w:rFonts w:asciiTheme="minorHAnsi" w:hAnsiTheme="minorHAnsi" w:cstheme="minorHAnsi"/>
          <w:iCs/>
          <w:color w:val="auto"/>
          <w:sz w:val="18"/>
          <w:szCs w:val="18"/>
        </w:rPr>
        <w:t xml:space="preserve">relativa </w:t>
      </w:r>
      <w:r w:rsidRPr="001940E4">
        <w:rPr>
          <w:rFonts w:asciiTheme="minorHAnsi" w:hAnsiTheme="minorHAnsi" w:cstheme="minorHAnsi"/>
          <w:iCs/>
          <w:color w:val="auto"/>
          <w:sz w:val="18"/>
          <w:szCs w:val="18"/>
        </w:rPr>
        <w:t>qualificazione</w:t>
      </w:r>
      <w:r w:rsidR="006959F1">
        <w:rPr>
          <w:rFonts w:asciiTheme="minorHAnsi" w:hAnsiTheme="minorHAnsi" w:cstheme="minorHAnsi"/>
          <w:iCs/>
          <w:color w:val="auto"/>
          <w:sz w:val="18"/>
          <w:szCs w:val="18"/>
        </w:rPr>
        <w:t xml:space="preserve">, </w:t>
      </w:r>
      <w:r w:rsidRPr="001940E4">
        <w:rPr>
          <w:rFonts w:asciiTheme="minorHAnsi" w:hAnsiTheme="minorHAnsi" w:cstheme="minorHAnsi"/>
          <w:iCs/>
          <w:color w:val="auto"/>
          <w:sz w:val="18"/>
          <w:szCs w:val="18"/>
        </w:rPr>
        <w:t xml:space="preserve">si impegna </w:t>
      </w:r>
      <w:r w:rsidR="00594346" w:rsidRPr="00594346">
        <w:rPr>
          <w:rFonts w:asciiTheme="minorHAnsi" w:hAnsiTheme="minorHAnsi" w:cstheme="minorHAnsi"/>
          <w:iCs/>
          <w:color w:val="auto"/>
          <w:sz w:val="18"/>
          <w:szCs w:val="18"/>
        </w:rPr>
        <w:t xml:space="preserve">a </w:t>
      </w:r>
      <w:r w:rsidR="004B66A5" w:rsidRPr="00DB781A">
        <w:rPr>
          <w:rFonts w:asciiTheme="minorHAnsi" w:hAnsiTheme="minorHAnsi" w:cstheme="minorHAnsi"/>
          <w:b/>
          <w:bCs/>
          <w:iCs/>
          <w:color w:val="auto"/>
          <w:sz w:val="18"/>
          <w:szCs w:val="18"/>
        </w:rPr>
        <w:t>ricorrere al subappalto necessario qualificante</w:t>
      </w:r>
      <w:r w:rsidR="004B66A5">
        <w:rPr>
          <w:rFonts w:asciiTheme="minorHAnsi" w:hAnsiTheme="minorHAnsi" w:cstheme="minorHAnsi"/>
          <w:b/>
          <w:bCs/>
          <w:iCs/>
          <w:color w:val="auto"/>
          <w:sz w:val="18"/>
          <w:szCs w:val="18"/>
        </w:rPr>
        <w:t xml:space="preserve"> per i seguenti </w:t>
      </w:r>
      <w:r w:rsidR="00594346" w:rsidRPr="00594346">
        <w:rPr>
          <w:rFonts w:asciiTheme="minorHAnsi" w:hAnsiTheme="minorHAnsi" w:cstheme="minorHAnsi"/>
          <w:iCs/>
          <w:color w:val="auto"/>
          <w:sz w:val="18"/>
          <w:szCs w:val="18"/>
        </w:rPr>
        <w:t xml:space="preserve">lavori </w:t>
      </w:r>
      <w:r w:rsidR="004B66A5">
        <w:rPr>
          <w:rFonts w:asciiTheme="minorHAnsi" w:hAnsiTheme="minorHAnsi" w:cstheme="minorHAnsi"/>
          <w:iCs/>
          <w:color w:val="auto"/>
          <w:sz w:val="18"/>
          <w:szCs w:val="18"/>
        </w:rPr>
        <w:t xml:space="preserve">appartenenti alle </w:t>
      </w:r>
      <w:proofErr w:type="spellStart"/>
      <w:r w:rsidR="004B66A5">
        <w:rPr>
          <w:rFonts w:asciiTheme="minorHAnsi" w:hAnsiTheme="minorHAnsi" w:cstheme="minorHAnsi"/>
          <w:iCs/>
          <w:color w:val="auto"/>
          <w:sz w:val="18"/>
          <w:szCs w:val="18"/>
        </w:rPr>
        <w:t>sottoriportate</w:t>
      </w:r>
      <w:proofErr w:type="spellEnd"/>
      <w:r w:rsidR="004B66A5">
        <w:rPr>
          <w:rFonts w:asciiTheme="minorHAnsi" w:hAnsiTheme="minorHAnsi" w:cstheme="minorHAnsi"/>
          <w:iCs/>
          <w:color w:val="auto"/>
          <w:sz w:val="18"/>
          <w:szCs w:val="18"/>
        </w:rPr>
        <w:t xml:space="preserve"> categorie scorporabili </w:t>
      </w:r>
      <w:r w:rsidR="00594346" w:rsidRPr="00594346">
        <w:rPr>
          <w:rFonts w:asciiTheme="minorHAnsi" w:hAnsiTheme="minorHAnsi" w:cstheme="minorHAnsi"/>
          <w:iCs/>
          <w:color w:val="auto"/>
          <w:sz w:val="18"/>
          <w:szCs w:val="18"/>
        </w:rPr>
        <w:t xml:space="preserve">ad </w:t>
      </w:r>
      <w:r w:rsidR="00594346" w:rsidRPr="00CB341E">
        <w:rPr>
          <w:rFonts w:asciiTheme="minorHAnsi" w:hAnsiTheme="minorHAnsi" w:cstheme="minorHAnsi"/>
          <w:iCs/>
          <w:color w:val="auto"/>
          <w:sz w:val="18"/>
          <w:szCs w:val="18"/>
        </w:rPr>
        <w:t>operatore economico</w:t>
      </w:r>
      <w:r w:rsidR="00594346" w:rsidRPr="00594346">
        <w:rPr>
          <w:rFonts w:asciiTheme="minorHAnsi" w:hAnsiTheme="minorHAnsi" w:cstheme="minorHAnsi"/>
          <w:iCs/>
          <w:color w:val="auto"/>
          <w:sz w:val="18"/>
          <w:szCs w:val="18"/>
        </w:rPr>
        <w:t xml:space="preserve"> in possesso </w:t>
      </w:r>
      <w:r w:rsidR="004B66A5">
        <w:rPr>
          <w:rFonts w:asciiTheme="minorHAnsi" w:hAnsiTheme="minorHAnsi" w:cstheme="minorHAnsi"/>
          <w:iCs/>
          <w:color w:val="auto"/>
          <w:sz w:val="18"/>
          <w:szCs w:val="18"/>
        </w:rPr>
        <w:t xml:space="preserve">di adeguata </w:t>
      </w:r>
      <w:r w:rsidR="00594346" w:rsidRPr="00594346">
        <w:rPr>
          <w:rFonts w:asciiTheme="minorHAnsi" w:hAnsiTheme="minorHAnsi" w:cstheme="minorHAnsi"/>
          <w:iCs/>
          <w:color w:val="auto"/>
          <w:sz w:val="18"/>
          <w:szCs w:val="18"/>
        </w:rPr>
        <w:t xml:space="preserve">qualificazione </w:t>
      </w:r>
      <w:r w:rsidR="004B66A5">
        <w:rPr>
          <w:rFonts w:asciiTheme="minorHAnsi" w:hAnsiTheme="minorHAnsi" w:cstheme="minorHAnsi"/>
          <w:iCs/>
          <w:color w:val="auto"/>
          <w:sz w:val="18"/>
          <w:szCs w:val="18"/>
        </w:rPr>
        <w:t xml:space="preserve">(attestazione </w:t>
      </w:r>
      <w:r w:rsidR="00594346" w:rsidRPr="00594346">
        <w:rPr>
          <w:rFonts w:asciiTheme="minorHAnsi" w:hAnsiTheme="minorHAnsi" w:cstheme="minorHAnsi"/>
          <w:iCs/>
          <w:color w:val="auto"/>
          <w:sz w:val="18"/>
          <w:szCs w:val="18"/>
        </w:rPr>
        <w:t>SOA</w:t>
      </w:r>
      <w:proofErr w:type="gramStart"/>
      <w:r w:rsidR="004B66A5">
        <w:rPr>
          <w:rFonts w:asciiTheme="minorHAnsi" w:hAnsiTheme="minorHAnsi" w:cstheme="minorHAnsi"/>
          <w:iCs/>
          <w:color w:val="auto"/>
          <w:sz w:val="18"/>
          <w:szCs w:val="18"/>
        </w:rPr>
        <w:t>) :</w:t>
      </w:r>
      <w:proofErr w:type="gramEnd"/>
    </w:p>
    <w:p w14:paraId="52720E58" w14:textId="34706BF1" w:rsidR="0092359A" w:rsidRPr="0092359A" w:rsidRDefault="0092359A" w:rsidP="00B22DDF">
      <w:pPr>
        <w:suppressAutoHyphens/>
        <w:spacing w:after="60"/>
        <w:ind w:left="284"/>
        <w:contextualSpacing/>
        <w:jc w:val="both"/>
        <w:rPr>
          <w:rFonts w:asciiTheme="minorHAnsi" w:hAnsiTheme="minorHAnsi" w:cstheme="minorHAnsi"/>
          <w:iCs/>
          <w:color w:val="auto"/>
          <w:sz w:val="18"/>
          <w:szCs w:val="18"/>
        </w:rPr>
      </w:pPr>
      <w:r w:rsidRPr="0092359A">
        <w:rPr>
          <w:rFonts w:asciiTheme="minorHAnsi" w:hAnsiTheme="minorHAnsi" w:cstheme="minorHAnsi"/>
          <w:iCs/>
          <w:color w:val="auto"/>
          <w:sz w:val="18"/>
          <w:szCs w:val="18"/>
        </w:rPr>
        <w:t>pertanto, attraverso il subappalto qualificante delle lavorazioni indicate acquisisce la qualificazione per partecipare all’appalto</w:t>
      </w:r>
    </w:p>
    <w:p w14:paraId="2BF7EA73" w14:textId="5B10D3C6" w:rsidR="00D26FD7" w:rsidRDefault="00D26FD7" w:rsidP="00B22DDF">
      <w:pPr>
        <w:suppressAutoHyphens/>
        <w:spacing w:after="60"/>
        <w:ind w:left="567" w:hanging="283"/>
        <w:contextualSpacing/>
        <w:jc w:val="both"/>
        <w:rPr>
          <w:rFonts w:ascii="Calibri" w:eastAsia="Calibri" w:hAnsi="Calibri" w:cs="Calibri"/>
          <w:bCs/>
          <w:i/>
          <w:color w:val="EE0000"/>
          <w:kern w:val="0"/>
          <w:sz w:val="18"/>
          <w:szCs w:val="18"/>
          <w:lang w:eastAsia="en-US"/>
        </w:rPr>
      </w:pPr>
      <w:r w:rsidRPr="00D26FD7">
        <w:rPr>
          <w:rFonts w:ascii="Calibri" w:eastAsia="Calibri" w:hAnsi="Calibri" w:cs="Calibri"/>
          <w:bCs/>
          <w:i/>
          <w:color w:val="EE0000"/>
          <w:kern w:val="0"/>
          <w:sz w:val="18"/>
          <w:szCs w:val="18"/>
          <w:lang w:eastAsia="en-US"/>
        </w:rPr>
        <w:t xml:space="preserve">[barrare la lavorazione/i per cui si ricorre al subappalto </w:t>
      </w:r>
      <w:r w:rsidR="007F092B" w:rsidRPr="007F092B">
        <w:rPr>
          <w:rFonts w:ascii="Calibri" w:eastAsia="Calibri" w:hAnsi="Calibri" w:cs="Calibri"/>
          <w:bCs/>
          <w:i/>
          <w:iCs/>
          <w:color w:val="EE0000"/>
          <w:kern w:val="0"/>
          <w:sz w:val="18"/>
          <w:szCs w:val="18"/>
          <w:lang w:eastAsia="en-US"/>
        </w:rPr>
        <w:t>qualificante</w:t>
      </w:r>
      <w:r w:rsidRPr="00D26FD7">
        <w:rPr>
          <w:rFonts w:ascii="Calibri" w:eastAsia="Calibri" w:hAnsi="Calibri" w:cs="Calibri"/>
          <w:bCs/>
          <w:i/>
          <w:color w:val="EE0000"/>
          <w:kern w:val="0"/>
          <w:sz w:val="18"/>
          <w:szCs w:val="18"/>
          <w:lang w:eastAsia="en-US"/>
        </w:rPr>
        <w:t>]</w:t>
      </w:r>
    </w:p>
    <w:p w14:paraId="67322104" w14:textId="77777777" w:rsidR="00B22DDF" w:rsidRDefault="00B22DDF" w:rsidP="00B22DDF">
      <w:pPr>
        <w:suppressAutoHyphens/>
        <w:spacing w:after="60"/>
        <w:ind w:left="567" w:hanging="283"/>
        <w:contextualSpacing/>
        <w:jc w:val="both"/>
        <w:rPr>
          <w:rFonts w:ascii="Calibri" w:eastAsia="Calibri" w:hAnsi="Calibri" w:cs="Calibri"/>
          <w:bCs/>
          <w:i/>
          <w:color w:val="EE0000"/>
          <w:kern w:val="0"/>
          <w:sz w:val="18"/>
          <w:szCs w:val="18"/>
          <w:lang w:eastAsia="en-US"/>
        </w:rPr>
      </w:pPr>
    </w:p>
    <w:p w14:paraId="4BEDA14A" w14:textId="57F39527" w:rsidR="00D26FD7" w:rsidRPr="00D26FD7" w:rsidRDefault="00783135" w:rsidP="00D26FD7">
      <w:pPr>
        <w:suppressAutoHyphens/>
        <w:ind w:left="709" w:hanging="425"/>
        <w:contextualSpacing/>
        <w:jc w:val="both"/>
        <w:rPr>
          <w:rFonts w:ascii="Calibri" w:eastAsia="Calibri" w:hAnsi="Calibri" w:cs="Calibri"/>
          <w:b/>
          <w:iCs/>
          <w:color w:val="auto"/>
          <w:kern w:val="0"/>
          <w:sz w:val="18"/>
          <w:szCs w:val="18"/>
          <w:lang w:eastAsia="en-US"/>
        </w:rPr>
      </w:pPr>
      <w:sdt>
        <w:sdtPr>
          <w:rPr>
            <w:rFonts w:ascii="MS Gothic" w:eastAsia="MS Gothic" w:hAnsi="MS Gothic" w:cs="Calibri"/>
            <w:b/>
            <w:color w:val="auto"/>
            <w:kern w:val="0"/>
            <w:sz w:val="22"/>
            <w:szCs w:val="22"/>
            <w:lang w:eastAsia="en-US"/>
          </w:rPr>
          <w:id w:val="-1663386539"/>
          <w14:checkbox>
            <w14:checked w14:val="0"/>
            <w14:checkedState w14:val="2612" w14:font="MS Gothic"/>
            <w14:uncheckedState w14:val="2610" w14:font="MS Gothic"/>
          </w14:checkbox>
        </w:sdtPr>
        <w:sdtEndPr/>
        <w:sdtContent>
          <w:r w:rsidR="00D26FD7">
            <w:rPr>
              <w:rFonts w:ascii="MS Gothic" w:eastAsia="MS Gothic" w:hAnsi="MS Gothic" w:cs="Calibri" w:hint="eastAsia"/>
              <w:b/>
              <w:color w:val="auto"/>
              <w:kern w:val="0"/>
              <w:sz w:val="22"/>
              <w:szCs w:val="22"/>
              <w:lang w:eastAsia="en-US"/>
            </w:rPr>
            <w:t>☐</w:t>
          </w:r>
        </w:sdtContent>
      </w:sdt>
      <w:r w:rsidR="00D26FD7" w:rsidRPr="008510D9">
        <w:rPr>
          <w:rFonts w:asciiTheme="minorHAnsi" w:hAnsiTheme="minorHAnsi" w:cstheme="minorHAnsi"/>
          <w:color w:val="auto"/>
          <w:kern w:val="0"/>
          <w:sz w:val="22"/>
          <w:szCs w:val="22"/>
        </w:rPr>
        <w:tab/>
      </w:r>
      <w:r w:rsidR="00D26FD7" w:rsidRPr="00D26FD7">
        <w:rPr>
          <w:rFonts w:ascii="Calibri" w:eastAsia="Calibri" w:hAnsi="Calibri" w:cs="Calibri"/>
          <w:b/>
          <w:bCs/>
          <w:color w:val="auto"/>
          <w:kern w:val="0"/>
          <w:sz w:val="18"/>
          <w:szCs w:val="18"/>
          <w:lang w:eastAsia="en-US"/>
        </w:rPr>
        <w:t xml:space="preserve">categoria </w:t>
      </w:r>
      <w:proofErr w:type="gramStart"/>
      <w:r w:rsidR="00D26FD7" w:rsidRPr="00D26FD7">
        <w:rPr>
          <w:rFonts w:ascii="Calibri" w:eastAsia="Calibri" w:hAnsi="Calibri" w:cs="Calibri"/>
          <w:b/>
          <w:bCs/>
          <w:color w:val="auto"/>
          <w:kern w:val="0"/>
          <w:sz w:val="18"/>
          <w:szCs w:val="18"/>
          <w:lang w:eastAsia="en-US"/>
        </w:rPr>
        <w:t xml:space="preserve">scorporabile </w:t>
      </w:r>
      <w:r w:rsidR="00D26FD7">
        <w:rPr>
          <w:rFonts w:ascii="Calibri" w:eastAsia="Calibri" w:hAnsi="Calibri" w:cs="Calibri"/>
          <w:b/>
          <w:bCs/>
          <w:color w:val="auto"/>
          <w:kern w:val="0"/>
          <w:sz w:val="18"/>
          <w:szCs w:val="18"/>
          <w:lang w:eastAsia="en-US"/>
        </w:rPr>
        <w:t xml:space="preserve"> </w:t>
      </w:r>
      <w:r w:rsidR="00D26FD7" w:rsidRPr="00D26FD7">
        <w:rPr>
          <w:rFonts w:ascii="Calibri" w:eastAsia="Calibri" w:hAnsi="Calibri" w:cs="Calibri"/>
          <w:b/>
          <w:bCs/>
          <w:color w:val="auto"/>
          <w:kern w:val="0"/>
          <w:sz w:val="18"/>
          <w:szCs w:val="18"/>
          <w:lang w:eastAsia="en-US"/>
        </w:rPr>
        <w:t>OS</w:t>
      </w:r>
      <w:proofErr w:type="gramEnd"/>
      <w:r w:rsidR="00D26FD7" w:rsidRPr="00D26FD7">
        <w:rPr>
          <w:rFonts w:ascii="Calibri" w:eastAsia="Calibri" w:hAnsi="Calibri" w:cs="Calibri"/>
          <w:b/>
          <w:bCs/>
          <w:color w:val="auto"/>
          <w:kern w:val="0"/>
          <w:sz w:val="18"/>
          <w:szCs w:val="18"/>
          <w:lang w:eastAsia="en-US"/>
        </w:rPr>
        <w:t xml:space="preserve"> </w:t>
      </w:r>
      <w:proofErr w:type="gramStart"/>
      <w:r w:rsidR="00D26FD7" w:rsidRPr="00D26FD7">
        <w:rPr>
          <w:rFonts w:ascii="Calibri" w:eastAsia="Calibri" w:hAnsi="Calibri" w:cs="Calibri"/>
          <w:b/>
          <w:bCs/>
          <w:color w:val="auto"/>
          <w:kern w:val="0"/>
          <w:sz w:val="18"/>
          <w:szCs w:val="18"/>
          <w:lang w:eastAsia="en-US"/>
        </w:rPr>
        <w:t>3</w:t>
      </w:r>
      <w:r w:rsidR="00D26FD7" w:rsidRPr="00D26FD7">
        <w:rPr>
          <w:rFonts w:ascii="Calibri" w:eastAsia="Calibri" w:hAnsi="Calibri" w:cs="Calibri"/>
          <w:bCs/>
          <w:color w:val="auto"/>
          <w:kern w:val="0"/>
          <w:sz w:val="18"/>
          <w:szCs w:val="18"/>
          <w:lang w:eastAsia="en-US"/>
        </w:rPr>
        <w:t xml:space="preserve">  </w:t>
      </w:r>
      <w:r w:rsidR="00D26FD7" w:rsidRPr="00D26FD7">
        <w:rPr>
          <w:rFonts w:ascii="Calibri" w:eastAsia="Calibri" w:hAnsi="Calibri" w:cs="Calibri"/>
          <w:b/>
          <w:color w:val="auto"/>
          <w:kern w:val="0"/>
          <w:sz w:val="18"/>
          <w:szCs w:val="18"/>
          <w:lang w:eastAsia="en-US"/>
        </w:rPr>
        <w:t>in</w:t>
      </w:r>
      <w:proofErr w:type="gramEnd"/>
      <w:r w:rsidR="00D26FD7" w:rsidRPr="00D26FD7">
        <w:rPr>
          <w:rFonts w:ascii="Calibri" w:eastAsia="Calibri" w:hAnsi="Calibri" w:cs="Calibri"/>
          <w:b/>
          <w:color w:val="auto"/>
          <w:kern w:val="0"/>
          <w:sz w:val="18"/>
          <w:szCs w:val="18"/>
          <w:lang w:eastAsia="en-US"/>
        </w:rPr>
        <w:t xml:space="preserve"> </w:t>
      </w:r>
      <w:proofErr w:type="gramStart"/>
      <w:r w:rsidR="00D26FD7" w:rsidRPr="00D26FD7">
        <w:rPr>
          <w:rFonts w:ascii="Calibri" w:eastAsia="Calibri" w:hAnsi="Calibri" w:cs="Calibri"/>
          <w:b/>
          <w:color w:val="auto"/>
          <w:kern w:val="0"/>
          <w:sz w:val="18"/>
          <w:szCs w:val="18"/>
          <w:lang w:eastAsia="en-US"/>
        </w:rPr>
        <w:t xml:space="preserve">classifica  </w:t>
      </w:r>
      <w:r w:rsidR="00D26FD7" w:rsidRPr="00D26FD7">
        <w:rPr>
          <w:rFonts w:ascii="Calibri" w:eastAsia="Calibri" w:hAnsi="Calibri" w:cs="Calibri"/>
          <w:b/>
          <w:iCs/>
          <w:color w:val="auto"/>
          <w:kern w:val="0"/>
          <w:sz w:val="18"/>
          <w:szCs w:val="18"/>
          <w:lang w:eastAsia="en-US"/>
        </w:rPr>
        <w:t>……….</w:t>
      </w:r>
      <w:proofErr w:type="gramEnd"/>
      <w:r w:rsidR="00D26FD7" w:rsidRPr="00D26FD7">
        <w:rPr>
          <w:rFonts w:ascii="Calibri" w:eastAsia="Calibri" w:hAnsi="Calibri" w:cs="Calibri"/>
          <w:b/>
          <w:iCs/>
          <w:color w:val="auto"/>
          <w:kern w:val="0"/>
          <w:sz w:val="18"/>
          <w:szCs w:val="18"/>
          <w:lang w:eastAsia="en-US"/>
        </w:rPr>
        <w:t xml:space="preserve">.  </w:t>
      </w:r>
    </w:p>
    <w:p w14:paraId="696E0A2B" w14:textId="77777777" w:rsidR="00D26FD7" w:rsidRDefault="00D26FD7" w:rsidP="00014B1E">
      <w:pPr>
        <w:suppressAutoHyphens/>
        <w:spacing w:before="60" w:after="60"/>
        <w:ind w:left="709" w:hanging="1"/>
        <w:contextualSpacing/>
        <w:jc w:val="both"/>
        <w:rPr>
          <w:rFonts w:ascii="Calibri" w:eastAsia="Calibri" w:hAnsi="Calibri" w:cs="Calibri"/>
          <w:b/>
          <w:i/>
          <w:iCs/>
          <w:color w:val="auto"/>
          <w:kern w:val="0"/>
          <w:sz w:val="18"/>
          <w:szCs w:val="18"/>
          <w:lang w:eastAsia="en-US"/>
        </w:rPr>
      </w:pPr>
      <w:r w:rsidRPr="00D26FD7">
        <w:rPr>
          <w:rFonts w:ascii="Calibri" w:eastAsia="Calibri" w:hAnsi="Calibri" w:cs="Calibri"/>
          <w:bCs/>
          <w:i/>
          <w:color w:val="auto"/>
          <w:kern w:val="0"/>
          <w:sz w:val="18"/>
          <w:szCs w:val="18"/>
          <w:lang w:eastAsia="en-US"/>
        </w:rPr>
        <w:t>[indicare la relativa quota espressa in percentuale per cui si ricorre al subappalto qualificatorio rispetto all’importo complessivo della lavorazione oggetto di subappalto qualificatorio]</w:t>
      </w:r>
      <w:r w:rsidRPr="00D26FD7">
        <w:rPr>
          <w:rFonts w:ascii="Calibri" w:eastAsia="Calibri" w:hAnsi="Calibri" w:cs="Calibri"/>
          <w:bCs/>
          <w:iCs/>
          <w:color w:val="auto"/>
          <w:kern w:val="0"/>
          <w:sz w:val="18"/>
          <w:szCs w:val="18"/>
          <w:lang w:eastAsia="en-US"/>
        </w:rPr>
        <w:t xml:space="preserve"> </w:t>
      </w:r>
      <w:r w:rsidRPr="00D26FD7">
        <w:rPr>
          <w:rFonts w:ascii="Calibri" w:eastAsia="Calibri" w:hAnsi="Calibri" w:cs="Calibri"/>
          <w:b/>
          <w:i/>
          <w:iCs/>
          <w:color w:val="auto"/>
          <w:kern w:val="0"/>
          <w:sz w:val="18"/>
          <w:szCs w:val="18"/>
          <w:lang w:eastAsia="en-US"/>
        </w:rPr>
        <w:t>……</w:t>
      </w:r>
      <w:proofErr w:type="gramStart"/>
      <w:r w:rsidRPr="00D26FD7">
        <w:rPr>
          <w:rFonts w:ascii="Calibri" w:eastAsia="Calibri" w:hAnsi="Calibri" w:cs="Calibri"/>
          <w:b/>
          <w:i/>
          <w:iCs/>
          <w:color w:val="auto"/>
          <w:kern w:val="0"/>
          <w:sz w:val="18"/>
          <w:szCs w:val="18"/>
          <w:lang w:eastAsia="en-US"/>
        </w:rPr>
        <w:t>…….</w:t>
      </w:r>
      <w:proofErr w:type="gramEnd"/>
      <w:r w:rsidRPr="00D26FD7">
        <w:rPr>
          <w:rFonts w:ascii="Calibri" w:eastAsia="Calibri" w:hAnsi="Calibri" w:cs="Calibri"/>
          <w:b/>
          <w:i/>
          <w:iCs/>
          <w:color w:val="auto"/>
          <w:kern w:val="0"/>
          <w:sz w:val="18"/>
          <w:szCs w:val="18"/>
          <w:lang w:eastAsia="en-US"/>
        </w:rPr>
        <w:t>. %</w:t>
      </w:r>
    </w:p>
    <w:p w14:paraId="2677A8A1" w14:textId="77777777" w:rsidR="00D7473E" w:rsidRDefault="00D7473E" w:rsidP="00014B1E">
      <w:pPr>
        <w:suppressAutoHyphens/>
        <w:spacing w:before="60" w:after="60"/>
        <w:ind w:left="709" w:hanging="1"/>
        <w:contextualSpacing/>
        <w:jc w:val="both"/>
        <w:rPr>
          <w:rFonts w:ascii="Calibri" w:eastAsia="Calibri" w:hAnsi="Calibri" w:cs="Calibri"/>
          <w:b/>
          <w:i/>
          <w:iCs/>
          <w:color w:val="auto"/>
          <w:kern w:val="0"/>
          <w:sz w:val="18"/>
          <w:szCs w:val="18"/>
          <w:lang w:eastAsia="en-US"/>
        </w:rPr>
      </w:pPr>
    </w:p>
    <w:p w14:paraId="2B83D40C" w14:textId="452309CC" w:rsidR="00D26FD7" w:rsidRPr="00D26FD7" w:rsidRDefault="00783135" w:rsidP="00014B1E">
      <w:pPr>
        <w:suppressAutoHyphens/>
        <w:spacing w:before="60" w:after="60"/>
        <w:ind w:left="709" w:hanging="425"/>
        <w:contextualSpacing/>
        <w:jc w:val="both"/>
        <w:rPr>
          <w:rFonts w:ascii="Calibri" w:eastAsia="Calibri" w:hAnsi="Calibri" w:cs="Calibri"/>
          <w:b/>
          <w:iCs/>
          <w:color w:val="auto"/>
          <w:kern w:val="0"/>
          <w:sz w:val="18"/>
          <w:szCs w:val="18"/>
          <w:lang w:eastAsia="en-US"/>
        </w:rPr>
      </w:pPr>
      <w:sdt>
        <w:sdtPr>
          <w:rPr>
            <w:rFonts w:ascii="MS Gothic" w:eastAsia="MS Gothic" w:hAnsi="MS Gothic" w:cs="Calibri"/>
            <w:b/>
            <w:color w:val="auto"/>
            <w:kern w:val="0"/>
            <w:sz w:val="22"/>
            <w:szCs w:val="22"/>
            <w:lang w:eastAsia="en-US"/>
          </w:rPr>
          <w:id w:val="1807268672"/>
          <w14:checkbox>
            <w14:checked w14:val="0"/>
            <w14:checkedState w14:val="2612" w14:font="MS Gothic"/>
            <w14:uncheckedState w14:val="2610" w14:font="MS Gothic"/>
          </w14:checkbox>
        </w:sdtPr>
        <w:sdtEndPr/>
        <w:sdtContent>
          <w:r w:rsidR="00D26FD7">
            <w:rPr>
              <w:rFonts w:ascii="MS Gothic" w:eastAsia="MS Gothic" w:hAnsi="MS Gothic" w:cs="Calibri" w:hint="eastAsia"/>
              <w:b/>
              <w:color w:val="auto"/>
              <w:kern w:val="0"/>
              <w:sz w:val="22"/>
              <w:szCs w:val="22"/>
              <w:lang w:eastAsia="en-US"/>
            </w:rPr>
            <w:t>☐</w:t>
          </w:r>
        </w:sdtContent>
      </w:sdt>
      <w:r w:rsidR="00D26FD7" w:rsidRPr="008510D9">
        <w:rPr>
          <w:rFonts w:asciiTheme="minorHAnsi" w:hAnsiTheme="minorHAnsi" w:cstheme="minorHAnsi"/>
          <w:color w:val="auto"/>
          <w:kern w:val="0"/>
          <w:sz w:val="22"/>
          <w:szCs w:val="22"/>
        </w:rPr>
        <w:tab/>
      </w:r>
      <w:r w:rsidR="00D26FD7" w:rsidRPr="00D26FD7">
        <w:rPr>
          <w:rFonts w:ascii="Calibri" w:eastAsia="Calibri" w:hAnsi="Calibri" w:cs="Calibri"/>
          <w:b/>
          <w:bCs/>
          <w:color w:val="auto"/>
          <w:kern w:val="0"/>
          <w:sz w:val="18"/>
          <w:szCs w:val="18"/>
          <w:lang w:eastAsia="en-US"/>
        </w:rPr>
        <w:t xml:space="preserve">categoria </w:t>
      </w:r>
      <w:proofErr w:type="gramStart"/>
      <w:r w:rsidR="00D26FD7" w:rsidRPr="00D26FD7">
        <w:rPr>
          <w:rFonts w:ascii="Calibri" w:eastAsia="Calibri" w:hAnsi="Calibri" w:cs="Calibri"/>
          <w:b/>
          <w:bCs/>
          <w:color w:val="auto"/>
          <w:kern w:val="0"/>
          <w:sz w:val="18"/>
          <w:szCs w:val="18"/>
          <w:lang w:eastAsia="en-US"/>
        </w:rPr>
        <w:t xml:space="preserve">scorporabile </w:t>
      </w:r>
      <w:r w:rsidR="00D26FD7">
        <w:rPr>
          <w:rFonts w:ascii="Calibri" w:eastAsia="Calibri" w:hAnsi="Calibri" w:cs="Calibri"/>
          <w:b/>
          <w:bCs/>
          <w:color w:val="auto"/>
          <w:kern w:val="0"/>
          <w:sz w:val="18"/>
          <w:szCs w:val="18"/>
          <w:lang w:eastAsia="en-US"/>
        </w:rPr>
        <w:t xml:space="preserve"> </w:t>
      </w:r>
      <w:r w:rsidR="00D26FD7" w:rsidRPr="00D26FD7">
        <w:rPr>
          <w:rFonts w:ascii="Calibri" w:eastAsia="Calibri" w:hAnsi="Calibri" w:cs="Calibri"/>
          <w:b/>
          <w:bCs/>
          <w:color w:val="auto"/>
          <w:kern w:val="0"/>
          <w:sz w:val="18"/>
          <w:szCs w:val="18"/>
          <w:lang w:eastAsia="en-US"/>
        </w:rPr>
        <w:t>O28</w:t>
      </w:r>
      <w:r w:rsidR="00D26FD7" w:rsidRPr="00D26FD7">
        <w:rPr>
          <w:rFonts w:ascii="Calibri" w:eastAsia="Calibri" w:hAnsi="Calibri" w:cs="Calibri"/>
          <w:bCs/>
          <w:color w:val="auto"/>
          <w:kern w:val="0"/>
          <w:sz w:val="18"/>
          <w:szCs w:val="18"/>
          <w:lang w:eastAsia="en-US"/>
        </w:rPr>
        <w:t xml:space="preserve">  </w:t>
      </w:r>
      <w:r w:rsidR="00D26FD7" w:rsidRPr="00D26FD7">
        <w:rPr>
          <w:rFonts w:ascii="Calibri" w:eastAsia="Calibri" w:hAnsi="Calibri" w:cs="Calibri"/>
          <w:b/>
          <w:color w:val="auto"/>
          <w:kern w:val="0"/>
          <w:sz w:val="18"/>
          <w:szCs w:val="18"/>
          <w:lang w:eastAsia="en-US"/>
        </w:rPr>
        <w:t>in</w:t>
      </w:r>
      <w:proofErr w:type="gramEnd"/>
      <w:r w:rsidR="00D26FD7" w:rsidRPr="00D26FD7">
        <w:rPr>
          <w:rFonts w:ascii="Calibri" w:eastAsia="Calibri" w:hAnsi="Calibri" w:cs="Calibri"/>
          <w:b/>
          <w:color w:val="auto"/>
          <w:kern w:val="0"/>
          <w:sz w:val="18"/>
          <w:szCs w:val="18"/>
          <w:lang w:eastAsia="en-US"/>
        </w:rPr>
        <w:t xml:space="preserve"> </w:t>
      </w:r>
      <w:proofErr w:type="gramStart"/>
      <w:r w:rsidR="00D26FD7" w:rsidRPr="00D26FD7">
        <w:rPr>
          <w:rFonts w:ascii="Calibri" w:eastAsia="Calibri" w:hAnsi="Calibri" w:cs="Calibri"/>
          <w:b/>
          <w:color w:val="auto"/>
          <w:kern w:val="0"/>
          <w:sz w:val="18"/>
          <w:szCs w:val="18"/>
          <w:lang w:eastAsia="en-US"/>
        </w:rPr>
        <w:t xml:space="preserve">classifica  </w:t>
      </w:r>
      <w:r w:rsidR="00D26FD7" w:rsidRPr="00D26FD7">
        <w:rPr>
          <w:rFonts w:ascii="Calibri" w:eastAsia="Calibri" w:hAnsi="Calibri" w:cs="Calibri"/>
          <w:b/>
          <w:iCs/>
          <w:color w:val="auto"/>
          <w:kern w:val="0"/>
          <w:sz w:val="18"/>
          <w:szCs w:val="18"/>
          <w:lang w:eastAsia="en-US"/>
        </w:rPr>
        <w:t>…</w:t>
      </w:r>
      <w:proofErr w:type="gramEnd"/>
      <w:r w:rsidR="00D26FD7" w:rsidRPr="00D26FD7">
        <w:rPr>
          <w:rFonts w:ascii="Calibri" w:eastAsia="Calibri" w:hAnsi="Calibri" w:cs="Calibri"/>
          <w:b/>
          <w:iCs/>
          <w:color w:val="auto"/>
          <w:kern w:val="0"/>
          <w:sz w:val="18"/>
          <w:szCs w:val="18"/>
          <w:lang w:eastAsia="en-US"/>
        </w:rPr>
        <w:t xml:space="preserve">……. </w:t>
      </w:r>
    </w:p>
    <w:p w14:paraId="0D34ACA0" w14:textId="42B79EBD" w:rsidR="00D26FD7" w:rsidRDefault="00D26FD7" w:rsidP="00014B1E">
      <w:pPr>
        <w:suppressAutoHyphens/>
        <w:spacing w:before="60" w:after="60"/>
        <w:ind w:left="709" w:hanging="1"/>
        <w:contextualSpacing/>
        <w:jc w:val="both"/>
        <w:rPr>
          <w:rFonts w:ascii="Calibri" w:eastAsia="Calibri" w:hAnsi="Calibri" w:cs="Calibri"/>
          <w:b/>
          <w:i/>
          <w:iCs/>
          <w:color w:val="auto"/>
          <w:kern w:val="0"/>
          <w:sz w:val="18"/>
          <w:szCs w:val="18"/>
          <w:lang w:eastAsia="en-US"/>
        </w:rPr>
      </w:pPr>
      <w:r w:rsidRPr="00D26FD7">
        <w:rPr>
          <w:rFonts w:ascii="Calibri" w:eastAsia="Calibri" w:hAnsi="Calibri" w:cs="Calibri"/>
          <w:bCs/>
          <w:i/>
          <w:color w:val="auto"/>
          <w:kern w:val="0"/>
          <w:sz w:val="18"/>
          <w:szCs w:val="18"/>
          <w:lang w:eastAsia="en-US"/>
        </w:rPr>
        <w:t>[indicare la relativa quota espressa in percentuale per cui si ricorre al subappalto qualificatorio rispetto all’importo complessivo della lavorazione oggetto di subappalto qualificatorio]</w:t>
      </w:r>
      <w:r w:rsidRPr="00D26FD7">
        <w:rPr>
          <w:rFonts w:ascii="Calibri" w:eastAsia="Calibri" w:hAnsi="Calibri" w:cs="Calibri"/>
          <w:bCs/>
          <w:iCs/>
          <w:color w:val="auto"/>
          <w:kern w:val="0"/>
          <w:sz w:val="18"/>
          <w:szCs w:val="18"/>
          <w:lang w:eastAsia="en-US"/>
        </w:rPr>
        <w:t xml:space="preserve"> </w:t>
      </w:r>
      <w:r w:rsidRPr="00D26FD7">
        <w:rPr>
          <w:rFonts w:ascii="Calibri" w:eastAsia="Calibri" w:hAnsi="Calibri" w:cs="Calibri"/>
          <w:b/>
          <w:i/>
          <w:iCs/>
          <w:color w:val="auto"/>
          <w:kern w:val="0"/>
          <w:sz w:val="18"/>
          <w:szCs w:val="18"/>
          <w:lang w:eastAsia="en-US"/>
        </w:rPr>
        <w:t>……</w:t>
      </w:r>
      <w:proofErr w:type="gramStart"/>
      <w:r w:rsidRPr="00D26FD7">
        <w:rPr>
          <w:rFonts w:ascii="Calibri" w:eastAsia="Calibri" w:hAnsi="Calibri" w:cs="Calibri"/>
          <w:b/>
          <w:i/>
          <w:iCs/>
          <w:color w:val="auto"/>
          <w:kern w:val="0"/>
          <w:sz w:val="18"/>
          <w:szCs w:val="18"/>
          <w:lang w:eastAsia="en-US"/>
        </w:rPr>
        <w:t>…….</w:t>
      </w:r>
      <w:proofErr w:type="gramEnd"/>
      <w:r w:rsidRPr="00D26FD7">
        <w:rPr>
          <w:rFonts w:ascii="Calibri" w:eastAsia="Calibri" w:hAnsi="Calibri" w:cs="Calibri"/>
          <w:b/>
          <w:i/>
          <w:iCs/>
          <w:color w:val="auto"/>
          <w:kern w:val="0"/>
          <w:sz w:val="18"/>
          <w:szCs w:val="18"/>
          <w:lang w:eastAsia="en-US"/>
        </w:rPr>
        <w:t>. %</w:t>
      </w:r>
    </w:p>
    <w:p w14:paraId="70E65F78" w14:textId="77777777" w:rsidR="00D7473E" w:rsidRDefault="00D7473E" w:rsidP="00014B1E">
      <w:pPr>
        <w:suppressAutoHyphens/>
        <w:spacing w:before="60" w:after="60"/>
        <w:ind w:left="709" w:hanging="1"/>
        <w:contextualSpacing/>
        <w:jc w:val="both"/>
        <w:rPr>
          <w:rFonts w:ascii="Calibri" w:eastAsia="Calibri" w:hAnsi="Calibri" w:cs="Calibri"/>
          <w:b/>
          <w:i/>
          <w:iCs/>
          <w:color w:val="auto"/>
          <w:kern w:val="0"/>
          <w:sz w:val="18"/>
          <w:szCs w:val="18"/>
          <w:lang w:eastAsia="en-US"/>
        </w:rPr>
      </w:pPr>
    </w:p>
    <w:p w14:paraId="4EB91819" w14:textId="46EF43BF" w:rsidR="00D26FD7" w:rsidRPr="00D26FD7" w:rsidRDefault="00783135" w:rsidP="00014B1E">
      <w:pPr>
        <w:suppressAutoHyphens/>
        <w:spacing w:before="60" w:after="60"/>
        <w:ind w:left="709" w:hanging="425"/>
        <w:contextualSpacing/>
        <w:jc w:val="both"/>
        <w:rPr>
          <w:rFonts w:ascii="Calibri" w:eastAsia="Calibri" w:hAnsi="Calibri" w:cs="Calibri"/>
          <w:b/>
          <w:iCs/>
          <w:color w:val="auto"/>
          <w:kern w:val="0"/>
          <w:sz w:val="18"/>
          <w:szCs w:val="18"/>
          <w:lang w:eastAsia="en-US"/>
        </w:rPr>
      </w:pPr>
      <w:sdt>
        <w:sdtPr>
          <w:rPr>
            <w:rFonts w:ascii="MS Gothic" w:eastAsia="MS Gothic" w:hAnsi="MS Gothic" w:cs="Calibri"/>
            <w:b/>
            <w:color w:val="auto"/>
            <w:kern w:val="0"/>
            <w:sz w:val="22"/>
            <w:szCs w:val="22"/>
            <w:lang w:eastAsia="en-US"/>
          </w:rPr>
          <w:id w:val="-631241537"/>
          <w14:checkbox>
            <w14:checked w14:val="0"/>
            <w14:checkedState w14:val="2612" w14:font="MS Gothic"/>
            <w14:uncheckedState w14:val="2610" w14:font="MS Gothic"/>
          </w14:checkbox>
        </w:sdtPr>
        <w:sdtEndPr/>
        <w:sdtContent>
          <w:r w:rsidR="00D26FD7">
            <w:rPr>
              <w:rFonts w:ascii="MS Gothic" w:eastAsia="MS Gothic" w:hAnsi="MS Gothic" w:cs="Calibri" w:hint="eastAsia"/>
              <w:b/>
              <w:color w:val="auto"/>
              <w:kern w:val="0"/>
              <w:sz w:val="22"/>
              <w:szCs w:val="22"/>
              <w:lang w:eastAsia="en-US"/>
            </w:rPr>
            <w:t>☐</w:t>
          </w:r>
        </w:sdtContent>
      </w:sdt>
      <w:r w:rsidR="00D26FD7" w:rsidRPr="008510D9">
        <w:rPr>
          <w:rFonts w:asciiTheme="minorHAnsi" w:hAnsiTheme="minorHAnsi" w:cstheme="minorHAnsi"/>
          <w:color w:val="auto"/>
          <w:kern w:val="0"/>
          <w:sz w:val="22"/>
          <w:szCs w:val="22"/>
        </w:rPr>
        <w:tab/>
      </w:r>
      <w:r w:rsidR="00D26FD7" w:rsidRPr="00D26FD7">
        <w:rPr>
          <w:rFonts w:ascii="Calibri" w:eastAsia="Calibri" w:hAnsi="Calibri" w:cs="Calibri"/>
          <w:b/>
          <w:bCs/>
          <w:color w:val="auto"/>
          <w:kern w:val="0"/>
          <w:sz w:val="18"/>
          <w:szCs w:val="18"/>
          <w:lang w:eastAsia="en-US"/>
        </w:rPr>
        <w:t xml:space="preserve">categoria </w:t>
      </w:r>
      <w:proofErr w:type="gramStart"/>
      <w:r w:rsidR="00D26FD7" w:rsidRPr="00D26FD7">
        <w:rPr>
          <w:rFonts w:ascii="Calibri" w:eastAsia="Calibri" w:hAnsi="Calibri" w:cs="Calibri"/>
          <w:b/>
          <w:bCs/>
          <w:color w:val="auto"/>
          <w:kern w:val="0"/>
          <w:sz w:val="18"/>
          <w:szCs w:val="18"/>
          <w:lang w:eastAsia="en-US"/>
        </w:rPr>
        <w:t xml:space="preserve">scorporabile </w:t>
      </w:r>
      <w:r w:rsidR="00D26FD7">
        <w:rPr>
          <w:rFonts w:ascii="Calibri" w:eastAsia="Calibri" w:hAnsi="Calibri" w:cs="Calibri"/>
          <w:b/>
          <w:bCs/>
          <w:color w:val="auto"/>
          <w:kern w:val="0"/>
          <w:sz w:val="18"/>
          <w:szCs w:val="18"/>
          <w:lang w:eastAsia="en-US"/>
        </w:rPr>
        <w:t xml:space="preserve"> </w:t>
      </w:r>
      <w:r w:rsidR="00D26FD7" w:rsidRPr="00D26FD7">
        <w:rPr>
          <w:rFonts w:ascii="Calibri" w:eastAsia="Calibri" w:hAnsi="Calibri" w:cs="Calibri"/>
          <w:b/>
          <w:bCs/>
          <w:color w:val="auto"/>
          <w:kern w:val="0"/>
          <w:sz w:val="18"/>
          <w:szCs w:val="18"/>
          <w:lang w:eastAsia="en-US"/>
        </w:rPr>
        <w:t>OS30</w:t>
      </w:r>
      <w:r w:rsidR="00D26FD7" w:rsidRPr="00D26FD7">
        <w:rPr>
          <w:rFonts w:ascii="Calibri" w:eastAsia="Calibri" w:hAnsi="Calibri" w:cs="Calibri"/>
          <w:bCs/>
          <w:color w:val="auto"/>
          <w:kern w:val="0"/>
          <w:sz w:val="18"/>
          <w:szCs w:val="18"/>
          <w:lang w:eastAsia="en-US"/>
        </w:rPr>
        <w:t xml:space="preserve">  </w:t>
      </w:r>
      <w:r w:rsidR="00D26FD7" w:rsidRPr="00D26FD7">
        <w:rPr>
          <w:rFonts w:ascii="Calibri" w:eastAsia="Calibri" w:hAnsi="Calibri" w:cs="Calibri"/>
          <w:b/>
          <w:color w:val="auto"/>
          <w:kern w:val="0"/>
          <w:sz w:val="18"/>
          <w:szCs w:val="18"/>
          <w:lang w:eastAsia="en-US"/>
        </w:rPr>
        <w:t>in</w:t>
      </w:r>
      <w:proofErr w:type="gramEnd"/>
      <w:r w:rsidR="00D26FD7" w:rsidRPr="00D26FD7">
        <w:rPr>
          <w:rFonts w:ascii="Calibri" w:eastAsia="Calibri" w:hAnsi="Calibri" w:cs="Calibri"/>
          <w:b/>
          <w:color w:val="auto"/>
          <w:kern w:val="0"/>
          <w:sz w:val="18"/>
          <w:szCs w:val="18"/>
          <w:lang w:eastAsia="en-US"/>
        </w:rPr>
        <w:t xml:space="preserve"> </w:t>
      </w:r>
      <w:proofErr w:type="gramStart"/>
      <w:r w:rsidR="00D26FD7" w:rsidRPr="00D26FD7">
        <w:rPr>
          <w:rFonts w:ascii="Calibri" w:eastAsia="Calibri" w:hAnsi="Calibri" w:cs="Calibri"/>
          <w:b/>
          <w:color w:val="auto"/>
          <w:kern w:val="0"/>
          <w:sz w:val="18"/>
          <w:szCs w:val="18"/>
          <w:lang w:eastAsia="en-US"/>
        </w:rPr>
        <w:t xml:space="preserve">classifica  </w:t>
      </w:r>
      <w:r w:rsidR="00D26FD7" w:rsidRPr="00D26FD7">
        <w:rPr>
          <w:rFonts w:ascii="Calibri" w:eastAsia="Calibri" w:hAnsi="Calibri" w:cs="Calibri"/>
          <w:b/>
          <w:iCs/>
          <w:color w:val="auto"/>
          <w:kern w:val="0"/>
          <w:sz w:val="18"/>
          <w:szCs w:val="18"/>
          <w:lang w:eastAsia="en-US"/>
        </w:rPr>
        <w:t>…….</w:t>
      </w:r>
      <w:proofErr w:type="gramEnd"/>
      <w:r w:rsidR="00D26FD7" w:rsidRPr="00D26FD7">
        <w:rPr>
          <w:rFonts w:ascii="Calibri" w:eastAsia="Calibri" w:hAnsi="Calibri" w:cs="Calibri"/>
          <w:b/>
          <w:iCs/>
          <w:color w:val="auto"/>
          <w:kern w:val="0"/>
          <w:sz w:val="18"/>
          <w:szCs w:val="18"/>
          <w:lang w:eastAsia="en-US"/>
        </w:rPr>
        <w:t xml:space="preserve">. </w:t>
      </w:r>
    </w:p>
    <w:p w14:paraId="38CF1B84" w14:textId="48769581" w:rsidR="00D26FD7" w:rsidRDefault="00D26FD7" w:rsidP="00D26FD7">
      <w:pPr>
        <w:suppressAutoHyphens/>
        <w:ind w:left="709" w:hanging="1"/>
        <w:contextualSpacing/>
        <w:jc w:val="both"/>
        <w:rPr>
          <w:rFonts w:ascii="Calibri" w:eastAsia="Calibri" w:hAnsi="Calibri" w:cs="Calibri"/>
          <w:b/>
          <w:i/>
          <w:iCs/>
          <w:color w:val="auto"/>
          <w:kern w:val="0"/>
          <w:sz w:val="18"/>
          <w:szCs w:val="18"/>
          <w:lang w:eastAsia="en-US"/>
        </w:rPr>
      </w:pPr>
      <w:r w:rsidRPr="00D26FD7">
        <w:rPr>
          <w:rFonts w:ascii="Calibri" w:eastAsia="Calibri" w:hAnsi="Calibri" w:cs="Calibri"/>
          <w:bCs/>
          <w:i/>
          <w:color w:val="auto"/>
          <w:kern w:val="0"/>
          <w:sz w:val="18"/>
          <w:szCs w:val="18"/>
          <w:lang w:eastAsia="en-US"/>
        </w:rPr>
        <w:t>[indicare la relativa quota espressa in percentuale per cui si ricorre al subappalto qualificatorio rispetto all’importo complessivo della lavorazione oggetto di subappalto qualificatorio]</w:t>
      </w:r>
      <w:r w:rsidRPr="00D26FD7">
        <w:rPr>
          <w:rFonts w:ascii="Calibri" w:eastAsia="Calibri" w:hAnsi="Calibri" w:cs="Calibri"/>
          <w:bCs/>
          <w:iCs/>
          <w:color w:val="auto"/>
          <w:kern w:val="0"/>
          <w:sz w:val="18"/>
          <w:szCs w:val="18"/>
          <w:lang w:eastAsia="en-US"/>
        </w:rPr>
        <w:t xml:space="preserve"> </w:t>
      </w:r>
      <w:r w:rsidRPr="00D26FD7">
        <w:rPr>
          <w:rFonts w:ascii="Calibri" w:eastAsia="Calibri" w:hAnsi="Calibri" w:cs="Calibri"/>
          <w:b/>
          <w:i/>
          <w:iCs/>
          <w:color w:val="auto"/>
          <w:kern w:val="0"/>
          <w:sz w:val="18"/>
          <w:szCs w:val="18"/>
          <w:lang w:eastAsia="en-US"/>
        </w:rPr>
        <w:t>……</w:t>
      </w:r>
      <w:proofErr w:type="gramStart"/>
      <w:r w:rsidRPr="00D26FD7">
        <w:rPr>
          <w:rFonts w:ascii="Calibri" w:eastAsia="Calibri" w:hAnsi="Calibri" w:cs="Calibri"/>
          <w:b/>
          <w:i/>
          <w:iCs/>
          <w:color w:val="auto"/>
          <w:kern w:val="0"/>
          <w:sz w:val="18"/>
          <w:szCs w:val="18"/>
          <w:lang w:eastAsia="en-US"/>
        </w:rPr>
        <w:t>…….</w:t>
      </w:r>
      <w:proofErr w:type="gramEnd"/>
      <w:r w:rsidRPr="00D26FD7">
        <w:rPr>
          <w:rFonts w:ascii="Calibri" w:eastAsia="Calibri" w:hAnsi="Calibri" w:cs="Calibri"/>
          <w:b/>
          <w:i/>
          <w:iCs/>
          <w:color w:val="auto"/>
          <w:kern w:val="0"/>
          <w:sz w:val="18"/>
          <w:szCs w:val="18"/>
          <w:lang w:eastAsia="en-US"/>
        </w:rPr>
        <w:t>. %</w:t>
      </w:r>
    </w:p>
    <w:p w14:paraId="24F19652" w14:textId="77777777" w:rsidR="00F40779" w:rsidRPr="00D26FD7" w:rsidRDefault="00F40779" w:rsidP="00D26FD7">
      <w:pPr>
        <w:suppressAutoHyphens/>
        <w:ind w:left="709" w:hanging="1"/>
        <w:contextualSpacing/>
        <w:jc w:val="both"/>
        <w:rPr>
          <w:rFonts w:ascii="Calibri" w:eastAsia="Calibri" w:hAnsi="Calibri" w:cs="Calibri"/>
          <w:bCs/>
          <w:i/>
          <w:iCs/>
          <w:color w:val="auto"/>
          <w:kern w:val="0"/>
          <w:sz w:val="18"/>
          <w:szCs w:val="18"/>
          <w:lang w:eastAsia="en-U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3"/>
      </w:tblGrid>
      <w:tr w:rsidR="000A0153" w:rsidRPr="00F40779" w14:paraId="2F64D87B" w14:textId="77777777" w:rsidTr="00B22EBF">
        <w:tc>
          <w:tcPr>
            <w:tcW w:w="9203" w:type="dxa"/>
            <w:tcBorders>
              <w:top w:val="single" w:sz="4" w:space="0" w:color="auto"/>
              <w:left w:val="single" w:sz="4" w:space="0" w:color="auto"/>
              <w:bottom w:val="single" w:sz="4" w:space="0" w:color="auto"/>
              <w:right w:val="single" w:sz="4" w:space="0" w:color="auto"/>
            </w:tcBorders>
            <w:hideMark/>
          </w:tcPr>
          <w:bookmarkEnd w:id="14"/>
          <w:p w14:paraId="2590644E" w14:textId="52D11D11" w:rsidR="000A0153" w:rsidRPr="00F40779" w:rsidRDefault="002111DE" w:rsidP="00404675">
            <w:pPr>
              <w:pStyle w:val="Paragrafoelenco"/>
              <w:numPr>
                <w:ilvl w:val="0"/>
                <w:numId w:val="2"/>
              </w:numPr>
              <w:ind w:left="306" w:hanging="284"/>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 </w:t>
            </w:r>
            <w:r w:rsidR="000A0153" w:rsidRPr="00F40779">
              <w:rPr>
                <w:rFonts w:asciiTheme="minorHAnsi" w:eastAsia="Calibri" w:hAnsiTheme="minorHAnsi" w:cstheme="minorHAnsi"/>
                <w:b/>
                <w:color w:val="0F243E" w:themeColor="text2" w:themeShade="80"/>
                <w:kern w:val="0"/>
                <w:sz w:val="18"/>
                <w:szCs w:val="18"/>
                <w:lang w:eastAsia="en-US"/>
              </w:rPr>
              <w:t>DICHIARAZIONI IN CASO DI AVVALIMENTO</w:t>
            </w:r>
          </w:p>
        </w:tc>
      </w:tr>
    </w:tbl>
    <w:p w14:paraId="28F610F3" w14:textId="77777777" w:rsidR="001A2F94" w:rsidRDefault="001A2F94" w:rsidP="00277791">
      <w:pPr>
        <w:suppressAutoHyphens/>
        <w:ind w:left="142"/>
        <w:contextualSpacing/>
        <w:jc w:val="both"/>
        <w:rPr>
          <w:rFonts w:asciiTheme="minorHAnsi" w:eastAsia="Calibri" w:hAnsiTheme="minorHAnsi" w:cstheme="minorHAnsi"/>
          <w:bCs/>
          <w:i/>
          <w:iCs/>
          <w:color w:val="auto"/>
          <w:kern w:val="0"/>
          <w:sz w:val="16"/>
          <w:szCs w:val="16"/>
          <w:lang w:eastAsia="en-US"/>
        </w:rPr>
      </w:pPr>
    </w:p>
    <w:p w14:paraId="521379BC" w14:textId="7CB78F01" w:rsidR="00277791" w:rsidRPr="00373489" w:rsidRDefault="00277791" w:rsidP="00277791">
      <w:pPr>
        <w:suppressAutoHyphens/>
        <w:ind w:left="142"/>
        <w:contextualSpacing/>
        <w:jc w:val="both"/>
        <w:rPr>
          <w:rFonts w:asciiTheme="minorHAnsi" w:eastAsia="Calibri" w:hAnsiTheme="minorHAnsi" w:cstheme="minorHAnsi"/>
          <w:bCs/>
          <w:i/>
          <w:iCs/>
          <w:color w:val="auto"/>
          <w:kern w:val="0"/>
          <w:sz w:val="16"/>
          <w:szCs w:val="16"/>
          <w:lang w:eastAsia="en-US"/>
        </w:rPr>
      </w:pPr>
      <w:r w:rsidRPr="00373489">
        <w:rPr>
          <w:rFonts w:asciiTheme="minorHAnsi" w:eastAsia="Calibri" w:hAnsiTheme="minorHAnsi" w:cstheme="minorHAnsi"/>
          <w:bCs/>
          <w:i/>
          <w:iCs/>
          <w:color w:val="auto"/>
          <w:kern w:val="0"/>
          <w:sz w:val="16"/>
          <w:szCs w:val="16"/>
          <w:lang w:eastAsia="en-US"/>
        </w:rPr>
        <w:t xml:space="preserve">(dichiarazione da rendere soltanto nel caso in cui </w:t>
      </w:r>
      <w:r w:rsidR="00C552BE" w:rsidRPr="00373489">
        <w:rPr>
          <w:rFonts w:asciiTheme="minorHAnsi" w:eastAsia="Calibri" w:hAnsiTheme="minorHAnsi" w:cstheme="minorHAnsi"/>
          <w:bCs/>
          <w:i/>
          <w:iCs/>
          <w:color w:val="auto"/>
          <w:kern w:val="0"/>
          <w:sz w:val="16"/>
          <w:szCs w:val="16"/>
          <w:lang w:eastAsia="en-US"/>
        </w:rPr>
        <w:t xml:space="preserve">il </w:t>
      </w:r>
      <w:proofErr w:type="gramStart"/>
      <w:r w:rsidRPr="00373489">
        <w:rPr>
          <w:rFonts w:asciiTheme="minorHAnsi" w:eastAsia="Calibri" w:hAnsiTheme="minorHAnsi" w:cstheme="minorHAnsi"/>
          <w:bCs/>
          <w:i/>
          <w:iCs/>
          <w:color w:val="auto"/>
          <w:kern w:val="0"/>
          <w:sz w:val="16"/>
          <w:szCs w:val="16"/>
          <w:lang w:eastAsia="en-US"/>
        </w:rPr>
        <w:t>concorrent</w:t>
      </w:r>
      <w:r w:rsidR="00C552BE" w:rsidRPr="00373489">
        <w:rPr>
          <w:rFonts w:asciiTheme="minorHAnsi" w:eastAsia="Calibri" w:hAnsiTheme="minorHAnsi" w:cstheme="minorHAnsi"/>
          <w:bCs/>
          <w:i/>
          <w:iCs/>
          <w:color w:val="auto"/>
          <w:kern w:val="0"/>
          <w:sz w:val="16"/>
          <w:szCs w:val="16"/>
          <w:lang w:eastAsia="en-US"/>
        </w:rPr>
        <w:t xml:space="preserve">e </w:t>
      </w:r>
      <w:r w:rsidRPr="00373489">
        <w:rPr>
          <w:rFonts w:asciiTheme="minorHAnsi" w:eastAsia="Calibri" w:hAnsiTheme="minorHAnsi" w:cstheme="minorHAnsi"/>
          <w:bCs/>
          <w:i/>
          <w:iCs/>
          <w:color w:val="auto"/>
          <w:kern w:val="0"/>
          <w:sz w:val="16"/>
          <w:szCs w:val="16"/>
          <w:lang w:eastAsia="en-US"/>
        </w:rPr>
        <w:t xml:space="preserve"> intenda</w:t>
      </w:r>
      <w:proofErr w:type="gramEnd"/>
      <w:r w:rsidRPr="00373489">
        <w:rPr>
          <w:rFonts w:asciiTheme="minorHAnsi" w:eastAsia="Calibri" w:hAnsiTheme="minorHAnsi" w:cstheme="minorHAnsi"/>
          <w:bCs/>
          <w:i/>
          <w:iCs/>
          <w:color w:val="auto"/>
          <w:kern w:val="0"/>
          <w:sz w:val="16"/>
          <w:szCs w:val="16"/>
          <w:lang w:eastAsia="en-US"/>
        </w:rPr>
        <w:t xml:space="preserve"> fare ricorso all’istituto dell’avvalimento di cui all’art. 104 del </w:t>
      </w:r>
      <w:proofErr w:type="gramStart"/>
      <w:r w:rsidRPr="00373489">
        <w:rPr>
          <w:rFonts w:asciiTheme="minorHAnsi" w:eastAsia="Calibri" w:hAnsiTheme="minorHAnsi" w:cstheme="minorHAnsi"/>
          <w:bCs/>
          <w:i/>
          <w:iCs/>
          <w:color w:val="auto"/>
          <w:kern w:val="0"/>
          <w:sz w:val="16"/>
          <w:szCs w:val="16"/>
          <w:lang w:eastAsia="en-US"/>
        </w:rPr>
        <w:t>Codice)</w:t>
      </w:r>
      <w:r w:rsidR="004809E1" w:rsidRPr="00373489">
        <w:rPr>
          <w:rFonts w:asciiTheme="minorHAnsi" w:hAnsiTheme="minorHAnsi" w:cstheme="minorHAnsi"/>
          <w:bCs/>
          <w:i/>
          <w:iCs/>
          <w:color w:val="auto"/>
          <w:sz w:val="16"/>
          <w:szCs w:val="16"/>
        </w:rPr>
        <w:t xml:space="preserve"> </w:t>
      </w:r>
      <w:r w:rsidR="00C552BE" w:rsidRPr="00373489">
        <w:rPr>
          <w:rFonts w:asciiTheme="minorHAnsi" w:hAnsiTheme="minorHAnsi" w:cstheme="minorHAnsi"/>
          <w:bCs/>
          <w:i/>
          <w:iCs/>
          <w:color w:val="auto"/>
          <w:sz w:val="16"/>
          <w:szCs w:val="16"/>
        </w:rPr>
        <w:t xml:space="preserve">  -  </w:t>
      </w:r>
      <w:r w:rsidRPr="00373489">
        <w:rPr>
          <w:rFonts w:asciiTheme="minorHAnsi" w:eastAsia="Calibri" w:hAnsiTheme="minorHAnsi" w:cstheme="minorHAnsi"/>
          <w:bCs/>
          <w:i/>
          <w:iCs/>
          <w:color w:val="auto"/>
          <w:kern w:val="0"/>
          <w:sz w:val="16"/>
          <w:szCs w:val="16"/>
          <w:lang w:eastAsia="en-US"/>
        </w:rPr>
        <w:t>(</w:t>
      </w:r>
      <w:proofErr w:type="gramEnd"/>
      <w:r w:rsidRPr="00373489">
        <w:rPr>
          <w:rFonts w:asciiTheme="minorHAnsi" w:eastAsia="Calibri" w:hAnsiTheme="minorHAnsi" w:cstheme="minorHAnsi"/>
          <w:bCs/>
          <w:i/>
          <w:iCs/>
          <w:color w:val="auto"/>
          <w:kern w:val="0"/>
          <w:sz w:val="16"/>
          <w:szCs w:val="16"/>
          <w:lang w:eastAsia="en-US"/>
        </w:rPr>
        <w:t>da ripetere per ciascuna impresa ausiliaria)</w:t>
      </w:r>
    </w:p>
    <w:p w14:paraId="6AD63204" w14:textId="77777777" w:rsidR="002111DE" w:rsidRDefault="002111DE" w:rsidP="00277791">
      <w:pPr>
        <w:suppressAutoHyphens/>
        <w:ind w:left="142"/>
        <w:contextualSpacing/>
        <w:jc w:val="both"/>
        <w:rPr>
          <w:rFonts w:asciiTheme="minorHAnsi" w:eastAsia="Calibri" w:hAnsiTheme="minorHAnsi" w:cstheme="minorHAnsi"/>
          <w:bCs/>
          <w:color w:val="auto"/>
          <w:kern w:val="0"/>
          <w:sz w:val="18"/>
          <w:szCs w:val="18"/>
          <w:lang w:eastAsia="en-US"/>
        </w:rPr>
      </w:pPr>
    </w:p>
    <w:p w14:paraId="2DC251C9" w14:textId="1D8DF7AB" w:rsidR="00E96B5B" w:rsidRPr="00E96B5B" w:rsidRDefault="00E96B5B" w:rsidP="00E96B5B">
      <w:pPr>
        <w:numPr>
          <w:ilvl w:val="0"/>
          <w:numId w:val="17"/>
        </w:numPr>
        <w:suppressAutoHyphens/>
        <w:ind w:left="284" w:hanging="284"/>
        <w:contextualSpacing/>
        <w:jc w:val="both"/>
        <w:rPr>
          <w:rFonts w:ascii="Calibri" w:hAnsi="Calibri" w:cs="Calibri"/>
          <w:color w:val="auto"/>
          <w:kern w:val="0"/>
          <w:sz w:val="18"/>
          <w:szCs w:val="18"/>
          <w:lang w:eastAsia="ar-SA"/>
        </w:rPr>
      </w:pPr>
      <w:r w:rsidRPr="00E96B5B">
        <w:rPr>
          <w:rFonts w:ascii="Calibri" w:hAnsi="Calibri" w:cs="Calibri"/>
          <w:color w:val="auto"/>
          <w:kern w:val="0"/>
          <w:sz w:val="18"/>
          <w:szCs w:val="18"/>
          <w:lang w:eastAsia="ar-SA"/>
        </w:rPr>
        <w:t xml:space="preserve">che </w:t>
      </w:r>
      <w:r w:rsidRPr="00E96B5B">
        <w:rPr>
          <w:rFonts w:ascii="Calibri" w:hAnsi="Calibri" w:cs="Calibri"/>
          <w:b/>
          <w:bCs/>
          <w:color w:val="000000"/>
          <w:kern w:val="0"/>
          <w:sz w:val="18"/>
          <w:szCs w:val="18"/>
          <w:lang w:eastAsia="ar-SA"/>
        </w:rPr>
        <w:t>l’avvalimento</w:t>
      </w:r>
      <w:r w:rsidRPr="00E96B5B">
        <w:rPr>
          <w:rFonts w:ascii="Calibri" w:hAnsi="Calibri" w:cs="Calibri"/>
          <w:b/>
          <w:bCs/>
          <w:color w:val="auto"/>
          <w:kern w:val="0"/>
          <w:sz w:val="18"/>
          <w:szCs w:val="18"/>
          <w:lang w:eastAsia="ar-SA"/>
        </w:rPr>
        <w:t xml:space="preserve"> è finalizzato</w:t>
      </w:r>
      <w:r w:rsidRPr="00E96B5B">
        <w:rPr>
          <w:rFonts w:ascii="Calibri" w:hAnsi="Calibri" w:cs="Calibri"/>
          <w:color w:val="auto"/>
          <w:kern w:val="0"/>
          <w:sz w:val="18"/>
          <w:szCs w:val="18"/>
          <w:lang w:eastAsia="ar-SA"/>
        </w:rPr>
        <w:t xml:space="preserve">: </w:t>
      </w:r>
    </w:p>
    <w:p w14:paraId="750EEA6E" w14:textId="77777777" w:rsidR="00E96B5B" w:rsidRDefault="00E96B5B" w:rsidP="00277791">
      <w:pPr>
        <w:suppressAutoHyphens/>
        <w:ind w:left="142"/>
        <w:contextualSpacing/>
        <w:jc w:val="both"/>
        <w:rPr>
          <w:rFonts w:asciiTheme="minorHAnsi" w:eastAsia="Calibri" w:hAnsiTheme="minorHAnsi" w:cstheme="minorHAnsi"/>
          <w:bCs/>
          <w:color w:val="auto"/>
          <w:kern w:val="0"/>
          <w:sz w:val="18"/>
          <w:szCs w:val="18"/>
          <w:lang w:eastAsia="en-US"/>
        </w:rPr>
      </w:pPr>
    </w:p>
    <w:p w14:paraId="05B5DC9B" w14:textId="05E4FAC3" w:rsidR="00E96B5B" w:rsidRDefault="00783135" w:rsidP="00E96B5B">
      <w:pPr>
        <w:suppressAutoHyphens/>
        <w:ind w:left="426" w:hanging="142"/>
        <w:contextualSpacing/>
        <w:jc w:val="both"/>
        <w:rPr>
          <w:rFonts w:asciiTheme="minorHAnsi" w:eastAsia="Calibri" w:hAnsiTheme="minorHAnsi" w:cstheme="minorHAnsi"/>
          <w:iCs/>
          <w:color w:val="auto"/>
          <w:kern w:val="0"/>
          <w:sz w:val="16"/>
          <w:szCs w:val="16"/>
          <w:lang w:eastAsia="en-US"/>
        </w:rPr>
      </w:pPr>
      <w:sdt>
        <w:sdtPr>
          <w:rPr>
            <w:rFonts w:ascii="Calibri" w:eastAsia="Calibri" w:hAnsi="Calibri" w:cs="Calibri"/>
            <w:b/>
            <w:color w:val="auto"/>
            <w:kern w:val="0"/>
            <w:sz w:val="22"/>
            <w:szCs w:val="22"/>
            <w:lang w:eastAsia="en-US"/>
          </w:rPr>
          <w:id w:val="998302047"/>
          <w14:checkbox>
            <w14:checked w14:val="0"/>
            <w14:checkedState w14:val="2612" w14:font="MS Gothic"/>
            <w14:uncheckedState w14:val="2610" w14:font="MS Gothic"/>
          </w14:checkbox>
        </w:sdtPr>
        <w:sdtEndPr/>
        <w:sdtContent>
          <w:r w:rsidR="00B241A0">
            <w:rPr>
              <w:rFonts w:ascii="MS Gothic" w:eastAsia="MS Gothic" w:hAnsi="MS Gothic" w:cs="Calibri" w:hint="eastAsia"/>
              <w:b/>
              <w:color w:val="auto"/>
              <w:kern w:val="0"/>
              <w:sz w:val="22"/>
              <w:szCs w:val="22"/>
              <w:lang w:eastAsia="en-US"/>
            </w:rPr>
            <w:t>☐</w:t>
          </w:r>
        </w:sdtContent>
      </w:sdt>
      <w:r w:rsidR="002111DE">
        <w:rPr>
          <w:rFonts w:asciiTheme="minorHAnsi" w:eastAsia="Calibri" w:hAnsiTheme="minorHAnsi" w:cstheme="minorHAnsi"/>
          <w:iCs/>
          <w:color w:val="auto"/>
          <w:kern w:val="0"/>
          <w:sz w:val="16"/>
          <w:szCs w:val="16"/>
          <w:lang w:eastAsia="en-US"/>
        </w:rPr>
        <w:t xml:space="preserve"> </w:t>
      </w:r>
      <w:r w:rsidR="00AB7DA7">
        <w:rPr>
          <w:rFonts w:asciiTheme="minorHAnsi" w:eastAsia="Calibri" w:hAnsiTheme="minorHAnsi" w:cstheme="minorHAnsi"/>
          <w:iCs/>
          <w:color w:val="auto"/>
          <w:kern w:val="0"/>
          <w:sz w:val="16"/>
          <w:szCs w:val="16"/>
          <w:lang w:eastAsia="en-US"/>
        </w:rPr>
        <w:t xml:space="preserve"> </w:t>
      </w:r>
      <w:r w:rsidR="00B22EBF">
        <w:rPr>
          <w:rFonts w:asciiTheme="minorHAnsi" w:eastAsia="Calibri" w:hAnsiTheme="minorHAnsi" w:cstheme="minorHAnsi"/>
          <w:iCs/>
          <w:color w:val="auto"/>
          <w:kern w:val="0"/>
          <w:sz w:val="16"/>
          <w:szCs w:val="16"/>
          <w:lang w:eastAsia="en-US"/>
        </w:rPr>
        <w:tab/>
      </w:r>
      <w:r w:rsidR="00E96B5B" w:rsidRPr="00E96B5B">
        <w:rPr>
          <w:rFonts w:asciiTheme="minorHAnsi" w:eastAsia="Calibri" w:hAnsiTheme="minorHAnsi" w:cstheme="minorHAnsi"/>
          <w:b/>
          <w:bCs/>
          <w:iCs/>
          <w:color w:val="auto"/>
          <w:kern w:val="0"/>
          <w:sz w:val="18"/>
          <w:szCs w:val="18"/>
          <w:u w:val="single"/>
          <w:lang w:eastAsia="en-US"/>
        </w:rPr>
        <w:t>per</w:t>
      </w:r>
      <w:r w:rsidR="00E96B5B" w:rsidRPr="00F32C62">
        <w:rPr>
          <w:rFonts w:asciiTheme="minorHAnsi" w:eastAsia="Calibri" w:hAnsiTheme="minorHAnsi" w:cstheme="minorHAnsi"/>
          <w:b/>
          <w:bCs/>
          <w:iCs/>
          <w:color w:val="auto"/>
          <w:kern w:val="0"/>
          <w:sz w:val="18"/>
          <w:szCs w:val="18"/>
          <w:u w:val="single"/>
          <w:lang w:eastAsia="en-US"/>
        </w:rPr>
        <w:t xml:space="preserve"> acquisire un requisito di partecipazione</w:t>
      </w:r>
    </w:p>
    <w:p w14:paraId="78D44B7A" w14:textId="77777777" w:rsidR="00E96B5B" w:rsidRDefault="002111DE" w:rsidP="00E96B5B">
      <w:pPr>
        <w:suppressAutoHyphens/>
        <w:ind w:left="709"/>
        <w:contextualSpacing/>
        <w:jc w:val="both"/>
        <w:rPr>
          <w:rFonts w:ascii="Calibri" w:eastAsia="Calibri" w:hAnsi="Calibri" w:cs="Calibri"/>
          <w:color w:val="auto"/>
          <w:kern w:val="0"/>
          <w:sz w:val="18"/>
          <w:szCs w:val="18"/>
          <w:lang w:eastAsia="en-US"/>
        </w:rPr>
      </w:pPr>
      <w:r w:rsidRPr="00FF5705">
        <w:rPr>
          <w:rFonts w:ascii="Calibri" w:eastAsia="Calibri" w:hAnsi="Calibri" w:cs="Calibri"/>
          <w:b/>
          <w:bCs/>
          <w:color w:val="auto"/>
          <w:kern w:val="0"/>
          <w:sz w:val="18"/>
          <w:szCs w:val="18"/>
          <w:lang w:eastAsia="en-US"/>
        </w:rPr>
        <w:t xml:space="preserve">DICHIARA </w:t>
      </w:r>
      <w:r w:rsidRPr="009A7265">
        <w:rPr>
          <w:rFonts w:ascii="Calibri" w:eastAsia="Calibri" w:hAnsi="Calibri" w:cs="Calibri"/>
          <w:color w:val="auto"/>
          <w:kern w:val="0"/>
          <w:sz w:val="18"/>
          <w:szCs w:val="18"/>
          <w:lang w:eastAsia="en-US"/>
        </w:rPr>
        <w:t xml:space="preserve">che </w:t>
      </w:r>
      <w:r w:rsidR="008B7183" w:rsidRPr="008B7183">
        <w:rPr>
          <w:rFonts w:ascii="Calibri" w:eastAsia="Calibri" w:hAnsi="Calibri" w:cs="Calibri"/>
          <w:color w:val="auto"/>
          <w:kern w:val="0"/>
          <w:sz w:val="18"/>
          <w:szCs w:val="18"/>
          <w:lang w:eastAsia="en-US"/>
        </w:rPr>
        <w:t>intende avvalersi, della seguente impresa ausiliaria</w:t>
      </w:r>
      <w:r w:rsidR="00D84F7E">
        <w:rPr>
          <w:rFonts w:ascii="Calibri" w:eastAsia="Calibri" w:hAnsi="Calibri" w:cs="Calibri"/>
          <w:color w:val="auto"/>
          <w:kern w:val="0"/>
          <w:sz w:val="18"/>
          <w:szCs w:val="18"/>
          <w:lang w:eastAsia="en-US"/>
        </w:rPr>
        <w:t>,</w:t>
      </w:r>
      <w:r w:rsidR="008B7183" w:rsidRPr="008B7183">
        <w:rPr>
          <w:rFonts w:ascii="Calibri" w:eastAsia="Calibri" w:hAnsi="Calibri" w:cs="Calibri"/>
          <w:iCs/>
          <w:color w:val="auto"/>
          <w:kern w:val="0"/>
          <w:sz w:val="18"/>
          <w:szCs w:val="18"/>
          <w:lang w:eastAsia="en-US"/>
        </w:rPr>
        <w:t xml:space="preserve"> indicata nella Parte II – sezione C del DGUE</w:t>
      </w:r>
      <w:r w:rsidR="00D84F7E">
        <w:rPr>
          <w:rFonts w:ascii="Calibri" w:eastAsia="Calibri" w:hAnsi="Calibri" w:cs="Calibri"/>
          <w:iCs/>
          <w:color w:val="auto"/>
          <w:kern w:val="0"/>
          <w:sz w:val="18"/>
          <w:szCs w:val="18"/>
          <w:lang w:eastAsia="en-US"/>
        </w:rPr>
        <w:t>,</w:t>
      </w:r>
      <w:r w:rsidR="008B7183">
        <w:rPr>
          <w:rFonts w:ascii="Calibri" w:eastAsia="Calibri" w:hAnsi="Calibri" w:cs="Calibri"/>
          <w:iCs/>
          <w:color w:val="auto"/>
          <w:kern w:val="0"/>
          <w:sz w:val="18"/>
          <w:szCs w:val="18"/>
          <w:lang w:eastAsia="en-US"/>
        </w:rPr>
        <w:t xml:space="preserve"> </w:t>
      </w:r>
      <w:r w:rsidR="008B7183" w:rsidRPr="008B7183">
        <w:rPr>
          <w:rFonts w:ascii="Calibri" w:eastAsia="Calibri" w:hAnsi="Calibri" w:cs="Calibri"/>
          <w:color w:val="auto"/>
          <w:kern w:val="0"/>
          <w:sz w:val="18"/>
          <w:szCs w:val="18"/>
          <w:lang w:eastAsia="en-US"/>
        </w:rPr>
        <w:t xml:space="preserve"> </w:t>
      </w:r>
    </w:p>
    <w:p w14:paraId="3A8E28E6" w14:textId="77777777" w:rsidR="00E96B5B" w:rsidRPr="003E78BC" w:rsidRDefault="00E96B5B" w:rsidP="00E96B5B">
      <w:pPr>
        <w:pStyle w:val="Paragrafoelenco1"/>
        <w:tabs>
          <w:tab w:val="left" w:pos="5245"/>
        </w:tabs>
        <w:spacing w:line="276" w:lineRule="auto"/>
        <w:ind w:left="530" w:firstLine="179"/>
        <w:jc w:val="both"/>
        <w:rPr>
          <w:rFonts w:asciiTheme="minorHAnsi" w:hAnsiTheme="minorHAnsi" w:cstheme="minorHAnsi"/>
          <w:color w:val="auto"/>
          <w:sz w:val="18"/>
          <w:szCs w:val="18"/>
        </w:rPr>
      </w:pPr>
      <w:r w:rsidRPr="005B38A1">
        <w:rPr>
          <w:rFonts w:asciiTheme="minorHAnsi" w:hAnsiTheme="minorHAnsi" w:cstheme="minorHAnsi"/>
          <w:b/>
          <w:bCs/>
          <w:color w:val="auto"/>
          <w:sz w:val="18"/>
          <w:szCs w:val="18"/>
        </w:rPr>
        <w:t>indicare denominazione dell’</w:t>
      </w:r>
      <w:r w:rsidRPr="005B38A1">
        <w:rPr>
          <w:rFonts w:ascii="Calibri" w:eastAsia="Arial Narrow" w:hAnsi="Calibri" w:cs="Calibri"/>
          <w:b/>
          <w:bCs/>
          <w:color w:val="auto"/>
          <w:kern w:val="3"/>
          <w:sz w:val="18"/>
          <w:szCs w:val="18"/>
        </w:rPr>
        <w:t>impresa ausiliaria</w:t>
      </w:r>
      <w:r w:rsidRPr="005B38A1">
        <w:rPr>
          <w:rFonts w:ascii="Calibri" w:eastAsia="Arial Narrow" w:hAnsi="Calibri" w:cs="Calibri"/>
          <w:color w:val="auto"/>
          <w:kern w:val="3"/>
          <w:sz w:val="18"/>
          <w:szCs w:val="18"/>
        </w:rPr>
        <w:t xml:space="preserve"> e forma giuridica</w:t>
      </w:r>
      <w:r>
        <w:rPr>
          <w:rFonts w:ascii="Calibri" w:eastAsia="Arial Narrow" w:hAnsi="Calibri" w:cs="Calibri"/>
          <w:color w:val="auto"/>
          <w:kern w:val="3"/>
          <w:sz w:val="18"/>
          <w:szCs w:val="18"/>
        </w:rPr>
        <w:tab/>
      </w:r>
      <w:r w:rsidRPr="003E78BC">
        <w:rPr>
          <w:rFonts w:asciiTheme="minorHAnsi" w:hAnsiTheme="minorHAnsi" w:cstheme="minorHAnsi"/>
          <w:color w:val="auto"/>
          <w:sz w:val="18"/>
          <w:szCs w:val="18"/>
        </w:rPr>
        <w:t xml:space="preserve"> 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____________________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w:t>
      </w:r>
    </w:p>
    <w:p w14:paraId="7AC3CA41" w14:textId="77777777" w:rsidR="00E96B5B" w:rsidRPr="003E78BC" w:rsidRDefault="00E96B5B" w:rsidP="00E96B5B">
      <w:pPr>
        <w:pStyle w:val="Paragrafoelenco1"/>
        <w:spacing w:before="60" w:after="60" w:line="276" w:lineRule="auto"/>
        <w:ind w:left="530"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Con sede legale in __________________________ (____) via/P.zza ___________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w:t>
      </w:r>
      <w:r w:rsidRPr="007C7090">
        <w:rPr>
          <w:rFonts w:asciiTheme="minorHAnsi" w:hAnsiTheme="minorHAnsi" w:cstheme="minorHAnsi"/>
          <w:color w:val="auto"/>
          <w:sz w:val="18"/>
          <w:szCs w:val="18"/>
        </w:rPr>
        <w:t xml:space="preserve"> </w:t>
      </w:r>
      <w:r w:rsidRPr="003E78BC">
        <w:rPr>
          <w:rFonts w:asciiTheme="minorHAnsi" w:hAnsiTheme="minorHAnsi" w:cstheme="minorHAnsi"/>
          <w:color w:val="auto"/>
          <w:sz w:val="18"/>
          <w:szCs w:val="18"/>
        </w:rPr>
        <w:t>CAP _____</w:t>
      </w:r>
    </w:p>
    <w:p w14:paraId="4433237D" w14:textId="77777777" w:rsidR="00E96B5B" w:rsidRDefault="00E96B5B" w:rsidP="00E96B5B">
      <w:pPr>
        <w:pStyle w:val="Paragrafoelenco1"/>
        <w:spacing w:before="60" w:after="60"/>
        <w:ind w:left="527"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 F. ___________</w:t>
      </w:r>
      <w:r>
        <w:rPr>
          <w:rFonts w:asciiTheme="minorHAnsi" w:hAnsiTheme="minorHAnsi" w:cstheme="minorHAnsi"/>
          <w:color w:val="auto"/>
          <w:sz w:val="18"/>
          <w:szCs w:val="18"/>
        </w:rPr>
        <w:t>__</w:t>
      </w:r>
      <w:r w:rsidRPr="003E78BC">
        <w:rPr>
          <w:rFonts w:asciiTheme="minorHAnsi" w:hAnsiTheme="minorHAnsi" w:cstheme="minorHAnsi"/>
          <w:color w:val="auto"/>
          <w:sz w:val="18"/>
          <w:szCs w:val="18"/>
        </w:rPr>
        <w:t>______ P. IVA 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____________Telefono ____________ PEC ____</w:t>
      </w:r>
      <w:r>
        <w:rPr>
          <w:rFonts w:asciiTheme="minorHAnsi" w:hAnsiTheme="minorHAnsi" w:cstheme="minorHAnsi"/>
          <w:color w:val="auto"/>
          <w:sz w:val="18"/>
          <w:szCs w:val="18"/>
        </w:rPr>
        <w:t>______</w:t>
      </w:r>
      <w:r w:rsidRPr="003E78BC">
        <w:rPr>
          <w:rFonts w:asciiTheme="minorHAnsi" w:hAnsiTheme="minorHAnsi" w:cstheme="minorHAnsi"/>
          <w:color w:val="auto"/>
          <w:sz w:val="18"/>
          <w:szCs w:val="18"/>
        </w:rPr>
        <w:t>_______</w:t>
      </w:r>
    </w:p>
    <w:p w14:paraId="0F5C45FE" w14:textId="58073713" w:rsidR="008B7183" w:rsidRDefault="00E96B5B" w:rsidP="00E96B5B">
      <w:pPr>
        <w:suppressAutoHyphens/>
        <w:ind w:left="709"/>
        <w:contextualSpacing/>
        <w:jc w:val="both"/>
        <w:rPr>
          <w:rFonts w:ascii="Calibri" w:eastAsia="Calibri" w:hAnsi="Calibri" w:cs="Calibri"/>
          <w:color w:val="auto"/>
          <w:kern w:val="0"/>
          <w:sz w:val="18"/>
          <w:szCs w:val="18"/>
          <w:lang w:eastAsia="en-US"/>
        </w:rPr>
      </w:pPr>
      <w:r w:rsidRPr="005B38A1">
        <w:rPr>
          <w:rFonts w:ascii="Calibri" w:eastAsia="Calibri" w:hAnsi="Calibri" w:cs="Calibri"/>
          <w:color w:val="auto"/>
          <w:kern w:val="0"/>
          <w:sz w:val="18"/>
          <w:szCs w:val="18"/>
          <w:lang w:eastAsia="en-US"/>
        </w:rPr>
        <w:t>per</w:t>
      </w:r>
      <w:r w:rsidRPr="00F32C62">
        <w:rPr>
          <w:rFonts w:ascii="Calibri" w:eastAsia="Calibri" w:hAnsi="Calibri" w:cs="Calibri"/>
          <w:color w:val="auto"/>
          <w:kern w:val="0"/>
          <w:sz w:val="18"/>
          <w:szCs w:val="18"/>
          <w:lang w:eastAsia="en-US"/>
        </w:rPr>
        <w:t xml:space="preserve"> acquisire un requisito di partecipazione</w:t>
      </w:r>
      <w:r w:rsidR="008B7183" w:rsidRPr="008B7183">
        <w:rPr>
          <w:rFonts w:ascii="Calibri" w:eastAsia="Calibri" w:hAnsi="Calibri" w:cs="Calibri"/>
          <w:color w:val="auto"/>
          <w:kern w:val="0"/>
          <w:sz w:val="18"/>
          <w:szCs w:val="18"/>
          <w:lang w:eastAsia="en-US"/>
        </w:rPr>
        <w:t xml:space="preserve"> del quale questo operatore è carente come indicato nel </w:t>
      </w:r>
      <w:proofErr w:type="gramStart"/>
      <w:r w:rsidR="008B7183" w:rsidRPr="008B7183">
        <w:rPr>
          <w:rFonts w:ascii="Calibri" w:eastAsia="Calibri" w:hAnsi="Calibri" w:cs="Calibri"/>
          <w:color w:val="auto"/>
          <w:kern w:val="0"/>
          <w:sz w:val="18"/>
          <w:szCs w:val="18"/>
          <w:lang w:eastAsia="en-US"/>
        </w:rPr>
        <w:t>seguito :</w:t>
      </w:r>
      <w:proofErr w:type="gramEnd"/>
      <w:r w:rsidR="008B7183" w:rsidRPr="008B7183">
        <w:rPr>
          <w:rFonts w:ascii="Calibri" w:eastAsia="Calibri" w:hAnsi="Calibri" w:cs="Calibri"/>
          <w:color w:val="auto"/>
          <w:kern w:val="0"/>
          <w:sz w:val="18"/>
          <w:szCs w:val="18"/>
          <w:lang w:eastAsia="en-US"/>
        </w:rPr>
        <w:t xml:space="preserve"> </w:t>
      </w:r>
    </w:p>
    <w:p w14:paraId="29C7F0DE" w14:textId="77777777" w:rsidR="00E96B5B" w:rsidRPr="00E96B5B" w:rsidRDefault="00E96B5B" w:rsidP="00E96B5B">
      <w:pPr>
        <w:suppressAutoHyphens/>
        <w:ind w:left="426" w:firstLine="283"/>
        <w:contextualSpacing/>
        <w:jc w:val="both"/>
        <w:rPr>
          <w:rFonts w:ascii="Calibri" w:eastAsia="Calibri" w:hAnsi="Calibri" w:cs="Calibri"/>
          <w:color w:val="auto"/>
          <w:kern w:val="0"/>
          <w:sz w:val="18"/>
          <w:szCs w:val="18"/>
          <w:lang w:eastAsia="en-US"/>
        </w:rPr>
      </w:pPr>
      <w:r w:rsidRPr="00E96B5B">
        <w:rPr>
          <w:rFonts w:ascii="Calibri" w:eastAsia="Calibri" w:hAnsi="Calibri" w:cs="Calibri"/>
          <w:b/>
          <w:bCs/>
          <w:color w:val="auto"/>
          <w:kern w:val="0"/>
          <w:sz w:val="18"/>
          <w:szCs w:val="18"/>
          <w:lang w:eastAsia="en-US"/>
        </w:rPr>
        <w:t>indicare requisito</w:t>
      </w:r>
      <w:r w:rsidRPr="00E96B5B">
        <w:rPr>
          <w:rFonts w:ascii="Calibri" w:eastAsia="Calibri" w:hAnsi="Calibri" w:cs="Calibri"/>
          <w:color w:val="auto"/>
          <w:kern w:val="0"/>
          <w:sz w:val="18"/>
          <w:szCs w:val="18"/>
          <w:lang w:eastAsia="en-US"/>
        </w:rPr>
        <w:t>, categoria e classifica _________________________________</w:t>
      </w:r>
    </w:p>
    <w:p w14:paraId="02DE49FF" w14:textId="48F0263F" w:rsidR="00B5744E" w:rsidRDefault="00B5744E" w:rsidP="00E96B5B">
      <w:pPr>
        <w:pStyle w:val="Paragrafoelenco1"/>
        <w:tabs>
          <w:tab w:val="left" w:pos="5245"/>
        </w:tabs>
        <w:spacing w:before="60" w:after="60"/>
        <w:ind w:left="709"/>
        <w:jc w:val="both"/>
        <w:rPr>
          <w:rFonts w:asciiTheme="minorHAnsi" w:hAnsiTheme="minorHAnsi" w:cstheme="minorHAnsi"/>
          <w:color w:val="auto"/>
          <w:sz w:val="18"/>
          <w:szCs w:val="18"/>
        </w:rPr>
      </w:pPr>
      <w:r w:rsidRPr="00D84F7E">
        <w:rPr>
          <w:rFonts w:asciiTheme="minorHAnsi" w:hAnsiTheme="minorHAnsi" w:cstheme="minorHAnsi"/>
          <w:b/>
          <w:bCs/>
          <w:color w:val="auto"/>
          <w:sz w:val="18"/>
          <w:szCs w:val="18"/>
        </w:rPr>
        <w:t>e allega il contratto</w:t>
      </w:r>
      <w:r w:rsidRPr="00B5744E">
        <w:rPr>
          <w:rFonts w:asciiTheme="minorHAnsi" w:hAnsiTheme="minorHAnsi" w:cstheme="minorHAnsi"/>
          <w:color w:val="auto"/>
          <w:sz w:val="18"/>
          <w:szCs w:val="18"/>
        </w:rPr>
        <w:t xml:space="preserve"> di avvalimento nonché la dichiarazione di impegno dell’Ausiliaria (Allegato 02</w:t>
      </w:r>
      <w:r>
        <w:rPr>
          <w:rFonts w:asciiTheme="minorHAnsi" w:hAnsiTheme="minorHAnsi" w:cstheme="minorHAnsi"/>
          <w:color w:val="auto"/>
          <w:sz w:val="18"/>
          <w:szCs w:val="18"/>
        </w:rPr>
        <w:t>_</w:t>
      </w:r>
      <w:r w:rsidRPr="00B5744E">
        <w:rPr>
          <w:rFonts w:asciiTheme="minorHAnsi" w:hAnsiTheme="minorHAnsi" w:cstheme="minorHAnsi"/>
          <w:color w:val="auto"/>
          <w:sz w:val="18"/>
          <w:szCs w:val="18"/>
        </w:rPr>
        <w:t>C</w:t>
      </w:r>
      <w:r>
        <w:rPr>
          <w:rFonts w:asciiTheme="minorHAnsi" w:hAnsiTheme="minorHAnsi" w:cstheme="minorHAnsi"/>
          <w:color w:val="auto"/>
          <w:sz w:val="18"/>
          <w:szCs w:val="18"/>
        </w:rPr>
        <w:t>)</w:t>
      </w:r>
      <w:r w:rsidRPr="00B5744E">
        <w:rPr>
          <w:rFonts w:asciiTheme="minorHAnsi" w:hAnsiTheme="minorHAnsi" w:cstheme="minorHAnsi"/>
          <w:color w:val="auto"/>
          <w:sz w:val="18"/>
          <w:szCs w:val="18"/>
        </w:rPr>
        <w:t xml:space="preserve">, il DGUE </w:t>
      </w:r>
      <w:proofErr w:type="spellStart"/>
      <w:proofErr w:type="gramStart"/>
      <w:r w:rsidRPr="00B5744E">
        <w:rPr>
          <w:rFonts w:asciiTheme="minorHAnsi" w:hAnsiTheme="minorHAnsi" w:cstheme="minorHAnsi"/>
          <w:color w:val="auto"/>
          <w:sz w:val="18"/>
          <w:szCs w:val="18"/>
        </w:rPr>
        <w:t>Response</w:t>
      </w:r>
      <w:proofErr w:type="spellEnd"/>
      <w:r w:rsidRPr="00B5744E">
        <w:rPr>
          <w:rFonts w:asciiTheme="minorHAnsi" w:hAnsiTheme="minorHAnsi" w:cstheme="minorHAnsi"/>
          <w:color w:val="auto"/>
          <w:sz w:val="18"/>
          <w:szCs w:val="18"/>
        </w:rPr>
        <w:t xml:space="preserve"> </w:t>
      </w:r>
      <w:r w:rsidR="00AB7DA7">
        <w:rPr>
          <w:rFonts w:asciiTheme="minorHAnsi" w:hAnsiTheme="minorHAnsi" w:cstheme="minorHAnsi"/>
          <w:color w:val="auto"/>
          <w:sz w:val="18"/>
          <w:szCs w:val="18"/>
        </w:rPr>
        <w:t xml:space="preserve"> </w:t>
      </w:r>
      <w:r w:rsidRPr="00B5744E">
        <w:rPr>
          <w:rFonts w:asciiTheme="minorHAnsi" w:hAnsiTheme="minorHAnsi" w:cstheme="minorHAnsi"/>
          <w:color w:val="auto"/>
          <w:sz w:val="18"/>
          <w:szCs w:val="18"/>
        </w:rPr>
        <w:t>dell’ausiliaria</w:t>
      </w:r>
      <w:proofErr w:type="gramEnd"/>
      <w:r>
        <w:rPr>
          <w:rFonts w:asciiTheme="minorHAnsi" w:hAnsiTheme="minorHAnsi" w:cstheme="minorHAnsi"/>
          <w:color w:val="auto"/>
          <w:sz w:val="18"/>
          <w:szCs w:val="18"/>
        </w:rPr>
        <w:t xml:space="preserve">, </w:t>
      </w:r>
      <w:r w:rsidRPr="00B5744E">
        <w:rPr>
          <w:rFonts w:asciiTheme="minorHAnsi" w:hAnsiTheme="minorHAnsi" w:cstheme="minorHAnsi"/>
          <w:color w:val="auto"/>
          <w:sz w:val="18"/>
          <w:szCs w:val="18"/>
        </w:rPr>
        <w:t xml:space="preserve">il Patto di integrità </w:t>
      </w:r>
      <w:r>
        <w:rPr>
          <w:rFonts w:asciiTheme="minorHAnsi" w:hAnsiTheme="minorHAnsi" w:cstheme="minorHAnsi"/>
          <w:color w:val="auto"/>
          <w:sz w:val="18"/>
          <w:szCs w:val="18"/>
        </w:rPr>
        <w:t xml:space="preserve">(Allegato 09) </w:t>
      </w:r>
      <w:r w:rsidRPr="00B5744E">
        <w:rPr>
          <w:rFonts w:asciiTheme="minorHAnsi" w:hAnsiTheme="minorHAnsi" w:cstheme="minorHAnsi"/>
          <w:color w:val="auto"/>
          <w:sz w:val="18"/>
          <w:szCs w:val="18"/>
        </w:rPr>
        <w:t>firmato digitalmente dall’ausiliaria</w:t>
      </w:r>
      <w:r>
        <w:rPr>
          <w:rFonts w:asciiTheme="minorHAnsi" w:hAnsiTheme="minorHAnsi" w:cstheme="minorHAnsi"/>
          <w:color w:val="auto"/>
          <w:sz w:val="18"/>
          <w:szCs w:val="18"/>
        </w:rPr>
        <w:t xml:space="preserve"> e l’attestazione SOA </w:t>
      </w:r>
      <w:r w:rsidRPr="00B5744E">
        <w:rPr>
          <w:rFonts w:asciiTheme="minorHAnsi" w:hAnsiTheme="minorHAnsi" w:cstheme="minorHAnsi"/>
          <w:color w:val="auto"/>
          <w:sz w:val="18"/>
          <w:szCs w:val="18"/>
        </w:rPr>
        <w:t>dell’Ausiliaria</w:t>
      </w:r>
    </w:p>
    <w:p w14:paraId="26C3C01A" w14:textId="77777777" w:rsidR="00D7473E" w:rsidRDefault="00D7473E" w:rsidP="00E96B5B">
      <w:pPr>
        <w:pStyle w:val="Paragrafoelenco1"/>
        <w:tabs>
          <w:tab w:val="left" w:pos="5245"/>
        </w:tabs>
        <w:spacing w:before="60" w:after="60"/>
        <w:ind w:left="709"/>
        <w:jc w:val="both"/>
        <w:rPr>
          <w:rFonts w:asciiTheme="minorHAnsi" w:hAnsiTheme="minorHAnsi" w:cstheme="minorHAnsi"/>
          <w:color w:val="auto"/>
          <w:sz w:val="18"/>
          <w:szCs w:val="18"/>
        </w:rPr>
      </w:pPr>
    </w:p>
    <w:p w14:paraId="4D2FED16" w14:textId="77777777" w:rsidR="00B22DDF" w:rsidRDefault="00B22DDF" w:rsidP="00E96B5B">
      <w:pPr>
        <w:pStyle w:val="Paragrafoelenco1"/>
        <w:tabs>
          <w:tab w:val="left" w:pos="5245"/>
        </w:tabs>
        <w:spacing w:before="60" w:after="60"/>
        <w:ind w:left="709"/>
        <w:jc w:val="both"/>
        <w:rPr>
          <w:rFonts w:asciiTheme="minorHAnsi" w:hAnsiTheme="minorHAnsi" w:cstheme="minorHAnsi"/>
          <w:color w:val="auto"/>
          <w:sz w:val="18"/>
          <w:szCs w:val="18"/>
        </w:rPr>
      </w:pPr>
    </w:p>
    <w:p w14:paraId="739C391F" w14:textId="77777777" w:rsidR="00E96B5B" w:rsidRPr="00E96B5B" w:rsidRDefault="00783135" w:rsidP="00E96B5B">
      <w:pPr>
        <w:pStyle w:val="Default"/>
        <w:tabs>
          <w:tab w:val="left" w:pos="284"/>
        </w:tabs>
        <w:ind w:firstLine="284"/>
        <w:jc w:val="both"/>
        <w:rPr>
          <w:rFonts w:ascii="Calibri" w:hAnsi="Calibri" w:cs="Calibri"/>
          <w:b/>
          <w:bCs/>
          <w:sz w:val="18"/>
          <w:szCs w:val="18"/>
        </w:rPr>
      </w:pPr>
      <w:sdt>
        <w:sdtPr>
          <w:rPr>
            <w:rFonts w:ascii="Calibri" w:eastAsia="Calibri" w:hAnsi="Calibri" w:cs="Calibri"/>
            <w:b/>
            <w:color w:val="auto"/>
            <w:sz w:val="22"/>
            <w:szCs w:val="22"/>
          </w:rPr>
          <w:id w:val="207997086"/>
          <w14:checkbox>
            <w14:checked w14:val="0"/>
            <w14:checkedState w14:val="2612" w14:font="MS Gothic"/>
            <w14:uncheckedState w14:val="2610" w14:font="MS Gothic"/>
          </w14:checkbox>
        </w:sdtPr>
        <w:sdtEndPr/>
        <w:sdtContent>
          <w:r w:rsidR="00E96B5B">
            <w:rPr>
              <w:rFonts w:ascii="MS Gothic" w:eastAsia="MS Gothic" w:hAnsi="MS Gothic" w:cs="Calibri" w:hint="eastAsia"/>
              <w:b/>
              <w:color w:val="auto"/>
              <w:sz w:val="22"/>
              <w:szCs w:val="22"/>
            </w:rPr>
            <w:t>☐</w:t>
          </w:r>
        </w:sdtContent>
      </w:sdt>
      <w:r w:rsidR="00E96B5B">
        <w:rPr>
          <w:rFonts w:asciiTheme="minorHAnsi" w:eastAsia="Calibri" w:hAnsiTheme="minorHAnsi" w:cstheme="minorHAnsi"/>
          <w:iCs/>
          <w:color w:val="auto"/>
          <w:sz w:val="16"/>
          <w:szCs w:val="16"/>
        </w:rPr>
        <w:t xml:space="preserve">  </w:t>
      </w:r>
      <w:r w:rsidR="00E96B5B">
        <w:rPr>
          <w:rFonts w:asciiTheme="minorHAnsi" w:eastAsia="Calibri" w:hAnsiTheme="minorHAnsi" w:cstheme="minorHAnsi"/>
          <w:iCs/>
          <w:color w:val="auto"/>
          <w:sz w:val="16"/>
          <w:szCs w:val="16"/>
        </w:rPr>
        <w:tab/>
      </w:r>
      <w:r w:rsidR="00E96B5B" w:rsidRPr="00864BA9">
        <w:rPr>
          <w:rFonts w:ascii="Calibri" w:hAnsi="Calibri" w:cs="Calibri"/>
          <w:b/>
          <w:bCs/>
          <w:sz w:val="18"/>
          <w:szCs w:val="18"/>
          <w:u w:val="single"/>
          <w:lang w:eastAsia="ar-SA"/>
        </w:rPr>
        <w:t xml:space="preserve">per </w:t>
      </w:r>
      <w:r w:rsidR="00E00FBE" w:rsidRPr="00864BA9">
        <w:rPr>
          <w:rFonts w:ascii="Calibri" w:hAnsi="Calibri" w:cs="Calibri"/>
          <w:b/>
          <w:bCs/>
          <w:sz w:val="18"/>
          <w:szCs w:val="18"/>
          <w:u w:val="single"/>
          <w:lang w:eastAsia="ar-SA"/>
        </w:rPr>
        <w:t>migliorare l’offerta del concorrente</w:t>
      </w:r>
    </w:p>
    <w:p w14:paraId="5CBF43C2" w14:textId="77777777" w:rsidR="00E96B5B" w:rsidRDefault="00E96B5B" w:rsidP="00E96B5B">
      <w:pPr>
        <w:suppressAutoHyphens/>
        <w:ind w:left="709"/>
        <w:contextualSpacing/>
        <w:jc w:val="both"/>
        <w:rPr>
          <w:rFonts w:ascii="Calibri" w:eastAsia="Calibri" w:hAnsi="Calibri" w:cs="Calibri"/>
          <w:color w:val="auto"/>
          <w:kern w:val="0"/>
          <w:sz w:val="18"/>
          <w:szCs w:val="18"/>
          <w:lang w:eastAsia="en-US"/>
        </w:rPr>
      </w:pPr>
      <w:r w:rsidRPr="00FF5705">
        <w:rPr>
          <w:rFonts w:ascii="Calibri" w:eastAsia="Calibri" w:hAnsi="Calibri" w:cs="Calibri"/>
          <w:b/>
          <w:bCs/>
          <w:color w:val="auto"/>
          <w:kern w:val="0"/>
          <w:sz w:val="18"/>
          <w:szCs w:val="18"/>
          <w:lang w:eastAsia="en-US"/>
        </w:rPr>
        <w:t xml:space="preserve">DICHIARA </w:t>
      </w:r>
      <w:r w:rsidRPr="009A7265">
        <w:rPr>
          <w:rFonts w:ascii="Calibri" w:eastAsia="Calibri" w:hAnsi="Calibri" w:cs="Calibri"/>
          <w:color w:val="auto"/>
          <w:kern w:val="0"/>
          <w:sz w:val="18"/>
          <w:szCs w:val="18"/>
          <w:lang w:eastAsia="en-US"/>
        </w:rPr>
        <w:t xml:space="preserve">che </w:t>
      </w:r>
      <w:r w:rsidRPr="008B7183">
        <w:rPr>
          <w:rFonts w:ascii="Calibri" w:eastAsia="Calibri" w:hAnsi="Calibri" w:cs="Calibri"/>
          <w:color w:val="auto"/>
          <w:kern w:val="0"/>
          <w:sz w:val="18"/>
          <w:szCs w:val="18"/>
          <w:lang w:eastAsia="en-US"/>
        </w:rPr>
        <w:t>intende avvalersi, della seguente impresa ausiliaria</w:t>
      </w:r>
      <w:r>
        <w:rPr>
          <w:rFonts w:ascii="Calibri" w:eastAsia="Calibri" w:hAnsi="Calibri" w:cs="Calibri"/>
          <w:color w:val="auto"/>
          <w:kern w:val="0"/>
          <w:sz w:val="18"/>
          <w:szCs w:val="18"/>
          <w:lang w:eastAsia="en-US"/>
        </w:rPr>
        <w:t>,</w:t>
      </w:r>
      <w:r w:rsidRPr="008B7183">
        <w:rPr>
          <w:rFonts w:ascii="Calibri" w:eastAsia="Calibri" w:hAnsi="Calibri" w:cs="Calibri"/>
          <w:iCs/>
          <w:color w:val="auto"/>
          <w:kern w:val="0"/>
          <w:sz w:val="18"/>
          <w:szCs w:val="18"/>
          <w:lang w:eastAsia="en-US"/>
        </w:rPr>
        <w:t xml:space="preserve"> indicata nella Parte II – sezione C del DGUE</w:t>
      </w:r>
      <w:r>
        <w:rPr>
          <w:rFonts w:ascii="Calibri" w:eastAsia="Calibri" w:hAnsi="Calibri" w:cs="Calibri"/>
          <w:iCs/>
          <w:color w:val="auto"/>
          <w:kern w:val="0"/>
          <w:sz w:val="18"/>
          <w:szCs w:val="18"/>
          <w:lang w:eastAsia="en-US"/>
        </w:rPr>
        <w:t xml:space="preserve">, </w:t>
      </w:r>
      <w:r w:rsidRPr="008B7183">
        <w:rPr>
          <w:rFonts w:ascii="Calibri" w:eastAsia="Calibri" w:hAnsi="Calibri" w:cs="Calibri"/>
          <w:color w:val="auto"/>
          <w:kern w:val="0"/>
          <w:sz w:val="18"/>
          <w:szCs w:val="18"/>
          <w:lang w:eastAsia="en-US"/>
        </w:rPr>
        <w:t xml:space="preserve"> </w:t>
      </w:r>
    </w:p>
    <w:p w14:paraId="3097475D" w14:textId="77777777" w:rsidR="00E96B5B" w:rsidRPr="003E78BC" w:rsidRDefault="00E96B5B" w:rsidP="00E96B5B">
      <w:pPr>
        <w:pStyle w:val="Paragrafoelenco1"/>
        <w:tabs>
          <w:tab w:val="left" w:pos="5245"/>
        </w:tabs>
        <w:spacing w:line="276" w:lineRule="auto"/>
        <w:ind w:left="530" w:firstLine="179"/>
        <w:jc w:val="both"/>
        <w:rPr>
          <w:rFonts w:asciiTheme="minorHAnsi" w:hAnsiTheme="minorHAnsi" w:cstheme="minorHAnsi"/>
          <w:color w:val="auto"/>
          <w:sz w:val="18"/>
          <w:szCs w:val="18"/>
        </w:rPr>
      </w:pPr>
      <w:r w:rsidRPr="00014B1E">
        <w:rPr>
          <w:rFonts w:asciiTheme="minorHAnsi" w:hAnsiTheme="minorHAnsi" w:cstheme="minorHAnsi"/>
          <w:b/>
          <w:bCs/>
          <w:color w:val="auto"/>
          <w:sz w:val="18"/>
          <w:szCs w:val="18"/>
        </w:rPr>
        <w:t>indicare denominazione dell’</w:t>
      </w:r>
      <w:r w:rsidRPr="00014B1E">
        <w:rPr>
          <w:rFonts w:ascii="Calibri" w:eastAsia="Arial Narrow" w:hAnsi="Calibri" w:cs="Calibri"/>
          <w:b/>
          <w:bCs/>
          <w:color w:val="auto"/>
          <w:kern w:val="3"/>
          <w:sz w:val="18"/>
          <w:szCs w:val="18"/>
        </w:rPr>
        <w:t xml:space="preserve">impresa ausiliaria </w:t>
      </w:r>
      <w:r w:rsidRPr="005B38A1">
        <w:rPr>
          <w:rFonts w:ascii="Calibri" w:eastAsia="Arial Narrow" w:hAnsi="Calibri" w:cs="Calibri"/>
          <w:color w:val="auto"/>
          <w:kern w:val="3"/>
          <w:sz w:val="18"/>
          <w:szCs w:val="18"/>
        </w:rPr>
        <w:t>e forma giuridica</w:t>
      </w:r>
      <w:r>
        <w:rPr>
          <w:rFonts w:ascii="Calibri" w:eastAsia="Arial Narrow" w:hAnsi="Calibri" w:cs="Calibri"/>
          <w:color w:val="auto"/>
          <w:kern w:val="3"/>
          <w:sz w:val="18"/>
          <w:szCs w:val="18"/>
        </w:rPr>
        <w:tab/>
      </w:r>
      <w:r w:rsidRPr="003E78BC">
        <w:rPr>
          <w:rFonts w:asciiTheme="minorHAnsi" w:hAnsiTheme="minorHAnsi" w:cstheme="minorHAnsi"/>
          <w:color w:val="auto"/>
          <w:sz w:val="18"/>
          <w:szCs w:val="18"/>
        </w:rPr>
        <w:t xml:space="preserve"> 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____________________</w:t>
      </w:r>
      <w:r>
        <w:rPr>
          <w:rFonts w:asciiTheme="minorHAnsi" w:hAnsiTheme="minorHAnsi" w:cstheme="minorHAnsi"/>
          <w:color w:val="auto"/>
          <w:sz w:val="18"/>
          <w:szCs w:val="18"/>
        </w:rPr>
        <w:t>_</w:t>
      </w:r>
      <w:r w:rsidRPr="003E78BC">
        <w:rPr>
          <w:rFonts w:asciiTheme="minorHAnsi" w:hAnsiTheme="minorHAnsi" w:cstheme="minorHAnsi"/>
          <w:color w:val="auto"/>
          <w:sz w:val="18"/>
          <w:szCs w:val="18"/>
        </w:rPr>
        <w:t>_</w:t>
      </w:r>
    </w:p>
    <w:p w14:paraId="3699851D" w14:textId="77777777" w:rsidR="00E96B5B" w:rsidRPr="003E78BC" w:rsidRDefault="00E96B5B" w:rsidP="00E96B5B">
      <w:pPr>
        <w:pStyle w:val="Paragrafoelenco1"/>
        <w:spacing w:before="60" w:after="60" w:line="276" w:lineRule="auto"/>
        <w:ind w:left="530"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Con sede legale in __________________________ (____) via/P.zza ___________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w:t>
      </w:r>
      <w:r w:rsidRPr="007C7090">
        <w:rPr>
          <w:rFonts w:asciiTheme="minorHAnsi" w:hAnsiTheme="minorHAnsi" w:cstheme="minorHAnsi"/>
          <w:color w:val="auto"/>
          <w:sz w:val="18"/>
          <w:szCs w:val="18"/>
        </w:rPr>
        <w:t xml:space="preserve"> </w:t>
      </w:r>
      <w:r w:rsidRPr="003E78BC">
        <w:rPr>
          <w:rFonts w:asciiTheme="minorHAnsi" w:hAnsiTheme="minorHAnsi" w:cstheme="minorHAnsi"/>
          <w:color w:val="auto"/>
          <w:sz w:val="18"/>
          <w:szCs w:val="18"/>
        </w:rPr>
        <w:t>CAP _____</w:t>
      </w:r>
    </w:p>
    <w:p w14:paraId="3A948A91" w14:textId="77777777" w:rsidR="00E96B5B" w:rsidRDefault="00E96B5B" w:rsidP="00E96B5B">
      <w:pPr>
        <w:pStyle w:val="Paragrafoelenco1"/>
        <w:spacing w:before="60" w:after="60"/>
        <w:ind w:left="527" w:firstLine="179"/>
        <w:jc w:val="both"/>
        <w:rPr>
          <w:rFonts w:asciiTheme="minorHAnsi" w:hAnsiTheme="minorHAnsi" w:cstheme="minorHAnsi"/>
          <w:color w:val="auto"/>
          <w:sz w:val="18"/>
          <w:szCs w:val="18"/>
        </w:rPr>
      </w:pPr>
      <w:r w:rsidRPr="003E78BC">
        <w:rPr>
          <w:rFonts w:asciiTheme="minorHAnsi" w:hAnsiTheme="minorHAnsi" w:cstheme="minorHAnsi"/>
          <w:color w:val="auto"/>
          <w:sz w:val="18"/>
          <w:szCs w:val="18"/>
        </w:rPr>
        <w:t>C. F. ___________</w:t>
      </w:r>
      <w:r>
        <w:rPr>
          <w:rFonts w:asciiTheme="minorHAnsi" w:hAnsiTheme="minorHAnsi" w:cstheme="minorHAnsi"/>
          <w:color w:val="auto"/>
          <w:sz w:val="18"/>
          <w:szCs w:val="18"/>
        </w:rPr>
        <w:t>__</w:t>
      </w:r>
      <w:r w:rsidRPr="003E78BC">
        <w:rPr>
          <w:rFonts w:asciiTheme="minorHAnsi" w:hAnsiTheme="minorHAnsi" w:cstheme="minorHAnsi"/>
          <w:color w:val="auto"/>
          <w:sz w:val="18"/>
          <w:szCs w:val="18"/>
        </w:rPr>
        <w:t>______ P. IVA ___</w:t>
      </w:r>
      <w:r>
        <w:rPr>
          <w:rFonts w:asciiTheme="minorHAnsi" w:hAnsiTheme="minorHAnsi" w:cstheme="minorHAnsi"/>
          <w:color w:val="auto"/>
          <w:sz w:val="18"/>
          <w:szCs w:val="18"/>
        </w:rPr>
        <w:t>_____</w:t>
      </w:r>
      <w:r w:rsidRPr="003E78BC">
        <w:rPr>
          <w:rFonts w:asciiTheme="minorHAnsi" w:hAnsiTheme="minorHAnsi" w:cstheme="minorHAnsi"/>
          <w:color w:val="auto"/>
          <w:sz w:val="18"/>
          <w:szCs w:val="18"/>
        </w:rPr>
        <w:t>____________Telefono ____________ PEC ____</w:t>
      </w:r>
      <w:r>
        <w:rPr>
          <w:rFonts w:asciiTheme="minorHAnsi" w:hAnsiTheme="minorHAnsi" w:cstheme="minorHAnsi"/>
          <w:color w:val="auto"/>
          <w:sz w:val="18"/>
          <w:szCs w:val="18"/>
        </w:rPr>
        <w:t>______</w:t>
      </w:r>
      <w:r w:rsidRPr="003E78BC">
        <w:rPr>
          <w:rFonts w:asciiTheme="minorHAnsi" w:hAnsiTheme="minorHAnsi" w:cstheme="minorHAnsi"/>
          <w:color w:val="auto"/>
          <w:sz w:val="18"/>
          <w:szCs w:val="18"/>
        </w:rPr>
        <w:t>_______</w:t>
      </w:r>
    </w:p>
    <w:p w14:paraId="4B485452" w14:textId="4F74198C" w:rsidR="00E96B5B" w:rsidRDefault="00E96B5B" w:rsidP="00E52B7D">
      <w:pPr>
        <w:ind w:left="709" w:right="51"/>
        <w:jc w:val="both"/>
        <w:rPr>
          <w:rFonts w:ascii="Calibri" w:hAnsi="Calibri" w:cs="Calibri"/>
          <w:color w:val="auto"/>
          <w:sz w:val="18"/>
          <w:szCs w:val="18"/>
        </w:rPr>
      </w:pPr>
      <w:r w:rsidRPr="00E96B5B">
        <w:rPr>
          <w:rFonts w:ascii="Calibri" w:hAnsi="Calibri" w:cs="Calibri"/>
          <w:b/>
          <w:bCs/>
          <w:iCs/>
          <w:color w:val="auto"/>
          <w:kern w:val="2"/>
          <w:sz w:val="18"/>
          <w:szCs w:val="18"/>
          <w:u w:val="single"/>
        </w:rPr>
        <w:t xml:space="preserve">al fine di migliorare </w:t>
      </w:r>
      <w:proofErr w:type="gramStart"/>
      <w:r w:rsidRPr="00E96B5B">
        <w:rPr>
          <w:rFonts w:ascii="Calibri" w:hAnsi="Calibri" w:cs="Calibri"/>
          <w:b/>
          <w:bCs/>
          <w:iCs/>
          <w:color w:val="auto"/>
          <w:kern w:val="2"/>
          <w:sz w:val="18"/>
          <w:szCs w:val="18"/>
          <w:u w:val="single"/>
        </w:rPr>
        <w:t xml:space="preserve">l’offerta </w:t>
      </w:r>
      <w:r w:rsidRPr="00E96B5B">
        <w:rPr>
          <w:rFonts w:ascii="Calibri" w:hAnsi="Calibri" w:cs="Calibri"/>
          <w:b/>
          <w:bCs/>
          <w:color w:val="auto"/>
          <w:kern w:val="2"/>
          <w:sz w:val="18"/>
          <w:szCs w:val="18"/>
        </w:rPr>
        <w:t xml:space="preserve"> </w:t>
      </w:r>
      <w:r>
        <w:rPr>
          <w:rFonts w:ascii="Calibri" w:hAnsi="Calibri" w:cs="Calibri"/>
          <w:b/>
          <w:bCs/>
          <w:color w:val="auto"/>
          <w:kern w:val="2"/>
          <w:sz w:val="18"/>
          <w:szCs w:val="18"/>
        </w:rPr>
        <w:t>-</w:t>
      </w:r>
      <w:proofErr w:type="gramEnd"/>
      <w:r>
        <w:rPr>
          <w:rFonts w:ascii="Calibri" w:hAnsi="Calibri" w:cs="Calibri"/>
          <w:b/>
          <w:bCs/>
          <w:color w:val="auto"/>
          <w:kern w:val="2"/>
          <w:sz w:val="18"/>
          <w:szCs w:val="18"/>
        </w:rPr>
        <w:t xml:space="preserve">  </w:t>
      </w:r>
      <w:r w:rsidR="00E00FBE" w:rsidRPr="00E96B5B">
        <w:rPr>
          <w:rFonts w:ascii="Calibri" w:hAnsi="Calibri" w:cs="Calibri"/>
          <w:b/>
          <w:bCs/>
          <w:color w:val="auto"/>
          <w:kern w:val="2"/>
          <w:sz w:val="18"/>
          <w:szCs w:val="18"/>
        </w:rPr>
        <w:t xml:space="preserve">i requisiti oggetto di avvalimento devono essere indicati esclusivamente nel contratto di avvalimento </w:t>
      </w:r>
      <w:r w:rsidRPr="00E96B5B">
        <w:rPr>
          <w:rFonts w:ascii="Calibri" w:hAnsi="Calibri" w:cs="Calibri"/>
          <w:color w:val="auto"/>
          <w:sz w:val="18"/>
          <w:szCs w:val="18"/>
        </w:rPr>
        <w:t xml:space="preserve">- </w:t>
      </w:r>
      <w:r w:rsidR="00E52B7D">
        <w:rPr>
          <w:rFonts w:ascii="Calibri" w:hAnsi="Calibri" w:cs="Calibri"/>
          <w:color w:val="auto"/>
          <w:sz w:val="18"/>
          <w:szCs w:val="18"/>
        </w:rPr>
        <w:t>i</w:t>
      </w:r>
      <w:r w:rsidRPr="00E96B5B">
        <w:rPr>
          <w:rFonts w:ascii="Calibri" w:hAnsi="Calibri" w:cs="Calibri"/>
          <w:color w:val="auto"/>
          <w:sz w:val="18"/>
          <w:szCs w:val="18"/>
        </w:rPr>
        <w:t xml:space="preserve">l contratto deve essere </w:t>
      </w:r>
      <w:r w:rsidR="00E00FBE" w:rsidRPr="00E96B5B">
        <w:rPr>
          <w:rFonts w:ascii="Calibri" w:hAnsi="Calibri" w:cs="Calibri"/>
          <w:b/>
          <w:bCs/>
          <w:color w:val="auto"/>
          <w:sz w:val="18"/>
          <w:szCs w:val="18"/>
        </w:rPr>
        <w:t>inserito nell</w:t>
      </w:r>
      <w:r w:rsidR="00E52B7D" w:rsidRPr="00E96B5B">
        <w:rPr>
          <w:rFonts w:ascii="Calibri" w:hAnsi="Calibri" w:cs="Calibri"/>
          <w:b/>
          <w:bCs/>
          <w:color w:val="auto"/>
          <w:sz w:val="18"/>
          <w:szCs w:val="18"/>
        </w:rPr>
        <w:t>a busta contente l</w:t>
      </w:r>
      <w:r w:rsidR="00E00FBE" w:rsidRPr="00E96B5B">
        <w:rPr>
          <w:rFonts w:ascii="Calibri" w:hAnsi="Calibri" w:cs="Calibri"/>
          <w:b/>
          <w:bCs/>
          <w:color w:val="auto"/>
          <w:sz w:val="18"/>
          <w:szCs w:val="18"/>
        </w:rPr>
        <w:t>’offerta tecnica</w:t>
      </w:r>
    </w:p>
    <w:p w14:paraId="5F212CDC" w14:textId="4FD1D1E9" w:rsidR="00E52B7D" w:rsidRPr="00E52B7D" w:rsidRDefault="00E52B7D" w:rsidP="00E52B7D">
      <w:pPr>
        <w:ind w:left="709" w:right="51"/>
        <w:jc w:val="both"/>
        <w:rPr>
          <w:rFonts w:ascii="Calibri" w:hAnsi="Calibri" w:cs="Calibri"/>
          <w:iCs/>
          <w:color w:val="auto"/>
          <w:kern w:val="2"/>
          <w:sz w:val="18"/>
          <w:szCs w:val="18"/>
        </w:rPr>
      </w:pPr>
      <w:r w:rsidRPr="00E52B7D">
        <w:rPr>
          <w:rFonts w:ascii="Calibri" w:hAnsi="Calibri" w:cs="Calibri"/>
          <w:iCs/>
          <w:color w:val="auto"/>
          <w:kern w:val="2"/>
          <w:sz w:val="18"/>
          <w:szCs w:val="18"/>
        </w:rPr>
        <w:t xml:space="preserve">e allega la dichiarazione di impegno dell’Ausiliaria (Allegato 02_C), il DGUE </w:t>
      </w:r>
      <w:proofErr w:type="spellStart"/>
      <w:proofErr w:type="gramStart"/>
      <w:r w:rsidRPr="00E52B7D">
        <w:rPr>
          <w:rFonts w:ascii="Calibri" w:hAnsi="Calibri" w:cs="Calibri"/>
          <w:iCs/>
          <w:color w:val="auto"/>
          <w:kern w:val="2"/>
          <w:sz w:val="18"/>
          <w:szCs w:val="18"/>
        </w:rPr>
        <w:t>Response</w:t>
      </w:r>
      <w:proofErr w:type="spellEnd"/>
      <w:r w:rsidRPr="00E52B7D">
        <w:rPr>
          <w:rFonts w:ascii="Calibri" w:hAnsi="Calibri" w:cs="Calibri"/>
          <w:iCs/>
          <w:color w:val="auto"/>
          <w:kern w:val="2"/>
          <w:sz w:val="18"/>
          <w:szCs w:val="18"/>
        </w:rPr>
        <w:t xml:space="preserve">  dell’ausiliaria</w:t>
      </w:r>
      <w:proofErr w:type="gramEnd"/>
      <w:r w:rsidRPr="00E52B7D">
        <w:rPr>
          <w:rFonts w:ascii="Calibri" w:hAnsi="Calibri" w:cs="Calibri"/>
          <w:iCs/>
          <w:color w:val="auto"/>
          <w:kern w:val="2"/>
          <w:sz w:val="18"/>
          <w:szCs w:val="18"/>
        </w:rPr>
        <w:t xml:space="preserve">, il Patto di integrità (Allegato 09) firmato digitalmente dall’ausiliaria </w:t>
      </w:r>
    </w:p>
    <w:p w14:paraId="3A44582F" w14:textId="77777777" w:rsidR="00E52B7D" w:rsidRDefault="00E52B7D" w:rsidP="005A290F">
      <w:pPr>
        <w:pStyle w:val="Paragrafoelenco1"/>
        <w:tabs>
          <w:tab w:val="left" w:pos="5245"/>
        </w:tabs>
        <w:ind w:left="426"/>
        <w:jc w:val="both"/>
        <w:rPr>
          <w:rFonts w:asciiTheme="minorHAnsi" w:hAnsiTheme="minorHAnsi" w:cstheme="minorHAnsi"/>
          <w:b/>
          <w:bCs/>
          <w:color w:val="auto"/>
          <w:sz w:val="18"/>
          <w:szCs w:val="18"/>
        </w:rPr>
      </w:pPr>
    </w:p>
    <w:p w14:paraId="372095CC" w14:textId="3404E14F" w:rsidR="00B241A0" w:rsidRDefault="00C552BE" w:rsidP="00E52B7D">
      <w:pPr>
        <w:pStyle w:val="Paragrafoelenco1"/>
        <w:tabs>
          <w:tab w:val="left" w:pos="5245"/>
        </w:tabs>
        <w:ind w:left="709"/>
        <w:jc w:val="both"/>
        <w:rPr>
          <w:rFonts w:asciiTheme="minorHAnsi" w:hAnsiTheme="minorHAnsi" w:cstheme="minorHAnsi"/>
          <w:color w:val="auto"/>
          <w:sz w:val="18"/>
          <w:szCs w:val="18"/>
        </w:rPr>
      </w:pPr>
      <w:r w:rsidRPr="005A290F">
        <w:rPr>
          <w:rFonts w:asciiTheme="minorHAnsi" w:hAnsiTheme="minorHAnsi" w:cstheme="minorHAnsi"/>
          <w:b/>
          <w:bCs/>
          <w:color w:val="auto"/>
          <w:sz w:val="18"/>
          <w:szCs w:val="18"/>
        </w:rPr>
        <w:t>NB:</w:t>
      </w:r>
      <w:r w:rsidRPr="005A290F">
        <w:rPr>
          <w:rFonts w:asciiTheme="minorHAnsi" w:hAnsiTheme="minorHAnsi" w:cstheme="minorHAnsi"/>
          <w:color w:val="auto"/>
          <w:sz w:val="18"/>
          <w:szCs w:val="18"/>
        </w:rPr>
        <w:t xml:space="preserve"> in caso di avvalimento per migliorare l’offerta, qualora alla procedura di gara partecipino sia l’ausiliario che l’impresa </w:t>
      </w:r>
      <w:proofErr w:type="spellStart"/>
      <w:r w:rsidRPr="005A290F">
        <w:rPr>
          <w:rFonts w:asciiTheme="minorHAnsi" w:hAnsiTheme="minorHAnsi" w:cstheme="minorHAnsi"/>
          <w:color w:val="auto"/>
          <w:sz w:val="18"/>
          <w:szCs w:val="18"/>
        </w:rPr>
        <w:t>ausiliata</w:t>
      </w:r>
      <w:proofErr w:type="spellEnd"/>
      <w:r w:rsidRPr="005A290F">
        <w:rPr>
          <w:rFonts w:asciiTheme="minorHAnsi" w:hAnsiTheme="minorHAnsi" w:cstheme="minorHAnsi"/>
          <w:color w:val="auto"/>
          <w:sz w:val="18"/>
          <w:szCs w:val="18"/>
        </w:rPr>
        <w:t xml:space="preserve">, dovrà essere allegata </w:t>
      </w:r>
      <w:r w:rsidR="00CF6E9C" w:rsidRPr="005A290F">
        <w:rPr>
          <w:rFonts w:asciiTheme="minorHAnsi" w:hAnsiTheme="minorHAnsi" w:cstheme="minorHAnsi"/>
          <w:color w:val="auto"/>
          <w:sz w:val="18"/>
          <w:szCs w:val="18"/>
        </w:rPr>
        <w:t xml:space="preserve">nella busta amministrativa, </w:t>
      </w:r>
      <w:r w:rsidRPr="005A290F">
        <w:rPr>
          <w:rFonts w:asciiTheme="minorHAnsi" w:hAnsiTheme="minorHAnsi" w:cstheme="minorHAnsi"/>
          <w:color w:val="auto"/>
          <w:sz w:val="18"/>
          <w:szCs w:val="18"/>
        </w:rPr>
        <w:t>documentazione atta a dimostrare che non sussistono collegamenti tali da ricondurre entrambe le imprese ad uno stesso centro decisionale</w:t>
      </w:r>
    </w:p>
    <w:p w14:paraId="19BEA2BE" w14:textId="77777777" w:rsidR="00B22DDF" w:rsidRPr="005A290F" w:rsidRDefault="00B22DDF" w:rsidP="00E52B7D">
      <w:pPr>
        <w:pStyle w:val="Paragrafoelenco1"/>
        <w:tabs>
          <w:tab w:val="left" w:pos="5245"/>
        </w:tabs>
        <w:ind w:left="709"/>
        <w:jc w:val="both"/>
        <w:rPr>
          <w:rFonts w:asciiTheme="minorHAnsi" w:hAnsiTheme="minorHAnsi" w:cstheme="minorHAnsi"/>
          <w:color w:val="auto"/>
          <w:sz w:val="18"/>
          <w:szCs w:val="1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EA03F2" w:rsidRPr="00F40779" w14:paraId="7F2F0823" w14:textId="77777777" w:rsidTr="00722AAC">
        <w:trPr>
          <w:trHeight w:val="137"/>
        </w:trPr>
        <w:tc>
          <w:tcPr>
            <w:tcW w:w="9356" w:type="dxa"/>
            <w:tcBorders>
              <w:top w:val="single" w:sz="4" w:space="0" w:color="auto"/>
              <w:left w:val="single" w:sz="4" w:space="0" w:color="auto"/>
              <w:bottom w:val="single" w:sz="4" w:space="0" w:color="auto"/>
              <w:right w:val="single" w:sz="4" w:space="0" w:color="auto"/>
            </w:tcBorders>
            <w:hideMark/>
          </w:tcPr>
          <w:p w14:paraId="0ABFE7DF" w14:textId="5AAB5499" w:rsidR="00EA03F2" w:rsidRPr="00F40779" w:rsidRDefault="00EA03F2" w:rsidP="00B22DDF">
            <w:pPr>
              <w:pStyle w:val="Paragrafoelenco"/>
              <w:numPr>
                <w:ilvl w:val="0"/>
                <w:numId w:val="2"/>
              </w:numPr>
              <w:tabs>
                <w:tab w:val="clear" w:pos="-142"/>
              </w:tabs>
              <w:spacing w:before="60" w:after="60"/>
              <w:ind w:left="306" w:hanging="306"/>
              <w:jc w:val="both"/>
              <w:rPr>
                <w:rFonts w:asciiTheme="minorHAnsi" w:eastAsia="Calibri" w:hAnsiTheme="minorHAnsi" w:cstheme="minorHAnsi"/>
                <w:b/>
                <w:color w:val="0F243E" w:themeColor="text2" w:themeShade="80"/>
                <w:kern w:val="0"/>
                <w:sz w:val="18"/>
                <w:szCs w:val="18"/>
                <w:lang w:eastAsia="en-US"/>
              </w:rPr>
            </w:pPr>
            <w:r w:rsidRPr="00F40779">
              <w:rPr>
                <w:rFonts w:asciiTheme="minorHAnsi" w:eastAsia="Calibri" w:hAnsiTheme="minorHAnsi" w:cstheme="minorHAnsi"/>
                <w:b/>
                <w:color w:val="0F243E" w:themeColor="text2" w:themeShade="80"/>
                <w:kern w:val="0"/>
                <w:sz w:val="18"/>
                <w:szCs w:val="18"/>
                <w:lang w:eastAsia="en-US"/>
              </w:rPr>
              <w:t xml:space="preserve">DICHIARAZIONI IN CASO DI SUBAPPALTO “FACOLTATIVO” </w:t>
            </w:r>
            <w:r w:rsidRPr="00F40779">
              <w:rPr>
                <w:rFonts w:asciiTheme="minorHAnsi" w:eastAsia="Calibri" w:hAnsiTheme="minorHAnsi" w:cstheme="minorHAnsi"/>
                <w:b/>
                <w:bCs/>
                <w:color w:val="0F243E" w:themeColor="text2" w:themeShade="80"/>
                <w:kern w:val="0"/>
                <w:sz w:val="18"/>
                <w:szCs w:val="18"/>
                <w:lang w:eastAsia="en-US"/>
              </w:rPr>
              <w:t xml:space="preserve">ai sensi dell’art. 119 del </w:t>
            </w:r>
            <w:proofErr w:type="spellStart"/>
            <w:r w:rsidRPr="00F40779">
              <w:rPr>
                <w:rFonts w:asciiTheme="minorHAnsi" w:eastAsia="Calibri" w:hAnsiTheme="minorHAnsi" w:cstheme="minorHAnsi"/>
                <w:b/>
                <w:bCs/>
                <w:color w:val="0F243E" w:themeColor="text2" w:themeShade="80"/>
                <w:kern w:val="0"/>
                <w:sz w:val="18"/>
                <w:szCs w:val="18"/>
                <w:lang w:eastAsia="en-US"/>
              </w:rPr>
              <w:t>D.Lgs.</w:t>
            </w:r>
            <w:proofErr w:type="spellEnd"/>
            <w:r w:rsidRPr="00F40779">
              <w:rPr>
                <w:rFonts w:asciiTheme="minorHAnsi" w:eastAsia="Calibri" w:hAnsiTheme="minorHAnsi" w:cstheme="minorHAnsi"/>
                <w:b/>
                <w:bCs/>
                <w:color w:val="0F243E" w:themeColor="text2" w:themeShade="80"/>
                <w:kern w:val="0"/>
                <w:sz w:val="18"/>
                <w:szCs w:val="18"/>
                <w:lang w:eastAsia="en-US"/>
              </w:rPr>
              <w:t xml:space="preserve"> 36/2023</w:t>
            </w:r>
          </w:p>
        </w:tc>
      </w:tr>
    </w:tbl>
    <w:p w14:paraId="16A5F4D5" w14:textId="77777777" w:rsidR="00B22DDF" w:rsidRDefault="00B22DDF" w:rsidP="00B22DDF">
      <w:pPr>
        <w:suppressAutoHyphens/>
        <w:spacing w:before="60" w:after="60"/>
        <w:contextualSpacing/>
        <w:jc w:val="both"/>
        <w:rPr>
          <w:rFonts w:asciiTheme="minorHAnsi" w:eastAsia="Calibri" w:hAnsiTheme="minorHAnsi" w:cstheme="minorHAnsi"/>
          <w:bCs/>
          <w:i/>
          <w:iCs/>
          <w:color w:val="auto"/>
          <w:kern w:val="0"/>
          <w:sz w:val="16"/>
          <w:szCs w:val="16"/>
          <w:lang w:eastAsia="en-US"/>
        </w:rPr>
      </w:pPr>
    </w:p>
    <w:p w14:paraId="7239D681" w14:textId="57B7CA35" w:rsidR="007F092B" w:rsidRPr="00D84F7E" w:rsidRDefault="00D5454A" w:rsidP="00B22DDF">
      <w:pPr>
        <w:suppressAutoHyphens/>
        <w:contextualSpacing/>
        <w:jc w:val="both"/>
        <w:rPr>
          <w:rFonts w:asciiTheme="minorHAnsi" w:hAnsiTheme="minorHAnsi" w:cstheme="minorHAnsi"/>
          <w:bCs/>
          <w:color w:val="auto"/>
          <w:sz w:val="16"/>
          <w:szCs w:val="16"/>
        </w:rPr>
      </w:pPr>
      <w:r w:rsidRPr="00D84F7E">
        <w:rPr>
          <w:rFonts w:asciiTheme="minorHAnsi" w:eastAsia="Calibri" w:hAnsiTheme="minorHAnsi" w:cstheme="minorHAnsi"/>
          <w:bCs/>
          <w:i/>
          <w:iCs/>
          <w:color w:val="auto"/>
          <w:kern w:val="0"/>
          <w:sz w:val="16"/>
          <w:szCs w:val="16"/>
          <w:lang w:eastAsia="en-US"/>
        </w:rPr>
        <w:t>(</w:t>
      </w:r>
      <w:r w:rsidRPr="00B22DDF">
        <w:rPr>
          <w:rFonts w:asciiTheme="minorHAnsi" w:eastAsia="Calibri" w:hAnsiTheme="minorHAnsi" w:cstheme="minorHAnsi"/>
          <w:bCs/>
          <w:i/>
          <w:iCs/>
          <w:color w:val="auto"/>
          <w:kern w:val="0"/>
          <w:sz w:val="16"/>
          <w:szCs w:val="16"/>
          <w:lang w:eastAsia="en-US"/>
        </w:rPr>
        <w:t xml:space="preserve">dichiarazione da rendere nel caso in cui il concorrente </w:t>
      </w:r>
      <w:proofErr w:type="gramStart"/>
      <w:r w:rsidRPr="00B22DDF">
        <w:rPr>
          <w:rFonts w:asciiTheme="minorHAnsi" w:eastAsia="Calibri" w:hAnsiTheme="minorHAnsi" w:cstheme="minorHAnsi"/>
          <w:bCs/>
          <w:i/>
          <w:iCs/>
          <w:color w:val="auto"/>
          <w:kern w:val="0"/>
          <w:sz w:val="16"/>
          <w:szCs w:val="16"/>
          <w:lang w:eastAsia="en-US"/>
        </w:rPr>
        <w:t>intenda  fare</w:t>
      </w:r>
      <w:proofErr w:type="gramEnd"/>
      <w:r w:rsidRPr="00B22DDF">
        <w:rPr>
          <w:rFonts w:asciiTheme="minorHAnsi" w:eastAsia="Calibri" w:hAnsiTheme="minorHAnsi" w:cstheme="minorHAnsi"/>
          <w:bCs/>
          <w:i/>
          <w:iCs/>
          <w:color w:val="auto"/>
          <w:kern w:val="0"/>
          <w:sz w:val="16"/>
          <w:szCs w:val="16"/>
          <w:lang w:eastAsia="en-US"/>
        </w:rPr>
        <w:t xml:space="preserve"> ricorso al subappalto facoltativo di cui all’art. 119 del</w:t>
      </w:r>
      <w:r w:rsidRPr="00D84F7E">
        <w:rPr>
          <w:rFonts w:asciiTheme="minorHAnsi" w:eastAsia="Calibri" w:hAnsiTheme="minorHAnsi" w:cstheme="minorHAnsi"/>
          <w:bCs/>
          <w:i/>
          <w:iCs/>
          <w:color w:val="auto"/>
          <w:kern w:val="0"/>
          <w:sz w:val="16"/>
          <w:szCs w:val="16"/>
          <w:lang w:eastAsia="en-US"/>
        </w:rPr>
        <w:t xml:space="preserve"> Codice)</w:t>
      </w:r>
      <w:r w:rsidRPr="00D84F7E">
        <w:rPr>
          <w:rFonts w:asciiTheme="minorHAnsi" w:hAnsiTheme="minorHAnsi" w:cstheme="minorHAnsi"/>
          <w:bCs/>
          <w:color w:val="auto"/>
          <w:sz w:val="16"/>
          <w:szCs w:val="16"/>
        </w:rPr>
        <w:t xml:space="preserve"> </w:t>
      </w:r>
    </w:p>
    <w:p w14:paraId="3E79A92D" w14:textId="77777777" w:rsidR="00B22DDF" w:rsidRDefault="00B22DDF" w:rsidP="00B22DDF">
      <w:pPr>
        <w:suppressAutoHyphens/>
        <w:contextualSpacing/>
        <w:jc w:val="both"/>
        <w:rPr>
          <w:rFonts w:ascii="Calibri" w:hAnsi="Calibri" w:cs="Calibri"/>
          <w:b/>
          <w:bCs/>
          <w:iCs/>
          <w:color w:val="auto"/>
          <w:sz w:val="18"/>
          <w:szCs w:val="18"/>
        </w:rPr>
      </w:pPr>
    </w:p>
    <w:p w14:paraId="185E2CE0" w14:textId="64CA4303" w:rsidR="005A290F" w:rsidRPr="00D5454A" w:rsidRDefault="005A290F" w:rsidP="00B22DDF">
      <w:pPr>
        <w:suppressAutoHyphens/>
        <w:contextualSpacing/>
        <w:jc w:val="both"/>
        <w:rPr>
          <w:rFonts w:ascii="Calibri" w:hAnsi="Calibri" w:cs="Calibri"/>
          <w:bCs/>
          <w:iCs/>
          <w:color w:val="auto"/>
          <w:sz w:val="18"/>
          <w:szCs w:val="18"/>
        </w:rPr>
      </w:pPr>
      <w:r w:rsidRPr="00D5454A">
        <w:rPr>
          <w:rFonts w:ascii="Calibri" w:hAnsi="Calibri" w:cs="Calibri"/>
          <w:b/>
          <w:bCs/>
          <w:iCs/>
          <w:color w:val="auto"/>
          <w:sz w:val="18"/>
          <w:szCs w:val="18"/>
        </w:rPr>
        <w:t xml:space="preserve">Da </w:t>
      </w:r>
      <w:proofErr w:type="gramStart"/>
      <w:r w:rsidRPr="00D5454A">
        <w:rPr>
          <w:rFonts w:ascii="Calibri" w:hAnsi="Calibri" w:cs="Calibri"/>
          <w:b/>
          <w:bCs/>
          <w:iCs/>
          <w:color w:val="auto"/>
          <w:sz w:val="18"/>
          <w:szCs w:val="18"/>
        </w:rPr>
        <w:t>compilare</w:t>
      </w:r>
      <w:r w:rsidRPr="00D5454A">
        <w:rPr>
          <w:rFonts w:ascii="Calibri" w:hAnsi="Calibri" w:cs="Calibri"/>
          <w:bCs/>
          <w:iCs/>
          <w:color w:val="auto"/>
          <w:sz w:val="18"/>
          <w:szCs w:val="18"/>
        </w:rPr>
        <w:t xml:space="preserve"> :</w:t>
      </w:r>
      <w:proofErr w:type="gramEnd"/>
      <w:r w:rsidRPr="00D5454A">
        <w:rPr>
          <w:rFonts w:ascii="Calibri" w:hAnsi="Calibri" w:cs="Calibri"/>
          <w:bCs/>
          <w:iCs/>
          <w:color w:val="auto"/>
          <w:sz w:val="18"/>
          <w:szCs w:val="18"/>
        </w:rPr>
        <w:t xml:space="preserve"> dall’operatore che partecipa in forma singola – in ipotesi di RTI/consorzio ordinario/GEIE/aggregazione di rete dalla Mandataria/designata </w:t>
      </w:r>
      <w:proofErr w:type="gramStart"/>
      <w:r w:rsidRPr="00D5454A">
        <w:rPr>
          <w:rFonts w:ascii="Calibri" w:hAnsi="Calibri" w:cs="Calibri"/>
          <w:bCs/>
          <w:iCs/>
          <w:color w:val="auto"/>
          <w:sz w:val="18"/>
          <w:szCs w:val="18"/>
        </w:rPr>
        <w:t>mandataria ,</w:t>
      </w:r>
      <w:proofErr w:type="gramEnd"/>
      <w:r w:rsidRPr="00D5454A">
        <w:rPr>
          <w:rFonts w:ascii="Calibri" w:hAnsi="Calibri" w:cs="Calibri"/>
          <w:bCs/>
          <w:iCs/>
          <w:color w:val="auto"/>
          <w:sz w:val="18"/>
          <w:szCs w:val="18"/>
        </w:rPr>
        <w:t xml:space="preserve"> - in ipotesi di consorzio di cooperative/imprese artigiane/stabile (di cui all’art. 65 comma 2 lettera b) c) d)) dal consorzio</w:t>
      </w:r>
    </w:p>
    <w:p w14:paraId="670CA045" w14:textId="77777777" w:rsidR="00B22DDF" w:rsidRDefault="00B22DDF" w:rsidP="00B22DDF">
      <w:pPr>
        <w:suppressAutoHyphens/>
        <w:spacing w:after="60"/>
        <w:contextualSpacing/>
        <w:jc w:val="both"/>
        <w:rPr>
          <w:rFonts w:asciiTheme="minorHAnsi" w:hAnsiTheme="minorHAnsi" w:cstheme="minorHAnsi"/>
          <w:bCs/>
          <w:i/>
          <w:iCs/>
          <w:color w:val="auto"/>
          <w:sz w:val="18"/>
          <w:szCs w:val="18"/>
        </w:rPr>
      </w:pPr>
    </w:p>
    <w:p w14:paraId="1100ED6C" w14:textId="625B63B2" w:rsidR="00D5454A" w:rsidRDefault="005A290F" w:rsidP="00B22DDF">
      <w:pPr>
        <w:suppressAutoHyphens/>
        <w:contextualSpacing/>
        <w:jc w:val="both"/>
        <w:rPr>
          <w:rFonts w:asciiTheme="minorHAnsi" w:hAnsiTheme="minorHAnsi" w:cstheme="minorHAnsi"/>
          <w:bCs/>
          <w:color w:val="auto"/>
          <w:sz w:val="18"/>
          <w:szCs w:val="18"/>
        </w:rPr>
      </w:pPr>
      <w:r>
        <w:rPr>
          <w:rFonts w:asciiTheme="minorHAnsi" w:hAnsiTheme="minorHAnsi" w:cstheme="minorHAnsi"/>
          <w:bCs/>
          <w:i/>
          <w:iCs/>
          <w:color w:val="auto"/>
          <w:sz w:val="18"/>
          <w:szCs w:val="18"/>
        </w:rPr>
        <w:t>L</w:t>
      </w:r>
      <w:r w:rsidR="007F092B" w:rsidRPr="00961FF8">
        <w:rPr>
          <w:rFonts w:asciiTheme="minorHAnsi" w:hAnsiTheme="minorHAnsi" w:cstheme="minorHAnsi"/>
          <w:bCs/>
          <w:i/>
          <w:iCs/>
          <w:color w:val="auto"/>
          <w:sz w:val="18"/>
          <w:szCs w:val="18"/>
        </w:rPr>
        <w:t>a mancata presentazione della “Dichiarazione inerente al subappalto</w:t>
      </w:r>
      <w:r w:rsidR="00265F79">
        <w:rPr>
          <w:rFonts w:asciiTheme="minorHAnsi" w:hAnsiTheme="minorHAnsi" w:cstheme="minorHAnsi"/>
          <w:bCs/>
          <w:i/>
          <w:iCs/>
          <w:color w:val="auto"/>
          <w:sz w:val="18"/>
          <w:szCs w:val="18"/>
        </w:rPr>
        <w:t xml:space="preserve"> facoltativo</w:t>
      </w:r>
      <w:r w:rsidR="007F092B" w:rsidRPr="00961FF8">
        <w:rPr>
          <w:rFonts w:asciiTheme="minorHAnsi" w:hAnsiTheme="minorHAnsi" w:cstheme="minorHAnsi"/>
          <w:bCs/>
          <w:i/>
          <w:iCs/>
          <w:color w:val="auto"/>
          <w:sz w:val="18"/>
          <w:szCs w:val="18"/>
        </w:rPr>
        <w:t>” non costituisce motivo di esclusione, fermo restando che, in caso di aggiudicazione, il subappalto non potrà essere autorizzato</w:t>
      </w:r>
      <w:r w:rsidR="007F092B" w:rsidRPr="007F092B">
        <w:rPr>
          <w:rFonts w:asciiTheme="minorHAnsi" w:hAnsiTheme="minorHAnsi" w:cstheme="minorHAnsi"/>
          <w:bCs/>
          <w:color w:val="auto"/>
          <w:sz w:val="18"/>
          <w:szCs w:val="18"/>
        </w:rPr>
        <w:t>.</w:t>
      </w:r>
    </w:p>
    <w:p w14:paraId="763D6CD1" w14:textId="77777777" w:rsidR="00B22DDF" w:rsidRPr="007F092B" w:rsidRDefault="00B22DDF" w:rsidP="00B22DDF">
      <w:pPr>
        <w:suppressAutoHyphens/>
        <w:contextualSpacing/>
        <w:jc w:val="both"/>
        <w:rPr>
          <w:rFonts w:asciiTheme="minorHAnsi" w:hAnsiTheme="minorHAnsi" w:cstheme="minorHAnsi"/>
          <w:bCs/>
          <w:color w:val="auto"/>
          <w:sz w:val="18"/>
          <w:szCs w:val="18"/>
        </w:rPr>
      </w:pPr>
    </w:p>
    <w:p w14:paraId="59D2EFF1" w14:textId="60779E8A" w:rsidR="00EA03F2" w:rsidRPr="00662A57" w:rsidRDefault="00783135" w:rsidP="00B22DDF">
      <w:pPr>
        <w:pStyle w:val="Paragrafoelenco"/>
        <w:tabs>
          <w:tab w:val="left" w:pos="2552"/>
          <w:tab w:val="left" w:pos="3261"/>
        </w:tabs>
        <w:spacing w:after="60"/>
        <w:ind w:left="426" w:hanging="426"/>
        <w:jc w:val="both"/>
        <w:rPr>
          <w:rFonts w:asciiTheme="minorHAnsi" w:hAnsiTheme="minorHAnsi" w:cstheme="minorHAnsi"/>
          <w:color w:val="0F243E" w:themeColor="text2" w:themeShade="80"/>
          <w:kern w:val="0"/>
          <w:sz w:val="20"/>
        </w:rPr>
      </w:pPr>
      <w:sdt>
        <w:sdtPr>
          <w:rPr>
            <w:rFonts w:ascii="Calibri" w:eastAsia="Calibri" w:hAnsi="Calibri" w:cs="Calibri"/>
            <w:b/>
            <w:color w:val="auto"/>
            <w:kern w:val="0"/>
            <w:sz w:val="22"/>
            <w:szCs w:val="22"/>
            <w:lang w:eastAsia="en-US"/>
          </w:rPr>
          <w:id w:val="1780760617"/>
          <w14:checkbox>
            <w14:checked w14:val="0"/>
            <w14:checkedState w14:val="2612" w14:font="MS Gothic"/>
            <w14:uncheckedState w14:val="2610" w14:font="MS Gothic"/>
          </w14:checkbox>
        </w:sdtPr>
        <w:sdtEndPr/>
        <w:sdtContent>
          <w:r w:rsidR="00EA03F2">
            <w:rPr>
              <w:rFonts w:ascii="MS Gothic" w:eastAsia="MS Gothic" w:hAnsi="MS Gothic" w:cs="Calibri" w:hint="eastAsia"/>
              <w:b/>
              <w:color w:val="auto"/>
              <w:kern w:val="0"/>
              <w:sz w:val="22"/>
              <w:szCs w:val="22"/>
              <w:lang w:eastAsia="en-US"/>
            </w:rPr>
            <w:t>☐</w:t>
          </w:r>
        </w:sdtContent>
      </w:sdt>
      <w:r w:rsidR="00EA03F2" w:rsidRPr="009502E4">
        <w:rPr>
          <w:rFonts w:asciiTheme="minorHAnsi" w:hAnsiTheme="minorHAnsi" w:cstheme="minorHAnsi"/>
          <w:color w:val="auto"/>
          <w:kern w:val="0"/>
          <w:sz w:val="22"/>
          <w:szCs w:val="22"/>
        </w:rPr>
        <w:tab/>
      </w:r>
      <w:r w:rsidR="00EA03F2" w:rsidRPr="00EA03F2">
        <w:rPr>
          <w:rFonts w:asciiTheme="minorHAnsi" w:hAnsiTheme="minorHAnsi" w:cstheme="minorHAnsi"/>
          <w:b/>
          <w:bCs/>
          <w:color w:val="auto"/>
          <w:kern w:val="0"/>
          <w:sz w:val="18"/>
          <w:szCs w:val="18"/>
        </w:rPr>
        <w:t xml:space="preserve">DICHIARA </w:t>
      </w:r>
      <w:r w:rsidR="00EA03F2" w:rsidRPr="00EA03F2">
        <w:rPr>
          <w:rFonts w:asciiTheme="minorHAnsi" w:hAnsiTheme="minorHAnsi" w:cstheme="minorHAnsi"/>
          <w:color w:val="auto"/>
          <w:kern w:val="0"/>
          <w:sz w:val="18"/>
          <w:szCs w:val="18"/>
        </w:rPr>
        <w:t>che in caso di aggiudicazione d</w:t>
      </w:r>
      <w:r w:rsidR="00D84F7E">
        <w:rPr>
          <w:rFonts w:asciiTheme="minorHAnsi" w:hAnsiTheme="minorHAnsi" w:cstheme="minorHAnsi"/>
          <w:color w:val="auto"/>
          <w:kern w:val="0"/>
          <w:sz w:val="18"/>
          <w:szCs w:val="18"/>
        </w:rPr>
        <w:t>ella</w:t>
      </w:r>
      <w:r w:rsidR="00EA03F2" w:rsidRPr="00EA03F2">
        <w:rPr>
          <w:rFonts w:asciiTheme="minorHAnsi" w:hAnsiTheme="minorHAnsi" w:cstheme="minorHAnsi"/>
          <w:color w:val="auto"/>
          <w:kern w:val="0"/>
          <w:sz w:val="18"/>
          <w:szCs w:val="18"/>
        </w:rPr>
        <w:t xml:space="preserve"> gara in oggetto e ai sensi di legge, </w:t>
      </w:r>
      <w:r w:rsidR="00EA03F2" w:rsidRPr="00EA03F2">
        <w:rPr>
          <w:rFonts w:asciiTheme="minorHAnsi" w:hAnsiTheme="minorHAnsi" w:cstheme="minorHAnsi"/>
          <w:b/>
          <w:bCs/>
          <w:color w:val="auto"/>
          <w:kern w:val="0"/>
          <w:sz w:val="18"/>
          <w:szCs w:val="18"/>
        </w:rPr>
        <w:t>intende subappaltare</w:t>
      </w:r>
      <w:r w:rsidR="00EA03F2" w:rsidRPr="00EA03F2">
        <w:rPr>
          <w:rFonts w:asciiTheme="minorHAnsi" w:hAnsiTheme="minorHAnsi" w:cstheme="minorHAnsi"/>
          <w:color w:val="auto"/>
          <w:kern w:val="0"/>
          <w:sz w:val="18"/>
          <w:szCs w:val="18"/>
        </w:rPr>
        <w:t xml:space="preserve"> le seguenti lavorazioni, precisando altresì le rispettive percentuali di subappalto</w:t>
      </w:r>
    </w:p>
    <w:p w14:paraId="0C4BD33C" w14:textId="38410E1A" w:rsidR="00EA03F2" w:rsidRDefault="00EA03F2" w:rsidP="00D5454A">
      <w:pPr>
        <w:pStyle w:val="Paragrafoelenco"/>
        <w:tabs>
          <w:tab w:val="left" w:pos="2552"/>
          <w:tab w:val="left" w:pos="3261"/>
        </w:tabs>
        <w:ind w:left="426"/>
        <w:jc w:val="both"/>
        <w:rPr>
          <w:rFonts w:asciiTheme="minorHAnsi" w:eastAsia="Calibri" w:hAnsiTheme="minorHAnsi" w:cstheme="minorHAnsi"/>
          <w:i/>
          <w:sz w:val="18"/>
          <w:szCs w:val="18"/>
        </w:rPr>
      </w:pPr>
      <w:r>
        <w:rPr>
          <w:rFonts w:asciiTheme="minorHAnsi" w:eastAsia="Calibri" w:hAnsiTheme="minorHAnsi" w:cstheme="minorHAnsi"/>
          <w:sz w:val="18"/>
          <w:szCs w:val="18"/>
        </w:rPr>
        <w:t xml:space="preserve">(N.B. </w:t>
      </w:r>
      <w:r w:rsidRPr="00C65139">
        <w:rPr>
          <w:rFonts w:asciiTheme="minorHAnsi" w:eastAsia="Calibri" w:hAnsiTheme="minorHAnsi" w:cstheme="minorHAnsi"/>
          <w:i/>
          <w:sz w:val="18"/>
          <w:szCs w:val="18"/>
        </w:rPr>
        <w:t xml:space="preserve">quota di </w:t>
      </w:r>
      <w:proofErr w:type="spellStart"/>
      <w:r w:rsidRPr="00C65139">
        <w:rPr>
          <w:rFonts w:asciiTheme="minorHAnsi" w:eastAsia="Calibri" w:hAnsiTheme="minorHAnsi" w:cstheme="minorHAnsi"/>
          <w:i/>
          <w:sz w:val="18"/>
          <w:szCs w:val="18"/>
        </w:rPr>
        <w:t>subappaltabilità</w:t>
      </w:r>
      <w:proofErr w:type="spellEnd"/>
      <w:r w:rsidRPr="00C65139">
        <w:rPr>
          <w:rFonts w:asciiTheme="minorHAnsi" w:eastAsia="Calibri" w:hAnsiTheme="minorHAnsi" w:cstheme="minorHAnsi"/>
          <w:i/>
          <w:sz w:val="18"/>
          <w:szCs w:val="18"/>
        </w:rPr>
        <w:t xml:space="preserve"> della categoria prevalente</w:t>
      </w:r>
      <w:r>
        <w:rPr>
          <w:rFonts w:asciiTheme="minorHAnsi" w:eastAsia="Calibri" w:hAnsiTheme="minorHAnsi" w:cstheme="minorHAnsi"/>
          <w:i/>
          <w:sz w:val="18"/>
          <w:szCs w:val="18"/>
        </w:rPr>
        <w:t xml:space="preserve"> non superiore al </w:t>
      </w:r>
      <w:r w:rsidRPr="00C65139">
        <w:rPr>
          <w:rFonts w:asciiTheme="minorHAnsi" w:eastAsia="Calibri" w:hAnsiTheme="minorHAnsi" w:cstheme="minorHAnsi"/>
          <w:i/>
          <w:sz w:val="18"/>
          <w:szCs w:val="18"/>
        </w:rPr>
        <w:t>49,99%</w:t>
      </w:r>
      <w:r>
        <w:rPr>
          <w:rFonts w:asciiTheme="minorHAnsi" w:eastAsia="Calibri" w:hAnsiTheme="minorHAnsi" w:cstheme="minorHAnsi"/>
          <w:i/>
          <w:sz w:val="18"/>
          <w:szCs w:val="18"/>
        </w:rPr>
        <w:t>)</w:t>
      </w:r>
      <w:r w:rsidRPr="009F38C5">
        <w:rPr>
          <w:rFonts w:asciiTheme="minorHAnsi" w:eastAsia="Calibri" w:hAnsiTheme="minorHAnsi" w:cstheme="minorHAnsi"/>
          <w:i/>
          <w:sz w:val="18"/>
          <w:szCs w:val="18"/>
        </w:rPr>
        <w:t>:</w:t>
      </w:r>
    </w:p>
    <w:p w14:paraId="338560F1" w14:textId="77777777" w:rsidR="0092359A" w:rsidRPr="00F40939" w:rsidRDefault="0092359A" w:rsidP="0092359A">
      <w:pPr>
        <w:suppressAutoHyphens/>
        <w:ind w:firstLine="1134"/>
        <w:jc w:val="both"/>
        <w:rPr>
          <w:rFonts w:asciiTheme="minorHAnsi" w:eastAsia="Calibri" w:hAnsiTheme="minorHAnsi" w:cstheme="minorHAnsi"/>
          <w:b/>
          <w:bCs/>
          <w:i/>
          <w:iCs/>
          <w:color w:val="0F243E" w:themeColor="text2" w:themeShade="80"/>
          <w:kern w:val="0"/>
          <w:sz w:val="18"/>
          <w:szCs w:val="18"/>
          <w:lang w:eastAsia="en-US"/>
        </w:rPr>
      </w:pPr>
    </w:p>
    <w:tbl>
      <w:tblPr>
        <w:tblStyle w:val="Grigliatabella5"/>
        <w:tblW w:w="8788" w:type="dxa"/>
        <w:tblInd w:w="421" w:type="dxa"/>
        <w:tblLook w:val="04A0" w:firstRow="1" w:lastRow="0" w:firstColumn="1" w:lastColumn="0" w:noHBand="0" w:noVBand="1"/>
      </w:tblPr>
      <w:tblGrid>
        <w:gridCol w:w="1134"/>
        <w:gridCol w:w="5528"/>
        <w:gridCol w:w="2126"/>
      </w:tblGrid>
      <w:tr w:rsidR="0092359A" w:rsidRPr="005535AA" w14:paraId="2249B929" w14:textId="77777777" w:rsidTr="0092359A">
        <w:tc>
          <w:tcPr>
            <w:tcW w:w="1134" w:type="dxa"/>
          </w:tcPr>
          <w:p w14:paraId="1EE4DF42" w14:textId="77777777" w:rsidR="0092359A" w:rsidRPr="005535AA" w:rsidRDefault="0092359A" w:rsidP="00CA04A3">
            <w:pPr>
              <w:widowControl w:val="0"/>
              <w:tabs>
                <w:tab w:val="left" w:pos="-2127"/>
              </w:tabs>
              <w:ind w:left="-136" w:firstLine="136"/>
              <w:jc w:val="center"/>
              <w:rPr>
                <w:rFonts w:ascii="Calibri" w:hAnsi="Calibri" w:cs="Calibri"/>
                <w:bCs/>
                <w:i/>
                <w:iCs/>
                <w:color w:val="auto"/>
                <w:kern w:val="0"/>
                <w:sz w:val="16"/>
                <w:szCs w:val="16"/>
              </w:rPr>
            </w:pPr>
            <w:r w:rsidRPr="005535AA">
              <w:rPr>
                <w:rFonts w:ascii="Calibri" w:hAnsi="Calibri" w:cs="Calibri"/>
                <w:bCs/>
                <w:i/>
                <w:iCs/>
                <w:color w:val="auto"/>
                <w:kern w:val="0"/>
                <w:sz w:val="16"/>
                <w:szCs w:val="16"/>
              </w:rPr>
              <w:t>categoria</w:t>
            </w:r>
          </w:p>
        </w:tc>
        <w:tc>
          <w:tcPr>
            <w:tcW w:w="5528" w:type="dxa"/>
          </w:tcPr>
          <w:p w14:paraId="4D55BB6C" w14:textId="6E5FC808" w:rsidR="0092359A" w:rsidRPr="005535AA" w:rsidRDefault="0092359A" w:rsidP="00D84F7E">
            <w:pPr>
              <w:widowControl w:val="0"/>
              <w:tabs>
                <w:tab w:val="left" w:pos="-2127"/>
                <w:tab w:val="left" w:pos="708"/>
              </w:tabs>
              <w:ind w:left="-136" w:firstLine="136"/>
              <w:jc w:val="center"/>
              <w:rPr>
                <w:rFonts w:ascii="Calibri" w:hAnsi="Calibri" w:cs="Calibri"/>
                <w:bCs/>
                <w:i/>
                <w:iCs/>
                <w:color w:val="auto"/>
                <w:kern w:val="0"/>
                <w:sz w:val="16"/>
                <w:szCs w:val="16"/>
              </w:rPr>
            </w:pPr>
            <w:r w:rsidRPr="0092359A">
              <w:rPr>
                <w:rFonts w:ascii="Calibri" w:hAnsi="Calibri" w:cs="Calibri"/>
                <w:bCs/>
                <w:i/>
                <w:iCs/>
                <w:color w:val="auto"/>
                <w:kern w:val="0"/>
                <w:sz w:val="16"/>
                <w:szCs w:val="16"/>
              </w:rPr>
              <w:t xml:space="preserve">Tipologia lavori  </w:t>
            </w:r>
            <w:r w:rsidR="00D84F7E">
              <w:rPr>
                <w:rFonts w:ascii="Calibri" w:hAnsi="Calibri" w:cs="Calibri"/>
                <w:bCs/>
                <w:i/>
                <w:iCs/>
                <w:color w:val="auto"/>
                <w:kern w:val="0"/>
                <w:sz w:val="16"/>
                <w:szCs w:val="16"/>
              </w:rPr>
              <w:t xml:space="preserve">: </w:t>
            </w:r>
            <w:r w:rsidRPr="005535AA">
              <w:rPr>
                <w:rFonts w:ascii="Calibri" w:hAnsi="Calibri" w:cs="Calibri"/>
                <w:bCs/>
                <w:i/>
                <w:iCs/>
                <w:color w:val="auto"/>
                <w:kern w:val="0"/>
                <w:sz w:val="16"/>
                <w:szCs w:val="16"/>
              </w:rPr>
              <w:t>descrizione sommaria dei lavori che si intendono subappaltare nell’ambito della categoria</w:t>
            </w:r>
          </w:p>
        </w:tc>
        <w:tc>
          <w:tcPr>
            <w:tcW w:w="2126" w:type="dxa"/>
          </w:tcPr>
          <w:p w14:paraId="39874328" w14:textId="64282543" w:rsidR="0092359A" w:rsidRPr="0092359A" w:rsidRDefault="0092359A" w:rsidP="0092359A">
            <w:pPr>
              <w:widowControl w:val="0"/>
              <w:tabs>
                <w:tab w:val="left" w:pos="-2127"/>
                <w:tab w:val="left" w:pos="708"/>
              </w:tabs>
              <w:ind w:firstLine="136"/>
              <w:jc w:val="center"/>
              <w:rPr>
                <w:rFonts w:ascii="Calibri" w:hAnsi="Calibri" w:cs="Calibri"/>
                <w:bCs/>
                <w:i/>
                <w:iCs/>
                <w:color w:val="auto"/>
                <w:kern w:val="0"/>
                <w:sz w:val="16"/>
                <w:szCs w:val="16"/>
              </w:rPr>
            </w:pPr>
            <w:r w:rsidRPr="0092359A">
              <w:rPr>
                <w:rFonts w:ascii="Calibri" w:hAnsi="Calibri" w:cs="Calibri"/>
                <w:bCs/>
                <w:i/>
                <w:iCs/>
                <w:color w:val="auto"/>
                <w:kern w:val="0"/>
                <w:sz w:val="16"/>
                <w:szCs w:val="16"/>
              </w:rPr>
              <w:t xml:space="preserve">quota </w:t>
            </w:r>
            <w:proofErr w:type="gramStart"/>
            <w:r w:rsidRPr="0092359A">
              <w:rPr>
                <w:rFonts w:ascii="Calibri" w:hAnsi="Calibri" w:cs="Calibri"/>
                <w:bCs/>
                <w:i/>
                <w:iCs/>
                <w:color w:val="auto"/>
                <w:kern w:val="0"/>
                <w:sz w:val="16"/>
                <w:szCs w:val="16"/>
              </w:rPr>
              <w:t xml:space="preserve">%  </w:t>
            </w:r>
            <w:r w:rsidR="00D84F7E">
              <w:rPr>
                <w:rFonts w:ascii="Calibri" w:hAnsi="Calibri" w:cs="Calibri"/>
                <w:bCs/>
                <w:i/>
                <w:iCs/>
                <w:color w:val="auto"/>
                <w:kern w:val="0"/>
                <w:sz w:val="16"/>
                <w:szCs w:val="16"/>
              </w:rPr>
              <w:t>del</w:t>
            </w:r>
            <w:proofErr w:type="gramEnd"/>
            <w:r w:rsidR="00D84F7E">
              <w:rPr>
                <w:rFonts w:ascii="Calibri" w:hAnsi="Calibri" w:cs="Calibri"/>
                <w:bCs/>
                <w:i/>
                <w:iCs/>
                <w:color w:val="auto"/>
                <w:kern w:val="0"/>
                <w:sz w:val="16"/>
                <w:szCs w:val="16"/>
              </w:rPr>
              <w:t xml:space="preserve"> </w:t>
            </w:r>
            <w:r w:rsidRPr="0092359A">
              <w:rPr>
                <w:rFonts w:ascii="Calibri" w:hAnsi="Calibri" w:cs="Calibri"/>
                <w:bCs/>
                <w:i/>
                <w:iCs/>
                <w:color w:val="auto"/>
                <w:kern w:val="0"/>
                <w:sz w:val="16"/>
                <w:szCs w:val="16"/>
              </w:rPr>
              <w:t xml:space="preserve"> subappalto</w:t>
            </w:r>
          </w:p>
          <w:p w14:paraId="4AA475D8" w14:textId="40B42222" w:rsidR="0092359A" w:rsidRPr="005535AA" w:rsidRDefault="0092359A" w:rsidP="0092359A">
            <w:pPr>
              <w:widowControl w:val="0"/>
              <w:tabs>
                <w:tab w:val="left" w:pos="-2127"/>
                <w:tab w:val="left" w:pos="708"/>
              </w:tabs>
              <w:ind w:firstLine="136"/>
              <w:jc w:val="center"/>
              <w:rPr>
                <w:rFonts w:ascii="Calibri" w:hAnsi="Calibri" w:cs="Calibri"/>
                <w:bCs/>
                <w:i/>
                <w:iCs/>
                <w:color w:val="auto"/>
                <w:kern w:val="0"/>
                <w:sz w:val="16"/>
                <w:szCs w:val="16"/>
              </w:rPr>
            </w:pPr>
            <w:r w:rsidRPr="0092359A">
              <w:rPr>
                <w:rFonts w:ascii="Calibri" w:hAnsi="Calibri" w:cs="Calibri"/>
                <w:bCs/>
                <w:i/>
                <w:iCs/>
                <w:color w:val="auto"/>
                <w:kern w:val="0"/>
                <w:sz w:val="16"/>
                <w:szCs w:val="16"/>
              </w:rPr>
              <w:t>con riferimento alla categoria</w:t>
            </w:r>
            <w:r w:rsidR="00D84F7E">
              <w:rPr>
                <w:rFonts w:ascii="Calibri" w:hAnsi="Calibri" w:cs="Calibri"/>
                <w:bCs/>
                <w:i/>
                <w:iCs/>
                <w:color w:val="auto"/>
                <w:kern w:val="0"/>
                <w:sz w:val="16"/>
                <w:szCs w:val="16"/>
              </w:rPr>
              <w:t xml:space="preserve"> subappaltata</w:t>
            </w:r>
          </w:p>
        </w:tc>
      </w:tr>
      <w:tr w:rsidR="0092359A" w:rsidRPr="00F40939" w14:paraId="7431BDF4" w14:textId="77777777" w:rsidTr="00BF1DFA">
        <w:trPr>
          <w:trHeight w:val="255"/>
        </w:trPr>
        <w:tc>
          <w:tcPr>
            <w:tcW w:w="1134" w:type="dxa"/>
          </w:tcPr>
          <w:p w14:paraId="01511DA2" w14:textId="77777777" w:rsidR="0092359A" w:rsidRPr="00F40939" w:rsidRDefault="0092359A" w:rsidP="00CA04A3">
            <w:pPr>
              <w:widowControl w:val="0"/>
              <w:tabs>
                <w:tab w:val="left" w:pos="-2127"/>
              </w:tabs>
              <w:ind w:left="-136" w:firstLine="136"/>
              <w:jc w:val="both"/>
              <w:rPr>
                <w:rFonts w:asciiTheme="minorHAnsi" w:hAnsiTheme="minorHAnsi" w:cstheme="minorHAnsi"/>
                <w:bCs/>
                <w:iCs/>
                <w:color w:val="auto"/>
                <w:kern w:val="0"/>
                <w:sz w:val="16"/>
                <w:szCs w:val="16"/>
              </w:rPr>
            </w:pPr>
          </w:p>
        </w:tc>
        <w:tc>
          <w:tcPr>
            <w:tcW w:w="5528" w:type="dxa"/>
          </w:tcPr>
          <w:p w14:paraId="1FEA8B1F" w14:textId="77777777" w:rsidR="0092359A" w:rsidRPr="00F40939" w:rsidRDefault="0092359A" w:rsidP="00CA04A3">
            <w:pPr>
              <w:widowControl w:val="0"/>
              <w:tabs>
                <w:tab w:val="left" w:pos="-2127"/>
                <w:tab w:val="left" w:pos="708"/>
              </w:tabs>
              <w:ind w:left="-136" w:firstLine="136"/>
              <w:jc w:val="both"/>
              <w:rPr>
                <w:rFonts w:asciiTheme="minorHAnsi" w:hAnsiTheme="minorHAnsi" w:cstheme="minorHAnsi"/>
                <w:bCs/>
                <w:iCs/>
                <w:color w:val="auto"/>
                <w:kern w:val="0"/>
                <w:sz w:val="16"/>
                <w:szCs w:val="16"/>
              </w:rPr>
            </w:pPr>
          </w:p>
        </w:tc>
        <w:tc>
          <w:tcPr>
            <w:tcW w:w="2126" w:type="dxa"/>
          </w:tcPr>
          <w:p w14:paraId="03E7F1BE" w14:textId="77777777" w:rsidR="0092359A" w:rsidRPr="00F40939" w:rsidRDefault="0092359A" w:rsidP="00CA04A3">
            <w:pPr>
              <w:widowControl w:val="0"/>
              <w:tabs>
                <w:tab w:val="left" w:pos="-2127"/>
                <w:tab w:val="left" w:pos="708"/>
              </w:tabs>
              <w:ind w:firstLine="136"/>
              <w:jc w:val="both"/>
              <w:rPr>
                <w:rFonts w:asciiTheme="minorHAnsi" w:hAnsiTheme="minorHAnsi" w:cstheme="minorHAnsi"/>
                <w:bCs/>
                <w:iCs/>
                <w:color w:val="auto"/>
                <w:kern w:val="0"/>
                <w:sz w:val="16"/>
                <w:szCs w:val="16"/>
              </w:rPr>
            </w:pPr>
          </w:p>
        </w:tc>
      </w:tr>
      <w:tr w:rsidR="00BF1DFA" w:rsidRPr="00F40939" w14:paraId="79C28DAD" w14:textId="77777777" w:rsidTr="00BF1DFA">
        <w:trPr>
          <w:trHeight w:val="255"/>
        </w:trPr>
        <w:tc>
          <w:tcPr>
            <w:tcW w:w="1134" w:type="dxa"/>
          </w:tcPr>
          <w:p w14:paraId="2D5AC5C2" w14:textId="77777777" w:rsidR="00BF1DFA" w:rsidRPr="00F40939" w:rsidRDefault="00BF1DFA" w:rsidP="00CA04A3">
            <w:pPr>
              <w:widowControl w:val="0"/>
              <w:tabs>
                <w:tab w:val="left" w:pos="-2127"/>
              </w:tabs>
              <w:ind w:left="-136" w:firstLine="136"/>
              <w:jc w:val="both"/>
              <w:rPr>
                <w:rFonts w:asciiTheme="minorHAnsi" w:hAnsiTheme="minorHAnsi" w:cstheme="minorHAnsi"/>
                <w:bCs/>
                <w:iCs/>
                <w:color w:val="auto"/>
                <w:kern w:val="0"/>
                <w:sz w:val="16"/>
                <w:szCs w:val="16"/>
              </w:rPr>
            </w:pPr>
          </w:p>
        </w:tc>
        <w:tc>
          <w:tcPr>
            <w:tcW w:w="5528" w:type="dxa"/>
          </w:tcPr>
          <w:p w14:paraId="0E616531" w14:textId="77777777" w:rsidR="00BF1DFA" w:rsidRPr="00F40939" w:rsidRDefault="00BF1DFA" w:rsidP="00CA04A3">
            <w:pPr>
              <w:widowControl w:val="0"/>
              <w:tabs>
                <w:tab w:val="left" w:pos="-2127"/>
                <w:tab w:val="left" w:pos="708"/>
              </w:tabs>
              <w:ind w:left="-136" w:firstLine="136"/>
              <w:jc w:val="both"/>
              <w:rPr>
                <w:rFonts w:asciiTheme="minorHAnsi" w:hAnsiTheme="minorHAnsi" w:cstheme="minorHAnsi"/>
                <w:bCs/>
                <w:iCs/>
                <w:color w:val="auto"/>
                <w:kern w:val="0"/>
                <w:sz w:val="16"/>
                <w:szCs w:val="16"/>
              </w:rPr>
            </w:pPr>
          </w:p>
        </w:tc>
        <w:tc>
          <w:tcPr>
            <w:tcW w:w="2126" w:type="dxa"/>
          </w:tcPr>
          <w:p w14:paraId="4973C7BE" w14:textId="77777777" w:rsidR="00BF1DFA" w:rsidRPr="00F40939" w:rsidRDefault="00BF1DFA" w:rsidP="00CA04A3">
            <w:pPr>
              <w:widowControl w:val="0"/>
              <w:tabs>
                <w:tab w:val="left" w:pos="-2127"/>
                <w:tab w:val="left" w:pos="708"/>
              </w:tabs>
              <w:ind w:firstLine="136"/>
              <w:jc w:val="both"/>
              <w:rPr>
                <w:rFonts w:asciiTheme="minorHAnsi" w:hAnsiTheme="minorHAnsi" w:cstheme="minorHAnsi"/>
                <w:bCs/>
                <w:iCs/>
                <w:color w:val="auto"/>
                <w:kern w:val="0"/>
                <w:sz w:val="16"/>
                <w:szCs w:val="16"/>
              </w:rPr>
            </w:pPr>
          </w:p>
        </w:tc>
      </w:tr>
      <w:tr w:rsidR="00BF1DFA" w:rsidRPr="00F40939" w14:paraId="62FA3BB8" w14:textId="77777777" w:rsidTr="00BF1DFA">
        <w:trPr>
          <w:trHeight w:val="255"/>
        </w:trPr>
        <w:tc>
          <w:tcPr>
            <w:tcW w:w="1134" w:type="dxa"/>
          </w:tcPr>
          <w:p w14:paraId="7CB23733" w14:textId="77777777" w:rsidR="00BF1DFA" w:rsidRPr="00F40939" w:rsidRDefault="00BF1DFA" w:rsidP="00CA04A3">
            <w:pPr>
              <w:widowControl w:val="0"/>
              <w:tabs>
                <w:tab w:val="left" w:pos="-2127"/>
              </w:tabs>
              <w:ind w:left="-136" w:firstLine="136"/>
              <w:jc w:val="both"/>
              <w:rPr>
                <w:rFonts w:asciiTheme="minorHAnsi" w:hAnsiTheme="minorHAnsi" w:cstheme="minorHAnsi"/>
                <w:bCs/>
                <w:iCs/>
                <w:color w:val="auto"/>
                <w:kern w:val="0"/>
                <w:sz w:val="16"/>
                <w:szCs w:val="16"/>
              </w:rPr>
            </w:pPr>
          </w:p>
        </w:tc>
        <w:tc>
          <w:tcPr>
            <w:tcW w:w="5528" w:type="dxa"/>
          </w:tcPr>
          <w:p w14:paraId="5BFC934A" w14:textId="77777777" w:rsidR="00BF1DFA" w:rsidRPr="00F40939" w:rsidRDefault="00BF1DFA" w:rsidP="00CA04A3">
            <w:pPr>
              <w:widowControl w:val="0"/>
              <w:tabs>
                <w:tab w:val="left" w:pos="-2127"/>
                <w:tab w:val="left" w:pos="708"/>
              </w:tabs>
              <w:ind w:left="-136" w:firstLine="136"/>
              <w:jc w:val="both"/>
              <w:rPr>
                <w:rFonts w:asciiTheme="minorHAnsi" w:hAnsiTheme="minorHAnsi" w:cstheme="minorHAnsi"/>
                <w:bCs/>
                <w:iCs/>
                <w:color w:val="auto"/>
                <w:kern w:val="0"/>
                <w:sz w:val="16"/>
                <w:szCs w:val="16"/>
              </w:rPr>
            </w:pPr>
          </w:p>
        </w:tc>
        <w:tc>
          <w:tcPr>
            <w:tcW w:w="2126" w:type="dxa"/>
          </w:tcPr>
          <w:p w14:paraId="03AB7027" w14:textId="77777777" w:rsidR="00BF1DFA" w:rsidRPr="00F40939" w:rsidRDefault="00BF1DFA" w:rsidP="00CA04A3">
            <w:pPr>
              <w:widowControl w:val="0"/>
              <w:tabs>
                <w:tab w:val="left" w:pos="-2127"/>
                <w:tab w:val="left" w:pos="708"/>
              </w:tabs>
              <w:ind w:firstLine="136"/>
              <w:jc w:val="both"/>
              <w:rPr>
                <w:rFonts w:asciiTheme="minorHAnsi" w:hAnsiTheme="minorHAnsi" w:cstheme="minorHAnsi"/>
                <w:bCs/>
                <w:iCs/>
                <w:color w:val="auto"/>
                <w:kern w:val="0"/>
                <w:sz w:val="16"/>
                <w:szCs w:val="16"/>
              </w:rPr>
            </w:pPr>
          </w:p>
        </w:tc>
      </w:tr>
      <w:tr w:rsidR="00BF1DFA" w:rsidRPr="00F40939" w14:paraId="3EBAFA24" w14:textId="77777777" w:rsidTr="00BF1DFA">
        <w:trPr>
          <w:trHeight w:val="255"/>
        </w:trPr>
        <w:tc>
          <w:tcPr>
            <w:tcW w:w="1134" w:type="dxa"/>
          </w:tcPr>
          <w:p w14:paraId="625F3AD9" w14:textId="77777777" w:rsidR="00BF1DFA" w:rsidRPr="00F40939" w:rsidRDefault="00BF1DFA" w:rsidP="00CA04A3">
            <w:pPr>
              <w:widowControl w:val="0"/>
              <w:tabs>
                <w:tab w:val="left" w:pos="-2127"/>
              </w:tabs>
              <w:ind w:left="-136" w:firstLine="136"/>
              <w:jc w:val="both"/>
              <w:rPr>
                <w:rFonts w:asciiTheme="minorHAnsi" w:hAnsiTheme="minorHAnsi" w:cstheme="minorHAnsi"/>
                <w:bCs/>
                <w:iCs/>
                <w:color w:val="auto"/>
                <w:kern w:val="0"/>
                <w:sz w:val="16"/>
                <w:szCs w:val="16"/>
              </w:rPr>
            </w:pPr>
          </w:p>
        </w:tc>
        <w:tc>
          <w:tcPr>
            <w:tcW w:w="5528" w:type="dxa"/>
          </w:tcPr>
          <w:p w14:paraId="7A617B88" w14:textId="77777777" w:rsidR="00BF1DFA" w:rsidRPr="00F40939" w:rsidRDefault="00BF1DFA" w:rsidP="00CA04A3">
            <w:pPr>
              <w:widowControl w:val="0"/>
              <w:tabs>
                <w:tab w:val="left" w:pos="-2127"/>
                <w:tab w:val="left" w:pos="708"/>
              </w:tabs>
              <w:ind w:left="-136" w:firstLine="136"/>
              <w:jc w:val="both"/>
              <w:rPr>
                <w:rFonts w:asciiTheme="minorHAnsi" w:hAnsiTheme="minorHAnsi" w:cstheme="minorHAnsi"/>
                <w:bCs/>
                <w:iCs/>
                <w:color w:val="auto"/>
                <w:kern w:val="0"/>
                <w:sz w:val="16"/>
                <w:szCs w:val="16"/>
              </w:rPr>
            </w:pPr>
          </w:p>
        </w:tc>
        <w:tc>
          <w:tcPr>
            <w:tcW w:w="2126" w:type="dxa"/>
          </w:tcPr>
          <w:p w14:paraId="08CD1568" w14:textId="77777777" w:rsidR="00BF1DFA" w:rsidRPr="00F40939" w:rsidRDefault="00BF1DFA" w:rsidP="00CA04A3">
            <w:pPr>
              <w:widowControl w:val="0"/>
              <w:tabs>
                <w:tab w:val="left" w:pos="-2127"/>
                <w:tab w:val="left" w:pos="708"/>
              </w:tabs>
              <w:ind w:firstLine="136"/>
              <w:jc w:val="both"/>
              <w:rPr>
                <w:rFonts w:asciiTheme="minorHAnsi" w:hAnsiTheme="minorHAnsi" w:cstheme="minorHAnsi"/>
                <w:bCs/>
                <w:iCs/>
                <w:color w:val="auto"/>
                <w:kern w:val="0"/>
                <w:sz w:val="16"/>
                <w:szCs w:val="16"/>
              </w:rPr>
            </w:pPr>
          </w:p>
        </w:tc>
      </w:tr>
    </w:tbl>
    <w:p w14:paraId="1E09658B" w14:textId="77777777" w:rsidR="0092359A" w:rsidRDefault="0092359A" w:rsidP="0092359A">
      <w:pPr>
        <w:pStyle w:val="Paragrafoelenco1"/>
        <w:spacing w:after="60"/>
        <w:ind w:left="709" w:firstLine="284"/>
        <w:jc w:val="both"/>
        <w:rPr>
          <w:rFonts w:ascii="Calibri" w:eastAsia="Calibri" w:hAnsi="Calibri" w:cs="Calibri"/>
          <w:b/>
          <w:bCs/>
          <w:iCs/>
          <w:color w:val="auto"/>
          <w:kern w:val="0"/>
          <w:sz w:val="18"/>
          <w:szCs w:val="18"/>
          <w:lang w:eastAsia="en-US"/>
        </w:rPr>
      </w:pPr>
    </w:p>
    <w:p w14:paraId="071029BD" w14:textId="552E992D" w:rsidR="00CA2EBB" w:rsidRPr="00373489" w:rsidRDefault="00BF1DFA" w:rsidP="00BF1DFA">
      <w:pPr>
        <w:numPr>
          <w:ilvl w:val="0"/>
          <w:numId w:val="17"/>
        </w:numPr>
        <w:suppressAutoHyphens/>
        <w:ind w:left="142" w:hanging="142"/>
        <w:contextualSpacing/>
        <w:jc w:val="both"/>
        <w:rPr>
          <w:color w:val="auto"/>
          <w:kern w:val="3"/>
          <w:sz w:val="20"/>
          <w:lang w:eastAsia="zh-CN"/>
        </w:rPr>
      </w:pPr>
      <w:bookmarkStart w:id="15" w:name="_Hlk203333759"/>
      <w:r>
        <w:rPr>
          <w:rFonts w:ascii="Calibri" w:eastAsia="Arial Unicode MS" w:hAnsi="Calibri" w:cs="Tahoma"/>
          <w:color w:val="auto"/>
          <w:spacing w:val="-2"/>
          <w:kern w:val="3"/>
          <w:sz w:val="18"/>
          <w:szCs w:val="18"/>
          <w:lang w:eastAsia="zh-CN"/>
        </w:rPr>
        <w:t xml:space="preserve">Conseguentemente ai sensi </w:t>
      </w:r>
      <w:r w:rsidR="00CA2EBB" w:rsidRPr="00D5454A">
        <w:rPr>
          <w:rFonts w:asciiTheme="minorHAnsi" w:eastAsia="Calibri" w:hAnsiTheme="minorHAnsi" w:cstheme="minorHAnsi"/>
          <w:color w:val="auto"/>
          <w:kern w:val="0"/>
          <w:sz w:val="18"/>
          <w:szCs w:val="18"/>
          <w:lang w:eastAsia="en-US"/>
        </w:rPr>
        <w:t>dell’art</w:t>
      </w:r>
      <w:r w:rsidR="00CA2EBB" w:rsidRPr="00D5454A">
        <w:rPr>
          <w:rFonts w:ascii="Calibri" w:eastAsia="Calibri" w:hAnsi="Calibri" w:cs="Calibri"/>
          <w:color w:val="auto"/>
          <w:spacing w:val="-2"/>
          <w:kern w:val="3"/>
          <w:sz w:val="18"/>
          <w:szCs w:val="18"/>
        </w:rPr>
        <w:t xml:space="preserve">. 119, comma 2 del </w:t>
      </w:r>
      <w:proofErr w:type="spellStart"/>
      <w:r w:rsidR="00CA2EBB" w:rsidRPr="00D5454A">
        <w:rPr>
          <w:rFonts w:ascii="Calibri" w:eastAsia="Calibri" w:hAnsi="Calibri" w:cs="Calibri"/>
          <w:color w:val="auto"/>
          <w:spacing w:val="-2"/>
          <w:kern w:val="3"/>
          <w:sz w:val="18"/>
          <w:szCs w:val="18"/>
        </w:rPr>
        <w:t>D.Lgs.</w:t>
      </w:r>
      <w:proofErr w:type="spellEnd"/>
      <w:r w:rsidR="00CA2EBB" w:rsidRPr="00D5454A">
        <w:rPr>
          <w:rFonts w:ascii="Calibri" w:eastAsia="Calibri" w:hAnsi="Calibri" w:cs="Calibri"/>
          <w:color w:val="auto"/>
          <w:spacing w:val="-2"/>
          <w:kern w:val="3"/>
          <w:sz w:val="18"/>
          <w:szCs w:val="18"/>
        </w:rPr>
        <w:t xml:space="preserve"> 36/2023</w:t>
      </w:r>
      <w:r w:rsidR="00CA2EBB" w:rsidRPr="00C65139">
        <w:rPr>
          <w:rFonts w:ascii="Calibri" w:eastAsia="Arial Unicode MS" w:hAnsi="Calibri" w:cs="Tahoma"/>
          <w:color w:val="auto"/>
          <w:spacing w:val="-2"/>
          <w:kern w:val="3"/>
          <w:sz w:val="20"/>
          <w:lang w:eastAsia="zh-CN"/>
        </w:rPr>
        <w:t>:</w:t>
      </w:r>
    </w:p>
    <w:p w14:paraId="4187BC4D" w14:textId="07368A1F" w:rsidR="00CA2EBB" w:rsidRPr="00CA2408" w:rsidRDefault="00783135" w:rsidP="00BF1DFA">
      <w:pPr>
        <w:pStyle w:val="Paragrafoelenco"/>
        <w:tabs>
          <w:tab w:val="left" w:pos="2552"/>
          <w:tab w:val="left" w:pos="3261"/>
        </w:tabs>
        <w:ind w:left="567"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348782247"/>
          <w14:checkbox>
            <w14:checked w14:val="0"/>
            <w14:checkedState w14:val="2612" w14:font="MS Gothic"/>
            <w14:uncheckedState w14:val="2610" w14:font="MS Gothic"/>
          </w14:checkbox>
        </w:sdtPr>
        <w:sdtEndPr/>
        <w:sdtContent>
          <w:r w:rsidR="00CA2408">
            <w:rPr>
              <w:rFonts w:ascii="MS Gothic" w:eastAsia="MS Gothic" w:hAnsi="MS Gothic" w:cs="Calibri" w:hint="eastAsia"/>
              <w:b/>
              <w:color w:val="auto"/>
              <w:kern w:val="0"/>
              <w:sz w:val="22"/>
              <w:szCs w:val="22"/>
              <w:lang w:eastAsia="en-US"/>
            </w:rPr>
            <w:t>☐</w:t>
          </w:r>
        </w:sdtContent>
      </w:sdt>
      <w:r w:rsidR="00CA2EBB" w:rsidRPr="00493A8B">
        <w:rPr>
          <w:rFonts w:asciiTheme="minorHAnsi" w:eastAsia="Calibri" w:hAnsiTheme="minorHAnsi" w:cstheme="minorHAnsi"/>
          <w:iCs/>
          <w:color w:val="auto"/>
          <w:kern w:val="0"/>
          <w:sz w:val="22"/>
          <w:szCs w:val="22"/>
          <w:lang w:eastAsia="en-US"/>
        </w:rPr>
        <w:tab/>
      </w:r>
      <w:r w:rsidR="00CA2EBB" w:rsidRPr="00493A8B">
        <w:rPr>
          <w:rFonts w:asciiTheme="minorHAnsi" w:eastAsia="Calibri" w:hAnsiTheme="minorHAnsi" w:cstheme="minorHAnsi"/>
          <w:b/>
          <w:bCs/>
          <w:iCs/>
          <w:color w:val="auto"/>
          <w:kern w:val="0"/>
          <w:sz w:val="18"/>
          <w:szCs w:val="18"/>
          <w:lang w:eastAsia="en-US"/>
        </w:rPr>
        <w:t>DICHIARA</w:t>
      </w:r>
      <w:r w:rsidR="00CA2EBB" w:rsidRPr="00493A8B">
        <w:rPr>
          <w:rFonts w:asciiTheme="minorHAnsi" w:eastAsia="Calibri" w:hAnsiTheme="minorHAnsi" w:cstheme="minorHAnsi"/>
          <w:iCs/>
          <w:color w:val="auto"/>
          <w:kern w:val="0"/>
          <w:sz w:val="18"/>
          <w:szCs w:val="18"/>
          <w:lang w:eastAsia="en-US"/>
        </w:rPr>
        <w:t xml:space="preserve"> </w:t>
      </w:r>
      <w:r w:rsidR="005D7E56">
        <w:rPr>
          <w:rFonts w:asciiTheme="minorHAnsi" w:eastAsia="Calibri" w:hAnsiTheme="minorHAnsi" w:cstheme="minorHAnsi"/>
          <w:iCs/>
          <w:color w:val="auto"/>
          <w:kern w:val="0"/>
          <w:sz w:val="18"/>
          <w:szCs w:val="18"/>
          <w:lang w:eastAsia="en-US"/>
        </w:rPr>
        <w:t xml:space="preserve">di </w:t>
      </w:r>
      <w:r w:rsidR="005D7E56" w:rsidRPr="00BF1DFA">
        <w:rPr>
          <w:rFonts w:asciiTheme="minorHAnsi" w:hAnsiTheme="minorHAnsi" w:cstheme="minorHAnsi"/>
          <w:color w:val="auto"/>
          <w:kern w:val="0"/>
          <w:sz w:val="18"/>
          <w:szCs w:val="18"/>
        </w:rPr>
        <w:t>impegnarsi</w:t>
      </w:r>
      <w:r w:rsidR="005D7E56">
        <w:rPr>
          <w:rFonts w:asciiTheme="minorHAnsi" w:eastAsia="Calibri" w:hAnsiTheme="minorHAnsi" w:cstheme="minorHAnsi"/>
          <w:iCs/>
          <w:color w:val="auto"/>
          <w:kern w:val="0"/>
          <w:sz w:val="18"/>
          <w:szCs w:val="18"/>
          <w:lang w:eastAsia="en-US"/>
        </w:rPr>
        <w:t xml:space="preserve"> a stipulare contratti di subappalto, con piccole e medie imprese, come definite dall’articolo 1 comma 1 lettera o</w:t>
      </w:r>
      <w:r w:rsidR="005D7E56" w:rsidRPr="00CA2408">
        <w:rPr>
          <w:rFonts w:asciiTheme="minorHAnsi" w:eastAsia="Calibri" w:hAnsiTheme="minorHAnsi" w:cstheme="minorHAnsi"/>
          <w:color w:val="auto"/>
          <w:kern w:val="0"/>
          <w:sz w:val="18"/>
          <w:szCs w:val="18"/>
          <w:lang w:eastAsia="en-US"/>
        </w:rPr>
        <w:t xml:space="preserve">) del Dlgs 36/2023, in misura non </w:t>
      </w:r>
      <w:r w:rsidR="00CA2EBB" w:rsidRPr="00CA2408">
        <w:rPr>
          <w:rFonts w:asciiTheme="minorHAnsi" w:eastAsia="Calibri" w:hAnsiTheme="minorHAnsi" w:cstheme="minorHAnsi"/>
          <w:color w:val="auto"/>
          <w:kern w:val="0"/>
          <w:sz w:val="18"/>
          <w:szCs w:val="18"/>
          <w:lang w:eastAsia="en-US"/>
        </w:rPr>
        <w:t xml:space="preserve">inferiore al 20% delle prestazioni subappaltabili </w:t>
      </w:r>
    </w:p>
    <w:p w14:paraId="4F824F76" w14:textId="77777777" w:rsidR="003008C5" w:rsidRDefault="003008C5" w:rsidP="00CA2408">
      <w:pPr>
        <w:tabs>
          <w:tab w:val="right" w:pos="9639"/>
        </w:tabs>
        <w:autoSpaceDE w:val="0"/>
        <w:autoSpaceDN w:val="0"/>
        <w:adjustRightInd w:val="0"/>
        <w:spacing w:before="60" w:after="60"/>
        <w:ind w:left="284" w:hanging="142"/>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6043E19C" w14:textId="7BB1D42E" w:rsidR="00CA2408" w:rsidRPr="00CA2408" w:rsidRDefault="00783135" w:rsidP="00BF1DFA">
      <w:pPr>
        <w:pStyle w:val="Paragrafoelenco"/>
        <w:tabs>
          <w:tab w:val="left" w:pos="2552"/>
          <w:tab w:val="left" w:pos="3261"/>
        </w:tabs>
        <w:ind w:left="567" w:hanging="425"/>
        <w:jc w:val="both"/>
        <w:rPr>
          <w:rFonts w:asciiTheme="minorHAnsi" w:eastAsia="Calibri" w:hAnsiTheme="minorHAnsi" w:cstheme="minorHAnsi"/>
          <w:color w:val="auto"/>
          <w:kern w:val="0"/>
          <w:sz w:val="18"/>
          <w:szCs w:val="18"/>
          <w:lang w:eastAsia="en-US"/>
        </w:rPr>
      </w:pPr>
      <w:sdt>
        <w:sdtPr>
          <w:rPr>
            <w:rFonts w:ascii="Calibri" w:eastAsia="Calibri" w:hAnsi="Calibri" w:cs="Calibri"/>
            <w:b/>
            <w:color w:val="auto"/>
            <w:kern w:val="0"/>
            <w:sz w:val="22"/>
            <w:szCs w:val="22"/>
            <w:lang w:eastAsia="en-US"/>
          </w:rPr>
          <w:id w:val="1198276089"/>
          <w14:checkbox>
            <w14:checked w14:val="0"/>
            <w14:checkedState w14:val="2612" w14:font="MS Gothic"/>
            <w14:uncheckedState w14:val="2610" w14:font="MS Gothic"/>
          </w14:checkbox>
        </w:sdtPr>
        <w:sdtEndPr/>
        <w:sdtContent>
          <w:r w:rsidR="00CA2408">
            <w:rPr>
              <w:rFonts w:ascii="MS Gothic" w:eastAsia="MS Gothic" w:hAnsi="MS Gothic" w:cs="Calibri" w:hint="eastAsia"/>
              <w:b/>
              <w:color w:val="auto"/>
              <w:kern w:val="0"/>
              <w:sz w:val="22"/>
              <w:szCs w:val="22"/>
              <w:lang w:eastAsia="en-US"/>
            </w:rPr>
            <w:t>☐</w:t>
          </w:r>
        </w:sdtContent>
      </w:sdt>
      <w:r w:rsidR="00CA2408" w:rsidRPr="00493A8B">
        <w:rPr>
          <w:rFonts w:asciiTheme="minorHAnsi" w:eastAsia="Calibri" w:hAnsiTheme="minorHAnsi" w:cstheme="minorHAnsi"/>
          <w:iCs/>
          <w:color w:val="auto"/>
          <w:kern w:val="0"/>
          <w:sz w:val="22"/>
          <w:szCs w:val="22"/>
          <w:lang w:eastAsia="en-US"/>
        </w:rPr>
        <w:tab/>
      </w:r>
      <w:r w:rsidR="00CA2408" w:rsidRPr="00493A8B">
        <w:rPr>
          <w:rFonts w:asciiTheme="minorHAnsi" w:eastAsia="Calibri" w:hAnsiTheme="minorHAnsi" w:cstheme="minorHAnsi"/>
          <w:b/>
          <w:bCs/>
          <w:iCs/>
          <w:color w:val="auto"/>
          <w:kern w:val="0"/>
          <w:sz w:val="18"/>
          <w:szCs w:val="18"/>
          <w:lang w:eastAsia="en-US"/>
        </w:rPr>
        <w:t>DICHIARA</w:t>
      </w:r>
      <w:r w:rsidR="00CA2408" w:rsidRPr="00493A8B">
        <w:rPr>
          <w:rFonts w:asciiTheme="minorHAnsi" w:eastAsia="Calibri" w:hAnsiTheme="minorHAnsi" w:cstheme="minorHAnsi"/>
          <w:iCs/>
          <w:color w:val="auto"/>
          <w:kern w:val="0"/>
          <w:sz w:val="18"/>
          <w:szCs w:val="18"/>
          <w:lang w:eastAsia="en-US"/>
        </w:rPr>
        <w:t xml:space="preserve"> </w:t>
      </w:r>
      <w:r w:rsidR="00CA2408">
        <w:rPr>
          <w:rFonts w:asciiTheme="minorHAnsi" w:eastAsia="Calibri" w:hAnsiTheme="minorHAnsi" w:cstheme="minorHAnsi"/>
          <w:iCs/>
          <w:color w:val="auto"/>
          <w:kern w:val="0"/>
          <w:sz w:val="18"/>
          <w:szCs w:val="18"/>
          <w:lang w:eastAsia="en-US"/>
        </w:rPr>
        <w:t xml:space="preserve">di </w:t>
      </w:r>
      <w:r w:rsidR="00CA2408" w:rsidRPr="00CA2408">
        <w:rPr>
          <w:rFonts w:asciiTheme="minorHAnsi" w:eastAsia="Calibri" w:hAnsiTheme="minorHAnsi" w:cstheme="minorHAnsi"/>
          <w:iCs/>
          <w:color w:val="auto"/>
          <w:kern w:val="0"/>
          <w:sz w:val="18"/>
          <w:szCs w:val="18"/>
          <w:lang w:eastAsia="en-US"/>
        </w:rPr>
        <w:t>stipulare contratti di subappalto, con piccole e medie imprese in misura</w:t>
      </w:r>
      <w:r w:rsidR="00CA2408" w:rsidRPr="00CA2408">
        <w:rPr>
          <w:rFonts w:asciiTheme="minorHAnsi" w:eastAsia="Calibri" w:hAnsiTheme="minorHAnsi" w:cstheme="minorHAnsi"/>
          <w:bCs/>
          <w:iCs/>
          <w:color w:val="auto"/>
          <w:kern w:val="0"/>
          <w:sz w:val="18"/>
          <w:szCs w:val="18"/>
          <w:lang w:eastAsia="en-US"/>
        </w:rPr>
        <w:t xml:space="preserve"> inferiore al 20</w:t>
      </w:r>
      <w:proofErr w:type="gramStart"/>
      <w:r w:rsidR="00CA2408" w:rsidRPr="00CA2408">
        <w:rPr>
          <w:rFonts w:asciiTheme="minorHAnsi" w:eastAsia="Calibri" w:hAnsiTheme="minorHAnsi" w:cstheme="minorHAnsi"/>
          <w:bCs/>
          <w:iCs/>
          <w:color w:val="auto"/>
          <w:kern w:val="0"/>
          <w:sz w:val="18"/>
          <w:szCs w:val="18"/>
          <w:lang w:eastAsia="en-US"/>
        </w:rPr>
        <w:t>%  delle</w:t>
      </w:r>
      <w:proofErr w:type="gramEnd"/>
      <w:r w:rsidR="00CA2408" w:rsidRPr="00CA2408">
        <w:rPr>
          <w:rFonts w:asciiTheme="minorHAnsi" w:eastAsia="Calibri" w:hAnsiTheme="minorHAnsi" w:cstheme="minorHAnsi"/>
          <w:bCs/>
          <w:iCs/>
          <w:color w:val="auto"/>
          <w:kern w:val="0"/>
          <w:sz w:val="18"/>
          <w:szCs w:val="18"/>
          <w:lang w:eastAsia="en-US"/>
        </w:rPr>
        <w:t xml:space="preserve"> prestazioni subappaltabili ossia pari al </w:t>
      </w:r>
      <w:r w:rsidR="00D84F7E">
        <w:rPr>
          <w:rFonts w:asciiTheme="minorHAnsi" w:eastAsia="Calibri" w:hAnsiTheme="minorHAnsi" w:cstheme="minorHAnsi"/>
          <w:bCs/>
          <w:iCs/>
          <w:color w:val="auto"/>
          <w:kern w:val="0"/>
          <w:sz w:val="18"/>
          <w:szCs w:val="18"/>
          <w:lang w:eastAsia="en-US"/>
        </w:rPr>
        <w:t>&lt;</w:t>
      </w:r>
      <w:r w:rsidR="00CA2408" w:rsidRPr="00CA2408">
        <w:rPr>
          <w:rFonts w:asciiTheme="minorHAnsi" w:eastAsia="Calibri" w:hAnsiTheme="minorHAnsi" w:cstheme="minorHAnsi"/>
          <w:bCs/>
          <w:i/>
          <w:iCs/>
          <w:color w:val="auto"/>
          <w:kern w:val="0"/>
          <w:sz w:val="18"/>
          <w:szCs w:val="18"/>
          <w:lang w:eastAsia="en-US"/>
        </w:rPr>
        <w:t>indicare quota percentuale</w:t>
      </w:r>
      <w:r w:rsidR="00D84F7E">
        <w:rPr>
          <w:rFonts w:asciiTheme="minorHAnsi" w:eastAsia="Calibri" w:hAnsiTheme="minorHAnsi" w:cstheme="minorHAnsi"/>
          <w:bCs/>
          <w:i/>
          <w:iCs/>
          <w:color w:val="auto"/>
          <w:kern w:val="0"/>
          <w:sz w:val="18"/>
          <w:szCs w:val="18"/>
          <w:lang w:eastAsia="en-US"/>
        </w:rPr>
        <w:t>&gt;</w:t>
      </w:r>
      <w:r w:rsidR="00CA2408" w:rsidRPr="00CA2408">
        <w:rPr>
          <w:rFonts w:asciiTheme="minorHAnsi" w:eastAsia="Calibri" w:hAnsiTheme="minorHAnsi" w:cstheme="minorHAnsi"/>
          <w:bCs/>
          <w:iCs/>
          <w:color w:val="auto"/>
          <w:kern w:val="0"/>
          <w:sz w:val="18"/>
          <w:szCs w:val="18"/>
          <w:lang w:eastAsia="en-US"/>
        </w:rPr>
        <w:t>: ……</w:t>
      </w:r>
      <w:proofErr w:type="gramStart"/>
      <w:r w:rsidR="00CA2408" w:rsidRPr="00CA2408">
        <w:rPr>
          <w:rFonts w:asciiTheme="minorHAnsi" w:eastAsia="Calibri" w:hAnsiTheme="minorHAnsi" w:cstheme="minorHAnsi"/>
          <w:bCs/>
          <w:iCs/>
          <w:color w:val="auto"/>
          <w:kern w:val="0"/>
          <w:sz w:val="18"/>
          <w:szCs w:val="18"/>
          <w:lang w:eastAsia="en-US"/>
        </w:rPr>
        <w:t>…….</w:t>
      </w:r>
      <w:proofErr w:type="gramEnd"/>
      <w:r w:rsidR="00CA2408" w:rsidRPr="00CA2408">
        <w:rPr>
          <w:rFonts w:asciiTheme="minorHAnsi" w:eastAsia="Calibri" w:hAnsiTheme="minorHAnsi" w:cstheme="minorHAnsi"/>
          <w:bCs/>
          <w:iCs/>
          <w:color w:val="auto"/>
          <w:kern w:val="0"/>
          <w:sz w:val="18"/>
          <w:szCs w:val="18"/>
          <w:lang w:eastAsia="en-US"/>
        </w:rPr>
        <w:t xml:space="preserve">% </w:t>
      </w:r>
      <w:r w:rsidR="00CA2408" w:rsidRPr="00CA2408">
        <w:rPr>
          <w:rFonts w:asciiTheme="minorHAnsi" w:eastAsia="Calibri" w:hAnsiTheme="minorHAnsi" w:cstheme="minorHAnsi"/>
          <w:iCs/>
          <w:color w:val="auto"/>
          <w:kern w:val="0"/>
          <w:sz w:val="18"/>
          <w:szCs w:val="18"/>
          <w:lang w:eastAsia="en-US"/>
        </w:rPr>
        <w:t>per la/e seguente/i motivazione/i: (</w:t>
      </w:r>
      <w:r w:rsidR="00CA2408" w:rsidRPr="00CA2408">
        <w:rPr>
          <w:rFonts w:asciiTheme="minorHAnsi" w:eastAsia="Calibri" w:hAnsiTheme="minorHAnsi" w:cstheme="minorHAnsi"/>
          <w:i/>
          <w:iCs/>
          <w:color w:val="auto"/>
          <w:kern w:val="0"/>
          <w:sz w:val="18"/>
          <w:szCs w:val="18"/>
          <w:lang w:eastAsia="en-US"/>
        </w:rPr>
        <w:t xml:space="preserve">ai sensi dell’articolo 119 comma 2 quinto periodo del Dlgs 36/2023, le ragioni devono essere legate all’oggetto o alle caratteristiche delle prestazioni o al mercato di </w:t>
      </w:r>
      <w:proofErr w:type="gramStart"/>
      <w:r w:rsidR="00CA2408" w:rsidRPr="00CA2408">
        <w:rPr>
          <w:rFonts w:asciiTheme="minorHAnsi" w:eastAsia="Calibri" w:hAnsiTheme="minorHAnsi" w:cstheme="minorHAnsi"/>
          <w:i/>
          <w:iCs/>
          <w:color w:val="auto"/>
          <w:kern w:val="0"/>
          <w:sz w:val="18"/>
          <w:szCs w:val="18"/>
          <w:lang w:eastAsia="en-US"/>
        </w:rPr>
        <w:t>riferimento</w:t>
      </w:r>
      <w:r w:rsidR="00CA2408" w:rsidRPr="00CA2408">
        <w:rPr>
          <w:rFonts w:asciiTheme="minorHAnsi" w:eastAsia="Calibri" w:hAnsiTheme="minorHAnsi" w:cstheme="minorHAnsi"/>
          <w:iCs/>
          <w:color w:val="auto"/>
          <w:kern w:val="0"/>
          <w:sz w:val="18"/>
          <w:szCs w:val="18"/>
          <w:lang w:eastAsia="en-US"/>
        </w:rPr>
        <w:t xml:space="preserve">)  </w:t>
      </w:r>
      <w:r w:rsidR="00CA2408" w:rsidRPr="00CA2408">
        <w:rPr>
          <w:rFonts w:asciiTheme="minorHAnsi" w:eastAsia="Calibri" w:hAnsiTheme="minorHAnsi" w:cstheme="minorHAnsi"/>
          <w:b/>
          <w:bCs/>
          <w:i/>
          <w:iCs/>
          <w:color w:val="auto"/>
          <w:kern w:val="0"/>
          <w:sz w:val="18"/>
          <w:szCs w:val="18"/>
          <w:lang w:eastAsia="en-US"/>
        </w:rPr>
        <w:t>indicare</w:t>
      </w:r>
      <w:proofErr w:type="gramEnd"/>
      <w:r w:rsidR="00CA2408" w:rsidRPr="00CA2408">
        <w:rPr>
          <w:rFonts w:asciiTheme="minorHAnsi" w:eastAsia="Calibri" w:hAnsiTheme="minorHAnsi" w:cstheme="minorHAnsi"/>
          <w:b/>
          <w:bCs/>
          <w:i/>
          <w:iCs/>
          <w:color w:val="auto"/>
          <w:kern w:val="0"/>
          <w:sz w:val="18"/>
          <w:szCs w:val="18"/>
          <w:lang w:eastAsia="en-US"/>
        </w:rPr>
        <w:t xml:space="preserve"> </w:t>
      </w:r>
      <w:r w:rsidR="00CA2408" w:rsidRPr="00CA2408">
        <w:rPr>
          <w:rFonts w:asciiTheme="minorHAnsi" w:eastAsia="Calibri" w:hAnsiTheme="minorHAnsi" w:cstheme="minorHAnsi"/>
          <w:iCs/>
          <w:color w:val="auto"/>
          <w:kern w:val="0"/>
          <w:sz w:val="18"/>
          <w:szCs w:val="18"/>
          <w:lang w:eastAsia="en-US"/>
        </w:rPr>
        <w:t>……</w:t>
      </w:r>
      <w:proofErr w:type="gramStart"/>
      <w:r w:rsidR="00CA2408" w:rsidRPr="00CA2408">
        <w:rPr>
          <w:rFonts w:asciiTheme="minorHAnsi" w:eastAsia="Calibri" w:hAnsiTheme="minorHAnsi" w:cstheme="minorHAnsi"/>
          <w:iCs/>
          <w:color w:val="auto"/>
          <w:kern w:val="0"/>
          <w:sz w:val="18"/>
          <w:szCs w:val="18"/>
          <w:lang w:eastAsia="en-US"/>
        </w:rPr>
        <w:t>…….</w:t>
      </w:r>
      <w:proofErr w:type="gramEnd"/>
      <w:r w:rsidR="00CA2408" w:rsidRPr="00CA2408">
        <w:rPr>
          <w:rFonts w:asciiTheme="minorHAnsi" w:eastAsia="Calibri" w:hAnsiTheme="minorHAnsi" w:cstheme="minorHAnsi"/>
          <w:iCs/>
          <w:color w:val="auto"/>
          <w:kern w:val="0"/>
          <w:sz w:val="18"/>
          <w:szCs w:val="18"/>
          <w:lang w:eastAsia="en-US"/>
        </w:rPr>
        <w:t>.……………………….</w:t>
      </w:r>
    </w:p>
    <w:p w14:paraId="59D4BA63" w14:textId="77777777" w:rsidR="00CA2EBB" w:rsidRDefault="00CA2EBB" w:rsidP="00CA2EBB">
      <w:pPr>
        <w:suppressAutoHyphens/>
        <w:spacing w:after="60"/>
        <w:ind w:left="993"/>
        <w:contextualSpacing/>
        <w:jc w:val="both"/>
        <w:rPr>
          <w:rFonts w:ascii="Calibri" w:eastAsia="MS Gothic" w:hAnsi="Calibri" w:cs="Calibri"/>
          <w:b/>
          <w:bCs/>
          <w:color w:val="auto"/>
          <w:kern w:val="0"/>
          <w:sz w:val="20"/>
          <w:lang w:eastAsia="en-US"/>
        </w:rPr>
      </w:pPr>
    </w:p>
    <w:p w14:paraId="0BFF158C" w14:textId="6386F384" w:rsidR="00A30D2D" w:rsidRDefault="00A30D2D" w:rsidP="00CA2408">
      <w:pPr>
        <w:suppressAutoHyphens/>
        <w:spacing w:before="60" w:after="60"/>
        <w:ind w:left="993" w:hanging="851"/>
        <w:contextualSpacing/>
        <w:jc w:val="both"/>
        <w:rPr>
          <w:rFonts w:asciiTheme="minorHAnsi" w:eastAsia="MS Gothic" w:hAnsiTheme="minorHAnsi" w:cstheme="minorHAnsi"/>
          <w:b/>
          <w:bCs/>
          <w:iCs/>
          <w:color w:val="auto"/>
          <w:kern w:val="0"/>
          <w:sz w:val="18"/>
          <w:szCs w:val="18"/>
          <w:lang w:eastAsia="en-US"/>
        </w:rPr>
      </w:pPr>
      <w:r w:rsidRPr="00961FF8">
        <w:rPr>
          <w:rFonts w:asciiTheme="minorHAnsi" w:eastAsia="MS Gothic" w:hAnsiTheme="minorHAnsi" w:cstheme="minorHAnsi"/>
          <w:b/>
          <w:bCs/>
          <w:iCs/>
          <w:color w:val="auto"/>
          <w:kern w:val="0"/>
          <w:sz w:val="18"/>
          <w:szCs w:val="18"/>
          <w:lang w:eastAsia="en-US"/>
        </w:rPr>
        <w:t>(</w:t>
      </w:r>
      <w:r w:rsidRPr="00961FF8">
        <w:rPr>
          <w:rFonts w:asciiTheme="minorHAnsi" w:eastAsia="MS Gothic" w:hAnsiTheme="minorHAnsi" w:cstheme="minorHAnsi"/>
          <w:b/>
          <w:bCs/>
          <w:i/>
          <w:color w:val="auto"/>
          <w:kern w:val="0"/>
          <w:sz w:val="18"/>
          <w:szCs w:val="18"/>
          <w:lang w:eastAsia="en-US"/>
        </w:rPr>
        <w:t xml:space="preserve">in caso di partecipazione in RTI/consorzio </w:t>
      </w:r>
      <w:r w:rsidRPr="00961FF8">
        <w:rPr>
          <w:rFonts w:asciiTheme="minorHAnsi" w:eastAsia="Calibri" w:hAnsiTheme="minorHAnsi" w:cstheme="minorHAnsi"/>
          <w:b/>
          <w:bCs/>
          <w:color w:val="auto"/>
          <w:kern w:val="0"/>
          <w:sz w:val="18"/>
          <w:szCs w:val="18"/>
          <w:lang w:eastAsia="en-US"/>
        </w:rPr>
        <w:t>ordinario</w:t>
      </w:r>
      <w:r w:rsidRPr="00961FF8">
        <w:rPr>
          <w:rFonts w:asciiTheme="minorHAnsi" w:eastAsia="MS Gothic" w:hAnsiTheme="minorHAnsi" w:cstheme="minorHAnsi"/>
          <w:b/>
          <w:bCs/>
          <w:i/>
          <w:color w:val="auto"/>
          <w:kern w:val="0"/>
          <w:sz w:val="18"/>
          <w:szCs w:val="18"/>
          <w:lang w:eastAsia="en-US"/>
        </w:rPr>
        <w:t>/rete</w:t>
      </w:r>
      <w:r w:rsidRPr="00961FF8">
        <w:rPr>
          <w:rFonts w:asciiTheme="minorHAnsi" w:eastAsia="MS Gothic" w:hAnsiTheme="minorHAnsi" w:cstheme="minorHAnsi"/>
          <w:b/>
          <w:bCs/>
          <w:iCs/>
          <w:color w:val="auto"/>
          <w:kern w:val="0"/>
          <w:sz w:val="18"/>
          <w:szCs w:val="18"/>
          <w:lang w:eastAsia="en-US"/>
        </w:rPr>
        <w:t>)</w:t>
      </w:r>
    </w:p>
    <w:p w14:paraId="6D48610C" w14:textId="1A9B0836" w:rsidR="00A30D2D" w:rsidRDefault="00783135" w:rsidP="00CA2408">
      <w:pPr>
        <w:suppressAutoHyphens/>
        <w:spacing w:before="60" w:after="60"/>
        <w:ind w:left="426" w:hanging="284"/>
        <w:jc w:val="both"/>
        <w:rPr>
          <w:rFonts w:asciiTheme="minorHAnsi" w:eastAsia="MS Gothic" w:hAnsiTheme="minorHAnsi" w:cstheme="minorHAnsi"/>
          <w:color w:val="auto"/>
          <w:kern w:val="0"/>
          <w:sz w:val="18"/>
          <w:szCs w:val="18"/>
          <w:lang w:eastAsia="en-US"/>
        </w:rPr>
      </w:pPr>
      <w:sdt>
        <w:sdtPr>
          <w:rPr>
            <w:rFonts w:ascii="MS Gothic" w:eastAsia="MS Gothic" w:hAnsi="MS Gothic" w:cs="Calibri"/>
            <w:b/>
            <w:color w:val="auto"/>
            <w:kern w:val="0"/>
            <w:sz w:val="22"/>
            <w:szCs w:val="22"/>
            <w:lang w:eastAsia="en-US"/>
          </w:rPr>
          <w:id w:val="1862781929"/>
          <w14:checkbox>
            <w14:checked w14:val="0"/>
            <w14:checkedState w14:val="2612" w14:font="MS Gothic"/>
            <w14:uncheckedState w14:val="2610" w14:font="MS Gothic"/>
          </w14:checkbox>
        </w:sdtPr>
        <w:sdtEndPr/>
        <w:sdtContent>
          <w:r w:rsidR="00D84F7E">
            <w:rPr>
              <w:rFonts w:ascii="MS Gothic" w:eastAsia="MS Gothic" w:hAnsi="MS Gothic" w:cs="Calibri" w:hint="eastAsia"/>
              <w:b/>
              <w:color w:val="auto"/>
              <w:kern w:val="0"/>
              <w:sz w:val="22"/>
              <w:szCs w:val="22"/>
              <w:lang w:eastAsia="en-US"/>
            </w:rPr>
            <w:t>☐</w:t>
          </w:r>
        </w:sdtContent>
      </w:sdt>
      <w:r w:rsidR="00A30D2D" w:rsidRPr="008275A6">
        <w:rPr>
          <w:rFonts w:eastAsia="MS Gothic"/>
          <w:b/>
          <w:color w:val="auto"/>
          <w:kern w:val="0"/>
          <w:sz w:val="22"/>
          <w:szCs w:val="22"/>
          <w:lang w:eastAsia="en-US"/>
        </w:rPr>
        <w:t xml:space="preserve"> </w:t>
      </w:r>
      <w:r w:rsidR="00A30D2D" w:rsidRPr="00A30D2D">
        <w:rPr>
          <w:rFonts w:ascii="Calibri" w:eastAsia="MS Gothic" w:hAnsi="Calibri" w:cs="Calibri"/>
          <w:b/>
          <w:bCs/>
          <w:iCs/>
          <w:color w:val="auto"/>
          <w:kern w:val="0"/>
          <w:sz w:val="18"/>
          <w:szCs w:val="18"/>
          <w:lang w:eastAsia="en-US"/>
        </w:rPr>
        <w:t>DICHIARA</w:t>
      </w:r>
      <w:r w:rsidR="00A30D2D" w:rsidRPr="00A30D2D">
        <w:rPr>
          <w:rFonts w:ascii="Calibri" w:eastAsia="MS Gothic" w:hAnsi="Calibri" w:cs="Calibri"/>
          <w:b/>
          <w:color w:val="auto"/>
          <w:kern w:val="0"/>
          <w:sz w:val="18"/>
          <w:szCs w:val="18"/>
          <w:lang w:eastAsia="en-US"/>
        </w:rPr>
        <w:t xml:space="preserve"> </w:t>
      </w:r>
      <w:r w:rsidR="00A30D2D" w:rsidRPr="00A30D2D">
        <w:rPr>
          <w:rFonts w:asciiTheme="minorHAnsi" w:eastAsia="MS Gothic" w:hAnsiTheme="minorHAnsi" w:cstheme="minorHAnsi"/>
          <w:color w:val="auto"/>
          <w:kern w:val="0"/>
          <w:sz w:val="18"/>
          <w:szCs w:val="18"/>
          <w:lang w:eastAsia="en-US"/>
        </w:rPr>
        <w:t xml:space="preserve">che questa impresa è mandante in </w:t>
      </w:r>
      <w:r w:rsidR="00A30D2D" w:rsidRPr="00A30D2D">
        <w:rPr>
          <w:rFonts w:asciiTheme="minorHAnsi" w:eastAsia="Calibri" w:hAnsiTheme="minorHAnsi" w:cstheme="minorHAnsi"/>
          <w:bCs/>
          <w:color w:val="auto"/>
          <w:kern w:val="0"/>
          <w:sz w:val="18"/>
          <w:szCs w:val="18"/>
          <w:lang w:eastAsia="en-US"/>
        </w:rPr>
        <w:t>raggruppamento</w:t>
      </w:r>
      <w:r w:rsidR="00A30D2D" w:rsidRPr="00A30D2D">
        <w:rPr>
          <w:rFonts w:asciiTheme="minorHAnsi" w:eastAsia="MS Gothic" w:hAnsiTheme="minorHAnsi" w:cstheme="minorHAnsi"/>
          <w:color w:val="auto"/>
          <w:kern w:val="0"/>
          <w:sz w:val="18"/>
          <w:szCs w:val="18"/>
          <w:lang w:eastAsia="en-US"/>
        </w:rPr>
        <w:t xml:space="preserve"> </w:t>
      </w:r>
      <w:r w:rsidR="00A30D2D" w:rsidRPr="00A30D2D">
        <w:rPr>
          <w:rFonts w:asciiTheme="minorHAnsi" w:eastAsia="Calibri" w:hAnsiTheme="minorHAnsi" w:cstheme="minorHAnsi"/>
          <w:bCs/>
          <w:color w:val="auto"/>
          <w:kern w:val="0"/>
          <w:sz w:val="18"/>
          <w:szCs w:val="18"/>
          <w:lang w:eastAsia="en-US"/>
        </w:rPr>
        <w:t>temporaneo</w:t>
      </w:r>
      <w:r w:rsidR="00A30D2D" w:rsidRPr="00A30D2D">
        <w:rPr>
          <w:rFonts w:asciiTheme="minorHAnsi" w:eastAsia="MS Gothic" w:hAnsiTheme="minorHAnsi" w:cstheme="minorHAnsi"/>
          <w:color w:val="auto"/>
          <w:kern w:val="0"/>
          <w:sz w:val="18"/>
          <w:szCs w:val="18"/>
          <w:lang w:eastAsia="en-US"/>
        </w:rPr>
        <w:t>/</w:t>
      </w:r>
      <w:r w:rsidR="00A30D2D" w:rsidRPr="00A30D2D">
        <w:rPr>
          <w:rFonts w:asciiTheme="minorHAnsi" w:eastAsia="Calibri" w:hAnsiTheme="minorHAnsi" w:cstheme="minorHAnsi"/>
          <w:bCs/>
          <w:color w:val="auto"/>
          <w:kern w:val="0"/>
          <w:sz w:val="18"/>
          <w:szCs w:val="18"/>
          <w:lang w:eastAsia="en-US"/>
        </w:rPr>
        <w:t>consorzio</w:t>
      </w:r>
      <w:r w:rsidR="00A30D2D" w:rsidRPr="00A30D2D">
        <w:rPr>
          <w:rFonts w:asciiTheme="minorHAnsi" w:eastAsia="MS Gothic" w:hAnsiTheme="minorHAnsi" w:cstheme="minorHAnsi"/>
          <w:color w:val="auto"/>
          <w:kern w:val="0"/>
          <w:sz w:val="18"/>
          <w:szCs w:val="18"/>
          <w:lang w:eastAsia="en-US"/>
        </w:rPr>
        <w:t xml:space="preserve"> </w:t>
      </w:r>
      <w:r w:rsidR="00A30D2D" w:rsidRPr="00A30D2D">
        <w:rPr>
          <w:rFonts w:asciiTheme="minorHAnsi" w:eastAsia="Calibri" w:hAnsiTheme="minorHAnsi" w:cstheme="minorHAnsi"/>
          <w:color w:val="auto"/>
          <w:kern w:val="0"/>
          <w:sz w:val="18"/>
          <w:szCs w:val="18"/>
          <w:lang w:eastAsia="en-US"/>
        </w:rPr>
        <w:t>ordinario</w:t>
      </w:r>
      <w:r w:rsidR="00A30D2D" w:rsidRPr="00A30D2D">
        <w:rPr>
          <w:rFonts w:asciiTheme="minorHAnsi" w:eastAsia="MS Gothic" w:hAnsiTheme="minorHAnsi" w:cstheme="minorHAnsi"/>
          <w:color w:val="auto"/>
          <w:kern w:val="0"/>
          <w:sz w:val="18"/>
          <w:szCs w:val="18"/>
          <w:lang w:eastAsia="en-US"/>
        </w:rPr>
        <w:t>/rete di imprese, pertanto, per la dichiarazione relativa al subappalto si rinvia alla dichiarazione dell’operatore economico mandatario/capogruppo/organo comune</w:t>
      </w:r>
    </w:p>
    <w:p w14:paraId="52335E79" w14:textId="77777777" w:rsidR="00265F79" w:rsidRDefault="00265F79" w:rsidP="00265F79">
      <w:pPr>
        <w:suppressAutoHyphens/>
        <w:ind w:left="426" w:hanging="284"/>
        <w:jc w:val="both"/>
        <w:rPr>
          <w:rFonts w:asciiTheme="minorHAnsi" w:eastAsia="MS Gothic" w:hAnsiTheme="minorHAnsi" w:cstheme="minorHAnsi"/>
          <w:color w:val="auto"/>
          <w:kern w:val="0"/>
          <w:sz w:val="18"/>
          <w:szCs w:val="18"/>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0E32BB" w:rsidRPr="00961FF8" w14:paraId="2EF0EFD9" w14:textId="77777777" w:rsidTr="00577B41">
        <w:tc>
          <w:tcPr>
            <w:tcW w:w="9356" w:type="dxa"/>
            <w:tcBorders>
              <w:top w:val="single" w:sz="4" w:space="0" w:color="auto"/>
              <w:left w:val="single" w:sz="4" w:space="0" w:color="auto"/>
              <w:bottom w:val="single" w:sz="4" w:space="0" w:color="auto"/>
              <w:right w:val="single" w:sz="4" w:space="0" w:color="auto"/>
            </w:tcBorders>
            <w:hideMark/>
          </w:tcPr>
          <w:p w14:paraId="65BA1628" w14:textId="741FCF52" w:rsidR="000E32BB" w:rsidRPr="00961FF8" w:rsidRDefault="000E32BB" w:rsidP="000E32BB">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bookmarkStart w:id="16" w:name="_Hlk139012687"/>
            <w:bookmarkEnd w:id="15"/>
            <w:r w:rsidRPr="00961FF8">
              <w:rPr>
                <w:rFonts w:asciiTheme="minorHAnsi" w:eastAsia="Calibri" w:hAnsiTheme="minorHAnsi" w:cstheme="minorHAnsi"/>
                <w:b/>
                <w:color w:val="0F243E" w:themeColor="text2" w:themeShade="80"/>
                <w:kern w:val="0"/>
                <w:sz w:val="18"/>
                <w:szCs w:val="18"/>
                <w:lang w:eastAsia="en-US"/>
              </w:rPr>
              <w:t>DICHIARAZIONE D.M. 37/2008 per lavorazioni impiantistiche di cui alla categoria OS3 – OS28 – OS30</w:t>
            </w:r>
          </w:p>
        </w:tc>
      </w:tr>
    </w:tbl>
    <w:p w14:paraId="6C2E2036" w14:textId="77777777" w:rsidR="000E32BB" w:rsidRDefault="000E32BB" w:rsidP="00D84F7E">
      <w:pPr>
        <w:widowControl w:val="0"/>
        <w:suppressAutoHyphens/>
        <w:spacing w:before="60" w:after="60"/>
        <w:ind w:left="1276" w:hanging="142"/>
        <w:contextualSpacing/>
        <w:jc w:val="both"/>
        <w:rPr>
          <w:rFonts w:ascii="Calibri" w:hAnsi="Calibri" w:cs="Calibri"/>
          <w:i/>
          <w:iCs/>
          <w:color w:val="auto"/>
          <w:kern w:val="0"/>
          <w:sz w:val="18"/>
          <w:szCs w:val="18"/>
        </w:rPr>
      </w:pPr>
    </w:p>
    <w:p w14:paraId="2442ECCA" w14:textId="1F716F0A" w:rsidR="003008C5" w:rsidRDefault="00783135" w:rsidP="00CA2408">
      <w:pPr>
        <w:tabs>
          <w:tab w:val="right" w:pos="9639"/>
        </w:tabs>
        <w:autoSpaceDE w:val="0"/>
        <w:autoSpaceDN w:val="0"/>
        <w:adjustRightInd w:val="0"/>
        <w:spacing w:before="60" w:after="60"/>
        <w:ind w:left="284" w:hanging="142"/>
        <w:jc w:val="both"/>
        <w:rPr>
          <w:rFonts w:asciiTheme="minorHAnsi" w:eastAsia="Calibri" w:hAnsiTheme="minorHAnsi" w:cstheme="minorHAnsi"/>
          <w:color w:val="auto"/>
          <w:kern w:val="0"/>
          <w:sz w:val="18"/>
          <w:szCs w:val="18"/>
          <w:lang w:eastAsia="en-US"/>
        </w:rPr>
      </w:pPr>
      <w:sdt>
        <w:sdtPr>
          <w:rPr>
            <w:rFonts w:ascii="Garamond" w:eastAsia="Calibri" w:hAnsi="Garamond" w:cs="Calibri"/>
            <w:b/>
            <w:bCs/>
            <w:color w:val="auto"/>
            <w:kern w:val="0"/>
            <w:szCs w:val="24"/>
            <w:lang w:eastAsia="en-US"/>
          </w:rPr>
          <w:id w:val="-415014745"/>
          <w14:checkbox>
            <w14:checked w14:val="0"/>
            <w14:checkedState w14:val="2612" w14:font="MS Gothic"/>
            <w14:uncheckedState w14:val="2610" w14:font="MS Gothic"/>
          </w14:checkbox>
        </w:sdtPr>
        <w:sdtEndPr/>
        <w:sdtContent>
          <w:r w:rsidR="000E32BB" w:rsidRPr="00385206">
            <w:rPr>
              <w:rFonts w:ascii="Segoe UI Symbol" w:eastAsia="Calibri" w:hAnsi="Segoe UI Symbol" w:cs="Segoe UI Symbol"/>
              <w:b/>
              <w:bCs/>
              <w:color w:val="auto"/>
              <w:kern w:val="0"/>
              <w:szCs w:val="24"/>
              <w:lang w:eastAsia="en-US"/>
            </w:rPr>
            <w:t>☐</w:t>
          </w:r>
        </w:sdtContent>
      </w:sdt>
      <w:r w:rsidR="000E32BB" w:rsidRPr="00385206">
        <w:rPr>
          <w:rFonts w:ascii="Garamond" w:eastAsia="Calibri" w:hAnsi="Garamond" w:cs="Calibri"/>
          <w:color w:val="auto"/>
          <w:kern w:val="0"/>
          <w:szCs w:val="24"/>
        </w:rPr>
        <w:t xml:space="preserve"> </w:t>
      </w:r>
      <w:r w:rsidR="000E32BB" w:rsidRPr="00385206">
        <w:rPr>
          <w:rFonts w:asciiTheme="minorHAnsi" w:eastAsia="Calibri" w:hAnsiTheme="minorHAnsi" w:cstheme="minorHAnsi"/>
          <w:b/>
          <w:color w:val="auto"/>
          <w:kern w:val="0"/>
          <w:sz w:val="18"/>
          <w:szCs w:val="18"/>
          <w:lang w:eastAsia="en-US"/>
        </w:rPr>
        <w:t>DICHIARA</w:t>
      </w:r>
      <w:r w:rsidR="000E32BB" w:rsidRPr="00385206">
        <w:rPr>
          <w:rFonts w:asciiTheme="minorHAnsi" w:eastAsia="Calibri" w:hAnsiTheme="minorHAnsi" w:cstheme="minorHAnsi"/>
          <w:color w:val="auto"/>
          <w:kern w:val="0"/>
          <w:sz w:val="18"/>
          <w:szCs w:val="18"/>
          <w:lang w:eastAsia="en-US"/>
        </w:rPr>
        <w:t xml:space="preserve"> </w:t>
      </w:r>
      <w:r w:rsidR="000E32BB">
        <w:rPr>
          <w:rFonts w:asciiTheme="minorHAnsi" w:eastAsia="Calibri" w:hAnsiTheme="minorHAnsi" w:cstheme="minorHAnsi"/>
          <w:color w:val="auto"/>
          <w:kern w:val="0"/>
          <w:sz w:val="18"/>
          <w:szCs w:val="18"/>
          <w:lang w:eastAsia="en-US"/>
        </w:rPr>
        <w:t xml:space="preserve">di essere </w:t>
      </w:r>
      <w:r w:rsidR="003008C5">
        <w:rPr>
          <w:rFonts w:asciiTheme="minorHAnsi" w:eastAsia="Calibri" w:hAnsiTheme="minorHAnsi" w:cstheme="minorHAnsi"/>
          <w:color w:val="auto"/>
          <w:kern w:val="0"/>
          <w:sz w:val="18"/>
          <w:szCs w:val="18"/>
          <w:lang w:eastAsia="en-US"/>
        </w:rPr>
        <w:t xml:space="preserve">in </w:t>
      </w:r>
      <w:r w:rsidR="003008C5" w:rsidRPr="003008C5">
        <w:rPr>
          <w:rFonts w:asciiTheme="minorHAnsi" w:eastAsia="Calibri" w:hAnsiTheme="minorHAnsi" w:cstheme="minorHAnsi"/>
          <w:color w:val="auto"/>
          <w:kern w:val="0"/>
          <w:sz w:val="18"/>
          <w:szCs w:val="18"/>
          <w:lang w:eastAsia="en-US"/>
        </w:rPr>
        <w:t>possesso dei requisiti di cui al D.M. 37/2008 previst</w:t>
      </w:r>
      <w:r w:rsidR="003008C5">
        <w:rPr>
          <w:rFonts w:asciiTheme="minorHAnsi" w:eastAsia="Calibri" w:hAnsiTheme="minorHAnsi" w:cstheme="minorHAnsi"/>
          <w:color w:val="auto"/>
          <w:kern w:val="0"/>
          <w:sz w:val="18"/>
          <w:szCs w:val="18"/>
          <w:lang w:eastAsia="en-US"/>
        </w:rPr>
        <w:t>i</w:t>
      </w:r>
      <w:r w:rsidR="003008C5" w:rsidRPr="003008C5">
        <w:rPr>
          <w:rFonts w:asciiTheme="minorHAnsi" w:eastAsia="Calibri" w:hAnsiTheme="minorHAnsi" w:cstheme="minorHAnsi"/>
          <w:color w:val="auto"/>
          <w:kern w:val="0"/>
          <w:sz w:val="18"/>
          <w:szCs w:val="18"/>
          <w:lang w:eastAsia="en-US"/>
        </w:rPr>
        <w:t xml:space="preserve"> all’articolo 1 comma 2 lettere </w:t>
      </w:r>
      <w:r w:rsidR="003008C5" w:rsidRPr="003008C5">
        <w:rPr>
          <w:rFonts w:asciiTheme="minorHAnsi" w:eastAsia="Calibri" w:hAnsiTheme="minorHAnsi" w:cstheme="minorHAnsi"/>
          <w:bCs/>
          <w:color w:val="auto"/>
          <w:kern w:val="0"/>
          <w:sz w:val="18"/>
          <w:szCs w:val="18"/>
          <w:lang w:eastAsia="en-US"/>
        </w:rPr>
        <w:t>……………………</w:t>
      </w:r>
    </w:p>
    <w:p w14:paraId="65DB6828" w14:textId="0EBF3CE7" w:rsidR="003008C5" w:rsidRPr="003008C5" w:rsidRDefault="003008C5" w:rsidP="00CA2408">
      <w:pPr>
        <w:spacing w:before="60" w:after="60"/>
        <w:ind w:left="284" w:hanging="142"/>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1932ECD7" w14:textId="14B4BBB7" w:rsidR="003008C5" w:rsidRDefault="00783135" w:rsidP="00D84F7E">
      <w:pPr>
        <w:tabs>
          <w:tab w:val="right" w:pos="9639"/>
        </w:tabs>
        <w:autoSpaceDE w:val="0"/>
        <w:autoSpaceDN w:val="0"/>
        <w:adjustRightInd w:val="0"/>
        <w:spacing w:before="60" w:after="60"/>
        <w:ind w:left="426" w:hanging="284"/>
        <w:jc w:val="both"/>
        <w:rPr>
          <w:rFonts w:asciiTheme="minorHAnsi" w:eastAsia="Calibri" w:hAnsiTheme="minorHAnsi" w:cstheme="minorHAnsi"/>
          <w:color w:val="auto"/>
          <w:kern w:val="0"/>
          <w:sz w:val="18"/>
          <w:szCs w:val="18"/>
          <w:lang w:eastAsia="en-US"/>
        </w:rPr>
      </w:pPr>
      <w:sdt>
        <w:sdtPr>
          <w:rPr>
            <w:rFonts w:ascii="Garamond" w:eastAsia="Calibri" w:hAnsi="Garamond" w:cs="Calibri"/>
            <w:b/>
            <w:bCs/>
            <w:color w:val="auto"/>
            <w:kern w:val="0"/>
            <w:szCs w:val="24"/>
            <w:lang w:eastAsia="en-US"/>
          </w:rPr>
          <w:id w:val="1119264000"/>
          <w14:checkbox>
            <w14:checked w14:val="0"/>
            <w14:checkedState w14:val="2612" w14:font="MS Gothic"/>
            <w14:uncheckedState w14:val="2610" w14:font="MS Gothic"/>
          </w14:checkbox>
        </w:sdtPr>
        <w:sdtEndPr/>
        <w:sdtContent>
          <w:r w:rsidR="000E32BB" w:rsidRPr="00385206">
            <w:rPr>
              <w:rFonts w:ascii="Segoe UI Symbol" w:eastAsia="Calibri" w:hAnsi="Segoe UI Symbol" w:cs="Segoe UI Symbol"/>
              <w:b/>
              <w:bCs/>
              <w:color w:val="auto"/>
              <w:kern w:val="0"/>
              <w:szCs w:val="24"/>
              <w:lang w:eastAsia="en-US"/>
            </w:rPr>
            <w:t>☐</w:t>
          </w:r>
        </w:sdtContent>
      </w:sdt>
      <w:r w:rsidR="000E32BB" w:rsidRPr="00385206">
        <w:rPr>
          <w:rFonts w:ascii="Garamond" w:eastAsia="Calibri" w:hAnsi="Garamond" w:cs="Calibri"/>
          <w:color w:val="auto"/>
          <w:kern w:val="0"/>
          <w:szCs w:val="24"/>
        </w:rPr>
        <w:t xml:space="preserve"> </w:t>
      </w:r>
      <w:r w:rsidR="000E32BB" w:rsidRPr="00385206">
        <w:rPr>
          <w:rFonts w:asciiTheme="minorHAnsi" w:eastAsia="Calibri" w:hAnsiTheme="minorHAnsi" w:cstheme="minorHAnsi"/>
          <w:b/>
          <w:color w:val="auto"/>
          <w:kern w:val="0"/>
          <w:sz w:val="18"/>
          <w:szCs w:val="18"/>
          <w:lang w:eastAsia="en-US"/>
        </w:rPr>
        <w:t>DICHIARA</w:t>
      </w:r>
      <w:r w:rsidR="000E32BB" w:rsidRPr="00385206">
        <w:rPr>
          <w:rFonts w:asciiTheme="minorHAnsi" w:eastAsia="Calibri" w:hAnsiTheme="minorHAnsi" w:cstheme="minorHAnsi"/>
          <w:color w:val="auto"/>
          <w:kern w:val="0"/>
          <w:sz w:val="18"/>
          <w:szCs w:val="18"/>
          <w:lang w:eastAsia="en-US"/>
        </w:rPr>
        <w:t xml:space="preserve"> </w:t>
      </w:r>
      <w:r w:rsidR="003008C5" w:rsidRPr="003008C5">
        <w:rPr>
          <w:rFonts w:asciiTheme="minorHAnsi" w:eastAsia="Calibri" w:hAnsiTheme="minorHAnsi" w:cstheme="minorHAnsi"/>
          <w:color w:val="auto"/>
          <w:kern w:val="0"/>
          <w:sz w:val="18"/>
          <w:szCs w:val="18"/>
          <w:lang w:eastAsia="en-US"/>
        </w:rPr>
        <w:t>di subappaltare le lavorazioni impiantistiche che afferiscono alle categorie previste dall’art. 1 del D.M. 37/2008 a impresa in possesso dei requisiti di cui al D.M. 37/2008</w:t>
      </w:r>
    </w:p>
    <w:p w14:paraId="31E25933" w14:textId="77777777" w:rsidR="002B692C" w:rsidRDefault="002B692C" w:rsidP="00D84F7E">
      <w:pPr>
        <w:tabs>
          <w:tab w:val="right" w:pos="9639"/>
        </w:tabs>
        <w:autoSpaceDE w:val="0"/>
        <w:autoSpaceDN w:val="0"/>
        <w:adjustRightInd w:val="0"/>
        <w:spacing w:before="60" w:after="60"/>
        <w:ind w:left="426" w:hanging="284"/>
        <w:jc w:val="both"/>
        <w:rPr>
          <w:rFonts w:asciiTheme="minorHAnsi" w:eastAsia="Calibri" w:hAnsiTheme="minorHAnsi" w:cstheme="minorHAnsi"/>
          <w:color w:val="auto"/>
          <w:kern w:val="0"/>
          <w:sz w:val="18"/>
          <w:szCs w:val="18"/>
          <w:lang w:eastAsia="en-US"/>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D84F7E" w:rsidRPr="00961FF8" w14:paraId="22A45543" w14:textId="77777777" w:rsidTr="00577B41">
        <w:trPr>
          <w:trHeight w:val="181"/>
        </w:trPr>
        <w:tc>
          <w:tcPr>
            <w:tcW w:w="9356" w:type="dxa"/>
            <w:tcBorders>
              <w:top w:val="single" w:sz="4" w:space="0" w:color="auto"/>
              <w:left w:val="single" w:sz="4" w:space="0" w:color="auto"/>
              <w:bottom w:val="single" w:sz="4" w:space="0" w:color="auto"/>
              <w:right w:val="single" w:sz="4" w:space="0" w:color="auto"/>
            </w:tcBorders>
            <w:hideMark/>
          </w:tcPr>
          <w:p w14:paraId="79CC0337" w14:textId="57FDE650" w:rsidR="00D84F7E" w:rsidRPr="00961FF8" w:rsidRDefault="00265F79" w:rsidP="00D84F7E">
            <w:pPr>
              <w:pStyle w:val="Paragrafoelenco"/>
              <w:numPr>
                <w:ilvl w:val="0"/>
                <w:numId w:val="2"/>
              </w:numPr>
              <w:jc w:val="both"/>
              <w:rPr>
                <w:rFonts w:asciiTheme="minorHAnsi" w:eastAsia="Calibri" w:hAnsiTheme="minorHAnsi" w:cstheme="minorHAnsi"/>
                <w:b/>
                <w:color w:val="0F243E" w:themeColor="text2" w:themeShade="80"/>
                <w:kern w:val="0"/>
                <w:sz w:val="18"/>
                <w:szCs w:val="18"/>
                <w:lang w:eastAsia="en-US"/>
              </w:rPr>
            </w:pPr>
            <w:r w:rsidRPr="00961FF8">
              <w:rPr>
                <w:rFonts w:asciiTheme="minorHAnsi" w:eastAsia="Calibri" w:hAnsiTheme="minorHAnsi" w:cstheme="minorHAnsi"/>
                <w:b/>
                <w:color w:val="0F243E" w:themeColor="text2" w:themeShade="80"/>
                <w:kern w:val="0"/>
                <w:sz w:val="18"/>
                <w:szCs w:val="18"/>
                <w:lang w:eastAsia="en-US"/>
              </w:rPr>
              <w:t xml:space="preserve">DICHIARAZIONE Sistema di qualificazione delle imprese e dei lavoratori autonomi tramite </w:t>
            </w:r>
            <w:proofErr w:type="gramStart"/>
            <w:r w:rsidRPr="00961FF8">
              <w:rPr>
                <w:rFonts w:asciiTheme="minorHAnsi" w:eastAsia="Calibri" w:hAnsiTheme="minorHAnsi" w:cstheme="minorHAnsi"/>
                <w:b/>
                <w:color w:val="0F243E" w:themeColor="text2" w:themeShade="80"/>
                <w:kern w:val="0"/>
                <w:sz w:val="18"/>
                <w:szCs w:val="18"/>
                <w:lang w:eastAsia="en-US"/>
              </w:rPr>
              <w:t>crediti</w:t>
            </w:r>
            <w:r w:rsidRPr="00961FF8">
              <w:rPr>
                <w:rFonts w:asciiTheme="minorHAnsi" w:eastAsia="Calibri" w:hAnsiTheme="minorHAnsi" w:cstheme="minorHAnsi"/>
                <w:b/>
                <w:bCs/>
                <w:iCs/>
                <w:color w:val="0F243E" w:themeColor="text2" w:themeShade="80"/>
                <w:kern w:val="0"/>
                <w:sz w:val="18"/>
                <w:szCs w:val="18"/>
                <w:lang w:eastAsia="en-US"/>
              </w:rPr>
              <w:t xml:space="preserve">  -</w:t>
            </w:r>
            <w:proofErr w:type="gramEnd"/>
            <w:r w:rsidRPr="00961FF8">
              <w:rPr>
                <w:rFonts w:asciiTheme="minorHAnsi" w:eastAsia="Calibri" w:hAnsiTheme="minorHAnsi" w:cstheme="minorHAnsi"/>
                <w:b/>
                <w:bCs/>
                <w:iCs/>
                <w:color w:val="0F243E" w:themeColor="text2" w:themeShade="80"/>
                <w:kern w:val="0"/>
                <w:sz w:val="18"/>
                <w:szCs w:val="18"/>
                <w:lang w:eastAsia="en-US"/>
              </w:rPr>
              <w:t xml:space="preserve"> patente </w:t>
            </w:r>
            <w:r>
              <w:rPr>
                <w:rFonts w:asciiTheme="minorHAnsi" w:eastAsia="Calibri" w:hAnsiTheme="minorHAnsi" w:cstheme="minorHAnsi"/>
                <w:b/>
                <w:bCs/>
                <w:iCs/>
                <w:color w:val="0F243E" w:themeColor="text2" w:themeShade="80"/>
                <w:kern w:val="0"/>
                <w:sz w:val="18"/>
                <w:szCs w:val="18"/>
                <w:lang w:eastAsia="en-US"/>
              </w:rPr>
              <w:t>a crediti</w:t>
            </w:r>
          </w:p>
        </w:tc>
      </w:tr>
    </w:tbl>
    <w:bookmarkEnd w:id="16"/>
    <w:p w14:paraId="7C8DA630" w14:textId="5DAA4FF4" w:rsidR="00D478E5" w:rsidRPr="005D2E7B" w:rsidRDefault="00783135" w:rsidP="00265F79">
      <w:pPr>
        <w:tabs>
          <w:tab w:val="left" w:pos="3261"/>
        </w:tabs>
        <w:suppressAutoHyphens/>
        <w:spacing w:before="120" w:after="120"/>
        <w:ind w:left="567" w:hanging="567"/>
        <w:jc w:val="both"/>
        <w:rPr>
          <w:rFonts w:asciiTheme="minorHAnsi" w:eastAsia="MS Gothic" w:hAnsiTheme="minorHAnsi" w:cstheme="minorHAnsi"/>
          <w:i/>
          <w:color w:val="auto"/>
          <w:kern w:val="0"/>
          <w:sz w:val="18"/>
          <w:szCs w:val="18"/>
          <w:lang w:eastAsia="en-US"/>
        </w:rPr>
      </w:pPr>
      <w:sdt>
        <w:sdtPr>
          <w:rPr>
            <w:rFonts w:ascii="MS Gothic" w:eastAsia="MS Gothic" w:hAnsi="MS Gothic" w:cs="Calibri"/>
            <w:b/>
            <w:color w:val="auto"/>
            <w:kern w:val="0"/>
            <w:sz w:val="22"/>
            <w:szCs w:val="22"/>
            <w:lang w:eastAsia="en-US"/>
          </w:rPr>
          <w:id w:val="-2012831943"/>
          <w14:checkbox>
            <w14:checked w14:val="0"/>
            <w14:checkedState w14:val="2612" w14:font="MS Gothic"/>
            <w14:uncheckedState w14:val="2610" w14:font="MS Gothic"/>
          </w14:checkbox>
        </w:sdtPr>
        <w:sdtEndPr/>
        <w:sdtContent>
          <w:r w:rsidR="00D478E5">
            <w:rPr>
              <w:rFonts w:ascii="MS Gothic" w:eastAsia="MS Gothic" w:hAnsi="MS Gothic" w:cs="Calibri" w:hint="eastAsia"/>
              <w:b/>
              <w:color w:val="auto"/>
              <w:kern w:val="0"/>
              <w:sz w:val="22"/>
              <w:szCs w:val="22"/>
              <w:lang w:eastAsia="en-US"/>
            </w:rPr>
            <w:t>☐</w:t>
          </w:r>
        </w:sdtContent>
      </w:sdt>
      <w:r w:rsidR="00D478E5" w:rsidRPr="00704275">
        <w:rPr>
          <w:rFonts w:ascii="MS Gothic" w:eastAsia="MS Gothic" w:hAnsi="MS Gothic" w:cs="Calibri"/>
          <w:b/>
          <w:color w:val="auto"/>
          <w:kern w:val="0"/>
          <w:sz w:val="22"/>
          <w:szCs w:val="22"/>
          <w:lang w:eastAsia="en-US"/>
        </w:rPr>
        <w:t xml:space="preserve"> </w:t>
      </w:r>
      <w:r w:rsidR="005D2E7B" w:rsidRPr="005D2E7B">
        <w:rPr>
          <w:rFonts w:asciiTheme="minorHAnsi" w:eastAsia="MS Gothic" w:hAnsiTheme="minorHAnsi" w:cstheme="minorHAnsi"/>
          <w:b/>
          <w:color w:val="auto"/>
          <w:kern w:val="0"/>
          <w:sz w:val="18"/>
          <w:szCs w:val="18"/>
          <w:lang w:eastAsia="en-US"/>
        </w:rPr>
        <w:t>DICHIARA</w:t>
      </w:r>
      <w:r w:rsidR="005D2E7B" w:rsidRPr="005D2E7B">
        <w:rPr>
          <w:rFonts w:asciiTheme="minorHAnsi" w:eastAsia="MS Gothic" w:hAnsiTheme="minorHAnsi" w:cstheme="minorHAnsi"/>
          <w:b/>
          <w:iCs/>
          <w:color w:val="auto"/>
          <w:kern w:val="0"/>
          <w:sz w:val="18"/>
          <w:szCs w:val="18"/>
          <w:lang w:eastAsia="en-US"/>
        </w:rPr>
        <w:t xml:space="preserve"> </w:t>
      </w:r>
      <w:r w:rsidR="00E47FF8" w:rsidRPr="005D2E7B">
        <w:rPr>
          <w:rFonts w:asciiTheme="minorHAnsi" w:hAnsiTheme="minorHAnsi" w:cstheme="minorHAnsi"/>
          <w:iCs/>
          <w:color w:val="auto"/>
          <w:kern w:val="0"/>
          <w:sz w:val="18"/>
          <w:szCs w:val="18"/>
          <w:lang w:eastAsia="ar-SA"/>
        </w:rPr>
        <w:t xml:space="preserve">di essere in possesso della cd. </w:t>
      </w:r>
      <w:proofErr w:type="gramStart"/>
      <w:r w:rsidR="00E47FF8" w:rsidRPr="005D2E7B">
        <w:rPr>
          <w:rFonts w:asciiTheme="minorHAnsi" w:hAnsiTheme="minorHAnsi" w:cstheme="minorHAnsi"/>
          <w:iCs/>
          <w:color w:val="auto"/>
          <w:kern w:val="0"/>
          <w:sz w:val="18"/>
          <w:szCs w:val="18"/>
          <w:lang w:eastAsia="ar-SA"/>
        </w:rPr>
        <w:t xml:space="preserve">patente  </w:t>
      </w:r>
      <w:r w:rsidR="005D2E7B" w:rsidRPr="005D2E7B">
        <w:rPr>
          <w:rFonts w:asciiTheme="minorHAnsi" w:hAnsiTheme="minorHAnsi" w:cstheme="minorHAnsi"/>
          <w:bCs/>
          <w:iCs/>
          <w:color w:val="auto"/>
          <w:kern w:val="0"/>
          <w:sz w:val="18"/>
          <w:szCs w:val="18"/>
          <w:lang w:eastAsia="ar-SA"/>
        </w:rPr>
        <w:t>a</w:t>
      </w:r>
      <w:proofErr w:type="gramEnd"/>
      <w:r w:rsidR="005D2E7B" w:rsidRPr="005D2E7B">
        <w:rPr>
          <w:rFonts w:asciiTheme="minorHAnsi" w:hAnsiTheme="minorHAnsi" w:cstheme="minorHAnsi"/>
          <w:bCs/>
          <w:iCs/>
          <w:color w:val="auto"/>
          <w:kern w:val="0"/>
          <w:sz w:val="18"/>
          <w:szCs w:val="18"/>
          <w:lang w:eastAsia="ar-SA"/>
        </w:rPr>
        <w:t xml:space="preserve"> crediti (o a </w:t>
      </w:r>
      <w:proofErr w:type="gramStart"/>
      <w:r w:rsidR="005D2E7B" w:rsidRPr="005D2E7B">
        <w:rPr>
          <w:rFonts w:asciiTheme="minorHAnsi" w:hAnsiTheme="minorHAnsi" w:cstheme="minorHAnsi"/>
          <w:bCs/>
          <w:iCs/>
          <w:color w:val="auto"/>
          <w:kern w:val="0"/>
          <w:sz w:val="18"/>
          <w:szCs w:val="18"/>
          <w:lang w:eastAsia="ar-SA"/>
        </w:rPr>
        <w:t>punti)</w:t>
      </w:r>
      <w:r w:rsidR="005D2E7B" w:rsidRPr="005D2E7B">
        <w:rPr>
          <w:rFonts w:asciiTheme="minorHAnsi" w:hAnsiTheme="minorHAnsi" w:cstheme="minorHAnsi"/>
          <w:b/>
          <w:bCs/>
          <w:iCs/>
          <w:color w:val="auto"/>
          <w:kern w:val="0"/>
          <w:sz w:val="18"/>
          <w:szCs w:val="18"/>
          <w:lang w:eastAsia="ar-SA"/>
        </w:rPr>
        <w:t xml:space="preserve">  </w:t>
      </w:r>
      <w:r w:rsidR="005D2E7B" w:rsidRPr="005D2E7B">
        <w:rPr>
          <w:rFonts w:asciiTheme="minorHAnsi" w:hAnsiTheme="minorHAnsi" w:cstheme="minorHAnsi"/>
          <w:iCs/>
          <w:color w:val="auto"/>
          <w:kern w:val="0"/>
          <w:sz w:val="18"/>
          <w:szCs w:val="18"/>
          <w:lang w:eastAsia="ar-SA"/>
        </w:rPr>
        <w:t>per</w:t>
      </w:r>
      <w:proofErr w:type="gramEnd"/>
      <w:r w:rsidR="005D2E7B" w:rsidRPr="005D2E7B">
        <w:rPr>
          <w:rFonts w:asciiTheme="minorHAnsi" w:hAnsiTheme="minorHAnsi" w:cstheme="minorHAnsi"/>
          <w:iCs/>
          <w:color w:val="auto"/>
          <w:kern w:val="0"/>
          <w:sz w:val="18"/>
          <w:szCs w:val="18"/>
          <w:lang w:eastAsia="ar-SA"/>
        </w:rPr>
        <w:t xml:space="preserve"> la sicurezza</w:t>
      </w:r>
      <w:r w:rsidR="005D2E7B">
        <w:rPr>
          <w:rFonts w:asciiTheme="minorHAnsi" w:hAnsiTheme="minorHAnsi" w:cstheme="minorHAnsi"/>
          <w:iCs/>
          <w:color w:val="auto"/>
          <w:kern w:val="0"/>
          <w:sz w:val="18"/>
          <w:szCs w:val="18"/>
          <w:lang w:eastAsia="ar-SA"/>
        </w:rPr>
        <w:t>,</w:t>
      </w:r>
      <w:r w:rsidR="005D2E7B" w:rsidRPr="005D2E7B">
        <w:rPr>
          <w:rFonts w:asciiTheme="minorHAnsi" w:hAnsiTheme="minorHAnsi" w:cstheme="minorHAnsi"/>
          <w:b/>
          <w:bCs/>
          <w:iCs/>
          <w:color w:val="auto"/>
          <w:kern w:val="0"/>
          <w:sz w:val="18"/>
          <w:szCs w:val="18"/>
          <w:lang w:eastAsia="ar-SA"/>
        </w:rPr>
        <w:t xml:space="preserve"> </w:t>
      </w:r>
      <w:r w:rsidR="005D2E7B" w:rsidRPr="005D2E7B">
        <w:rPr>
          <w:rFonts w:asciiTheme="minorHAnsi" w:hAnsiTheme="minorHAnsi" w:cstheme="minorHAnsi"/>
          <w:bCs/>
          <w:iCs/>
          <w:color w:val="auto"/>
          <w:kern w:val="0"/>
          <w:sz w:val="18"/>
          <w:szCs w:val="18"/>
          <w:lang w:eastAsia="ar-SA"/>
        </w:rPr>
        <w:t xml:space="preserve">ai sensi dell’art. 27 del </w:t>
      </w:r>
      <w:proofErr w:type="spellStart"/>
      <w:r w:rsidR="005D2E7B" w:rsidRPr="005D2E7B">
        <w:rPr>
          <w:rFonts w:asciiTheme="minorHAnsi" w:hAnsiTheme="minorHAnsi" w:cstheme="minorHAnsi"/>
          <w:bCs/>
          <w:iCs/>
          <w:color w:val="auto"/>
          <w:kern w:val="0"/>
          <w:sz w:val="18"/>
          <w:szCs w:val="18"/>
          <w:lang w:eastAsia="ar-SA"/>
        </w:rPr>
        <w:t>D.Lgs.</w:t>
      </w:r>
      <w:proofErr w:type="spellEnd"/>
      <w:r w:rsidR="005D2E7B" w:rsidRPr="005D2E7B">
        <w:rPr>
          <w:rFonts w:asciiTheme="minorHAnsi" w:hAnsiTheme="minorHAnsi" w:cstheme="minorHAnsi"/>
          <w:bCs/>
          <w:iCs/>
          <w:color w:val="auto"/>
          <w:kern w:val="0"/>
          <w:sz w:val="18"/>
          <w:szCs w:val="18"/>
          <w:lang w:eastAsia="ar-SA"/>
        </w:rPr>
        <w:t xml:space="preserve"> n. 81/2008</w:t>
      </w:r>
      <w:r w:rsidR="005D2E7B">
        <w:rPr>
          <w:rFonts w:asciiTheme="minorHAnsi" w:hAnsiTheme="minorHAnsi" w:cstheme="minorHAnsi"/>
          <w:bCs/>
          <w:iCs/>
          <w:color w:val="auto"/>
          <w:kern w:val="0"/>
          <w:sz w:val="18"/>
          <w:szCs w:val="18"/>
          <w:lang w:eastAsia="ar-SA"/>
        </w:rPr>
        <w:t xml:space="preserve">, </w:t>
      </w:r>
      <w:r w:rsidR="00E47FF8" w:rsidRPr="005D2E7B">
        <w:rPr>
          <w:rFonts w:asciiTheme="minorHAnsi" w:hAnsiTheme="minorHAnsi" w:cstheme="minorHAnsi"/>
          <w:iCs/>
          <w:color w:val="auto"/>
          <w:kern w:val="0"/>
          <w:sz w:val="18"/>
          <w:szCs w:val="18"/>
          <w:lang w:eastAsia="ar-SA"/>
        </w:rPr>
        <w:t>con un saldo non inferiore a 15 crediti</w:t>
      </w:r>
    </w:p>
    <w:p w14:paraId="7EEA3733" w14:textId="6A34AF30" w:rsidR="003008C5" w:rsidRDefault="003008C5" w:rsidP="00CA2408">
      <w:pPr>
        <w:widowControl w:val="0"/>
        <w:tabs>
          <w:tab w:val="left" w:pos="0"/>
          <w:tab w:val="left" w:pos="426"/>
        </w:tabs>
        <w:autoSpaceDN w:val="0"/>
        <w:adjustRightInd w:val="0"/>
        <w:spacing w:before="60" w:after="60"/>
        <w:ind w:right="-1"/>
        <w:jc w:val="both"/>
        <w:rPr>
          <w:rFonts w:asciiTheme="minorHAnsi" w:hAnsiTheme="minorHAnsi" w:cstheme="minorHAnsi"/>
          <w:b/>
          <w:bCs/>
          <w:i/>
          <w:iCs/>
          <w:snapToGrid w:val="0"/>
          <w:color w:val="auto"/>
          <w:kern w:val="0"/>
          <w:sz w:val="18"/>
          <w:szCs w:val="18"/>
          <w:lang w:eastAsia="ar-SA"/>
        </w:rPr>
      </w:pPr>
      <w:r w:rsidRPr="003008C5">
        <w:rPr>
          <w:rFonts w:asciiTheme="minorHAnsi" w:hAnsiTheme="minorHAnsi" w:cstheme="minorHAnsi"/>
          <w:b/>
          <w:bCs/>
          <w:i/>
          <w:iCs/>
          <w:snapToGrid w:val="0"/>
          <w:color w:val="auto"/>
          <w:kern w:val="0"/>
          <w:sz w:val="18"/>
          <w:szCs w:val="18"/>
          <w:lang w:eastAsia="ar-SA"/>
        </w:rPr>
        <w:t>(o, in alternativa)</w:t>
      </w:r>
    </w:p>
    <w:p w14:paraId="2997C78D" w14:textId="318A3F9D" w:rsidR="00D478E5" w:rsidRPr="00A74A50" w:rsidRDefault="00783135" w:rsidP="00CA2408">
      <w:pPr>
        <w:tabs>
          <w:tab w:val="left" w:pos="3261"/>
        </w:tabs>
        <w:suppressAutoHyphens/>
        <w:spacing w:before="60" w:after="60"/>
        <w:ind w:left="426" w:hanging="426"/>
        <w:jc w:val="both"/>
        <w:rPr>
          <w:rFonts w:asciiTheme="minorHAnsi" w:eastAsia="MS Gothic" w:hAnsiTheme="minorHAnsi" w:cstheme="minorHAnsi"/>
          <w:i/>
          <w:color w:val="auto"/>
          <w:kern w:val="0"/>
          <w:sz w:val="20"/>
          <w:lang w:eastAsia="en-US"/>
        </w:rPr>
      </w:pPr>
      <w:sdt>
        <w:sdtPr>
          <w:rPr>
            <w:rFonts w:ascii="MS Gothic" w:eastAsia="MS Gothic" w:hAnsi="MS Gothic" w:cs="Calibri"/>
            <w:b/>
            <w:color w:val="auto"/>
            <w:kern w:val="0"/>
            <w:sz w:val="22"/>
            <w:szCs w:val="22"/>
            <w:lang w:eastAsia="en-US"/>
          </w:rPr>
          <w:id w:val="-1588450500"/>
          <w14:checkbox>
            <w14:checked w14:val="0"/>
            <w14:checkedState w14:val="2612" w14:font="MS Gothic"/>
            <w14:uncheckedState w14:val="2610" w14:font="MS Gothic"/>
          </w14:checkbox>
        </w:sdtPr>
        <w:sdtEndPr/>
        <w:sdtContent>
          <w:r w:rsidR="00D478E5">
            <w:rPr>
              <w:rFonts w:ascii="MS Gothic" w:eastAsia="MS Gothic" w:hAnsi="MS Gothic" w:cs="Calibri" w:hint="eastAsia"/>
              <w:b/>
              <w:color w:val="auto"/>
              <w:kern w:val="0"/>
              <w:sz w:val="22"/>
              <w:szCs w:val="22"/>
              <w:lang w:eastAsia="en-US"/>
            </w:rPr>
            <w:t>☐</w:t>
          </w:r>
        </w:sdtContent>
      </w:sdt>
      <w:r w:rsidR="00D478E5" w:rsidRPr="00704275">
        <w:rPr>
          <w:rFonts w:ascii="MS Gothic" w:eastAsia="MS Gothic" w:hAnsi="MS Gothic" w:cs="Calibri"/>
          <w:b/>
          <w:color w:val="auto"/>
          <w:kern w:val="0"/>
          <w:sz w:val="22"/>
          <w:szCs w:val="22"/>
          <w:lang w:eastAsia="en-US"/>
        </w:rPr>
        <w:t xml:space="preserve"> </w:t>
      </w:r>
      <w:r w:rsidR="005D2E7B" w:rsidRPr="00373489">
        <w:rPr>
          <w:rFonts w:asciiTheme="minorHAnsi" w:eastAsia="MS Gothic" w:hAnsiTheme="minorHAnsi" w:cstheme="minorHAnsi"/>
          <w:b/>
          <w:color w:val="auto"/>
          <w:kern w:val="0"/>
          <w:sz w:val="18"/>
          <w:szCs w:val="18"/>
          <w:lang w:eastAsia="en-US"/>
        </w:rPr>
        <w:t>DICHIARA</w:t>
      </w:r>
      <w:r w:rsidR="005D2E7B" w:rsidRPr="00373489">
        <w:rPr>
          <w:rFonts w:asciiTheme="minorHAnsi" w:eastAsia="MS Gothic" w:hAnsiTheme="minorHAnsi" w:cstheme="minorHAnsi"/>
          <w:b/>
          <w:iCs/>
          <w:color w:val="auto"/>
          <w:kern w:val="0"/>
          <w:sz w:val="18"/>
          <w:szCs w:val="18"/>
          <w:lang w:eastAsia="en-US"/>
        </w:rPr>
        <w:t xml:space="preserve"> </w:t>
      </w:r>
      <w:r w:rsidR="003008C5" w:rsidRPr="003008C5">
        <w:rPr>
          <w:rFonts w:asciiTheme="minorHAnsi" w:hAnsiTheme="minorHAnsi" w:cstheme="minorHAnsi"/>
          <w:iCs/>
          <w:color w:val="auto"/>
          <w:kern w:val="0"/>
          <w:sz w:val="18"/>
          <w:szCs w:val="18"/>
          <w:lang w:eastAsia="ar-SA"/>
        </w:rPr>
        <w:t>di non essere tenuto al possesso della patente a credi</w:t>
      </w:r>
      <w:r w:rsidR="003008C5">
        <w:rPr>
          <w:rFonts w:asciiTheme="minorHAnsi" w:hAnsiTheme="minorHAnsi" w:cstheme="minorHAnsi"/>
          <w:iCs/>
          <w:color w:val="auto"/>
          <w:kern w:val="0"/>
          <w:sz w:val="18"/>
          <w:szCs w:val="18"/>
          <w:lang w:eastAsia="ar-SA"/>
        </w:rPr>
        <w:t>ti</w:t>
      </w:r>
      <w:r w:rsidR="003008C5" w:rsidRPr="003008C5">
        <w:rPr>
          <w:rFonts w:asciiTheme="minorHAnsi" w:hAnsiTheme="minorHAnsi" w:cstheme="minorHAnsi"/>
          <w:iCs/>
          <w:color w:val="auto"/>
          <w:kern w:val="0"/>
          <w:sz w:val="18"/>
          <w:szCs w:val="18"/>
          <w:lang w:eastAsia="ar-SA"/>
        </w:rPr>
        <w:t xml:space="preserve"> in quanto in possesso di a</w:t>
      </w:r>
      <w:r w:rsidR="003008C5">
        <w:rPr>
          <w:rFonts w:asciiTheme="minorHAnsi" w:hAnsiTheme="minorHAnsi" w:cstheme="minorHAnsi"/>
          <w:iCs/>
          <w:color w:val="auto"/>
          <w:kern w:val="0"/>
          <w:sz w:val="18"/>
          <w:szCs w:val="18"/>
          <w:lang w:eastAsia="ar-SA"/>
        </w:rPr>
        <w:t>tt</w:t>
      </w:r>
      <w:r w:rsidR="003008C5" w:rsidRPr="003008C5">
        <w:rPr>
          <w:rFonts w:asciiTheme="minorHAnsi" w:hAnsiTheme="minorHAnsi" w:cstheme="minorHAnsi"/>
          <w:iCs/>
          <w:color w:val="auto"/>
          <w:kern w:val="0"/>
          <w:sz w:val="18"/>
          <w:szCs w:val="18"/>
          <w:lang w:eastAsia="ar-SA"/>
        </w:rPr>
        <w:t>estazione SOA in classifica pari o superiore alla III</w:t>
      </w:r>
    </w:p>
    <w:p w14:paraId="718AA53B" w14:textId="23B1EE92" w:rsidR="00D478E5" w:rsidRPr="005D2E7B" w:rsidRDefault="00A74A50" w:rsidP="00265F79">
      <w:pPr>
        <w:pStyle w:val="Paragrafoelenco"/>
        <w:numPr>
          <w:ilvl w:val="0"/>
          <w:numId w:val="13"/>
        </w:numPr>
        <w:spacing w:before="60" w:after="60"/>
        <w:ind w:left="426" w:hanging="426"/>
        <w:jc w:val="both"/>
        <w:rPr>
          <w:rFonts w:asciiTheme="minorHAnsi" w:eastAsia="Calibri" w:hAnsiTheme="minorHAnsi" w:cstheme="minorHAnsi"/>
          <w:b/>
          <w:color w:val="auto"/>
          <w:kern w:val="0"/>
          <w:sz w:val="18"/>
          <w:szCs w:val="18"/>
          <w:lang w:eastAsia="en-US"/>
        </w:rPr>
      </w:pPr>
      <w:r w:rsidRPr="005D2E7B">
        <w:rPr>
          <w:rFonts w:ascii="Calibri" w:eastAsia="Calibri" w:hAnsi="Calibri" w:cs="Calibri"/>
          <w:b/>
          <w:color w:val="auto"/>
          <w:kern w:val="0"/>
          <w:sz w:val="18"/>
          <w:szCs w:val="18"/>
          <w:lang w:eastAsia="en-US"/>
        </w:rPr>
        <w:t>DICHIARA</w:t>
      </w:r>
      <w:r w:rsidR="00D478E5" w:rsidRPr="005D2E7B">
        <w:rPr>
          <w:rFonts w:ascii="Calibri" w:eastAsia="Calibri" w:hAnsi="Calibri" w:cs="Calibri"/>
          <w:color w:val="auto"/>
          <w:kern w:val="0"/>
          <w:sz w:val="18"/>
          <w:szCs w:val="18"/>
          <w:lang w:eastAsia="en-US"/>
        </w:rPr>
        <w:t xml:space="preserve"> </w:t>
      </w:r>
      <w:bookmarkStart w:id="17" w:name="_Hlk199888480"/>
      <w:r w:rsidR="00D478E5" w:rsidRPr="005D2E7B">
        <w:rPr>
          <w:rFonts w:ascii="Calibri" w:eastAsia="Calibri" w:hAnsi="Calibri" w:cs="Calibri"/>
          <w:color w:val="auto"/>
          <w:kern w:val="0"/>
          <w:sz w:val="18"/>
          <w:szCs w:val="18"/>
          <w:lang w:eastAsia="en-US"/>
        </w:rPr>
        <w:t xml:space="preserve">che le imprese e i lavoratori autonomi che opereranno nel cantiere, ad esclusione di coloro che effettuano mere forniture o prestazioni di </w:t>
      </w:r>
      <w:r w:rsidR="00D478E5" w:rsidRPr="005D2E7B">
        <w:rPr>
          <w:rFonts w:asciiTheme="minorHAnsi" w:eastAsia="Calibri" w:hAnsiTheme="minorHAnsi" w:cstheme="minorHAnsi"/>
          <w:iCs/>
          <w:color w:val="auto"/>
          <w:kern w:val="0"/>
          <w:sz w:val="18"/>
          <w:szCs w:val="18"/>
          <w:lang w:eastAsia="en-US"/>
        </w:rPr>
        <w:t>natura</w:t>
      </w:r>
      <w:r w:rsidR="00D478E5" w:rsidRPr="005D2E7B">
        <w:rPr>
          <w:rFonts w:ascii="Calibri" w:eastAsia="Calibri" w:hAnsi="Calibri" w:cs="Calibri"/>
          <w:color w:val="auto"/>
          <w:kern w:val="0"/>
          <w:sz w:val="18"/>
          <w:szCs w:val="18"/>
          <w:lang w:eastAsia="en-US"/>
        </w:rPr>
        <w:t xml:space="preserve"> intellettuale, </w:t>
      </w:r>
      <w:r w:rsidR="005D2E7B">
        <w:rPr>
          <w:rFonts w:ascii="Calibri" w:eastAsia="Calibri" w:hAnsi="Calibri" w:cs="Calibri"/>
          <w:color w:val="auto"/>
          <w:kern w:val="0"/>
          <w:sz w:val="18"/>
          <w:szCs w:val="18"/>
          <w:lang w:eastAsia="en-US"/>
        </w:rPr>
        <w:t xml:space="preserve">dovranno essere </w:t>
      </w:r>
      <w:r w:rsidR="004C165B" w:rsidRPr="005D2E7B">
        <w:rPr>
          <w:rFonts w:ascii="Calibri" w:eastAsia="Calibri" w:hAnsi="Calibri" w:cs="Calibri"/>
          <w:color w:val="auto"/>
          <w:kern w:val="0"/>
          <w:sz w:val="18"/>
          <w:szCs w:val="18"/>
          <w:lang w:eastAsia="en-US"/>
        </w:rPr>
        <w:t>i</w:t>
      </w:r>
      <w:r w:rsidR="00D478E5" w:rsidRPr="005D2E7B">
        <w:rPr>
          <w:rFonts w:ascii="Calibri" w:eastAsia="Calibri" w:hAnsi="Calibri" w:cs="Calibri"/>
          <w:color w:val="auto"/>
          <w:kern w:val="0"/>
          <w:sz w:val="18"/>
          <w:szCs w:val="18"/>
          <w:lang w:eastAsia="en-US"/>
        </w:rPr>
        <w:t xml:space="preserve">n possesso della cd. </w:t>
      </w:r>
      <w:proofErr w:type="gramStart"/>
      <w:r w:rsidR="00D478E5" w:rsidRPr="005D2E7B">
        <w:rPr>
          <w:rFonts w:ascii="Calibri" w:eastAsia="Calibri" w:hAnsi="Calibri" w:cs="Calibri"/>
          <w:color w:val="auto"/>
          <w:kern w:val="0"/>
          <w:sz w:val="18"/>
          <w:szCs w:val="18"/>
          <w:lang w:eastAsia="en-US"/>
        </w:rPr>
        <w:t>patente  a</w:t>
      </w:r>
      <w:proofErr w:type="gramEnd"/>
      <w:r w:rsidR="00D478E5" w:rsidRPr="005D2E7B">
        <w:rPr>
          <w:rFonts w:ascii="Calibri" w:eastAsia="Calibri" w:hAnsi="Calibri" w:cs="Calibri"/>
          <w:color w:val="auto"/>
          <w:kern w:val="0"/>
          <w:sz w:val="18"/>
          <w:szCs w:val="18"/>
          <w:lang w:eastAsia="en-US"/>
        </w:rPr>
        <w:t xml:space="preserve"> crediti di cui all’art. 27 del </w:t>
      </w:r>
      <w:proofErr w:type="spellStart"/>
      <w:r w:rsidR="00D478E5" w:rsidRPr="005D2E7B">
        <w:rPr>
          <w:rFonts w:ascii="Calibri" w:eastAsia="Calibri" w:hAnsi="Calibri" w:cs="Calibri"/>
          <w:color w:val="auto"/>
          <w:kern w:val="0"/>
          <w:sz w:val="18"/>
          <w:szCs w:val="18"/>
          <w:lang w:eastAsia="en-US"/>
        </w:rPr>
        <w:t>D.Lgs.</w:t>
      </w:r>
      <w:proofErr w:type="spellEnd"/>
      <w:r w:rsidR="00D478E5" w:rsidRPr="005D2E7B">
        <w:rPr>
          <w:rFonts w:ascii="Calibri" w:eastAsia="Calibri" w:hAnsi="Calibri" w:cs="Calibri"/>
          <w:color w:val="auto"/>
          <w:kern w:val="0"/>
          <w:sz w:val="18"/>
          <w:szCs w:val="18"/>
          <w:lang w:eastAsia="en-US"/>
        </w:rPr>
        <w:t xml:space="preserve"> n. 81/2008 da cui risulti un saldo non inferiore a 15 crediti, ovvero </w:t>
      </w:r>
      <w:r w:rsidR="004C165B" w:rsidRPr="005D2E7B">
        <w:rPr>
          <w:rFonts w:ascii="Calibri" w:eastAsia="Calibri" w:hAnsi="Calibri" w:cs="Calibri"/>
          <w:color w:val="auto"/>
          <w:kern w:val="0"/>
          <w:sz w:val="18"/>
          <w:szCs w:val="18"/>
          <w:lang w:eastAsia="en-US"/>
        </w:rPr>
        <w:t xml:space="preserve">saranno </w:t>
      </w:r>
      <w:r w:rsidR="00D478E5" w:rsidRPr="005D2E7B">
        <w:rPr>
          <w:rFonts w:ascii="Calibri" w:eastAsia="Calibri" w:hAnsi="Calibri" w:cs="Calibri"/>
          <w:color w:val="auto"/>
          <w:kern w:val="0"/>
          <w:sz w:val="18"/>
          <w:szCs w:val="18"/>
          <w:lang w:eastAsia="en-US"/>
        </w:rPr>
        <w:t>in possesso di attestazione SOA in classifica pari o superiore alla III (in qualunque categoria)</w:t>
      </w:r>
      <w:bookmarkEnd w:id="17"/>
    </w:p>
    <w:p w14:paraId="1794E17F" w14:textId="77777777" w:rsidR="00385206" w:rsidRPr="000335BE" w:rsidRDefault="00385206" w:rsidP="00385206">
      <w:pPr>
        <w:pStyle w:val="Paragrafoelenco"/>
        <w:autoSpaceDE w:val="0"/>
        <w:autoSpaceDN w:val="0"/>
        <w:adjustRightInd w:val="0"/>
        <w:ind w:left="567"/>
        <w:jc w:val="both"/>
        <w:rPr>
          <w:rFonts w:asciiTheme="minorHAnsi" w:hAnsiTheme="minorHAnsi" w:cstheme="minorHAnsi"/>
          <w:sz w:val="20"/>
        </w:rPr>
      </w:pPr>
      <w:bookmarkStart w:id="18" w:name="_Hlk199887599"/>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385206" w:rsidRPr="00CF6E9C" w14:paraId="7B828D45" w14:textId="77777777" w:rsidTr="00577B41">
        <w:tc>
          <w:tcPr>
            <w:tcW w:w="9356" w:type="dxa"/>
            <w:tcBorders>
              <w:top w:val="single" w:sz="4" w:space="0" w:color="auto"/>
              <w:left w:val="single" w:sz="4" w:space="0" w:color="auto"/>
              <w:bottom w:val="single" w:sz="4" w:space="0" w:color="auto"/>
              <w:right w:val="single" w:sz="4" w:space="0" w:color="auto"/>
            </w:tcBorders>
            <w:hideMark/>
          </w:tcPr>
          <w:p w14:paraId="459B8D25" w14:textId="640B3132" w:rsidR="00385206" w:rsidRPr="00CF6E9C" w:rsidRDefault="00A64BCE" w:rsidP="00385206">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DICHIARAZIONE iscrizione c.d. White List</w:t>
            </w:r>
          </w:p>
        </w:tc>
      </w:tr>
    </w:tbl>
    <w:p w14:paraId="5A727F2F" w14:textId="77777777" w:rsidR="00385206" w:rsidRDefault="00385206" w:rsidP="00385206">
      <w:pPr>
        <w:widowControl w:val="0"/>
        <w:suppressAutoHyphens/>
        <w:ind w:left="1276" w:hanging="142"/>
        <w:contextualSpacing/>
        <w:jc w:val="both"/>
        <w:rPr>
          <w:rFonts w:ascii="Calibri" w:hAnsi="Calibri" w:cs="Calibri"/>
          <w:i/>
          <w:iCs/>
          <w:color w:val="auto"/>
          <w:kern w:val="0"/>
          <w:sz w:val="18"/>
          <w:szCs w:val="18"/>
        </w:rPr>
      </w:pPr>
    </w:p>
    <w:p w14:paraId="33D9F00A" w14:textId="54DDE99C" w:rsidR="00385206" w:rsidRPr="00CA2408" w:rsidRDefault="00385206" w:rsidP="00A64BCE">
      <w:pPr>
        <w:tabs>
          <w:tab w:val="left" w:pos="3261"/>
        </w:tabs>
        <w:suppressAutoHyphens/>
        <w:jc w:val="both"/>
        <w:rPr>
          <w:rFonts w:ascii="Calibri" w:eastAsia="Calibri" w:hAnsi="Calibri"/>
          <w:bCs/>
          <w:i/>
          <w:iCs/>
          <w:color w:val="auto"/>
          <w:kern w:val="0"/>
          <w:sz w:val="18"/>
          <w:szCs w:val="18"/>
          <w:lang w:eastAsia="en-US"/>
        </w:rPr>
      </w:pPr>
      <w:r w:rsidRPr="00CA2408">
        <w:rPr>
          <w:rFonts w:ascii="Calibri" w:eastAsia="Calibri" w:hAnsi="Calibri"/>
          <w:bCs/>
          <w:i/>
          <w:iCs/>
          <w:color w:val="auto"/>
          <w:kern w:val="0"/>
          <w:sz w:val="18"/>
          <w:szCs w:val="18"/>
          <w:lang w:eastAsia="en-US"/>
        </w:rPr>
        <w:t xml:space="preserve">Per l’esecuzione delle </w:t>
      </w:r>
      <w:r w:rsidR="00373489" w:rsidRPr="00CA2408">
        <w:rPr>
          <w:rFonts w:ascii="Calibri" w:eastAsia="Calibri" w:hAnsi="Calibri"/>
          <w:bCs/>
          <w:i/>
          <w:iCs/>
          <w:color w:val="auto"/>
          <w:kern w:val="0"/>
          <w:sz w:val="18"/>
          <w:szCs w:val="18"/>
          <w:lang w:eastAsia="en-US"/>
        </w:rPr>
        <w:t xml:space="preserve">attività </w:t>
      </w:r>
      <w:r w:rsidR="00265F79" w:rsidRPr="00265F79">
        <w:rPr>
          <w:rFonts w:ascii="Calibri" w:eastAsia="Calibri" w:hAnsi="Calibri"/>
          <w:bCs/>
          <w:i/>
          <w:iCs/>
          <w:color w:val="auto"/>
          <w:kern w:val="0"/>
          <w:sz w:val="18"/>
          <w:szCs w:val="18"/>
          <w:lang w:eastAsia="en-US"/>
        </w:rPr>
        <w:t>rientranti in una delle attività a maggior rischio di infiltrazione mafiosa di cui al comma 53, dell’art. 1, della legge 6 novembre 2012, n. 190</w:t>
      </w:r>
      <w:r w:rsidRPr="00CA2408">
        <w:rPr>
          <w:rFonts w:ascii="Calibri" w:eastAsia="Calibri" w:hAnsi="Calibri"/>
          <w:bCs/>
          <w:i/>
          <w:iCs/>
          <w:color w:val="auto"/>
          <w:kern w:val="0"/>
          <w:sz w:val="18"/>
          <w:szCs w:val="18"/>
          <w:lang w:eastAsia="en-US"/>
        </w:rPr>
        <w:t>: quali per esempio estrazione, fornitura e trasporto di terra e materiali inerti, fornitura e trasporto di calcestruzzo e di bitume, noli a freddo di macchinari, fornitura di ferro lavorato, e noli a caldo</w:t>
      </w:r>
    </w:p>
    <w:p w14:paraId="002716E0" w14:textId="77777777" w:rsidR="00CA2408" w:rsidRDefault="00783135" w:rsidP="00CA2408">
      <w:pPr>
        <w:spacing w:before="60" w:after="60"/>
        <w:ind w:left="284" w:hanging="284"/>
        <w:jc w:val="both"/>
        <w:rPr>
          <w:rFonts w:asciiTheme="minorHAnsi" w:eastAsia="Calibri" w:hAnsiTheme="minorHAnsi" w:cstheme="minorHAnsi"/>
          <w:b/>
          <w:bCs/>
          <w:i/>
          <w:iCs/>
          <w:color w:val="auto"/>
          <w:kern w:val="0"/>
          <w:sz w:val="18"/>
          <w:szCs w:val="18"/>
          <w:lang w:eastAsia="en-US"/>
        </w:rPr>
      </w:pPr>
      <w:sdt>
        <w:sdtPr>
          <w:rPr>
            <w:rFonts w:ascii="Garamond" w:eastAsia="Calibri" w:hAnsi="Garamond"/>
            <w:b/>
            <w:bCs/>
            <w:color w:val="auto"/>
            <w:kern w:val="0"/>
            <w:szCs w:val="24"/>
            <w:lang w:eastAsia="en-US"/>
          </w:rPr>
          <w:id w:val="676399666"/>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olor w:val="auto"/>
          <w:kern w:val="0"/>
          <w:szCs w:val="24"/>
        </w:rPr>
        <w:t xml:space="preserve"> </w:t>
      </w:r>
      <w:r w:rsidR="00385206" w:rsidRPr="00385206">
        <w:rPr>
          <w:rFonts w:asciiTheme="minorHAnsi" w:eastAsia="Calibri" w:hAnsiTheme="minorHAnsi" w:cstheme="minorHAnsi"/>
          <w:b/>
          <w:color w:val="auto"/>
          <w:kern w:val="0"/>
          <w:sz w:val="18"/>
          <w:szCs w:val="18"/>
          <w:lang w:eastAsia="en-US"/>
        </w:rPr>
        <w:t>DICHIARA</w:t>
      </w:r>
      <w:r w:rsidR="00385206" w:rsidRPr="00385206">
        <w:rPr>
          <w:rFonts w:asciiTheme="minorHAnsi" w:eastAsia="Calibri" w:hAnsiTheme="minorHAnsi" w:cstheme="minorHAnsi"/>
          <w:color w:val="auto"/>
          <w:kern w:val="0"/>
          <w:sz w:val="18"/>
          <w:szCs w:val="18"/>
          <w:lang w:eastAsia="en-US"/>
        </w:rPr>
        <w:t xml:space="preserve"> di essere iscritto nell’elenco dei fornitori, prestatori di servizi non soggetti a tentativo di infiltrazione mafiosa (c.d. White List) della Prefettura</w:t>
      </w:r>
      <w:r w:rsidR="00A64BCE" w:rsidRPr="00A64BCE">
        <w:rPr>
          <w:rFonts w:asciiTheme="minorHAnsi" w:eastAsia="Calibri" w:hAnsiTheme="minorHAnsi" w:cstheme="minorHAnsi"/>
          <w:color w:val="auto"/>
          <w:kern w:val="0"/>
          <w:sz w:val="18"/>
          <w:szCs w:val="18"/>
          <w:lang w:eastAsia="en-US"/>
        </w:rPr>
        <w:t xml:space="preserve"> di </w:t>
      </w:r>
      <w:r w:rsidR="00CA2408" w:rsidRPr="00CA2408">
        <w:rPr>
          <w:rFonts w:asciiTheme="minorHAnsi" w:eastAsia="Calibri" w:hAnsiTheme="minorHAnsi" w:cstheme="minorHAnsi"/>
          <w:iCs/>
          <w:color w:val="auto"/>
          <w:kern w:val="0"/>
          <w:sz w:val="18"/>
          <w:szCs w:val="18"/>
          <w:lang w:eastAsia="en-US"/>
        </w:rPr>
        <w:t>……</w:t>
      </w:r>
      <w:proofErr w:type="gramStart"/>
      <w:r w:rsidR="00CA2408" w:rsidRPr="00CA2408">
        <w:rPr>
          <w:rFonts w:asciiTheme="minorHAnsi" w:eastAsia="Calibri" w:hAnsiTheme="minorHAnsi" w:cstheme="minorHAnsi"/>
          <w:iCs/>
          <w:color w:val="auto"/>
          <w:kern w:val="0"/>
          <w:sz w:val="18"/>
          <w:szCs w:val="18"/>
          <w:lang w:eastAsia="en-US"/>
        </w:rPr>
        <w:t>…….</w:t>
      </w:r>
      <w:proofErr w:type="gramEnd"/>
      <w:r w:rsidR="00CA2408" w:rsidRPr="00CA2408">
        <w:rPr>
          <w:rFonts w:asciiTheme="minorHAnsi" w:eastAsia="Calibri" w:hAnsiTheme="minorHAnsi" w:cstheme="minorHAnsi"/>
          <w:iCs/>
          <w:color w:val="auto"/>
          <w:kern w:val="0"/>
          <w:sz w:val="18"/>
          <w:szCs w:val="18"/>
          <w:lang w:eastAsia="en-US"/>
        </w:rPr>
        <w:t>.……………………….</w:t>
      </w:r>
      <w:r w:rsidR="00CA2408" w:rsidRPr="00CA2408">
        <w:rPr>
          <w:rFonts w:asciiTheme="minorHAnsi" w:eastAsia="Calibri" w:hAnsiTheme="minorHAnsi" w:cstheme="minorHAnsi"/>
          <w:b/>
          <w:bCs/>
          <w:i/>
          <w:iCs/>
          <w:color w:val="auto"/>
          <w:kern w:val="0"/>
          <w:sz w:val="18"/>
          <w:szCs w:val="18"/>
          <w:lang w:eastAsia="en-US"/>
        </w:rPr>
        <w:t xml:space="preserve"> </w:t>
      </w:r>
    </w:p>
    <w:p w14:paraId="486B71B4" w14:textId="52076128" w:rsidR="003008C5" w:rsidRPr="003008C5" w:rsidRDefault="003008C5" w:rsidP="00CA2408">
      <w:pPr>
        <w:spacing w:before="60" w:after="60"/>
        <w:ind w:left="284" w:hanging="284"/>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191FA64A" w14:textId="39ACBD47" w:rsidR="00385206" w:rsidRDefault="00783135" w:rsidP="00CA2408">
      <w:pPr>
        <w:tabs>
          <w:tab w:val="right" w:pos="9639"/>
        </w:tabs>
        <w:autoSpaceDE w:val="0"/>
        <w:autoSpaceDN w:val="0"/>
        <w:adjustRightInd w:val="0"/>
        <w:spacing w:before="60" w:after="60"/>
        <w:ind w:left="284" w:hanging="284"/>
        <w:jc w:val="both"/>
        <w:rPr>
          <w:rFonts w:asciiTheme="minorHAnsi" w:eastAsia="Calibri" w:hAnsiTheme="minorHAnsi" w:cstheme="minorHAnsi"/>
          <w:color w:val="auto"/>
          <w:kern w:val="0"/>
          <w:sz w:val="18"/>
          <w:szCs w:val="18"/>
          <w:lang w:eastAsia="en-US"/>
        </w:rPr>
      </w:pPr>
      <w:sdt>
        <w:sdtPr>
          <w:rPr>
            <w:rFonts w:ascii="Garamond" w:eastAsia="Calibri" w:hAnsi="Garamond" w:cs="Calibri"/>
            <w:b/>
            <w:bCs/>
            <w:color w:val="auto"/>
            <w:kern w:val="0"/>
            <w:szCs w:val="24"/>
            <w:lang w:eastAsia="en-US"/>
          </w:rPr>
          <w:id w:val="1633131768"/>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s="Calibri"/>
          <w:color w:val="auto"/>
          <w:kern w:val="0"/>
          <w:szCs w:val="24"/>
        </w:rPr>
        <w:t xml:space="preserve"> </w:t>
      </w:r>
      <w:r w:rsidR="00385206" w:rsidRPr="00385206">
        <w:rPr>
          <w:rFonts w:asciiTheme="minorHAnsi" w:eastAsia="Calibri" w:hAnsiTheme="minorHAnsi" w:cstheme="minorHAnsi"/>
          <w:b/>
          <w:color w:val="auto"/>
          <w:kern w:val="0"/>
          <w:sz w:val="18"/>
          <w:szCs w:val="18"/>
          <w:lang w:eastAsia="en-US"/>
        </w:rPr>
        <w:t>DICHIARA</w:t>
      </w:r>
      <w:r w:rsidR="00385206" w:rsidRPr="00385206">
        <w:rPr>
          <w:rFonts w:asciiTheme="minorHAnsi" w:eastAsia="Calibri" w:hAnsiTheme="minorHAnsi" w:cstheme="minorHAnsi"/>
          <w:color w:val="auto"/>
          <w:kern w:val="0"/>
          <w:sz w:val="18"/>
          <w:szCs w:val="18"/>
          <w:lang w:eastAsia="en-US"/>
        </w:rPr>
        <w:t xml:space="preserve"> di aver presentato la domanda di iscrizione o di rinnovo nell’elenco dei fornitori, prestatori di servizi non soggetti a tentativo di infiltrazione mafiosa (c.d. White List) della Prefettura</w:t>
      </w:r>
      <w:r w:rsidR="00A64BCE">
        <w:rPr>
          <w:rFonts w:asciiTheme="minorHAnsi" w:eastAsia="Calibri" w:hAnsiTheme="minorHAnsi" w:cstheme="minorHAnsi"/>
          <w:color w:val="auto"/>
          <w:kern w:val="0"/>
          <w:sz w:val="18"/>
          <w:szCs w:val="18"/>
          <w:lang w:eastAsia="en-US"/>
        </w:rPr>
        <w:t xml:space="preserve"> di </w:t>
      </w:r>
      <w:r w:rsidR="00CA2408" w:rsidRPr="00CA2408">
        <w:rPr>
          <w:rFonts w:asciiTheme="minorHAnsi" w:eastAsia="Calibri" w:hAnsiTheme="minorHAnsi" w:cstheme="minorHAnsi"/>
          <w:iCs/>
          <w:color w:val="auto"/>
          <w:kern w:val="0"/>
          <w:sz w:val="18"/>
          <w:szCs w:val="18"/>
          <w:lang w:eastAsia="en-US"/>
        </w:rPr>
        <w:t>……</w:t>
      </w:r>
      <w:proofErr w:type="gramStart"/>
      <w:r w:rsidR="00CA2408" w:rsidRPr="00CA2408">
        <w:rPr>
          <w:rFonts w:asciiTheme="minorHAnsi" w:eastAsia="Calibri" w:hAnsiTheme="minorHAnsi" w:cstheme="minorHAnsi"/>
          <w:iCs/>
          <w:color w:val="auto"/>
          <w:kern w:val="0"/>
          <w:sz w:val="18"/>
          <w:szCs w:val="18"/>
          <w:lang w:eastAsia="en-US"/>
        </w:rPr>
        <w:t>…….</w:t>
      </w:r>
      <w:proofErr w:type="gramEnd"/>
      <w:r w:rsidR="00CA2408" w:rsidRPr="00CA2408">
        <w:rPr>
          <w:rFonts w:asciiTheme="minorHAnsi" w:eastAsia="Calibri" w:hAnsiTheme="minorHAnsi" w:cstheme="minorHAnsi"/>
          <w:iCs/>
          <w:color w:val="auto"/>
          <w:kern w:val="0"/>
          <w:sz w:val="18"/>
          <w:szCs w:val="18"/>
          <w:lang w:eastAsia="en-US"/>
        </w:rPr>
        <w:t>.……………………….</w:t>
      </w:r>
    </w:p>
    <w:p w14:paraId="60AD9D56" w14:textId="77777777" w:rsidR="003008C5" w:rsidRPr="003008C5" w:rsidRDefault="003008C5" w:rsidP="00CA2408">
      <w:pPr>
        <w:tabs>
          <w:tab w:val="right" w:pos="9639"/>
        </w:tabs>
        <w:autoSpaceDE w:val="0"/>
        <w:autoSpaceDN w:val="0"/>
        <w:adjustRightInd w:val="0"/>
        <w:spacing w:before="60" w:after="60"/>
        <w:ind w:left="284" w:hanging="284"/>
        <w:jc w:val="both"/>
        <w:rPr>
          <w:rFonts w:asciiTheme="minorHAnsi" w:eastAsia="Calibri" w:hAnsiTheme="minorHAnsi" w:cstheme="minorHAnsi"/>
          <w:b/>
          <w:bCs/>
          <w:i/>
          <w:iCs/>
          <w:color w:val="auto"/>
          <w:kern w:val="0"/>
          <w:sz w:val="18"/>
          <w:szCs w:val="18"/>
          <w:lang w:eastAsia="en-US"/>
        </w:rPr>
      </w:pPr>
      <w:r w:rsidRPr="003008C5">
        <w:rPr>
          <w:rFonts w:asciiTheme="minorHAnsi" w:eastAsia="Calibri" w:hAnsiTheme="minorHAnsi" w:cstheme="minorHAnsi"/>
          <w:b/>
          <w:bCs/>
          <w:i/>
          <w:iCs/>
          <w:color w:val="auto"/>
          <w:kern w:val="0"/>
          <w:sz w:val="18"/>
          <w:szCs w:val="18"/>
          <w:lang w:eastAsia="en-US"/>
        </w:rPr>
        <w:t>(o, in alternativa)</w:t>
      </w:r>
    </w:p>
    <w:p w14:paraId="5DE93591" w14:textId="6F927A19" w:rsidR="00394AA8" w:rsidRDefault="00783135" w:rsidP="00943450">
      <w:pPr>
        <w:tabs>
          <w:tab w:val="right" w:pos="9639"/>
        </w:tabs>
        <w:autoSpaceDE w:val="0"/>
        <w:autoSpaceDN w:val="0"/>
        <w:adjustRightInd w:val="0"/>
        <w:spacing w:before="60"/>
        <w:ind w:left="284" w:hanging="284"/>
        <w:jc w:val="both"/>
        <w:rPr>
          <w:rFonts w:ascii="Calibri" w:eastAsia="Calibri" w:hAnsi="Calibri" w:cs="Calibri"/>
          <w:color w:val="auto"/>
          <w:kern w:val="0"/>
          <w:sz w:val="18"/>
          <w:szCs w:val="18"/>
          <w:lang w:eastAsia="en-US"/>
        </w:rPr>
      </w:pPr>
      <w:sdt>
        <w:sdtPr>
          <w:rPr>
            <w:rFonts w:ascii="Garamond" w:eastAsia="Calibri" w:hAnsi="Garamond" w:cs="Calibri"/>
            <w:b/>
            <w:bCs/>
            <w:color w:val="auto"/>
            <w:kern w:val="0"/>
            <w:szCs w:val="24"/>
            <w:lang w:eastAsia="en-US"/>
          </w:rPr>
          <w:id w:val="1959832359"/>
          <w14:checkbox>
            <w14:checked w14:val="0"/>
            <w14:checkedState w14:val="2612" w14:font="MS Gothic"/>
            <w14:uncheckedState w14:val="2610" w14:font="MS Gothic"/>
          </w14:checkbox>
        </w:sdtPr>
        <w:sdtEndPr/>
        <w:sdtContent>
          <w:r w:rsidR="00385206" w:rsidRPr="00385206">
            <w:rPr>
              <w:rFonts w:ascii="Segoe UI Symbol" w:eastAsia="Calibri" w:hAnsi="Segoe UI Symbol" w:cs="Segoe UI Symbol"/>
              <w:b/>
              <w:bCs/>
              <w:color w:val="auto"/>
              <w:kern w:val="0"/>
              <w:szCs w:val="24"/>
              <w:lang w:eastAsia="en-US"/>
            </w:rPr>
            <w:t>☐</w:t>
          </w:r>
        </w:sdtContent>
      </w:sdt>
      <w:r w:rsidR="00385206" w:rsidRPr="00385206">
        <w:rPr>
          <w:rFonts w:ascii="Garamond" w:eastAsia="Calibri" w:hAnsi="Garamond" w:cs="Calibri"/>
          <w:color w:val="auto"/>
          <w:kern w:val="0"/>
          <w:szCs w:val="24"/>
        </w:rPr>
        <w:t xml:space="preserve"> </w:t>
      </w:r>
      <w:r w:rsidR="00385206" w:rsidRPr="007A58A6">
        <w:rPr>
          <w:rFonts w:ascii="Calibri" w:eastAsia="Calibri" w:hAnsi="Calibri" w:cs="Calibri"/>
          <w:b/>
          <w:color w:val="auto"/>
          <w:kern w:val="0"/>
          <w:sz w:val="18"/>
          <w:szCs w:val="18"/>
          <w:lang w:eastAsia="en-US"/>
        </w:rPr>
        <w:t>DICHIARA</w:t>
      </w:r>
      <w:r w:rsidR="00385206" w:rsidRPr="007A58A6">
        <w:rPr>
          <w:rFonts w:ascii="Calibri" w:eastAsia="Calibri" w:hAnsi="Calibri" w:cs="Calibri"/>
          <w:color w:val="auto"/>
          <w:kern w:val="0"/>
          <w:sz w:val="18"/>
          <w:szCs w:val="18"/>
          <w:lang w:eastAsia="en-US"/>
        </w:rPr>
        <w:t xml:space="preserve"> </w:t>
      </w:r>
      <w:r w:rsidR="00394AA8" w:rsidRPr="007A58A6">
        <w:rPr>
          <w:rFonts w:ascii="Calibri" w:eastAsia="Calibri" w:hAnsi="Calibri" w:cs="Calibri"/>
          <w:color w:val="auto"/>
          <w:kern w:val="0"/>
          <w:sz w:val="18"/>
          <w:szCs w:val="18"/>
          <w:lang w:eastAsia="en-US"/>
        </w:rPr>
        <w:t>di non essere iscritto nell’elenco degli operatori economici non soggetti a tentativo di infiltrazione mafiosa (c.d. White List) e di ricorrere per le lavorazioni cosiddette “sensibili”, ai sensi dell’art. 1, comma 53, della Legge n. 190/2012 (così come modificato dal D.L. n. 23 del 8</w:t>
      </w:r>
      <w:r w:rsidR="00265F79">
        <w:rPr>
          <w:rFonts w:ascii="Calibri" w:eastAsia="Calibri" w:hAnsi="Calibri" w:cs="Calibri"/>
          <w:color w:val="auto"/>
          <w:kern w:val="0"/>
          <w:sz w:val="18"/>
          <w:szCs w:val="18"/>
          <w:lang w:eastAsia="en-US"/>
        </w:rPr>
        <w:t>.4.</w:t>
      </w:r>
      <w:r w:rsidR="00394AA8" w:rsidRPr="007A58A6">
        <w:rPr>
          <w:rFonts w:ascii="Calibri" w:eastAsia="Calibri" w:hAnsi="Calibri" w:cs="Calibri"/>
          <w:color w:val="auto"/>
          <w:kern w:val="0"/>
          <w:sz w:val="18"/>
          <w:szCs w:val="18"/>
          <w:lang w:eastAsia="en-US"/>
        </w:rPr>
        <w:t xml:space="preserve"> 2020, convertito con Legge n. 40 del 05/06/2020), a soggetto iscritto nell'elenco dei fornitori, prestatori di servizi ed esecutori di lavori non soggetti a tentativo di infiltrazione mafiosa (cd. White list)</w:t>
      </w:r>
    </w:p>
    <w:p w14:paraId="5E7613BE" w14:textId="77777777" w:rsidR="00943450" w:rsidRPr="00943450" w:rsidRDefault="00943450" w:rsidP="00943450">
      <w:pPr>
        <w:tabs>
          <w:tab w:val="right" w:pos="9639"/>
        </w:tabs>
        <w:autoSpaceDE w:val="0"/>
        <w:autoSpaceDN w:val="0"/>
        <w:adjustRightInd w:val="0"/>
        <w:ind w:left="284" w:hanging="284"/>
        <w:jc w:val="both"/>
        <w:rPr>
          <w:rFonts w:ascii="Calibri" w:eastAsia="Calibri" w:hAnsi="Calibri" w:cs="Calibri"/>
          <w:color w:val="auto"/>
          <w:kern w:val="0"/>
          <w:sz w:val="16"/>
          <w:szCs w:val="16"/>
          <w:lang w:eastAsia="en-US"/>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A64BCE" w:rsidRPr="00CF6E9C" w14:paraId="2CF05B46" w14:textId="77777777" w:rsidTr="00577B41">
        <w:tc>
          <w:tcPr>
            <w:tcW w:w="9498" w:type="dxa"/>
            <w:tcBorders>
              <w:top w:val="single" w:sz="4" w:space="0" w:color="auto"/>
              <w:left w:val="single" w:sz="4" w:space="0" w:color="auto"/>
              <w:bottom w:val="single" w:sz="4" w:space="0" w:color="auto"/>
              <w:right w:val="single" w:sz="4" w:space="0" w:color="auto"/>
            </w:tcBorders>
            <w:hideMark/>
          </w:tcPr>
          <w:p w14:paraId="49751D42" w14:textId="1E9ADF16" w:rsidR="00A64BCE" w:rsidRPr="00CF6E9C" w:rsidRDefault="00A64BCE" w:rsidP="00A64BCE">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 xml:space="preserve">DICHIARAZIONE iscrizione </w:t>
            </w:r>
            <w:r w:rsidRPr="00CF6E9C">
              <w:rPr>
                <w:rFonts w:asciiTheme="minorHAnsi" w:eastAsia="Calibri" w:hAnsiTheme="minorHAnsi" w:cstheme="minorHAnsi"/>
                <w:b/>
                <w:bCs/>
                <w:color w:val="0F243E" w:themeColor="text2" w:themeShade="80"/>
                <w:kern w:val="0"/>
                <w:sz w:val="18"/>
                <w:szCs w:val="18"/>
                <w:lang w:eastAsia="en-US"/>
              </w:rPr>
              <w:t>posizioni previdenziali ed assicurative</w:t>
            </w:r>
          </w:p>
        </w:tc>
      </w:tr>
    </w:tbl>
    <w:p w14:paraId="1BEA4E4B" w14:textId="77777777" w:rsidR="00A64BCE" w:rsidRDefault="00A64BCE" w:rsidP="00A64BCE">
      <w:pPr>
        <w:widowControl w:val="0"/>
        <w:suppressAutoHyphens/>
        <w:ind w:left="1276" w:hanging="142"/>
        <w:contextualSpacing/>
        <w:jc w:val="both"/>
        <w:rPr>
          <w:rFonts w:ascii="Calibri" w:hAnsi="Calibri" w:cs="Calibri"/>
          <w:i/>
          <w:iCs/>
          <w:color w:val="auto"/>
          <w:kern w:val="0"/>
          <w:sz w:val="18"/>
          <w:szCs w:val="18"/>
        </w:rPr>
      </w:pPr>
    </w:p>
    <w:bookmarkEnd w:id="18"/>
    <w:p w14:paraId="2E872745" w14:textId="77777777" w:rsidR="00265F79" w:rsidRDefault="006202E3" w:rsidP="004D0BC9">
      <w:pPr>
        <w:pStyle w:val="Paragrafoelenco1"/>
        <w:numPr>
          <w:ilvl w:val="0"/>
          <w:numId w:val="14"/>
        </w:numPr>
        <w:suppressAutoHyphens/>
        <w:spacing w:after="60"/>
        <w:ind w:left="284" w:hanging="284"/>
        <w:jc w:val="both"/>
        <w:rPr>
          <w:rFonts w:asciiTheme="minorHAnsi" w:hAnsiTheme="minorHAnsi" w:cstheme="minorHAnsi"/>
          <w:bCs/>
          <w:color w:val="auto"/>
          <w:kern w:val="0"/>
          <w:sz w:val="18"/>
          <w:szCs w:val="18"/>
        </w:rPr>
      </w:pPr>
      <w:r w:rsidRPr="00A64BCE">
        <w:rPr>
          <w:rFonts w:asciiTheme="minorHAnsi" w:hAnsiTheme="minorHAnsi" w:cstheme="minorHAnsi"/>
          <w:b/>
          <w:bCs/>
          <w:color w:val="auto"/>
          <w:kern w:val="0"/>
          <w:sz w:val="18"/>
          <w:szCs w:val="18"/>
        </w:rPr>
        <w:t xml:space="preserve">DICHIARA </w:t>
      </w:r>
      <w:r w:rsidRPr="00A64BCE">
        <w:rPr>
          <w:rFonts w:asciiTheme="minorHAnsi" w:hAnsiTheme="minorHAnsi" w:cstheme="minorHAnsi"/>
          <w:bCs/>
          <w:color w:val="auto"/>
          <w:kern w:val="0"/>
          <w:sz w:val="18"/>
          <w:szCs w:val="18"/>
        </w:rPr>
        <w:t xml:space="preserve">che </w:t>
      </w:r>
      <w:r w:rsidRPr="00A64BCE">
        <w:rPr>
          <w:rFonts w:asciiTheme="minorHAnsi" w:eastAsia="Calibri" w:hAnsiTheme="minorHAnsi" w:cstheme="minorHAnsi"/>
          <w:color w:val="auto"/>
          <w:kern w:val="0"/>
          <w:sz w:val="18"/>
          <w:szCs w:val="18"/>
          <w:lang w:eastAsia="en-US"/>
        </w:rPr>
        <w:t>l’operatore</w:t>
      </w:r>
      <w:r w:rsidRPr="00A64BCE">
        <w:rPr>
          <w:rFonts w:asciiTheme="minorHAnsi" w:hAnsiTheme="minorHAnsi" w:cstheme="minorHAnsi"/>
          <w:bCs/>
          <w:iCs/>
          <w:color w:val="auto"/>
          <w:kern w:val="0"/>
          <w:sz w:val="18"/>
          <w:szCs w:val="18"/>
        </w:rPr>
        <w:t xml:space="preserve"> </w:t>
      </w:r>
      <w:r w:rsidRPr="00A64BCE">
        <w:rPr>
          <w:rFonts w:asciiTheme="minorHAnsi" w:hAnsiTheme="minorHAnsi" w:cstheme="minorHAnsi"/>
          <w:bCs/>
          <w:color w:val="auto"/>
          <w:kern w:val="0"/>
          <w:sz w:val="18"/>
          <w:szCs w:val="18"/>
        </w:rPr>
        <w:t>economico</w:t>
      </w:r>
      <w:r w:rsidRPr="00A64BCE">
        <w:rPr>
          <w:rFonts w:asciiTheme="minorHAnsi" w:hAnsiTheme="minorHAnsi" w:cstheme="minorHAnsi"/>
          <w:bCs/>
          <w:iCs/>
          <w:color w:val="auto"/>
          <w:kern w:val="0"/>
          <w:sz w:val="18"/>
          <w:szCs w:val="18"/>
        </w:rPr>
        <w:t xml:space="preserve"> </w:t>
      </w:r>
      <w:r w:rsidR="00A43DD0" w:rsidRPr="00A64BCE">
        <w:rPr>
          <w:rFonts w:ascii="Calibri" w:eastAsia="Calibri" w:hAnsi="Calibri" w:cs="Calibri"/>
          <w:iCs/>
          <w:color w:val="auto"/>
          <w:kern w:val="0"/>
          <w:sz w:val="18"/>
          <w:szCs w:val="18"/>
          <w:lang w:eastAsia="en-US"/>
        </w:rPr>
        <w:t>mantiene</w:t>
      </w:r>
      <w:r w:rsidR="00A43DD0" w:rsidRPr="00A64BCE">
        <w:rPr>
          <w:rFonts w:asciiTheme="minorHAnsi" w:hAnsiTheme="minorHAnsi" w:cstheme="minorHAnsi"/>
          <w:bCs/>
          <w:color w:val="auto"/>
          <w:kern w:val="0"/>
          <w:sz w:val="18"/>
          <w:szCs w:val="18"/>
        </w:rPr>
        <w:t xml:space="preserve"> le seguenti posizioni previdenziali ed assicurative</w:t>
      </w:r>
      <w:r w:rsidR="005B320C" w:rsidRPr="00A64BCE">
        <w:rPr>
          <w:rFonts w:asciiTheme="minorHAnsi" w:hAnsiTheme="minorHAnsi" w:cstheme="minorHAnsi"/>
          <w:color w:val="auto"/>
          <w:kern w:val="0"/>
          <w:sz w:val="18"/>
          <w:szCs w:val="18"/>
        </w:rPr>
        <w:t xml:space="preserve"> </w:t>
      </w:r>
      <w:r w:rsidR="005B320C" w:rsidRPr="00A64BCE">
        <w:rPr>
          <w:rFonts w:asciiTheme="minorHAnsi" w:hAnsiTheme="minorHAnsi" w:cstheme="minorHAnsi"/>
          <w:bCs/>
          <w:color w:val="auto"/>
          <w:kern w:val="0"/>
          <w:sz w:val="18"/>
          <w:szCs w:val="18"/>
        </w:rPr>
        <w:t>e che è in regola con i versamenti ai predetti Enti</w:t>
      </w:r>
      <w:r w:rsidR="002640DA" w:rsidRPr="00A64BCE">
        <w:rPr>
          <w:rFonts w:asciiTheme="minorHAnsi" w:hAnsiTheme="minorHAnsi" w:cstheme="minorHAnsi"/>
          <w:bCs/>
          <w:color w:val="auto"/>
          <w:kern w:val="0"/>
          <w:sz w:val="18"/>
          <w:szCs w:val="18"/>
        </w:rPr>
        <w:t xml:space="preserve">  </w:t>
      </w:r>
    </w:p>
    <w:p w14:paraId="31E52763" w14:textId="6163036C" w:rsidR="002640DA" w:rsidRPr="00265F79" w:rsidRDefault="002640DA" w:rsidP="00265F79">
      <w:pPr>
        <w:pStyle w:val="Paragrafoelenco1"/>
        <w:suppressAutoHyphens/>
        <w:spacing w:after="60"/>
        <w:ind w:left="284"/>
        <w:jc w:val="both"/>
        <w:rPr>
          <w:rFonts w:asciiTheme="minorHAnsi" w:hAnsiTheme="minorHAnsi" w:cstheme="minorHAnsi"/>
          <w:bCs/>
          <w:i/>
          <w:iCs/>
          <w:color w:val="auto"/>
          <w:kern w:val="0"/>
          <w:sz w:val="18"/>
          <w:szCs w:val="18"/>
        </w:rPr>
      </w:pPr>
      <w:r w:rsidRPr="00265F79">
        <w:rPr>
          <w:rFonts w:asciiTheme="minorHAnsi" w:hAnsiTheme="minorHAnsi" w:cstheme="minorHAnsi"/>
          <w:bCs/>
          <w:i/>
          <w:iCs/>
          <w:color w:val="auto"/>
          <w:kern w:val="0"/>
          <w:sz w:val="18"/>
          <w:szCs w:val="18"/>
        </w:rPr>
        <w:t xml:space="preserve">(nel caso di iscrizione presso più sedi, indicarle tutte) </w:t>
      </w:r>
    </w:p>
    <w:p w14:paraId="43F8950F" w14:textId="19123551" w:rsidR="005347D8" w:rsidRPr="005347D8" w:rsidRDefault="00783135" w:rsidP="00CA2408">
      <w:pPr>
        <w:tabs>
          <w:tab w:val="left" w:pos="-2127"/>
          <w:tab w:val="left" w:pos="1843"/>
        </w:tabs>
        <w:ind w:left="709" w:hanging="425"/>
        <w:jc w:val="both"/>
        <w:rPr>
          <w:rFonts w:ascii="Aptos" w:eastAsia="Calibri" w:hAnsi="Aptos" w:cs="Aptos"/>
          <w:color w:val="auto"/>
          <w:kern w:val="0"/>
          <w:sz w:val="18"/>
          <w:szCs w:val="18"/>
          <w:lang w:eastAsia="en-US"/>
          <w14:ligatures w14:val="standardContextual"/>
        </w:rPr>
      </w:pPr>
      <w:sdt>
        <w:sdtPr>
          <w:rPr>
            <w:rFonts w:ascii="Calibri" w:eastAsia="Calibri" w:hAnsi="Calibri" w:cs="Calibri"/>
            <w:b/>
            <w:color w:val="auto"/>
            <w:kern w:val="0"/>
            <w:sz w:val="22"/>
            <w:szCs w:val="22"/>
            <w:lang w:eastAsia="en-US"/>
            <w14:ligatures w14:val="standardContextual"/>
          </w:rPr>
          <w:id w:val="923838929"/>
          <w14:checkbox>
            <w14:checked w14:val="0"/>
            <w14:checkedState w14:val="2612" w14:font="MS Gothic"/>
            <w14:uncheckedState w14:val="2610" w14:font="MS Gothic"/>
          </w14:checkbox>
        </w:sdtPr>
        <w:sdtEndPr/>
        <w:sdtContent>
          <w:r w:rsidR="00A64BCE">
            <w:rPr>
              <w:rFonts w:ascii="MS Gothic" w:eastAsia="MS Gothic" w:hAnsi="MS Gothic"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Calibri" w:hAnsi="Calibri" w:cs="Calibri"/>
          <w:b/>
          <w:iCs/>
          <w:color w:val="auto"/>
          <w:kern w:val="0"/>
          <w:sz w:val="18"/>
          <w:szCs w:val="18"/>
          <w:lang w:eastAsia="en-US"/>
          <w14:ligatures w14:val="standardContextual"/>
        </w:rPr>
        <w:t>INPS</w:t>
      </w:r>
      <w:r w:rsidR="005347D8" w:rsidRPr="00A64BCE">
        <w:rPr>
          <w:rFonts w:ascii="Calibri" w:eastAsia="Calibri" w:hAnsi="Calibri" w:cs="Calibri"/>
          <w:b/>
          <w:iCs/>
          <w:color w:val="auto"/>
          <w:kern w:val="0"/>
          <w:sz w:val="18"/>
          <w:szCs w:val="18"/>
          <w:lang w:eastAsia="en-US"/>
          <w14:ligatures w14:val="standardContextual"/>
        </w:rPr>
        <w:tab/>
      </w:r>
      <w:r w:rsidR="005347D8" w:rsidRPr="00A64BCE">
        <w:rPr>
          <w:rFonts w:ascii="Calibri" w:eastAsia="Calibri" w:hAnsi="Calibri" w:cs="Calibri"/>
          <w:bCs/>
          <w:iCs/>
          <w:color w:val="auto"/>
          <w:kern w:val="0"/>
          <w:sz w:val="18"/>
          <w:szCs w:val="18"/>
          <w:lang w:eastAsia="en-US"/>
          <w14:ligatures w14:val="standardContextual"/>
        </w:rPr>
        <w:t>sede di ......................</w:t>
      </w:r>
      <w:r w:rsidR="005347D8" w:rsidRPr="00A64BCE">
        <w:rPr>
          <w:rFonts w:ascii="Calibri" w:eastAsia="Calibri" w:hAnsi="Calibri" w:cs="Calibri"/>
          <w:bCs/>
          <w:iCs/>
          <w:color w:val="auto"/>
          <w:kern w:val="0"/>
          <w:sz w:val="18"/>
          <w:szCs w:val="18"/>
          <w:lang w:eastAsia="en-US"/>
          <w14:ligatures w14:val="standardContextual"/>
        </w:rPr>
        <w:tab/>
        <w:t>matricola nr.  ............</w:t>
      </w:r>
      <w:r w:rsidR="005347D8" w:rsidRPr="005347D8">
        <w:rPr>
          <w:rFonts w:ascii="Calibri" w:eastAsia="Calibri" w:hAnsi="Calibri" w:cs="Calibri"/>
          <w:bCs/>
          <w:iCs/>
          <w:color w:val="auto"/>
          <w:kern w:val="0"/>
          <w:sz w:val="20"/>
          <w:lang w:eastAsia="en-US"/>
          <w14:ligatures w14:val="standardContextual"/>
        </w:rPr>
        <w:t xml:space="preserve"> </w:t>
      </w:r>
      <w:r w:rsidR="005347D8" w:rsidRPr="005347D8">
        <w:rPr>
          <w:rFonts w:ascii="Aptos" w:eastAsia="Calibri" w:hAnsi="Aptos" w:cs="Aptos"/>
          <w:color w:val="auto"/>
          <w:kern w:val="0"/>
          <w:sz w:val="18"/>
          <w:szCs w:val="18"/>
          <w:lang w:eastAsia="en-US"/>
          <w14:ligatures w14:val="standardContextual"/>
        </w:rPr>
        <w:t xml:space="preserve"> </w:t>
      </w:r>
    </w:p>
    <w:p w14:paraId="327B3831" w14:textId="19097107" w:rsidR="005347D8" w:rsidRPr="005347D8" w:rsidRDefault="00783135" w:rsidP="00CA2408">
      <w:pPr>
        <w:tabs>
          <w:tab w:val="left" w:pos="-2127"/>
          <w:tab w:val="left" w:pos="1418"/>
          <w:tab w:val="left" w:pos="1843"/>
        </w:tabs>
        <w:ind w:left="709" w:hanging="425"/>
        <w:jc w:val="both"/>
        <w:rPr>
          <w:rFonts w:ascii="Calibri" w:eastAsia="Calibri" w:hAnsi="Calibri" w:cs="Calibri"/>
          <w:iCs/>
          <w:color w:val="auto"/>
          <w:kern w:val="0"/>
          <w:sz w:val="18"/>
          <w:szCs w:val="18"/>
          <w:lang w:eastAsia="en-US"/>
          <w14:ligatures w14:val="standardContextual"/>
        </w:rPr>
      </w:pPr>
      <w:sdt>
        <w:sdtPr>
          <w:rPr>
            <w:rFonts w:ascii="Calibri" w:eastAsia="Calibri" w:hAnsi="Calibri" w:cs="Calibri"/>
            <w:b/>
            <w:color w:val="auto"/>
            <w:kern w:val="0"/>
            <w:sz w:val="22"/>
            <w:szCs w:val="22"/>
            <w:lang w:eastAsia="en-US"/>
            <w14:ligatures w14:val="standardContextual"/>
          </w:rPr>
          <w:id w:val="221259707"/>
          <w14:checkbox>
            <w14:checked w14:val="0"/>
            <w14:checkedState w14:val="2612" w14:font="MS Gothic"/>
            <w14:uncheckedState w14:val="2610" w14:font="MS Gothic"/>
          </w14:checkbox>
        </w:sdtPr>
        <w:sdtEndPr/>
        <w:sdtContent>
          <w:r w:rsidR="00A64BCE">
            <w:rPr>
              <w:rFonts w:ascii="MS Gothic" w:eastAsia="MS Gothic" w:hAnsi="MS Gothic"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Calibri" w:hAnsi="Calibri" w:cs="Calibri"/>
          <w:b/>
          <w:iCs/>
          <w:color w:val="auto"/>
          <w:kern w:val="0"/>
          <w:sz w:val="18"/>
          <w:szCs w:val="18"/>
          <w:lang w:eastAsia="en-US"/>
          <w14:ligatures w14:val="standardContextual"/>
        </w:rPr>
        <w:t>INAIL</w:t>
      </w:r>
      <w:r w:rsidR="005347D8" w:rsidRPr="00A64BCE">
        <w:rPr>
          <w:rFonts w:ascii="Calibri" w:eastAsia="Calibri" w:hAnsi="Calibri" w:cs="Calibri"/>
          <w:bCs/>
          <w:iCs/>
          <w:color w:val="auto"/>
          <w:kern w:val="0"/>
          <w:sz w:val="18"/>
          <w:szCs w:val="18"/>
          <w:lang w:eastAsia="en-US"/>
          <w14:ligatures w14:val="standardContextual"/>
        </w:rPr>
        <w:t xml:space="preserve"> </w:t>
      </w:r>
      <w:r w:rsidR="005347D8" w:rsidRPr="00A64BCE">
        <w:rPr>
          <w:rFonts w:ascii="Calibri" w:eastAsia="Calibri" w:hAnsi="Calibri" w:cs="Calibri"/>
          <w:bCs/>
          <w:iCs/>
          <w:color w:val="auto"/>
          <w:kern w:val="0"/>
          <w:sz w:val="18"/>
          <w:szCs w:val="18"/>
          <w:lang w:eastAsia="en-US"/>
          <w14:ligatures w14:val="standardContextual"/>
        </w:rPr>
        <w:tab/>
      </w:r>
      <w:r w:rsidR="00CA2408">
        <w:rPr>
          <w:rFonts w:ascii="Calibri" w:eastAsia="Calibri" w:hAnsi="Calibri" w:cs="Calibri"/>
          <w:bCs/>
          <w:iCs/>
          <w:color w:val="auto"/>
          <w:kern w:val="0"/>
          <w:sz w:val="18"/>
          <w:szCs w:val="18"/>
          <w:lang w:eastAsia="en-US"/>
          <w14:ligatures w14:val="standardContextual"/>
        </w:rPr>
        <w:tab/>
      </w:r>
      <w:r w:rsidR="005347D8" w:rsidRPr="00A64BCE">
        <w:rPr>
          <w:rFonts w:ascii="Calibri" w:eastAsia="Calibri" w:hAnsi="Calibri" w:cs="Calibri"/>
          <w:iCs/>
          <w:color w:val="auto"/>
          <w:kern w:val="0"/>
          <w:sz w:val="18"/>
          <w:szCs w:val="18"/>
          <w:lang w:eastAsia="en-US"/>
          <w14:ligatures w14:val="standardContextual"/>
        </w:rPr>
        <w:t>sede di ..........</w:t>
      </w:r>
      <w:r w:rsidR="00A64BCE">
        <w:rPr>
          <w:rFonts w:ascii="Calibri" w:eastAsia="Calibri" w:hAnsi="Calibri" w:cs="Calibri"/>
          <w:iCs/>
          <w:color w:val="auto"/>
          <w:kern w:val="0"/>
          <w:sz w:val="18"/>
          <w:szCs w:val="18"/>
          <w:lang w:eastAsia="en-US"/>
          <w14:ligatures w14:val="standardContextual"/>
        </w:rPr>
        <w:t>....</w:t>
      </w:r>
      <w:r w:rsidR="005347D8" w:rsidRPr="00A64BCE">
        <w:rPr>
          <w:rFonts w:ascii="Calibri" w:eastAsia="Calibri" w:hAnsi="Calibri" w:cs="Calibri"/>
          <w:iCs/>
          <w:color w:val="auto"/>
          <w:kern w:val="0"/>
          <w:sz w:val="18"/>
          <w:szCs w:val="18"/>
          <w:lang w:eastAsia="en-US"/>
          <w14:ligatures w14:val="standardContextual"/>
        </w:rPr>
        <w:t>........</w:t>
      </w:r>
      <w:r w:rsidR="005347D8" w:rsidRPr="00A64BCE">
        <w:rPr>
          <w:rFonts w:ascii="Calibri" w:eastAsia="Calibri" w:hAnsi="Calibri" w:cs="Calibri"/>
          <w:iCs/>
          <w:color w:val="auto"/>
          <w:kern w:val="0"/>
          <w:sz w:val="18"/>
          <w:szCs w:val="18"/>
          <w:lang w:eastAsia="en-US"/>
          <w14:ligatures w14:val="standardContextual"/>
        </w:rPr>
        <w:tab/>
        <w:t>matricola nr.  ............</w:t>
      </w:r>
      <w:r w:rsidR="005347D8" w:rsidRPr="005347D8">
        <w:rPr>
          <w:rFonts w:ascii="Calibri" w:eastAsia="Calibri" w:hAnsi="Calibri" w:cs="Calibri"/>
          <w:iCs/>
          <w:color w:val="auto"/>
          <w:kern w:val="0"/>
          <w:sz w:val="20"/>
          <w:szCs w:val="22"/>
          <w:lang w:eastAsia="en-US"/>
          <w14:ligatures w14:val="standardContextual"/>
        </w:rPr>
        <w:t xml:space="preserve"> </w:t>
      </w:r>
    </w:p>
    <w:p w14:paraId="3C277E2D" w14:textId="2A97C2D5" w:rsidR="005347D8" w:rsidRDefault="00783135" w:rsidP="00943450">
      <w:pPr>
        <w:tabs>
          <w:tab w:val="left" w:pos="-2127"/>
          <w:tab w:val="left" w:pos="1843"/>
        </w:tabs>
        <w:spacing w:before="60" w:after="60"/>
        <w:ind w:left="709" w:hanging="425"/>
        <w:jc w:val="both"/>
        <w:rPr>
          <w:rFonts w:ascii="Calibri" w:eastAsia="Aptos" w:hAnsi="Calibri" w:cs="Calibri"/>
          <w:bCs/>
          <w:iCs/>
          <w:color w:val="auto"/>
          <w:kern w:val="0"/>
          <w:sz w:val="20"/>
          <w:lang w:eastAsia="en-US"/>
          <w14:ligatures w14:val="standardContextual"/>
        </w:rPr>
      </w:pPr>
      <w:sdt>
        <w:sdtPr>
          <w:rPr>
            <w:rFonts w:ascii="Calibri" w:eastAsia="Calibri" w:hAnsi="Calibri" w:cs="Calibri"/>
            <w:b/>
            <w:color w:val="auto"/>
            <w:kern w:val="0"/>
            <w:sz w:val="22"/>
            <w:szCs w:val="22"/>
            <w:lang w:eastAsia="en-US"/>
            <w14:ligatures w14:val="standardContextual"/>
          </w:rPr>
          <w:id w:val="2071526764"/>
          <w14:checkbox>
            <w14:checked w14:val="0"/>
            <w14:checkedState w14:val="2612" w14:font="MS Gothic"/>
            <w14:uncheckedState w14:val="2610" w14:font="MS Gothic"/>
          </w14:checkbox>
        </w:sdtPr>
        <w:sdtEndPr/>
        <w:sdtContent>
          <w:r w:rsidR="005347D8" w:rsidRPr="005347D8">
            <w:rPr>
              <w:rFonts w:ascii="Calibri" w:eastAsia="MS Gothic" w:hAnsi="Calibri" w:cs="Calibri" w:hint="eastAsia"/>
              <w:b/>
              <w:color w:val="auto"/>
              <w:kern w:val="0"/>
              <w:sz w:val="22"/>
              <w:szCs w:val="22"/>
              <w:lang w:eastAsia="en-US"/>
              <w14:ligatures w14:val="standardContextual"/>
            </w:rPr>
            <w:t>☐</w:t>
          </w:r>
        </w:sdtContent>
      </w:sdt>
      <w:r w:rsidR="005347D8" w:rsidRPr="005347D8">
        <w:rPr>
          <w:rFonts w:ascii="Aptos" w:eastAsia="Calibri" w:hAnsi="Aptos" w:cs="Aptos"/>
          <w:iCs/>
          <w:color w:val="auto"/>
          <w:kern w:val="0"/>
          <w:sz w:val="22"/>
          <w:szCs w:val="22"/>
          <w:lang w:eastAsia="en-US"/>
          <w14:ligatures w14:val="standardContextual"/>
        </w:rPr>
        <w:tab/>
      </w:r>
      <w:r w:rsidR="005347D8" w:rsidRPr="00A64BCE">
        <w:rPr>
          <w:rFonts w:ascii="Calibri" w:eastAsia="Aptos" w:hAnsi="Calibri" w:cs="Calibri"/>
          <w:b/>
          <w:color w:val="auto"/>
          <w:kern w:val="0"/>
          <w:sz w:val="18"/>
          <w:szCs w:val="18"/>
          <w:lang w:eastAsia="en-US"/>
          <w14:ligatures w14:val="standardContextual"/>
        </w:rPr>
        <w:t>CASSA EDILE</w:t>
      </w:r>
      <w:r w:rsidR="005347D8" w:rsidRPr="00A64BCE">
        <w:rPr>
          <w:rFonts w:ascii="Calibri" w:eastAsia="Calibri" w:hAnsi="Calibri" w:cs="Calibri"/>
          <w:iCs/>
          <w:color w:val="auto"/>
          <w:kern w:val="0"/>
          <w:sz w:val="18"/>
          <w:szCs w:val="18"/>
          <w:lang w:eastAsia="en-US"/>
          <w14:ligatures w14:val="standardContextual"/>
        </w:rPr>
        <w:t xml:space="preserve"> </w:t>
      </w:r>
      <w:r w:rsidR="00890914" w:rsidRPr="00A64BCE">
        <w:rPr>
          <w:rFonts w:ascii="Calibri" w:eastAsia="Calibri" w:hAnsi="Calibri" w:cs="Calibri"/>
          <w:iCs/>
          <w:color w:val="auto"/>
          <w:kern w:val="0"/>
          <w:sz w:val="18"/>
          <w:szCs w:val="18"/>
          <w:lang w:eastAsia="en-US"/>
          <w14:ligatures w14:val="standardContextual"/>
        </w:rPr>
        <w:tab/>
      </w:r>
      <w:r w:rsidR="005347D8" w:rsidRPr="00A64BCE">
        <w:rPr>
          <w:rFonts w:ascii="Calibri" w:eastAsia="Aptos" w:hAnsi="Calibri" w:cs="Calibri"/>
          <w:bCs/>
          <w:iCs/>
          <w:color w:val="auto"/>
          <w:kern w:val="0"/>
          <w:sz w:val="18"/>
          <w:szCs w:val="18"/>
          <w:lang w:eastAsia="en-US"/>
          <w14:ligatures w14:val="standardContextual"/>
        </w:rPr>
        <w:t>sede di ......................</w:t>
      </w:r>
      <w:r w:rsidR="005347D8" w:rsidRPr="00A64BCE">
        <w:rPr>
          <w:rFonts w:ascii="Calibri" w:eastAsia="Aptos" w:hAnsi="Calibri" w:cs="Calibri"/>
          <w:bCs/>
          <w:iCs/>
          <w:color w:val="auto"/>
          <w:kern w:val="0"/>
          <w:sz w:val="18"/>
          <w:szCs w:val="18"/>
          <w:lang w:eastAsia="en-US"/>
          <w14:ligatures w14:val="standardContextual"/>
        </w:rPr>
        <w:tab/>
        <w:t>matricola nr.  ............</w:t>
      </w:r>
      <w:r w:rsidR="005347D8" w:rsidRPr="005347D8">
        <w:rPr>
          <w:rFonts w:ascii="Calibri" w:eastAsia="Aptos" w:hAnsi="Calibri" w:cs="Calibri"/>
          <w:bCs/>
          <w:iCs/>
          <w:color w:val="auto"/>
          <w:kern w:val="0"/>
          <w:sz w:val="20"/>
          <w:lang w:eastAsia="en-US"/>
          <w14:ligatures w14:val="standardContextual"/>
        </w:rPr>
        <w:t xml:space="preserve"> </w:t>
      </w:r>
    </w:p>
    <w:p w14:paraId="3EC4695E" w14:textId="77777777" w:rsidR="005347D8" w:rsidRPr="00A64BCE" w:rsidRDefault="005347D8" w:rsidP="00943450">
      <w:pPr>
        <w:pStyle w:val="Paragrafoelenco1"/>
        <w:numPr>
          <w:ilvl w:val="0"/>
          <w:numId w:val="14"/>
        </w:numPr>
        <w:suppressAutoHyphens/>
        <w:spacing w:before="60" w:after="120"/>
        <w:ind w:left="284" w:hanging="284"/>
        <w:jc w:val="both"/>
        <w:rPr>
          <w:rFonts w:ascii="Calibri" w:hAnsi="Calibri" w:cs="Calibri"/>
          <w:color w:val="auto"/>
          <w:kern w:val="0"/>
          <w:sz w:val="18"/>
          <w:szCs w:val="18"/>
        </w:rPr>
      </w:pPr>
      <w:r w:rsidRPr="00A64BCE">
        <w:rPr>
          <w:rFonts w:ascii="Calibri" w:hAnsi="Calibri" w:cs="Calibri"/>
          <w:color w:val="auto"/>
          <w:kern w:val="0"/>
          <w:sz w:val="18"/>
          <w:szCs w:val="18"/>
        </w:rPr>
        <w:t xml:space="preserve">ai fini della </w:t>
      </w:r>
      <w:r w:rsidRPr="00A64BCE">
        <w:rPr>
          <w:rFonts w:ascii="Calibri" w:hAnsi="Calibri" w:cs="Calibri"/>
          <w:color w:val="auto"/>
          <w:sz w:val="18"/>
          <w:szCs w:val="18"/>
        </w:rPr>
        <w:t>acquisizione</w:t>
      </w:r>
      <w:r w:rsidRPr="00A64BCE">
        <w:rPr>
          <w:rFonts w:ascii="Calibri" w:hAnsi="Calibri" w:cs="Calibri"/>
          <w:color w:val="auto"/>
          <w:kern w:val="0"/>
          <w:sz w:val="18"/>
          <w:szCs w:val="18"/>
        </w:rPr>
        <w:t xml:space="preserve"> del DURC da parte della stazione </w:t>
      </w:r>
      <w:proofErr w:type="gramStart"/>
      <w:r w:rsidRPr="00A64BCE">
        <w:rPr>
          <w:rFonts w:ascii="Calibri" w:hAnsi="Calibri" w:cs="Calibri"/>
          <w:color w:val="auto"/>
          <w:kern w:val="0"/>
          <w:sz w:val="18"/>
          <w:szCs w:val="18"/>
        </w:rPr>
        <w:t>appaltante :</w:t>
      </w:r>
      <w:proofErr w:type="gramEnd"/>
      <w:r w:rsidRPr="00A64BCE">
        <w:rPr>
          <w:rFonts w:ascii="Calibri" w:hAnsi="Calibri" w:cs="Calibri"/>
          <w:color w:val="auto"/>
          <w:kern w:val="0"/>
          <w:sz w:val="18"/>
          <w:szCs w:val="18"/>
        </w:rPr>
        <w:t xml:space="preserve"> il Codice Fiscale è ………</w:t>
      </w:r>
      <w:proofErr w:type="gramStart"/>
      <w:r w:rsidRPr="00A64BCE">
        <w:rPr>
          <w:rFonts w:ascii="Calibri" w:hAnsi="Calibri" w:cs="Calibri"/>
          <w:color w:val="auto"/>
          <w:kern w:val="0"/>
          <w:sz w:val="18"/>
          <w:szCs w:val="18"/>
        </w:rPr>
        <w:t>…….</w:t>
      </w:r>
      <w:proofErr w:type="gramEnd"/>
      <w:r w:rsidRPr="00A64BCE">
        <w:rPr>
          <w:rFonts w:ascii="Calibri" w:hAnsi="Calibri" w:cs="Calibri"/>
          <w:color w:val="auto"/>
          <w:kern w:val="0"/>
          <w:sz w:val="18"/>
          <w:szCs w:val="18"/>
        </w:rPr>
        <w:t>.</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8"/>
      </w:tblGrid>
      <w:tr w:rsidR="00006760" w:rsidRPr="00CF6E9C" w14:paraId="11299CCD" w14:textId="77777777" w:rsidTr="00577B41">
        <w:tc>
          <w:tcPr>
            <w:tcW w:w="9498" w:type="dxa"/>
            <w:tcBorders>
              <w:top w:val="single" w:sz="4" w:space="0" w:color="auto"/>
              <w:left w:val="single" w:sz="4" w:space="0" w:color="auto"/>
              <w:bottom w:val="single" w:sz="4" w:space="0" w:color="auto"/>
              <w:right w:val="single" w:sz="4" w:space="0" w:color="auto"/>
            </w:tcBorders>
            <w:hideMark/>
          </w:tcPr>
          <w:p w14:paraId="4D64053C" w14:textId="7347DFC3" w:rsidR="00006760" w:rsidRPr="00CF6E9C" w:rsidRDefault="00006760" w:rsidP="000E32BB">
            <w:pPr>
              <w:pStyle w:val="Paragrafoelenco"/>
              <w:numPr>
                <w:ilvl w:val="0"/>
                <w:numId w:val="2"/>
              </w:numPr>
              <w:tabs>
                <w:tab w:val="clear" w:pos="-142"/>
              </w:tabs>
              <w:ind w:left="447" w:hanging="425"/>
              <w:jc w:val="both"/>
              <w:rPr>
                <w:rFonts w:asciiTheme="minorHAnsi" w:eastAsia="Calibri" w:hAnsiTheme="minorHAnsi" w:cstheme="minorHAnsi"/>
                <w:b/>
                <w:color w:val="0F243E" w:themeColor="text2" w:themeShade="80"/>
                <w:kern w:val="0"/>
                <w:sz w:val="18"/>
                <w:szCs w:val="18"/>
                <w:lang w:eastAsia="en-US"/>
              </w:rPr>
            </w:pPr>
            <w:r w:rsidRPr="00CF6E9C">
              <w:rPr>
                <w:rFonts w:asciiTheme="minorHAnsi" w:eastAsia="Calibri" w:hAnsiTheme="minorHAnsi" w:cstheme="minorHAnsi"/>
                <w:b/>
                <w:color w:val="0F243E" w:themeColor="text2" w:themeShade="80"/>
                <w:kern w:val="0"/>
                <w:sz w:val="18"/>
                <w:szCs w:val="18"/>
                <w:lang w:eastAsia="en-US"/>
              </w:rPr>
              <w:t>ASSUNZIONE DI SPECIFICI IMPEGNI IN MATERIA DI TUTELA DEL LAVORO E PARITA’ DI GENERE</w:t>
            </w:r>
          </w:p>
        </w:tc>
      </w:tr>
    </w:tbl>
    <w:p w14:paraId="04711B53" w14:textId="77777777" w:rsidR="00006760" w:rsidRDefault="00006760" w:rsidP="00006760">
      <w:pPr>
        <w:widowControl w:val="0"/>
        <w:suppressAutoHyphens/>
        <w:ind w:left="1276" w:hanging="142"/>
        <w:contextualSpacing/>
        <w:jc w:val="both"/>
        <w:rPr>
          <w:rFonts w:ascii="Calibri" w:hAnsi="Calibri" w:cs="Calibri"/>
          <w:i/>
          <w:iCs/>
          <w:color w:val="auto"/>
          <w:kern w:val="0"/>
          <w:sz w:val="18"/>
          <w:szCs w:val="18"/>
        </w:rPr>
      </w:pPr>
    </w:p>
    <w:p w14:paraId="302D5F08" w14:textId="62CFD73E" w:rsidR="005D2F39" w:rsidRPr="00D5454A" w:rsidRDefault="002C5028" w:rsidP="004D0BC9">
      <w:pPr>
        <w:pStyle w:val="Paragrafoelenco1"/>
        <w:numPr>
          <w:ilvl w:val="0"/>
          <w:numId w:val="14"/>
        </w:numPr>
        <w:suppressAutoHyphens/>
        <w:spacing w:after="60"/>
        <w:ind w:left="284" w:hanging="284"/>
        <w:jc w:val="both"/>
        <w:rPr>
          <w:rFonts w:asciiTheme="minorHAnsi" w:eastAsia="Calibri" w:hAnsiTheme="minorHAnsi" w:cstheme="minorHAnsi"/>
          <w:b/>
          <w:bCs/>
          <w:color w:val="auto"/>
          <w:kern w:val="3"/>
          <w:sz w:val="18"/>
          <w:szCs w:val="18"/>
          <w:lang w:eastAsia="zh-CN"/>
        </w:rPr>
      </w:pPr>
      <w:r w:rsidRPr="00D5454A">
        <w:rPr>
          <w:rFonts w:asciiTheme="minorHAnsi" w:eastAsia="Calibri" w:hAnsiTheme="minorHAnsi" w:cstheme="minorHAnsi"/>
          <w:b/>
          <w:bCs/>
          <w:color w:val="auto"/>
          <w:kern w:val="3"/>
          <w:sz w:val="18"/>
          <w:szCs w:val="18"/>
          <w:lang w:eastAsia="zh-CN"/>
        </w:rPr>
        <w:t>I</w:t>
      </w:r>
      <w:r w:rsidR="005D2F39" w:rsidRPr="00D5454A">
        <w:rPr>
          <w:rFonts w:asciiTheme="minorHAnsi" w:eastAsia="Calibri" w:hAnsiTheme="minorHAnsi" w:cstheme="minorHAnsi"/>
          <w:b/>
          <w:bCs/>
          <w:color w:val="auto"/>
          <w:kern w:val="3"/>
          <w:sz w:val="18"/>
          <w:szCs w:val="18"/>
          <w:lang w:eastAsia="zh-CN"/>
        </w:rPr>
        <w:t xml:space="preserve">n </w:t>
      </w:r>
      <w:r w:rsidR="005D2F39" w:rsidRPr="00D5454A">
        <w:rPr>
          <w:rFonts w:ascii="Calibri" w:hAnsi="Calibri" w:cs="Calibri"/>
          <w:b/>
          <w:bCs/>
          <w:color w:val="auto"/>
          <w:kern w:val="0"/>
          <w:sz w:val="18"/>
          <w:szCs w:val="18"/>
        </w:rPr>
        <w:t>relazione</w:t>
      </w:r>
      <w:r w:rsidR="005D2F39" w:rsidRPr="00D5454A">
        <w:rPr>
          <w:rFonts w:asciiTheme="minorHAnsi" w:eastAsia="Calibri" w:hAnsiTheme="minorHAnsi" w:cstheme="minorHAnsi"/>
          <w:b/>
          <w:bCs/>
          <w:color w:val="auto"/>
          <w:kern w:val="3"/>
          <w:sz w:val="18"/>
          <w:szCs w:val="18"/>
          <w:lang w:eastAsia="zh-CN"/>
        </w:rPr>
        <w:t xml:space="preserve"> al CCNL applicato </w:t>
      </w:r>
    </w:p>
    <w:p w14:paraId="1B7C3C14" w14:textId="2101928B" w:rsidR="000E32BB" w:rsidRDefault="00783135" w:rsidP="00CA2408">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292297645"/>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2C5028" w:rsidRPr="002C5028">
        <w:rPr>
          <w:rFonts w:asciiTheme="minorHAnsi" w:eastAsia="Calibri" w:hAnsiTheme="minorHAnsi" w:cstheme="minorHAnsi"/>
          <w:b/>
          <w:bCs/>
          <w:color w:val="auto"/>
          <w:kern w:val="0"/>
          <w:sz w:val="18"/>
          <w:szCs w:val="18"/>
          <w:lang w:eastAsia="en-US"/>
        </w:rPr>
        <w:t>DICHIARA</w:t>
      </w:r>
      <w:r w:rsidR="002C5028" w:rsidRPr="002C5028">
        <w:rPr>
          <w:rFonts w:asciiTheme="minorHAnsi" w:eastAsia="Calibri" w:hAnsiTheme="minorHAnsi" w:cstheme="minorHAnsi"/>
          <w:bCs/>
          <w:color w:val="auto"/>
          <w:kern w:val="0"/>
          <w:sz w:val="18"/>
          <w:szCs w:val="18"/>
          <w:lang w:eastAsia="en-US"/>
        </w:rPr>
        <w:t xml:space="preserve"> d</w:t>
      </w:r>
      <w:r w:rsidR="002C5028" w:rsidRPr="002C5028">
        <w:rPr>
          <w:rFonts w:asciiTheme="minorHAnsi" w:eastAsia="Calibri" w:hAnsiTheme="minorHAnsi" w:cstheme="minorHAnsi"/>
          <w:color w:val="auto"/>
          <w:kern w:val="0"/>
          <w:sz w:val="18"/>
          <w:szCs w:val="18"/>
          <w:lang w:eastAsia="en-US"/>
        </w:rPr>
        <w:t xml:space="preserve">i applicare al personale impegnato nell’esecuzione del contratto </w:t>
      </w:r>
      <w:r w:rsidR="000E32BB" w:rsidRPr="00006760">
        <w:rPr>
          <w:rFonts w:asciiTheme="minorHAnsi" w:eastAsia="Calibri" w:hAnsiTheme="minorHAnsi" w:cstheme="minorHAnsi"/>
          <w:color w:val="auto"/>
          <w:kern w:val="0"/>
          <w:sz w:val="18"/>
          <w:szCs w:val="18"/>
          <w:lang w:eastAsia="en-US"/>
        </w:rPr>
        <w:t xml:space="preserve">il CCNL indicato nel </w:t>
      </w:r>
      <w:r w:rsidR="000E32BB" w:rsidRPr="0021504C">
        <w:rPr>
          <w:rFonts w:asciiTheme="minorHAnsi" w:eastAsia="Calibri" w:hAnsiTheme="minorHAnsi" w:cstheme="minorHAnsi"/>
          <w:color w:val="auto"/>
          <w:kern w:val="0"/>
          <w:sz w:val="18"/>
          <w:szCs w:val="18"/>
          <w:lang w:eastAsia="en-US"/>
        </w:rPr>
        <w:t>disciplinare</w:t>
      </w:r>
      <w:r w:rsidR="000E32BB" w:rsidRPr="00006760">
        <w:rPr>
          <w:rFonts w:asciiTheme="minorHAnsi" w:eastAsia="Calibri" w:hAnsiTheme="minorHAnsi" w:cstheme="minorHAnsi"/>
          <w:color w:val="auto"/>
          <w:kern w:val="0"/>
          <w:sz w:val="18"/>
          <w:szCs w:val="18"/>
          <w:lang w:eastAsia="en-US"/>
        </w:rPr>
        <w:t xml:space="preserve"> di gara;</w:t>
      </w:r>
      <w:r w:rsidR="002C5028" w:rsidRPr="002C5028">
        <w:rPr>
          <w:rFonts w:ascii="Arial Narrow" w:hAnsi="Arial Narrow" w:cs="Arial"/>
        </w:rPr>
        <w:t xml:space="preserve"> </w:t>
      </w:r>
      <w:r w:rsidR="002C5028" w:rsidRPr="002C5028">
        <w:rPr>
          <w:rFonts w:asciiTheme="minorHAnsi" w:eastAsia="Calibri" w:hAnsiTheme="minorHAnsi" w:cstheme="minorHAnsi"/>
          <w:color w:val="auto"/>
          <w:kern w:val="0"/>
          <w:sz w:val="18"/>
          <w:szCs w:val="18"/>
          <w:lang w:eastAsia="en-US"/>
        </w:rPr>
        <w:t>identificato dal codice alfanumerico unico</w:t>
      </w:r>
      <w:r w:rsidR="002C5028">
        <w:rPr>
          <w:rFonts w:asciiTheme="minorHAnsi" w:eastAsia="Calibri" w:hAnsiTheme="minorHAnsi" w:cstheme="minorHAnsi"/>
          <w:color w:val="auto"/>
          <w:kern w:val="0"/>
          <w:sz w:val="18"/>
          <w:szCs w:val="18"/>
          <w:lang w:eastAsia="en-US"/>
        </w:rPr>
        <w:t xml:space="preserve"> ………</w:t>
      </w:r>
    </w:p>
    <w:p w14:paraId="081999DF" w14:textId="77777777" w:rsidR="000E32BB" w:rsidRPr="002C5028" w:rsidRDefault="000E32BB" w:rsidP="00CA2408">
      <w:pPr>
        <w:suppressAutoHyphens/>
        <w:spacing w:before="60" w:after="60"/>
        <w:ind w:left="284"/>
        <w:jc w:val="both"/>
        <w:rPr>
          <w:rFonts w:asciiTheme="minorHAnsi" w:eastAsia="Calibri" w:hAnsiTheme="minorHAnsi" w:cstheme="minorHAnsi"/>
          <w:b/>
          <w:bCs/>
          <w:i/>
          <w:iCs/>
          <w:color w:val="auto"/>
          <w:kern w:val="0"/>
          <w:sz w:val="18"/>
          <w:szCs w:val="18"/>
          <w:lang w:eastAsia="en-US"/>
        </w:rPr>
      </w:pPr>
      <w:r w:rsidRPr="002C5028">
        <w:rPr>
          <w:rFonts w:asciiTheme="minorHAnsi" w:eastAsia="Calibri" w:hAnsiTheme="minorHAnsi" w:cstheme="minorHAnsi"/>
          <w:b/>
          <w:bCs/>
          <w:i/>
          <w:iCs/>
          <w:color w:val="auto"/>
          <w:kern w:val="0"/>
          <w:sz w:val="18"/>
          <w:szCs w:val="18"/>
          <w:lang w:eastAsia="en-US"/>
        </w:rPr>
        <w:t>o in alternativa</w:t>
      </w:r>
    </w:p>
    <w:p w14:paraId="40B41CC5" w14:textId="71538F13" w:rsidR="002C5028" w:rsidRDefault="00783135" w:rsidP="00CA2408">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695311677"/>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2C5028" w:rsidRPr="002C5028">
        <w:rPr>
          <w:rFonts w:asciiTheme="minorHAnsi" w:eastAsia="Calibri" w:hAnsiTheme="minorHAnsi" w:cstheme="minorHAnsi"/>
          <w:b/>
          <w:bCs/>
          <w:color w:val="auto"/>
          <w:kern w:val="0"/>
          <w:sz w:val="18"/>
          <w:szCs w:val="18"/>
          <w:lang w:eastAsia="en-US"/>
        </w:rPr>
        <w:t xml:space="preserve">DICHIARA </w:t>
      </w:r>
      <w:r w:rsidR="002C5028" w:rsidRPr="002C5028">
        <w:rPr>
          <w:rFonts w:asciiTheme="minorHAnsi" w:eastAsia="Calibri" w:hAnsiTheme="minorHAnsi" w:cstheme="minorHAnsi"/>
          <w:color w:val="auto"/>
          <w:kern w:val="0"/>
          <w:sz w:val="18"/>
          <w:szCs w:val="18"/>
          <w:lang w:eastAsia="en-US"/>
        </w:rPr>
        <w:t xml:space="preserve">di applicare al personale impegnato nell’esecuzione del contratto il CCNL, indicato identificato dal codice alfanumerico </w:t>
      </w:r>
      <w:proofErr w:type="gramStart"/>
      <w:r w:rsidR="002C5028" w:rsidRPr="002C5028">
        <w:rPr>
          <w:rFonts w:asciiTheme="minorHAnsi" w:eastAsia="Calibri" w:hAnsiTheme="minorHAnsi" w:cstheme="minorHAnsi"/>
          <w:color w:val="auto"/>
          <w:kern w:val="0"/>
          <w:sz w:val="18"/>
          <w:szCs w:val="18"/>
          <w:lang w:eastAsia="en-US"/>
        </w:rPr>
        <w:t xml:space="preserve">unico </w:t>
      </w:r>
      <w:r w:rsidR="002C5028">
        <w:rPr>
          <w:rFonts w:asciiTheme="minorHAnsi" w:eastAsia="Calibri" w:hAnsiTheme="minorHAnsi" w:cstheme="minorHAnsi"/>
          <w:color w:val="auto"/>
          <w:kern w:val="0"/>
          <w:sz w:val="18"/>
          <w:szCs w:val="18"/>
          <w:lang w:eastAsia="en-US"/>
        </w:rPr>
        <w:t xml:space="preserve"> </w:t>
      </w:r>
      <w:r w:rsidR="002C5028" w:rsidRPr="002C5028">
        <w:rPr>
          <w:rFonts w:asciiTheme="minorHAnsi" w:eastAsia="Calibri" w:hAnsiTheme="minorHAnsi" w:cstheme="minorHAnsi"/>
          <w:i/>
          <w:iCs/>
          <w:color w:val="auto"/>
          <w:kern w:val="0"/>
          <w:sz w:val="18"/>
          <w:szCs w:val="18"/>
          <w:lang w:eastAsia="en-US"/>
        </w:rPr>
        <w:t>(</w:t>
      </w:r>
      <w:proofErr w:type="gramEnd"/>
      <w:r w:rsidR="002C5028" w:rsidRPr="002C5028">
        <w:rPr>
          <w:rFonts w:asciiTheme="minorHAnsi" w:eastAsia="Calibri" w:hAnsiTheme="minorHAnsi" w:cstheme="minorHAnsi"/>
          <w:i/>
          <w:iCs/>
          <w:color w:val="auto"/>
          <w:kern w:val="0"/>
          <w:sz w:val="18"/>
          <w:szCs w:val="18"/>
          <w:lang w:eastAsia="en-US"/>
        </w:rPr>
        <w:t>specificare</w:t>
      </w:r>
      <w:r w:rsidR="002C5028" w:rsidRPr="002C5028">
        <w:rPr>
          <w:rFonts w:asciiTheme="minorHAnsi" w:eastAsia="Calibri" w:hAnsiTheme="minorHAnsi" w:cstheme="minorHAnsi"/>
          <w:color w:val="auto"/>
          <w:kern w:val="0"/>
          <w:sz w:val="18"/>
          <w:szCs w:val="18"/>
          <w:lang w:eastAsia="en-US"/>
        </w:rPr>
        <w:t>)</w:t>
      </w:r>
      <w:r w:rsidR="002C5028">
        <w:rPr>
          <w:rFonts w:asciiTheme="minorHAnsi" w:eastAsia="Calibri" w:hAnsiTheme="minorHAnsi" w:cstheme="minorHAnsi"/>
          <w:color w:val="auto"/>
          <w:kern w:val="0"/>
          <w:sz w:val="18"/>
          <w:szCs w:val="18"/>
          <w:lang w:eastAsia="en-US"/>
        </w:rPr>
        <w:t xml:space="preserve"> </w:t>
      </w:r>
      <w:r w:rsidR="00B22EBF" w:rsidRPr="00B22EBF">
        <w:rPr>
          <w:rFonts w:asciiTheme="minorHAnsi" w:eastAsia="Calibri" w:hAnsiTheme="minorHAnsi" w:cstheme="minorHAnsi"/>
          <w:bCs/>
          <w:iCs/>
          <w:color w:val="auto"/>
          <w:kern w:val="0"/>
          <w:sz w:val="18"/>
          <w:szCs w:val="18"/>
          <w:lang w:eastAsia="en-US"/>
        </w:rPr>
        <w:t>......................</w:t>
      </w:r>
      <w:r w:rsidR="002C5028" w:rsidRPr="002C5028">
        <w:rPr>
          <w:rFonts w:asciiTheme="minorHAnsi" w:eastAsia="Calibri" w:hAnsiTheme="minorHAnsi" w:cstheme="minorHAnsi"/>
          <w:color w:val="auto"/>
          <w:kern w:val="0"/>
          <w:sz w:val="18"/>
          <w:szCs w:val="18"/>
          <w:lang w:eastAsia="en-US"/>
        </w:rPr>
        <w:t>, ma di impegnarsi ad applicare il contratto collettivo nazionale e territoriale indicato nel Disciplinare di gara nell’esecuzione delle prestazioni oggetto del contratto per tutta la sua durata</w:t>
      </w:r>
    </w:p>
    <w:p w14:paraId="4D43D761" w14:textId="321AC067" w:rsidR="002C5028" w:rsidRPr="002C5028" w:rsidRDefault="002C5028" w:rsidP="00CA2408">
      <w:pPr>
        <w:suppressAutoHyphens/>
        <w:spacing w:before="60" w:after="60"/>
        <w:ind w:left="284"/>
        <w:jc w:val="both"/>
        <w:rPr>
          <w:rFonts w:ascii="Calibri" w:eastAsia="Calibri" w:hAnsi="Calibri" w:cs="Calibri"/>
          <w:b/>
          <w:bCs/>
          <w:i/>
          <w:iCs/>
          <w:color w:val="auto"/>
          <w:kern w:val="0"/>
          <w:sz w:val="18"/>
          <w:szCs w:val="18"/>
          <w:lang w:eastAsia="en-US"/>
        </w:rPr>
      </w:pPr>
      <w:bookmarkStart w:id="19" w:name="_Hlk203396866"/>
      <w:r w:rsidRPr="002C5028">
        <w:rPr>
          <w:rFonts w:ascii="Calibri" w:eastAsia="Calibri" w:hAnsi="Calibri" w:cs="Calibri"/>
          <w:b/>
          <w:bCs/>
          <w:i/>
          <w:iCs/>
          <w:color w:val="auto"/>
          <w:kern w:val="0"/>
          <w:sz w:val="18"/>
          <w:szCs w:val="18"/>
          <w:lang w:eastAsia="en-US"/>
        </w:rPr>
        <w:t>o in alternativa</w:t>
      </w:r>
      <w:r w:rsidR="0064444F" w:rsidRPr="0064444F">
        <w:rPr>
          <w:rFonts w:asciiTheme="minorHAnsi" w:eastAsia="Calibri" w:hAnsiTheme="minorHAnsi" w:cstheme="minorHAnsi"/>
          <w:i/>
          <w:iCs/>
          <w:color w:val="FF0000"/>
          <w:kern w:val="0"/>
          <w:sz w:val="18"/>
          <w:szCs w:val="18"/>
          <w:lang w:eastAsia="en-US"/>
        </w:rPr>
        <w:t xml:space="preserve"> </w:t>
      </w:r>
      <w:r w:rsidR="0064444F" w:rsidRPr="00322047">
        <w:rPr>
          <w:rFonts w:ascii="Calibri" w:eastAsia="Calibri" w:hAnsi="Calibri" w:cs="Calibri"/>
          <w:i/>
          <w:iCs/>
          <w:color w:val="auto"/>
          <w:kern w:val="0"/>
          <w:sz w:val="18"/>
          <w:szCs w:val="18"/>
          <w:lang w:eastAsia="en-US"/>
        </w:rPr>
        <w:t xml:space="preserve">in caso di applicazione di un </w:t>
      </w:r>
      <w:r w:rsidR="0064444F" w:rsidRPr="00322047">
        <w:rPr>
          <w:rFonts w:ascii="Calibri" w:eastAsia="Calibri" w:hAnsi="Calibri" w:cs="Calibri"/>
          <w:i/>
          <w:iCs/>
          <w:color w:val="auto"/>
          <w:kern w:val="0"/>
          <w:sz w:val="18"/>
          <w:szCs w:val="18"/>
          <w:u w:val="single"/>
          <w:lang w:eastAsia="en-US"/>
        </w:rPr>
        <w:t>differente</w:t>
      </w:r>
      <w:r w:rsidR="0064444F" w:rsidRPr="00322047">
        <w:rPr>
          <w:rFonts w:ascii="Calibri" w:eastAsia="Calibri" w:hAnsi="Calibri" w:cs="Calibri"/>
          <w:i/>
          <w:iCs/>
          <w:color w:val="auto"/>
          <w:kern w:val="0"/>
          <w:sz w:val="18"/>
          <w:szCs w:val="18"/>
          <w:lang w:eastAsia="en-US"/>
        </w:rPr>
        <w:t xml:space="preserve"> CCNL da quello indicato dalla stazione appaltante</w:t>
      </w:r>
    </w:p>
    <w:bookmarkEnd w:id="19"/>
    <w:p w14:paraId="7B3DF85F" w14:textId="57E92BB3" w:rsidR="002C5028" w:rsidRDefault="00783135" w:rsidP="00943450">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413859261"/>
          <w14:checkbox>
            <w14:checked w14:val="0"/>
            <w14:checkedState w14:val="2612" w14:font="MS Gothic"/>
            <w14:uncheckedState w14:val="2610" w14:font="MS Gothic"/>
          </w14:checkbox>
        </w:sdtPr>
        <w:sdtEndPr/>
        <w:sdtContent>
          <w:r w:rsidR="000E32BB" w:rsidRPr="00006760">
            <w:rPr>
              <w:rFonts w:ascii="Segoe UI Symbol" w:eastAsia="Calibri" w:hAnsi="Segoe UI Symbol" w:cs="Segoe UI Symbol"/>
              <w:b/>
              <w:bCs/>
              <w:color w:val="auto"/>
              <w:kern w:val="0"/>
              <w:sz w:val="22"/>
              <w:szCs w:val="22"/>
              <w:lang w:eastAsia="en-US"/>
            </w:rPr>
            <w:t>☐</w:t>
          </w:r>
        </w:sdtContent>
      </w:sdt>
      <w:r w:rsidR="000E32BB" w:rsidRPr="00006760">
        <w:rPr>
          <w:rFonts w:eastAsia="Calibri"/>
          <w:b/>
          <w:bCs/>
          <w:color w:val="auto"/>
          <w:kern w:val="0"/>
          <w:sz w:val="22"/>
          <w:szCs w:val="22"/>
          <w:lang w:eastAsia="en-US"/>
        </w:rPr>
        <w:tab/>
      </w:r>
      <w:r w:rsidR="00416335" w:rsidRPr="00416335">
        <w:rPr>
          <w:rFonts w:asciiTheme="minorHAnsi" w:eastAsia="Calibri" w:hAnsiTheme="minorHAnsi" w:cstheme="minorHAnsi"/>
          <w:b/>
          <w:bCs/>
          <w:color w:val="auto"/>
          <w:kern w:val="0"/>
          <w:sz w:val="18"/>
          <w:szCs w:val="18"/>
          <w:lang w:eastAsia="en-US"/>
        </w:rPr>
        <w:t xml:space="preserve">DICHIARA </w:t>
      </w:r>
      <w:r w:rsidR="002C5028" w:rsidRPr="002C5028">
        <w:rPr>
          <w:rFonts w:asciiTheme="minorHAnsi" w:eastAsia="Calibri" w:hAnsiTheme="minorHAnsi" w:cstheme="minorHAnsi"/>
          <w:color w:val="auto"/>
          <w:kern w:val="0"/>
          <w:sz w:val="18"/>
          <w:szCs w:val="18"/>
          <w:lang w:eastAsia="en-US"/>
        </w:rPr>
        <w:t xml:space="preserve">di applicare al personale impegnato nell’esecuzione del contratto il CCNL, identificato dal codice alfanumerico unico </w:t>
      </w:r>
      <w:r w:rsidR="002C5028" w:rsidRPr="002C5028">
        <w:rPr>
          <w:rFonts w:asciiTheme="minorHAnsi" w:eastAsia="Calibri" w:hAnsiTheme="minorHAnsi" w:cstheme="minorHAnsi"/>
          <w:i/>
          <w:iCs/>
          <w:color w:val="auto"/>
          <w:kern w:val="0"/>
          <w:sz w:val="18"/>
          <w:szCs w:val="18"/>
          <w:lang w:eastAsia="en-US"/>
        </w:rPr>
        <w:t>(specificare</w:t>
      </w:r>
      <w:r w:rsidR="002C5028" w:rsidRPr="002C5028">
        <w:rPr>
          <w:rFonts w:asciiTheme="minorHAnsi" w:eastAsia="Calibri" w:hAnsiTheme="minorHAnsi" w:cstheme="minorHAnsi"/>
          <w:color w:val="auto"/>
          <w:kern w:val="0"/>
          <w:sz w:val="18"/>
          <w:szCs w:val="18"/>
          <w:lang w:eastAsia="en-US"/>
        </w:rPr>
        <w:t>) _</w:t>
      </w:r>
      <w:r w:rsidR="00B22EBF" w:rsidRPr="00B22EBF">
        <w:rPr>
          <w:rFonts w:asciiTheme="minorHAnsi" w:eastAsia="Calibri" w:hAnsiTheme="minorHAnsi" w:cstheme="minorHAnsi"/>
          <w:bCs/>
          <w:iCs/>
          <w:color w:val="auto"/>
          <w:kern w:val="0"/>
          <w:sz w:val="18"/>
          <w:szCs w:val="18"/>
          <w:lang w:eastAsia="en-US"/>
        </w:rPr>
        <w:t>......................</w:t>
      </w:r>
      <w:r w:rsidR="002C5028" w:rsidRPr="002C5028">
        <w:rPr>
          <w:rFonts w:asciiTheme="minorHAnsi" w:eastAsia="Calibri" w:hAnsiTheme="minorHAnsi" w:cstheme="minorHAnsi"/>
          <w:color w:val="auto"/>
          <w:kern w:val="0"/>
          <w:sz w:val="18"/>
          <w:szCs w:val="18"/>
          <w:lang w:eastAsia="en-US"/>
        </w:rPr>
        <w:t xml:space="preserve">, che garantisce le stesse tutele economico e normative rispetto a quello indicato </w:t>
      </w:r>
      <w:r w:rsidR="002B269B">
        <w:rPr>
          <w:rFonts w:asciiTheme="minorHAnsi" w:eastAsia="Calibri" w:hAnsiTheme="minorHAnsi" w:cstheme="minorHAnsi"/>
          <w:color w:val="auto"/>
          <w:kern w:val="0"/>
          <w:sz w:val="18"/>
          <w:szCs w:val="18"/>
          <w:lang w:eastAsia="en-US"/>
        </w:rPr>
        <w:t>dalla Stazione Appaltante</w:t>
      </w:r>
      <w:r w:rsidR="002C5028" w:rsidRPr="002C5028">
        <w:rPr>
          <w:rFonts w:asciiTheme="minorHAnsi" w:eastAsia="Calibri" w:hAnsiTheme="minorHAnsi" w:cstheme="minorHAnsi"/>
          <w:color w:val="auto"/>
          <w:kern w:val="0"/>
          <w:sz w:val="18"/>
          <w:szCs w:val="18"/>
          <w:lang w:eastAsia="en-US"/>
        </w:rPr>
        <w:t xml:space="preserve">, esprimendo la disponibilità ad ogni verifica in tal senso, </w:t>
      </w:r>
      <w:r w:rsidR="002C5028" w:rsidRPr="002C5028">
        <w:rPr>
          <w:rFonts w:asciiTheme="minorHAnsi" w:eastAsia="Calibri" w:hAnsiTheme="minorHAnsi" w:cstheme="minorHAnsi"/>
          <w:bCs/>
          <w:iCs/>
          <w:color w:val="auto"/>
          <w:kern w:val="0"/>
          <w:sz w:val="18"/>
          <w:szCs w:val="18"/>
          <w:lang w:eastAsia="en-US"/>
        </w:rPr>
        <w:t xml:space="preserve">atta a comprovare l’equivalenza delle tutele che sarà verificata con le modalità di cui all’art. 110 </w:t>
      </w:r>
      <w:proofErr w:type="gramStart"/>
      <w:r w:rsidR="002C5028" w:rsidRPr="002C5028">
        <w:rPr>
          <w:rFonts w:asciiTheme="minorHAnsi" w:eastAsia="Calibri" w:hAnsiTheme="minorHAnsi" w:cstheme="minorHAnsi"/>
          <w:bCs/>
          <w:iCs/>
          <w:color w:val="auto"/>
          <w:kern w:val="0"/>
          <w:sz w:val="18"/>
          <w:szCs w:val="18"/>
          <w:lang w:eastAsia="en-US"/>
        </w:rPr>
        <w:t>ed  in</w:t>
      </w:r>
      <w:proofErr w:type="gramEnd"/>
      <w:r w:rsidR="002C5028" w:rsidRPr="002C5028">
        <w:rPr>
          <w:rFonts w:asciiTheme="minorHAnsi" w:eastAsia="Calibri" w:hAnsiTheme="minorHAnsi" w:cstheme="minorHAnsi"/>
          <w:bCs/>
          <w:iCs/>
          <w:color w:val="auto"/>
          <w:kern w:val="0"/>
          <w:sz w:val="18"/>
          <w:szCs w:val="18"/>
          <w:lang w:eastAsia="en-US"/>
        </w:rPr>
        <w:t xml:space="preserve"> conformità all’allegato I.01 del Dlgs 36/2023 </w:t>
      </w:r>
    </w:p>
    <w:p w14:paraId="6553C564" w14:textId="4880542E" w:rsidR="000E32BB" w:rsidRDefault="000E32BB" w:rsidP="00943450">
      <w:pPr>
        <w:pStyle w:val="Paragrafoelenco1"/>
        <w:numPr>
          <w:ilvl w:val="0"/>
          <w:numId w:val="14"/>
        </w:numPr>
        <w:suppressAutoHyphens/>
        <w:ind w:left="284" w:hanging="284"/>
        <w:jc w:val="both"/>
        <w:rPr>
          <w:rFonts w:asciiTheme="minorHAnsi" w:eastAsia="Calibri" w:hAnsiTheme="minorHAnsi" w:cstheme="minorHAnsi"/>
          <w:color w:val="auto"/>
          <w:kern w:val="0"/>
          <w:sz w:val="18"/>
          <w:szCs w:val="18"/>
          <w:lang w:eastAsia="en-US"/>
        </w:rPr>
      </w:pPr>
      <w:bookmarkStart w:id="20" w:name="_Hlk159863114"/>
      <w:r w:rsidRPr="00265F79">
        <w:rPr>
          <w:rFonts w:asciiTheme="minorHAnsi" w:eastAsia="Calibri" w:hAnsiTheme="minorHAnsi" w:cstheme="minorHAnsi"/>
          <w:b/>
          <w:bCs/>
          <w:iCs/>
          <w:color w:val="auto"/>
          <w:kern w:val="0"/>
          <w:sz w:val="18"/>
          <w:szCs w:val="18"/>
          <w:lang w:eastAsia="en-US"/>
          <w14:ligatures w14:val="standardContextual"/>
        </w:rPr>
        <w:t>DICHIARA</w:t>
      </w:r>
      <w:bookmarkEnd w:id="20"/>
      <w:r w:rsidRPr="00006760">
        <w:rPr>
          <w:rFonts w:asciiTheme="minorHAnsi" w:eastAsia="Calibri" w:hAnsiTheme="minorHAnsi" w:cstheme="minorHAnsi"/>
          <w:bCs/>
          <w:color w:val="auto"/>
          <w:kern w:val="0"/>
          <w:sz w:val="18"/>
          <w:szCs w:val="18"/>
          <w:lang w:eastAsia="en-US"/>
        </w:rPr>
        <w:t xml:space="preserve"> di </w:t>
      </w:r>
      <w:r w:rsidRPr="00006760">
        <w:rPr>
          <w:rFonts w:asciiTheme="minorHAnsi" w:eastAsia="Calibri" w:hAnsiTheme="minorHAnsi" w:cstheme="minorHAnsi"/>
          <w:color w:val="auto"/>
          <w:kern w:val="0"/>
          <w:sz w:val="18"/>
          <w:szCs w:val="18"/>
          <w:lang w:eastAsia="en-US"/>
        </w:rPr>
        <w:t xml:space="preserve">assicurare l’applicazione delle medesime tutele economiche e normative garantite ai propri dipendenti ai lavoratori delle imprese che operano in subappalto. </w:t>
      </w:r>
    </w:p>
    <w:p w14:paraId="4527ED56" w14:textId="77777777" w:rsidR="00943450" w:rsidRDefault="00943450" w:rsidP="00943450">
      <w:pPr>
        <w:pStyle w:val="Paragrafoelenco1"/>
        <w:suppressAutoHyphens/>
        <w:ind w:left="284"/>
        <w:jc w:val="both"/>
        <w:rPr>
          <w:rFonts w:asciiTheme="minorHAnsi" w:eastAsia="Calibri" w:hAnsiTheme="minorHAnsi" w:cstheme="minorHAnsi"/>
          <w:color w:val="auto"/>
          <w:kern w:val="0"/>
          <w:sz w:val="18"/>
          <w:szCs w:val="18"/>
          <w:lang w:eastAsia="en-US"/>
        </w:rPr>
      </w:pPr>
    </w:p>
    <w:p w14:paraId="29C83C7C" w14:textId="04A07325" w:rsidR="00416335" w:rsidRDefault="00416335" w:rsidP="00943450">
      <w:pPr>
        <w:pStyle w:val="Paragrafoelenco1"/>
        <w:numPr>
          <w:ilvl w:val="0"/>
          <w:numId w:val="14"/>
        </w:numPr>
        <w:suppressAutoHyphens/>
        <w:ind w:left="284" w:hanging="284"/>
        <w:jc w:val="both"/>
        <w:rPr>
          <w:rFonts w:ascii="Calibri" w:eastAsia="Calibri" w:hAnsi="Calibri" w:cs="Calibri"/>
          <w:bCs/>
          <w:iCs/>
          <w:color w:val="auto"/>
          <w:kern w:val="0"/>
          <w:sz w:val="18"/>
          <w:szCs w:val="18"/>
          <w:lang w:eastAsia="en-US"/>
          <w14:ligatures w14:val="standardContextual"/>
        </w:rPr>
      </w:pPr>
      <w:r w:rsidRPr="00416335">
        <w:rPr>
          <w:rFonts w:asciiTheme="minorHAnsi" w:eastAsia="Calibri" w:hAnsiTheme="minorHAnsi" w:cstheme="minorHAnsi"/>
          <w:b/>
          <w:bCs/>
          <w:iCs/>
          <w:color w:val="auto"/>
          <w:kern w:val="0"/>
          <w:sz w:val="18"/>
          <w:szCs w:val="18"/>
          <w:lang w:eastAsia="en-US"/>
          <w14:ligatures w14:val="standardContextual"/>
        </w:rPr>
        <w:t>DICHIARA</w:t>
      </w:r>
      <w:r w:rsidRPr="00416335">
        <w:rPr>
          <w:rFonts w:ascii="Aptos" w:eastAsia="Calibri" w:hAnsi="Aptos" w:cs="Aptos"/>
          <w:bCs/>
          <w:iCs/>
          <w:color w:val="auto"/>
          <w:kern w:val="0"/>
          <w:sz w:val="18"/>
          <w:szCs w:val="18"/>
          <w:lang w:eastAsia="en-US"/>
          <w14:ligatures w14:val="standardContextual"/>
        </w:rPr>
        <w:t xml:space="preserve"> </w:t>
      </w:r>
      <w:r w:rsidRPr="00416335">
        <w:rPr>
          <w:rFonts w:ascii="Calibri" w:eastAsia="Calibri" w:hAnsi="Calibri" w:cs="Calibri"/>
          <w:bCs/>
          <w:iCs/>
          <w:color w:val="auto"/>
          <w:kern w:val="0"/>
          <w:sz w:val="18"/>
          <w:szCs w:val="18"/>
          <w:lang w:eastAsia="en-US"/>
          <w14:ligatures w14:val="standardContextual"/>
        </w:rPr>
        <w:t xml:space="preserve">di avere </w:t>
      </w:r>
      <w:r w:rsidRPr="00416335">
        <w:rPr>
          <w:rFonts w:asciiTheme="minorHAnsi" w:eastAsia="Calibri" w:hAnsiTheme="minorHAnsi" w:cstheme="minorHAnsi"/>
          <w:color w:val="auto"/>
          <w:kern w:val="0"/>
          <w:sz w:val="18"/>
          <w:szCs w:val="18"/>
          <w:lang w:eastAsia="en-US"/>
        </w:rPr>
        <w:t>numero</w:t>
      </w:r>
      <w:r w:rsidRPr="00416335">
        <w:rPr>
          <w:rFonts w:ascii="Calibri" w:eastAsia="Calibri" w:hAnsi="Calibri" w:cs="Calibri"/>
          <w:bCs/>
          <w:iCs/>
          <w:color w:val="auto"/>
          <w:kern w:val="0"/>
          <w:sz w:val="18"/>
          <w:szCs w:val="18"/>
          <w:lang w:eastAsia="en-US"/>
          <w14:ligatures w14:val="standardContextual"/>
        </w:rPr>
        <w:t xml:space="preserve"> dipendenti pari a </w:t>
      </w:r>
      <w:r w:rsidR="00B22EBF" w:rsidRPr="00B22EBF">
        <w:rPr>
          <w:rFonts w:ascii="Calibri" w:eastAsia="Calibri" w:hAnsi="Calibri" w:cs="Calibri"/>
          <w:bCs/>
          <w:iCs/>
          <w:color w:val="auto"/>
          <w:kern w:val="0"/>
          <w:sz w:val="18"/>
          <w:szCs w:val="18"/>
          <w:lang w:eastAsia="en-US"/>
          <w14:ligatures w14:val="standardContextual"/>
        </w:rPr>
        <w:t>......................</w:t>
      </w:r>
      <w:r w:rsidRPr="00416335">
        <w:rPr>
          <w:rFonts w:ascii="Calibri" w:eastAsia="Calibri" w:hAnsi="Calibri" w:cs="Calibri"/>
          <w:bCs/>
          <w:iCs/>
          <w:color w:val="auto"/>
          <w:kern w:val="0"/>
          <w:sz w:val="18"/>
          <w:szCs w:val="18"/>
          <w:lang w:eastAsia="en-US"/>
          <w14:ligatures w14:val="standardContextual"/>
        </w:rPr>
        <w:t xml:space="preserve"> (</w:t>
      </w:r>
      <w:r w:rsidRPr="00416335">
        <w:rPr>
          <w:rFonts w:ascii="Calibri" w:eastAsia="Calibri" w:hAnsi="Calibri" w:cs="Calibri"/>
          <w:bCs/>
          <w:i/>
          <w:iCs/>
          <w:color w:val="auto"/>
          <w:kern w:val="0"/>
          <w:sz w:val="18"/>
          <w:szCs w:val="18"/>
          <w:lang w:eastAsia="en-US"/>
          <w14:ligatures w14:val="standardContextual"/>
        </w:rPr>
        <w:t>inserire numero di dipendenti</w:t>
      </w:r>
      <w:r w:rsidRPr="00416335">
        <w:rPr>
          <w:rFonts w:ascii="Calibri" w:eastAsia="Calibri" w:hAnsi="Calibri" w:cs="Calibri"/>
          <w:bCs/>
          <w:iCs/>
          <w:color w:val="auto"/>
          <w:kern w:val="0"/>
          <w:sz w:val="18"/>
          <w:szCs w:val="18"/>
          <w:lang w:eastAsia="en-US"/>
          <w14:ligatures w14:val="standardContextual"/>
        </w:rPr>
        <w:t>)</w:t>
      </w:r>
    </w:p>
    <w:p w14:paraId="2528ACF2" w14:textId="77777777" w:rsidR="00B22EBF" w:rsidRDefault="00B22EBF" w:rsidP="00943450">
      <w:pPr>
        <w:pStyle w:val="Paragrafoelenco1"/>
        <w:suppressAutoHyphens/>
        <w:spacing w:before="60" w:after="60"/>
        <w:ind w:left="284"/>
        <w:jc w:val="both"/>
        <w:rPr>
          <w:rFonts w:ascii="Calibri" w:eastAsia="Calibri" w:hAnsi="Calibri" w:cs="Calibri"/>
          <w:bCs/>
          <w:iCs/>
          <w:color w:val="auto"/>
          <w:kern w:val="0"/>
          <w:sz w:val="18"/>
          <w:szCs w:val="18"/>
          <w:lang w:eastAsia="en-US"/>
          <w14:ligatures w14:val="standardContextual"/>
        </w:rPr>
      </w:pPr>
    </w:p>
    <w:p w14:paraId="44DB6061" w14:textId="3A89FB69" w:rsidR="00807A56" w:rsidRPr="00943450" w:rsidRDefault="00807A56" w:rsidP="00943450">
      <w:pPr>
        <w:pStyle w:val="Paragrafoelenco1"/>
        <w:numPr>
          <w:ilvl w:val="0"/>
          <w:numId w:val="14"/>
        </w:numPr>
        <w:suppressAutoHyphens/>
        <w:spacing w:before="60" w:after="60"/>
        <w:ind w:left="284" w:hanging="284"/>
        <w:jc w:val="both"/>
        <w:rPr>
          <w:rFonts w:asciiTheme="minorHAnsi" w:eastAsia="Calibri" w:hAnsiTheme="minorHAnsi" w:cstheme="minorHAnsi"/>
          <w:bCs/>
          <w:color w:val="auto"/>
          <w:kern w:val="0"/>
          <w:sz w:val="18"/>
          <w:szCs w:val="18"/>
          <w:lang w:eastAsia="en-US"/>
        </w:rPr>
      </w:pPr>
      <w:bookmarkStart w:id="21" w:name="_Hlk203513277"/>
      <w:r w:rsidRPr="00943450">
        <w:rPr>
          <w:rFonts w:asciiTheme="minorHAnsi" w:hAnsiTheme="minorHAnsi" w:cstheme="minorHAnsi"/>
          <w:b/>
          <w:bCs/>
          <w:color w:val="auto"/>
          <w:kern w:val="0"/>
          <w:sz w:val="18"/>
          <w:szCs w:val="18"/>
        </w:rPr>
        <w:t>DICHIARA</w:t>
      </w:r>
      <w:r w:rsidRPr="00943450">
        <w:rPr>
          <w:rFonts w:asciiTheme="minorHAnsi" w:eastAsia="Calibri" w:hAnsiTheme="minorHAnsi" w:cstheme="minorHAnsi"/>
          <w:bCs/>
          <w:color w:val="auto"/>
          <w:kern w:val="0"/>
          <w:sz w:val="18"/>
          <w:szCs w:val="18"/>
          <w:lang w:eastAsia="en-US"/>
        </w:rPr>
        <w:t>:</w:t>
      </w:r>
      <w:r w:rsidRPr="00943450">
        <w:rPr>
          <w:rFonts w:asciiTheme="minorHAnsi" w:hAnsiTheme="minorHAnsi" w:cstheme="minorHAnsi"/>
          <w:color w:val="auto"/>
          <w:kern w:val="0"/>
          <w:sz w:val="18"/>
          <w:szCs w:val="18"/>
          <w:lang w:eastAsia="en-US"/>
        </w:rPr>
        <w:t xml:space="preserve"> </w:t>
      </w:r>
    </w:p>
    <w:p w14:paraId="3761E741" w14:textId="6B363250" w:rsidR="00807A56" w:rsidRPr="00122AE5" w:rsidRDefault="00783135" w:rsidP="00CA2408">
      <w:pPr>
        <w:suppressAutoHyphens/>
        <w:ind w:left="567" w:hanging="283"/>
        <w:jc w:val="both"/>
        <w:rPr>
          <w:rFonts w:asciiTheme="minorHAnsi" w:eastAsia="Calibri" w:hAnsiTheme="minorHAnsi" w:cstheme="minorHAnsi"/>
          <w:b/>
          <w:bCs/>
          <w:color w:val="auto"/>
          <w:kern w:val="0"/>
          <w:sz w:val="18"/>
          <w:szCs w:val="18"/>
          <w:lang w:eastAsia="en-US"/>
        </w:rPr>
      </w:pPr>
      <w:sdt>
        <w:sdtPr>
          <w:rPr>
            <w:rFonts w:eastAsia="Calibri"/>
            <w:b/>
            <w:bCs/>
            <w:color w:val="auto"/>
            <w:kern w:val="0"/>
            <w:sz w:val="22"/>
            <w:szCs w:val="22"/>
            <w:lang w:eastAsia="en-US"/>
          </w:rPr>
          <w:id w:val="1992204968"/>
          <w14:checkbox>
            <w14:checked w14:val="0"/>
            <w14:checkedState w14:val="2612" w14:font="MS Gothic"/>
            <w14:uncheckedState w14:val="2610" w14:font="MS Gothic"/>
          </w14:checkbox>
        </w:sdtPr>
        <w:sdtEndPr/>
        <w:sdtContent>
          <w:r w:rsidR="00122AE5">
            <w:rPr>
              <w:rFonts w:ascii="MS Gothic" w:eastAsia="MS Gothic" w:hAnsi="MS Gothic" w:hint="eastAsia"/>
              <w:b/>
              <w:bCs/>
              <w:color w:val="auto"/>
              <w:kern w:val="0"/>
              <w:sz w:val="22"/>
              <w:szCs w:val="22"/>
              <w:lang w:eastAsia="en-US"/>
            </w:rPr>
            <w:t>☐</w:t>
          </w:r>
        </w:sdtContent>
      </w:sdt>
      <w:r w:rsidR="00807A56" w:rsidRPr="00006760">
        <w:rPr>
          <w:rFonts w:eastAsia="Calibri"/>
          <w:b/>
          <w:bCs/>
          <w:color w:val="auto"/>
          <w:kern w:val="0"/>
          <w:sz w:val="22"/>
          <w:szCs w:val="22"/>
          <w:lang w:eastAsia="en-US"/>
        </w:rPr>
        <w:tab/>
      </w:r>
      <w:r w:rsidR="006E39AE" w:rsidRPr="006E39AE">
        <w:rPr>
          <w:rFonts w:ascii="Calibri" w:eastAsia="Calibri" w:hAnsi="Calibri" w:cs="Calibri"/>
          <w:color w:val="auto"/>
          <w:kern w:val="0"/>
          <w:sz w:val="18"/>
          <w:szCs w:val="18"/>
          <w:lang w:eastAsia="en-US"/>
        </w:rPr>
        <w:t xml:space="preserve">Ai sensi dell’art. 1 comma 1, Allegato II.3 al Codice : </w:t>
      </w:r>
      <w:r w:rsidR="00E52B7D" w:rsidRPr="006E39AE">
        <w:rPr>
          <w:rFonts w:ascii="Calibri" w:eastAsia="Calibri" w:hAnsi="Calibri" w:cs="Calibri"/>
          <w:b/>
          <w:bCs/>
          <w:i/>
          <w:iCs/>
          <w:color w:val="auto"/>
          <w:kern w:val="0"/>
          <w:sz w:val="18"/>
          <w:szCs w:val="18"/>
          <w:lang w:eastAsia="en-US"/>
        </w:rPr>
        <w:t>in</w:t>
      </w:r>
      <w:r w:rsidR="00E52B7D" w:rsidRPr="006E39AE">
        <w:rPr>
          <w:rFonts w:asciiTheme="minorHAnsi" w:eastAsia="Calibri" w:hAnsiTheme="minorHAnsi" w:cstheme="minorHAnsi"/>
          <w:b/>
          <w:bCs/>
          <w:i/>
          <w:iCs/>
          <w:color w:val="auto"/>
          <w:kern w:val="0"/>
          <w:sz w:val="18"/>
          <w:szCs w:val="18"/>
          <w:lang w:eastAsia="en-US"/>
        </w:rPr>
        <w:t xml:space="preserve"> </w:t>
      </w:r>
      <w:r w:rsidR="00E52B7D" w:rsidRPr="00E52B7D">
        <w:rPr>
          <w:rFonts w:asciiTheme="minorHAnsi" w:eastAsia="Calibri" w:hAnsiTheme="minorHAnsi" w:cstheme="minorHAnsi"/>
          <w:b/>
          <w:bCs/>
          <w:i/>
          <w:iCs/>
          <w:color w:val="auto"/>
          <w:kern w:val="0"/>
          <w:sz w:val="18"/>
          <w:szCs w:val="18"/>
          <w:lang w:eastAsia="en-US"/>
        </w:rPr>
        <w:t xml:space="preserve">caso di </w:t>
      </w:r>
      <w:r w:rsidR="00E52B7D" w:rsidRPr="00E52B7D">
        <w:rPr>
          <w:rFonts w:asciiTheme="minorHAnsi" w:eastAsia="Calibri" w:hAnsiTheme="minorHAnsi" w:cstheme="minorHAnsi"/>
          <w:b/>
          <w:bCs/>
          <w:i/>
          <w:color w:val="auto"/>
          <w:kern w:val="0"/>
          <w:sz w:val="18"/>
          <w:szCs w:val="18"/>
          <w:lang w:eastAsia="en-US"/>
        </w:rPr>
        <w:t>operatori</w:t>
      </w:r>
      <w:r w:rsidR="00E52B7D" w:rsidRPr="00E52B7D">
        <w:rPr>
          <w:rFonts w:asciiTheme="minorHAnsi" w:eastAsia="Calibri" w:hAnsiTheme="minorHAnsi" w:cstheme="minorHAnsi"/>
          <w:b/>
          <w:bCs/>
          <w:i/>
          <w:iCs/>
          <w:color w:val="auto"/>
          <w:kern w:val="0"/>
          <w:sz w:val="18"/>
          <w:szCs w:val="18"/>
          <w:lang w:eastAsia="en-US"/>
        </w:rPr>
        <w:t xml:space="preserve"> </w:t>
      </w:r>
      <w:r w:rsidR="00E52B7D">
        <w:rPr>
          <w:rFonts w:asciiTheme="minorHAnsi" w:eastAsia="Calibri" w:hAnsiTheme="minorHAnsi" w:cstheme="minorHAnsi"/>
          <w:b/>
          <w:bCs/>
          <w:i/>
          <w:iCs/>
          <w:color w:val="auto"/>
          <w:kern w:val="0"/>
          <w:sz w:val="18"/>
          <w:szCs w:val="18"/>
          <w:lang w:eastAsia="en-US"/>
        </w:rPr>
        <w:t xml:space="preserve">economici che occupano </w:t>
      </w:r>
      <w:r w:rsidR="00807A56" w:rsidRPr="00807A56">
        <w:rPr>
          <w:rFonts w:asciiTheme="minorHAnsi" w:eastAsia="Calibri" w:hAnsiTheme="minorHAnsi" w:cstheme="minorHAnsi"/>
          <w:b/>
          <w:bCs/>
          <w:i/>
          <w:color w:val="auto"/>
          <w:kern w:val="0"/>
          <w:sz w:val="18"/>
          <w:szCs w:val="18"/>
          <w:lang w:eastAsia="en-US"/>
        </w:rPr>
        <w:t>più di 50 dipendenti</w:t>
      </w:r>
      <w:r w:rsidR="00807A56">
        <w:rPr>
          <w:rFonts w:asciiTheme="minorHAnsi" w:eastAsia="Calibri" w:hAnsiTheme="minorHAnsi" w:cstheme="minorHAnsi"/>
          <w:b/>
          <w:bCs/>
          <w:color w:val="auto"/>
          <w:kern w:val="0"/>
          <w:sz w:val="18"/>
          <w:szCs w:val="18"/>
          <w:lang w:eastAsia="en-US"/>
        </w:rPr>
        <w:t xml:space="preserve">: </w:t>
      </w:r>
      <w:r w:rsidR="00CA2408">
        <w:rPr>
          <w:rFonts w:asciiTheme="minorHAnsi" w:eastAsia="Calibri" w:hAnsiTheme="minorHAnsi" w:cstheme="minorHAnsi"/>
          <w:b/>
          <w:bCs/>
          <w:color w:val="auto"/>
          <w:kern w:val="0"/>
          <w:sz w:val="18"/>
          <w:szCs w:val="18"/>
          <w:lang w:eastAsia="en-US"/>
        </w:rPr>
        <w:t xml:space="preserve"> </w:t>
      </w:r>
      <w:r w:rsidR="00807A56" w:rsidRPr="00122AE5">
        <w:rPr>
          <w:rFonts w:asciiTheme="minorHAnsi" w:eastAsia="Calibri" w:hAnsiTheme="minorHAnsi" w:cstheme="minorHAnsi"/>
          <w:b/>
          <w:bCs/>
          <w:color w:val="auto"/>
          <w:kern w:val="0"/>
          <w:sz w:val="18"/>
          <w:szCs w:val="18"/>
          <w:lang w:eastAsia="en-US"/>
        </w:rPr>
        <w:t xml:space="preserve">di </w:t>
      </w:r>
      <w:r w:rsidR="00807A56" w:rsidRPr="00122AE5">
        <w:rPr>
          <w:rFonts w:asciiTheme="minorHAnsi" w:eastAsia="Calibri" w:hAnsiTheme="minorHAnsi" w:cstheme="minorHAnsi"/>
          <w:b/>
          <w:bCs/>
          <w:iCs/>
          <w:color w:val="auto"/>
          <w:kern w:val="0"/>
          <w:sz w:val="18"/>
          <w:szCs w:val="18"/>
          <w:lang w:eastAsia="en-US"/>
        </w:rPr>
        <w:t>allegare</w:t>
      </w:r>
      <w:r w:rsidR="00807A56" w:rsidRPr="00122AE5">
        <w:rPr>
          <w:rFonts w:asciiTheme="minorHAnsi" w:eastAsia="Calibri" w:hAnsiTheme="minorHAnsi" w:cstheme="minorHAnsi"/>
          <w:b/>
          <w:bCs/>
          <w:color w:val="auto"/>
          <w:kern w:val="0"/>
          <w:sz w:val="18"/>
          <w:szCs w:val="18"/>
          <w:lang w:eastAsia="en-US"/>
        </w:rPr>
        <w:t xml:space="preserve"> </w:t>
      </w:r>
      <w:r w:rsidR="00122AE5" w:rsidRPr="00122AE5">
        <w:rPr>
          <w:rFonts w:asciiTheme="minorHAnsi" w:eastAsia="Calibri" w:hAnsiTheme="minorHAnsi" w:cstheme="minorHAnsi"/>
          <w:b/>
          <w:bCs/>
          <w:color w:val="auto"/>
          <w:kern w:val="0"/>
          <w:sz w:val="18"/>
          <w:szCs w:val="18"/>
          <w:lang w:eastAsia="en-US"/>
        </w:rPr>
        <w:t xml:space="preserve">nella busta amministrativa </w:t>
      </w:r>
      <w:r w:rsidR="00122AE5" w:rsidRPr="00122AE5">
        <w:rPr>
          <w:rFonts w:asciiTheme="minorHAnsi" w:eastAsia="Calibri" w:hAnsiTheme="minorHAnsi" w:cstheme="minorHAnsi"/>
          <w:bCs/>
          <w:iCs/>
          <w:color w:val="auto"/>
          <w:kern w:val="0"/>
          <w:sz w:val="18"/>
          <w:szCs w:val="18"/>
          <w:lang w:eastAsia="en-US"/>
        </w:rPr>
        <w:t xml:space="preserve"> </w:t>
      </w:r>
      <w:r w:rsidR="00807A56" w:rsidRPr="00122AE5">
        <w:rPr>
          <w:rFonts w:asciiTheme="minorHAnsi" w:eastAsia="Calibri" w:hAnsiTheme="minorHAnsi" w:cstheme="minorHAnsi"/>
          <w:bCs/>
          <w:iCs/>
          <w:color w:val="auto"/>
          <w:kern w:val="0"/>
          <w:sz w:val="18"/>
          <w:szCs w:val="18"/>
          <w:lang w:eastAsia="en-US"/>
        </w:rPr>
        <w:t xml:space="preserve">copia dell’ultimo rapporto periodico sulla situazione del personale </w:t>
      </w:r>
      <w:r w:rsidR="00807A56" w:rsidRPr="00122AE5">
        <w:rPr>
          <w:rFonts w:asciiTheme="minorHAnsi" w:eastAsia="Calibri" w:hAnsiTheme="minorHAnsi" w:cstheme="minorHAnsi"/>
          <w:color w:val="auto"/>
          <w:kern w:val="0"/>
          <w:sz w:val="18"/>
          <w:szCs w:val="18"/>
          <w:lang w:eastAsia="en-US"/>
        </w:rPr>
        <w:t>maschile</w:t>
      </w:r>
      <w:r w:rsidR="00807A56" w:rsidRPr="00122AE5">
        <w:rPr>
          <w:rFonts w:asciiTheme="minorHAnsi" w:eastAsia="Calibri" w:hAnsiTheme="minorHAnsi" w:cstheme="minorHAnsi"/>
          <w:bCs/>
          <w:iCs/>
          <w:color w:val="auto"/>
          <w:kern w:val="0"/>
          <w:sz w:val="18"/>
          <w:szCs w:val="18"/>
          <w:lang w:eastAsia="en-US"/>
        </w:rPr>
        <w:t xml:space="preserve"> e femminile </w:t>
      </w:r>
      <w:r w:rsidR="00807A56" w:rsidRPr="00122AE5">
        <w:rPr>
          <w:rFonts w:asciiTheme="minorHAnsi" w:eastAsia="Calibri" w:hAnsiTheme="minorHAnsi" w:cstheme="minorHAnsi"/>
          <w:color w:val="auto"/>
          <w:kern w:val="0"/>
          <w:sz w:val="18"/>
          <w:szCs w:val="18"/>
          <w:lang w:eastAsia="en-US"/>
        </w:rPr>
        <w:t>redatto</w:t>
      </w:r>
      <w:r w:rsidR="00807A56" w:rsidRPr="00122AE5">
        <w:rPr>
          <w:rFonts w:asciiTheme="minorHAnsi" w:eastAsia="Calibri" w:hAnsiTheme="minorHAnsi" w:cstheme="minorHAnsi"/>
          <w:bCs/>
          <w:iCs/>
          <w:color w:val="auto"/>
          <w:kern w:val="0"/>
          <w:sz w:val="18"/>
          <w:szCs w:val="18"/>
          <w:lang w:eastAsia="en-US"/>
        </w:rPr>
        <w:t xml:space="preserve"> ai sensi dell’art. 46 del d.lgs. n. 198/2006, unitamente </w:t>
      </w:r>
      <w:r w:rsidR="00807A56" w:rsidRPr="00CA2408">
        <w:rPr>
          <w:rFonts w:asciiTheme="minorHAnsi" w:eastAsia="Calibri" w:hAnsiTheme="minorHAnsi" w:cstheme="minorHAnsi"/>
          <w:color w:val="auto"/>
          <w:kern w:val="0"/>
          <w:sz w:val="18"/>
          <w:szCs w:val="18"/>
          <w:lang w:eastAsia="en-US"/>
        </w:rPr>
        <w:t>all’attestazione</w:t>
      </w:r>
      <w:r w:rsidR="00807A56" w:rsidRPr="00122AE5">
        <w:rPr>
          <w:rFonts w:asciiTheme="minorHAnsi" w:eastAsia="Calibri" w:hAnsiTheme="minorHAnsi" w:cstheme="minorHAnsi"/>
          <w:bCs/>
          <w:iCs/>
          <w:color w:val="auto"/>
          <w:kern w:val="0"/>
          <w:sz w:val="18"/>
          <w:szCs w:val="18"/>
          <w:lang w:eastAsia="en-US"/>
        </w:rPr>
        <w:t xml:space="preserve"> di conformità a quello già trasmesso alle rappresentanze sindacali aziendali e alla consigliera e al consigliere regionale di parità ovvero, in mancanza di </w:t>
      </w:r>
      <w:r w:rsidR="00807A56" w:rsidRPr="00122AE5">
        <w:rPr>
          <w:rFonts w:asciiTheme="minorHAnsi" w:eastAsia="Calibri" w:hAnsiTheme="minorHAnsi" w:cstheme="minorHAnsi"/>
          <w:iCs/>
          <w:color w:val="auto"/>
          <w:kern w:val="0"/>
          <w:sz w:val="18"/>
          <w:szCs w:val="18"/>
          <w:lang w:eastAsia="en-US"/>
        </w:rPr>
        <w:t>tale</w:t>
      </w:r>
      <w:r w:rsidR="00807A56" w:rsidRPr="00122AE5">
        <w:rPr>
          <w:rFonts w:asciiTheme="minorHAnsi" w:eastAsia="Calibri" w:hAnsiTheme="minorHAnsi" w:cstheme="minorHAnsi"/>
          <w:bCs/>
          <w:iCs/>
          <w:color w:val="auto"/>
          <w:kern w:val="0"/>
          <w:sz w:val="18"/>
          <w:szCs w:val="18"/>
          <w:lang w:eastAsia="en-US"/>
        </w:rPr>
        <w:t xml:space="preserve"> precedente trasmissione, unitamente all’attestazione della sua contestuale trasmissione alle rappresentanze sindacali aziendali e alla consigliera e al consigliere regionale di parità</w:t>
      </w:r>
    </w:p>
    <w:p w14:paraId="74BDEF49" w14:textId="03302B6F" w:rsidR="00807A56" w:rsidRDefault="00783135" w:rsidP="00943450">
      <w:pPr>
        <w:suppressAutoHyphens/>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34467351"/>
          <w14:checkbox>
            <w14:checked w14:val="0"/>
            <w14:checkedState w14:val="2612" w14:font="MS Gothic"/>
            <w14:uncheckedState w14:val="2610" w14:font="MS Gothic"/>
          </w14:checkbox>
        </w:sdtPr>
        <w:sdtEndPr/>
        <w:sdtContent>
          <w:r w:rsidR="00A957B1">
            <w:rPr>
              <w:rFonts w:ascii="MS Gothic" w:eastAsia="MS Gothic" w:hAnsi="MS Gothic" w:hint="eastAsia"/>
              <w:b/>
              <w:bCs/>
              <w:color w:val="auto"/>
              <w:kern w:val="0"/>
              <w:sz w:val="22"/>
              <w:szCs w:val="22"/>
              <w:lang w:eastAsia="en-US"/>
            </w:rPr>
            <w:t>☐</w:t>
          </w:r>
        </w:sdtContent>
      </w:sdt>
      <w:r w:rsidR="00122AE5">
        <w:rPr>
          <w:rFonts w:eastAsia="Calibri"/>
          <w:b/>
          <w:bCs/>
          <w:color w:val="auto"/>
          <w:kern w:val="0"/>
          <w:sz w:val="22"/>
          <w:szCs w:val="22"/>
          <w:lang w:eastAsia="en-US"/>
        </w:rPr>
        <w:t xml:space="preserve"> </w:t>
      </w:r>
      <w:r w:rsidR="006E39AE" w:rsidRPr="006E39AE">
        <w:rPr>
          <w:rFonts w:asciiTheme="minorHAnsi" w:hAnsiTheme="minorHAnsi" w:cstheme="minorHAnsi"/>
          <w:sz w:val="18"/>
          <w:szCs w:val="18"/>
          <w:lang w:eastAsia="zh-CN"/>
        </w:rPr>
        <w:t>Ai sensi dell’art. 1, comma 6, dell’Allegato II.3, al codice</w:t>
      </w:r>
      <w:r w:rsidR="006E39AE" w:rsidRPr="003B48C8">
        <w:rPr>
          <w:rFonts w:cs="Tahoma"/>
          <w:sz w:val="18"/>
          <w:szCs w:val="18"/>
          <w:lang w:eastAsia="zh-CN"/>
        </w:rPr>
        <w:t xml:space="preserve"> </w:t>
      </w:r>
      <w:r w:rsidR="006E39AE">
        <w:rPr>
          <w:rFonts w:cs="Tahoma"/>
          <w:sz w:val="18"/>
          <w:szCs w:val="18"/>
          <w:lang w:eastAsia="zh-CN"/>
        </w:rPr>
        <w:t xml:space="preserve">: </w:t>
      </w:r>
      <w:r w:rsidR="00807A56" w:rsidRPr="00807A56">
        <w:rPr>
          <w:rFonts w:asciiTheme="minorHAnsi" w:eastAsia="Calibri" w:hAnsiTheme="minorHAnsi" w:cstheme="minorHAnsi"/>
          <w:b/>
          <w:bCs/>
          <w:i/>
          <w:iCs/>
          <w:color w:val="auto"/>
          <w:kern w:val="0"/>
          <w:sz w:val="18"/>
          <w:szCs w:val="18"/>
          <w:lang w:eastAsia="en-US"/>
        </w:rPr>
        <w:t xml:space="preserve">in caso di </w:t>
      </w:r>
      <w:r w:rsidR="00807A56" w:rsidRPr="00122AE5">
        <w:rPr>
          <w:rFonts w:asciiTheme="minorHAnsi" w:eastAsia="Calibri" w:hAnsiTheme="minorHAnsi" w:cstheme="minorHAnsi"/>
          <w:b/>
          <w:bCs/>
          <w:i/>
          <w:color w:val="auto"/>
          <w:kern w:val="0"/>
          <w:sz w:val="18"/>
          <w:szCs w:val="18"/>
          <w:lang w:eastAsia="en-US"/>
        </w:rPr>
        <w:t>operatori</w:t>
      </w:r>
      <w:r w:rsidR="00807A56" w:rsidRPr="00807A56">
        <w:rPr>
          <w:rFonts w:asciiTheme="minorHAnsi" w:eastAsia="Calibri" w:hAnsiTheme="minorHAnsi" w:cstheme="minorHAnsi"/>
          <w:b/>
          <w:bCs/>
          <w:i/>
          <w:iCs/>
          <w:color w:val="auto"/>
          <w:kern w:val="0"/>
          <w:sz w:val="18"/>
          <w:szCs w:val="18"/>
          <w:lang w:eastAsia="en-US"/>
        </w:rPr>
        <w:t xml:space="preserve"> che occupano </w:t>
      </w:r>
      <w:bookmarkStart w:id="22" w:name="_Hlk203396969"/>
      <w:r w:rsidR="00807A56" w:rsidRPr="00807A56">
        <w:rPr>
          <w:rFonts w:asciiTheme="minorHAnsi" w:eastAsia="Calibri" w:hAnsiTheme="minorHAnsi" w:cstheme="minorHAnsi"/>
          <w:b/>
          <w:bCs/>
          <w:i/>
          <w:iCs/>
          <w:color w:val="auto"/>
          <w:kern w:val="0"/>
          <w:sz w:val="18"/>
          <w:szCs w:val="18"/>
          <w:lang w:eastAsia="en-US"/>
        </w:rPr>
        <w:t xml:space="preserve">un numero di dipendenti pari o superiore 15 e non superiore a 50 </w:t>
      </w:r>
      <w:r w:rsidR="00807A56">
        <w:rPr>
          <w:rFonts w:asciiTheme="minorHAnsi" w:eastAsia="Calibri" w:hAnsiTheme="minorHAnsi" w:cstheme="minorHAnsi"/>
          <w:b/>
          <w:bCs/>
          <w:i/>
          <w:iCs/>
          <w:color w:val="auto"/>
          <w:kern w:val="0"/>
          <w:sz w:val="18"/>
          <w:szCs w:val="18"/>
          <w:lang w:eastAsia="en-US"/>
        </w:rPr>
        <w:t>d</w:t>
      </w:r>
      <w:r w:rsidR="00807A56" w:rsidRPr="00807A56">
        <w:rPr>
          <w:rFonts w:asciiTheme="minorHAnsi" w:eastAsia="Calibri" w:hAnsiTheme="minorHAnsi" w:cstheme="minorHAnsi"/>
          <w:b/>
          <w:bCs/>
          <w:i/>
          <w:iCs/>
          <w:color w:val="auto"/>
          <w:kern w:val="0"/>
          <w:sz w:val="18"/>
          <w:szCs w:val="18"/>
          <w:lang w:eastAsia="en-US"/>
        </w:rPr>
        <w:t>ipendenti</w:t>
      </w:r>
      <w:bookmarkEnd w:id="22"/>
      <w:r w:rsidR="00807A56" w:rsidRPr="00807A56">
        <w:rPr>
          <w:rFonts w:asciiTheme="minorHAnsi" w:eastAsia="Calibri" w:hAnsiTheme="minorHAnsi" w:cstheme="minorHAnsi"/>
          <w:b/>
          <w:bCs/>
          <w:i/>
          <w:iCs/>
          <w:color w:val="auto"/>
          <w:kern w:val="0"/>
          <w:sz w:val="18"/>
          <w:szCs w:val="18"/>
          <w:lang w:eastAsia="en-US"/>
        </w:rPr>
        <w:t xml:space="preserve"> </w:t>
      </w:r>
      <w:bookmarkStart w:id="23" w:name="_Hlk203644544"/>
      <w:r w:rsidR="00CA2408">
        <w:rPr>
          <w:rFonts w:asciiTheme="minorHAnsi" w:eastAsia="Calibri" w:hAnsiTheme="minorHAnsi" w:cstheme="minorHAnsi"/>
          <w:b/>
          <w:bCs/>
          <w:i/>
          <w:iCs/>
          <w:color w:val="auto"/>
          <w:kern w:val="0"/>
          <w:sz w:val="18"/>
          <w:szCs w:val="18"/>
          <w:lang w:eastAsia="en-US"/>
        </w:rPr>
        <w:t xml:space="preserve">: </w:t>
      </w:r>
      <w:r w:rsidR="00461850" w:rsidRPr="005E4C82">
        <w:rPr>
          <w:rFonts w:asciiTheme="minorHAnsi" w:eastAsia="Calibri" w:hAnsiTheme="minorHAnsi" w:cstheme="minorHAnsi"/>
          <w:color w:val="auto"/>
          <w:kern w:val="0"/>
          <w:sz w:val="18"/>
          <w:szCs w:val="18"/>
          <w:lang w:eastAsia="en-US"/>
        </w:rPr>
        <w:t>che nei 12 (dodici) mesi antecedenti al termine di presentazione della offerta</w:t>
      </w:r>
      <w:r w:rsidR="00461850" w:rsidRPr="00461850">
        <w:rPr>
          <w:rFonts w:asciiTheme="minorHAnsi" w:eastAsia="Calibri" w:hAnsiTheme="minorHAnsi" w:cstheme="minorHAnsi"/>
          <w:b/>
          <w:bCs/>
          <w:i/>
          <w:iCs/>
          <w:color w:val="auto"/>
          <w:kern w:val="0"/>
          <w:sz w:val="18"/>
          <w:szCs w:val="18"/>
          <w:lang w:eastAsia="en-US"/>
        </w:rPr>
        <w:t xml:space="preserve"> </w:t>
      </w:r>
      <w:r w:rsidR="00807A56" w:rsidRPr="00D35760">
        <w:rPr>
          <w:rFonts w:asciiTheme="minorHAnsi" w:eastAsia="Calibri" w:hAnsiTheme="minorHAnsi" w:cstheme="minorHAnsi"/>
          <w:color w:val="auto"/>
          <w:kern w:val="0"/>
          <w:sz w:val="18"/>
          <w:szCs w:val="18"/>
          <w:lang w:eastAsia="en-US"/>
        </w:rPr>
        <w:t xml:space="preserve">di non aver omesso </w:t>
      </w:r>
      <w:bookmarkEnd w:id="23"/>
      <w:r w:rsidR="00807A56" w:rsidRPr="00D35760">
        <w:rPr>
          <w:rFonts w:asciiTheme="minorHAnsi" w:eastAsia="Calibri" w:hAnsiTheme="minorHAnsi" w:cstheme="minorHAnsi"/>
          <w:color w:val="auto"/>
          <w:kern w:val="0"/>
          <w:sz w:val="18"/>
          <w:szCs w:val="18"/>
          <w:lang w:eastAsia="en-US"/>
        </w:rPr>
        <w:t xml:space="preserve">di consegnare alla stazione appaltante, </w:t>
      </w:r>
      <w:r w:rsidR="00D35760" w:rsidRPr="00D35760">
        <w:rPr>
          <w:rFonts w:asciiTheme="minorHAnsi" w:eastAsia="Calibri" w:hAnsiTheme="minorHAnsi" w:cstheme="minorHAnsi"/>
          <w:color w:val="auto"/>
          <w:kern w:val="0"/>
          <w:sz w:val="18"/>
          <w:szCs w:val="18"/>
          <w:lang w:eastAsia="en-US"/>
        </w:rPr>
        <w:t xml:space="preserve">di un precedente contratto d’appalto (laddove tenuti) la relazione di </w:t>
      </w:r>
      <w:r w:rsidR="00D35760" w:rsidRPr="00122AE5">
        <w:rPr>
          <w:rFonts w:asciiTheme="minorHAnsi" w:eastAsia="Calibri" w:hAnsiTheme="minorHAnsi" w:cstheme="minorHAnsi"/>
          <w:bCs/>
          <w:iCs/>
          <w:color w:val="auto"/>
          <w:kern w:val="0"/>
          <w:sz w:val="18"/>
          <w:szCs w:val="18"/>
          <w:lang w:eastAsia="en-US"/>
        </w:rPr>
        <w:t>genere</w:t>
      </w:r>
      <w:r w:rsidR="00D35760" w:rsidRPr="00D35760">
        <w:rPr>
          <w:rFonts w:asciiTheme="minorHAnsi" w:eastAsia="Calibri" w:hAnsiTheme="minorHAnsi" w:cstheme="minorHAnsi"/>
          <w:color w:val="auto"/>
          <w:kern w:val="0"/>
          <w:sz w:val="18"/>
          <w:szCs w:val="18"/>
          <w:lang w:eastAsia="en-US"/>
        </w:rPr>
        <w:t xml:space="preserve"> sulla situazione del personale maschile e femminile in ognuna delle professioni e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w:t>
      </w:r>
    </w:p>
    <w:p w14:paraId="55BF7A1B" w14:textId="77777777" w:rsidR="00122AE5" w:rsidRDefault="00122AE5" w:rsidP="00122AE5">
      <w:pPr>
        <w:pStyle w:val="Paragrafoelenco"/>
        <w:suppressAutoHyphens/>
        <w:jc w:val="both"/>
        <w:rPr>
          <w:rFonts w:asciiTheme="minorHAnsi" w:eastAsia="Calibri" w:hAnsiTheme="minorHAnsi" w:cstheme="minorHAnsi"/>
          <w:color w:val="auto"/>
          <w:kern w:val="0"/>
          <w:sz w:val="18"/>
          <w:szCs w:val="18"/>
          <w:lang w:eastAsia="en-US"/>
        </w:rPr>
      </w:pPr>
    </w:p>
    <w:p w14:paraId="5796B653" w14:textId="78385448" w:rsidR="00E52B7D" w:rsidRPr="009E37C5" w:rsidRDefault="00E52B7D" w:rsidP="00E52B7D">
      <w:pPr>
        <w:pStyle w:val="Paragrafoelenco1"/>
        <w:numPr>
          <w:ilvl w:val="0"/>
          <w:numId w:val="14"/>
        </w:numPr>
        <w:suppressAutoHyphens/>
        <w:spacing w:after="60"/>
        <w:ind w:left="284" w:hanging="284"/>
        <w:jc w:val="both"/>
        <w:rPr>
          <w:rFonts w:asciiTheme="minorHAnsi" w:eastAsia="Calibri" w:hAnsiTheme="minorHAnsi" w:cstheme="minorHAnsi"/>
          <w:b/>
          <w:bCs/>
          <w:color w:val="auto"/>
          <w:kern w:val="3"/>
          <w:sz w:val="18"/>
          <w:szCs w:val="18"/>
          <w:lang w:eastAsia="zh-CN"/>
        </w:rPr>
      </w:pPr>
      <w:r w:rsidRPr="009E37C5">
        <w:rPr>
          <w:rFonts w:asciiTheme="minorHAnsi" w:eastAsia="Calibri" w:hAnsiTheme="minorHAnsi" w:cstheme="minorHAnsi"/>
          <w:b/>
          <w:bCs/>
          <w:color w:val="auto"/>
          <w:kern w:val="3"/>
          <w:sz w:val="18"/>
          <w:szCs w:val="18"/>
          <w:lang w:eastAsia="zh-CN"/>
        </w:rPr>
        <w:t xml:space="preserve">In </w:t>
      </w:r>
      <w:r w:rsidRPr="009E37C5">
        <w:rPr>
          <w:rFonts w:ascii="Calibri" w:hAnsi="Calibri" w:cs="Calibri"/>
          <w:b/>
          <w:bCs/>
          <w:color w:val="auto"/>
          <w:kern w:val="0"/>
          <w:sz w:val="18"/>
          <w:szCs w:val="18"/>
        </w:rPr>
        <w:t>relazione</w:t>
      </w:r>
      <w:r w:rsidRPr="009E37C5">
        <w:rPr>
          <w:rFonts w:asciiTheme="minorHAnsi" w:eastAsia="Calibri" w:hAnsiTheme="minorHAnsi" w:cstheme="minorHAnsi"/>
          <w:b/>
          <w:bCs/>
          <w:color w:val="auto"/>
          <w:kern w:val="3"/>
          <w:sz w:val="18"/>
          <w:szCs w:val="18"/>
          <w:lang w:eastAsia="zh-CN"/>
        </w:rPr>
        <w:t xml:space="preserve"> </w:t>
      </w:r>
      <w:r w:rsidRPr="00E52B7D">
        <w:rPr>
          <w:rFonts w:asciiTheme="minorHAnsi" w:eastAsia="Calibri" w:hAnsiTheme="minorHAnsi" w:cstheme="minorHAnsi"/>
          <w:b/>
          <w:bCs/>
          <w:color w:val="auto"/>
          <w:kern w:val="3"/>
          <w:sz w:val="18"/>
          <w:szCs w:val="18"/>
          <w:lang w:eastAsia="zh-CN"/>
        </w:rPr>
        <w:t>agli obblighi di cui alla legge n. 68/1999</w:t>
      </w:r>
      <w:r>
        <w:rPr>
          <w:rFonts w:asciiTheme="minorHAnsi" w:eastAsia="Calibri" w:hAnsiTheme="minorHAnsi" w:cstheme="minorHAnsi"/>
          <w:b/>
          <w:bCs/>
          <w:color w:val="auto"/>
          <w:kern w:val="3"/>
          <w:sz w:val="18"/>
          <w:szCs w:val="18"/>
          <w:lang w:eastAsia="zh-CN"/>
        </w:rPr>
        <w:t xml:space="preserve"> </w:t>
      </w:r>
    </w:p>
    <w:p w14:paraId="4BDD7122" w14:textId="77777777" w:rsidR="00E52B7D" w:rsidRPr="00006760" w:rsidRDefault="00783135" w:rsidP="00E52B7D">
      <w:pPr>
        <w:suppressAutoHyphens/>
        <w:spacing w:before="60" w:after="60"/>
        <w:ind w:left="567" w:hanging="283"/>
        <w:jc w:val="both"/>
        <w:rPr>
          <w:rFonts w:asciiTheme="minorHAnsi" w:eastAsia="Calibri" w:hAnsiTheme="minorHAnsi" w:cstheme="minorHAnsi"/>
          <w:color w:val="auto"/>
          <w:kern w:val="0"/>
          <w:sz w:val="18"/>
          <w:szCs w:val="18"/>
          <w:lang w:eastAsia="en-US"/>
        </w:rPr>
      </w:pPr>
      <w:sdt>
        <w:sdtPr>
          <w:rPr>
            <w:rFonts w:eastAsia="Calibri"/>
            <w:b/>
            <w:bCs/>
            <w:color w:val="auto"/>
            <w:kern w:val="0"/>
            <w:sz w:val="22"/>
            <w:szCs w:val="22"/>
            <w:lang w:eastAsia="en-US"/>
          </w:rPr>
          <w:id w:val="717010029"/>
          <w14:checkbox>
            <w14:checked w14:val="0"/>
            <w14:checkedState w14:val="2612" w14:font="MS Gothic"/>
            <w14:uncheckedState w14:val="2610" w14:font="MS Gothic"/>
          </w14:checkbox>
        </w:sdtPr>
        <w:sdtEndPr/>
        <w:sdtContent>
          <w:r w:rsidR="00E52B7D">
            <w:rPr>
              <w:rFonts w:ascii="MS Gothic" w:eastAsia="MS Gothic" w:hAnsi="MS Gothic" w:hint="eastAsia"/>
              <w:b/>
              <w:bCs/>
              <w:color w:val="auto"/>
              <w:kern w:val="0"/>
              <w:sz w:val="22"/>
              <w:szCs w:val="22"/>
              <w:lang w:eastAsia="en-US"/>
            </w:rPr>
            <w:t>☐</w:t>
          </w:r>
        </w:sdtContent>
      </w:sdt>
      <w:r w:rsidR="00E52B7D" w:rsidRPr="00006760">
        <w:rPr>
          <w:rFonts w:eastAsia="Calibri"/>
          <w:b/>
          <w:bCs/>
          <w:color w:val="auto"/>
          <w:kern w:val="0"/>
          <w:sz w:val="22"/>
          <w:szCs w:val="22"/>
          <w:lang w:eastAsia="en-US"/>
        </w:rPr>
        <w:tab/>
      </w:r>
      <w:r w:rsidR="00E52B7D" w:rsidRPr="009E37C5">
        <w:rPr>
          <w:rFonts w:asciiTheme="minorHAnsi" w:eastAsia="Calibri" w:hAnsiTheme="minorHAnsi" w:cstheme="minorHAnsi"/>
          <w:b/>
          <w:bCs/>
          <w:color w:val="auto"/>
          <w:kern w:val="0"/>
          <w:sz w:val="18"/>
          <w:szCs w:val="18"/>
          <w:lang w:eastAsia="en-US"/>
        </w:rPr>
        <w:t xml:space="preserve">DICHIARA </w:t>
      </w:r>
      <w:r w:rsidR="00E52B7D" w:rsidRPr="005B38A1">
        <w:rPr>
          <w:rFonts w:asciiTheme="minorHAnsi" w:eastAsia="Calibri" w:hAnsiTheme="minorHAnsi" w:cstheme="minorHAnsi"/>
          <w:color w:val="auto"/>
          <w:kern w:val="0"/>
          <w:sz w:val="18"/>
          <w:szCs w:val="18"/>
          <w:lang w:eastAsia="en-US"/>
        </w:rPr>
        <w:t xml:space="preserve">di occupare un numero di </w:t>
      </w:r>
      <w:proofErr w:type="gramStart"/>
      <w:r w:rsidR="00E52B7D" w:rsidRPr="005B38A1">
        <w:rPr>
          <w:rFonts w:asciiTheme="minorHAnsi" w:eastAsia="Calibri" w:hAnsiTheme="minorHAnsi" w:cstheme="minorHAnsi"/>
          <w:color w:val="auto"/>
          <w:kern w:val="0"/>
          <w:sz w:val="18"/>
          <w:szCs w:val="18"/>
          <w:lang w:eastAsia="en-US"/>
        </w:rPr>
        <w:t>dipendenti  inferiore</w:t>
      </w:r>
      <w:proofErr w:type="gramEnd"/>
      <w:r w:rsidR="00E52B7D" w:rsidRPr="009E37C5">
        <w:rPr>
          <w:rFonts w:asciiTheme="minorHAnsi" w:eastAsia="Calibri" w:hAnsiTheme="minorHAnsi" w:cstheme="minorHAnsi"/>
          <w:color w:val="auto"/>
          <w:kern w:val="0"/>
          <w:sz w:val="18"/>
          <w:szCs w:val="18"/>
          <w:lang w:eastAsia="en-US"/>
        </w:rPr>
        <w:t xml:space="preserve"> a 15 (quindici) e pertanto non è soggetto agli obblighi </w:t>
      </w:r>
      <w:r w:rsidR="00E52B7D" w:rsidRPr="009E37C5">
        <w:rPr>
          <w:rFonts w:asciiTheme="minorHAnsi" w:eastAsia="Calibri" w:hAnsiTheme="minorHAnsi" w:cstheme="minorHAnsi"/>
          <w:iCs/>
          <w:color w:val="auto"/>
          <w:kern w:val="0"/>
          <w:sz w:val="18"/>
          <w:szCs w:val="18"/>
          <w:lang w:eastAsia="en-US"/>
        </w:rPr>
        <w:t>di cui alla legge n. 68/1999</w:t>
      </w:r>
      <w:r w:rsidR="00E52B7D" w:rsidRPr="009E37C5">
        <w:rPr>
          <w:rFonts w:asciiTheme="minorHAnsi" w:eastAsia="Calibri" w:hAnsiTheme="minorHAnsi" w:cstheme="minorHAnsi"/>
          <w:color w:val="auto"/>
          <w:kern w:val="0"/>
          <w:sz w:val="18"/>
          <w:szCs w:val="18"/>
          <w:lang w:eastAsia="en-US"/>
        </w:rPr>
        <w:t>;</w:t>
      </w:r>
      <w:r w:rsidR="00E52B7D" w:rsidRPr="00006760">
        <w:rPr>
          <w:rFonts w:asciiTheme="minorHAnsi" w:eastAsia="Calibri" w:hAnsiTheme="minorHAnsi" w:cstheme="minorHAnsi"/>
          <w:color w:val="auto"/>
          <w:kern w:val="0"/>
          <w:sz w:val="18"/>
          <w:szCs w:val="18"/>
          <w:lang w:eastAsia="en-US"/>
        </w:rPr>
        <w:t xml:space="preserve"> </w:t>
      </w:r>
    </w:p>
    <w:p w14:paraId="0949FD2C" w14:textId="77777777" w:rsidR="00E52B7D" w:rsidRPr="00B22EBF" w:rsidRDefault="00E52B7D" w:rsidP="00E52B7D">
      <w:pPr>
        <w:suppressAutoHyphens/>
        <w:spacing w:before="60" w:after="60"/>
        <w:ind w:left="284" w:hanging="142"/>
        <w:jc w:val="both"/>
        <w:rPr>
          <w:rFonts w:asciiTheme="minorHAnsi" w:eastAsia="Calibri" w:hAnsiTheme="minorHAnsi" w:cstheme="minorHAnsi"/>
          <w:b/>
          <w:bCs/>
          <w:i/>
          <w:iCs/>
          <w:color w:val="auto"/>
          <w:kern w:val="0"/>
          <w:sz w:val="18"/>
          <w:szCs w:val="18"/>
          <w:lang w:eastAsia="en-US"/>
        </w:rPr>
      </w:pPr>
      <w:r w:rsidRPr="00006760">
        <w:rPr>
          <w:rFonts w:asciiTheme="minorHAnsi" w:eastAsia="Calibri" w:hAnsiTheme="minorHAnsi" w:cstheme="minorHAnsi"/>
          <w:i/>
          <w:iCs/>
          <w:color w:val="auto"/>
          <w:kern w:val="0"/>
          <w:sz w:val="18"/>
          <w:szCs w:val="18"/>
          <w:lang w:eastAsia="en-US"/>
        </w:rPr>
        <w:tab/>
      </w:r>
      <w:r w:rsidRPr="00B22EBF">
        <w:rPr>
          <w:rFonts w:asciiTheme="minorHAnsi" w:eastAsia="Calibri" w:hAnsiTheme="minorHAnsi" w:cstheme="minorHAnsi"/>
          <w:b/>
          <w:bCs/>
          <w:i/>
          <w:iCs/>
          <w:color w:val="auto"/>
          <w:kern w:val="0"/>
          <w:sz w:val="18"/>
          <w:szCs w:val="18"/>
          <w:lang w:eastAsia="en-US"/>
        </w:rPr>
        <w:t>o in alternativa</w:t>
      </w:r>
    </w:p>
    <w:p w14:paraId="76822FF6" w14:textId="6297AEC9" w:rsidR="00E52B7D" w:rsidRDefault="00783135" w:rsidP="00E52B7D">
      <w:pPr>
        <w:suppressAutoHyphens/>
        <w:spacing w:before="60" w:after="60"/>
        <w:ind w:left="567" w:hanging="283"/>
        <w:jc w:val="both"/>
        <w:rPr>
          <w:rFonts w:asciiTheme="minorHAnsi" w:eastAsia="Calibri" w:hAnsiTheme="minorHAnsi" w:cstheme="minorHAnsi"/>
          <w:bCs/>
          <w:iCs/>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1886604146"/>
          <w14:checkbox>
            <w14:checked w14:val="0"/>
            <w14:checkedState w14:val="2612" w14:font="MS Gothic"/>
            <w14:uncheckedState w14:val="2610" w14:font="MS Gothic"/>
          </w14:checkbox>
        </w:sdtPr>
        <w:sdtEndPr/>
        <w:sdtContent>
          <w:r w:rsidR="00E52B7D">
            <w:rPr>
              <w:rFonts w:ascii="MS Gothic" w:eastAsia="MS Gothic" w:hAnsi="MS Gothic" w:cs="Segoe UI Symbol" w:hint="eastAsia"/>
              <w:b/>
              <w:bCs/>
              <w:color w:val="auto"/>
              <w:kern w:val="0"/>
              <w:sz w:val="22"/>
              <w:szCs w:val="22"/>
              <w:lang w:eastAsia="en-US"/>
            </w:rPr>
            <w:t>☐</w:t>
          </w:r>
        </w:sdtContent>
      </w:sdt>
      <w:r w:rsidR="00E52B7D" w:rsidRPr="00006760">
        <w:rPr>
          <w:rFonts w:ascii="Segoe UI Symbol" w:eastAsia="Calibri" w:hAnsi="Segoe UI Symbol" w:cs="Segoe UI Symbol"/>
          <w:color w:val="auto"/>
          <w:kern w:val="0"/>
          <w:sz w:val="22"/>
          <w:szCs w:val="22"/>
          <w:lang w:eastAsia="en-US"/>
        </w:rPr>
        <w:t xml:space="preserve"> </w:t>
      </w:r>
      <w:r w:rsidR="00E52B7D">
        <w:rPr>
          <w:rFonts w:ascii="Segoe UI Symbol" w:eastAsia="Calibri" w:hAnsi="Segoe UI Symbol" w:cs="Segoe UI Symbol"/>
          <w:color w:val="auto"/>
          <w:kern w:val="0"/>
          <w:sz w:val="22"/>
          <w:szCs w:val="22"/>
          <w:lang w:eastAsia="en-US"/>
        </w:rPr>
        <w:tab/>
      </w:r>
      <w:r w:rsidR="00E52B7D" w:rsidRPr="00AA184D">
        <w:rPr>
          <w:rFonts w:asciiTheme="minorHAnsi" w:eastAsia="Calibri" w:hAnsiTheme="minorHAnsi" w:cstheme="minorHAnsi"/>
          <w:b/>
          <w:bCs/>
          <w:color w:val="auto"/>
          <w:kern w:val="0"/>
          <w:sz w:val="18"/>
          <w:szCs w:val="18"/>
          <w:lang w:eastAsia="en-US"/>
        </w:rPr>
        <w:t xml:space="preserve">DICHIARA </w:t>
      </w:r>
      <w:r w:rsidR="00E52B7D" w:rsidRPr="00AA184D">
        <w:rPr>
          <w:rFonts w:asciiTheme="minorHAnsi" w:eastAsia="Calibri" w:hAnsiTheme="minorHAnsi" w:cstheme="minorHAnsi"/>
          <w:color w:val="auto"/>
          <w:kern w:val="0"/>
          <w:sz w:val="18"/>
          <w:szCs w:val="18"/>
          <w:lang w:eastAsia="en-US"/>
        </w:rPr>
        <w:t xml:space="preserve">di occupare un numero di </w:t>
      </w:r>
      <w:proofErr w:type="gramStart"/>
      <w:r w:rsidR="00E52B7D" w:rsidRPr="00AA184D">
        <w:rPr>
          <w:rFonts w:asciiTheme="minorHAnsi" w:eastAsia="Calibri" w:hAnsiTheme="minorHAnsi" w:cstheme="minorHAnsi"/>
          <w:color w:val="auto"/>
          <w:kern w:val="0"/>
          <w:sz w:val="18"/>
          <w:szCs w:val="18"/>
          <w:lang w:eastAsia="en-US"/>
        </w:rPr>
        <w:t>dipendenti  pari</w:t>
      </w:r>
      <w:proofErr w:type="gramEnd"/>
      <w:r w:rsidR="00E52B7D" w:rsidRPr="00AA184D">
        <w:rPr>
          <w:rFonts w:asciiTheme="minorHAnsi" w:eastAsia="Calibri" w:hAnsiTheme="minorHAnsi" w:cstheme="minorHAnsi"/>
          <w:color w:val="auto"/>
          <w:kern w:val="0"/>
          <w:sz w:val="18"/>
          <w:szCs w:val="18"/>
          <w:lang w:eastAsia="en-US"/>
        </w:rPr>
        <w:t xml:space="preserve"> o superiore a</w:t>
      </w:r>
      <w:r w:rsidR="00E52B7D" w:rsidRPr="00006760">
        <w:rPr>
          <w:rFonts w:asciiTheme="minorHAnsi" w:eastAsia="Calibri" w:hAnsiTheme="minorHAnsi" w:cstheme="minorHAnsi"/>
          <w:color w:val="auto"/>
          <w:kern w:val="0"/>
          <w:sz w:val="18"/>
          <w:szCs w:val="18"/>
          <w:lang w:eastAsia="en-US"/>
        </w:rPr>
        <w:t xml:space="preserve"> 15 (quindici) e attesta l’ottemperanza agli obblighi </w:t>
      </w:r>
      <w:r w:rsidR="00E52B7D" w:rsidRPr="00E52B7D">
        <w:rPr>
          <w:rFonts w:asciiTheme="minorHAnsi" w:eastAsia="Calibri" w:hAnsiTheme="minorHAnsi" w:cstheme="minorHAnsi"/>
          <w:iCs/>
          <w:color w:val="auto"/>
          <w:kern w:val="0"/>
          <w:sz w:val="18"/>
          <w:szCs w:val="18"/>
          <w:lang w:eastAsia="en-US"/>
        </w:rPr>
        <w:t>di cui alla legge n. 68/</w:t>
      </w:r>
      <w:proofErr w:type="gramStart"/>
      <w:r w:rsidR="00E52B7D" w:rsidRPr="00E52B7D">
        <w:rPr>
          <w:rFonts w:asciiTheme="minorHAnsi" w:eastAsia="Calibri" w:hAnsiTheme="minorHAnsi" w:cstheme="minorHAnsi"/>
          <w:iCs/>
          <w:color w:val="auto"/>
          <w:kern w:val="0"/>
          <w:sz w:val="18"/>
          <w:szCs w:val="18"/>
          <w:lang w:eastAsia="en-US"/>
        </w:rPr>
        <w:t>1999</w:t>
      </w:r>
      <w:r w:rsidR="00E52B7D" w:rsidRPr="00E52B7D">
        <w:rPr>
          <w:rFonts w:asciiTheme="minorHAnsi" w:eastAsia="Calibri" w:hAnsiTheme="minorHAnsi" w:cstheme="minorHAnsi"/>
          <w:color w:val="auto"/>
          <w:kern w:val="0"/>
          <w:sz w:val="18"/>
          <w:szCs w:val="18"/>
          <w:lang w:eastAsia="en-US"/>
        </w:rPr>
        <w:t xml:space="preserve">; </w:t>
      </w:r>
      <w:r w:rsidR="00E52B7D">
        <w:rPr>
          <w:rFonts w:asciiTheme="minorHAnsi" w:eastAsia="Calibri" w:hAnsiTheme="minorHAnsi" w:cstheme="minorHAnsi"/>
          <w:color w:val="auto"/>
          <w:kern w:val="0"/>
          <w:sz w:val="18"/>
          <w:szCs w:val="18"/>
          <w:lang w:eastAsia="en-US"/>
        </w:rPr>
        <w:t xml:space="preserve"> ed</w:t>
      </w:r>
      <w:proofErr w:type="gramEnd"/>
      <w:r w:rsidR="00E52B7D">
        <w:rPr>
          <w:rFonts w:asciiTheme="minorHAnsi" w:eastAsia="Calibri" w:hAnsiTheme="minorHAnsi" w:cstheme="minorHAnsi"/>
          <w:color w:val="auto"/>
          <w:kern w:val="0"/>
          <w:sz w:val="18"/>
          <w:szCs w:val="18"/>
          <w:lang w:eastAsia="en-US"/>
        </w:rPr>
        <w:t xml:space="preserve"> indica la </w:t>
      </w:r>
      <w:r w:rsidR="00E52B7D" w:rsidRPr="00006760">
        <w:rPr>
          <w:rFonts w:asciiTheme="minorHAnsi" w:eastAsia="Calibri" w:hAnsiTheme="minorHAnsi" w:cstheme="minorHAnsi"/>
          <w:color w:val="auto"/>
          <w:kern w:val="0"/>
          <w:sz w:val="18"/>
          <w:szCs w:val="18"/>
          <w:lang w:eastAsia="en-US"/>
        </w:rPr>
        <w:t xml:space="preserve">sede Ufficio di competenza </w:t>
      </w:r>
      <w:r w:rsidR="00E52B7D" w:rsidRPr="0021504C">
        <w:rPr>
          <w:rFonts w:asciiTheme="minorHAnsi" w:eastAsia="Calibri" w:hAnsiTheme="minorHAnsi" w:cstheme="minorHAnsi"/>
          <w:color w:val="auto"/>
          <w:kern w:val="0"/>
          <w:sz w:val="18"/>
          <w:szCs w:val="18"/>
          <w:lang w:eastAsia="en-US"/>
        </w:rPr>
        <w:t>(</w:t>
      </w:r>
      <w:r w:rsidR="00E52B7D" w:rsidRPr="00006760">
        <w:rPr>
          <w:rFonts w:asciiTheme="minorHAnsi" w:eastAsia="Calibri" w:hAnsiTheme="minorHAnsi" w:cstheme="minorHAnsi"/>
          <w:i/>
          <w:iCs/>
          <w:color w:val="auto"/>
          <w:kern w:val="0"/>
          <w:sz w:val="18"/>
          <w:szCs w:val="18"/>
          <w:lang w:eastAsia="en-US"/>
        </w:rPr>
        <w:t>indicare l’ufficio competente</w:t>
      </w:r>
      <w:r w:rsidR="00E52B7D" w:rsidRPr="0021504C">
        <w:rPr>
          <w:rFonts w:asciiTheme="minorHAnsi" w:eastAsia="Calibri" w:hAnsiTheme="minorHAnsi" w:cstheme="minorHAnsi"/>
          <w:i/>
          <w:iCs/>
          <w:color w:val="auto"/>
          <w:kern w:val="0"/>
          <w:sz w:val="18"/>
          <w:szCs w:val="18"/>
          <w:lang w:eastAsia="en-US"/>
        </w:rPr>
        <w:t>)</w:t>
      </w:r>
      <w:r w:rsidR="00E52B7D" w:rsidRPr="0021504C">
        <w:rPr>
          <w:rFonts w:asciiTheme="minorHAnsi" w:eastAsia="Calibri" w:hAnsiTheme="minorHAnsi" w:cstheme="minorHAnsi"/>
          <w:color w:val="auto"/>
          <w:kern w:val="0"/>
          <w:sz w:val="18"/>
          <w:szCs w:val="18"/>
          <w:lang w:eastAsia="en-US"/>
        </w:rPr>
        <w:t xml:space="preserve"> </w:t>
      </w:r>
      <w:r w:rsidR="00E52B7D" w:rsidRPr="00B22EBF">
        <w:rPr>
          <w:rFonts w:asciiTheme="minorHAnsi" w:eastAsia="Calibri" w:hAnsiTheme="minorHAnsi" w:cstheme="minorHAnsi"/>
          <w:bCs/>
          <w:iCs/>
          <w:color w:val="auto"/>
          <w:kern w:val="0"/>
          <w:sz w:val="18"/>
          <w:szCs w:val="18"/>
          <w:lang w:eastAsia="en-US"/>
        </w:rPr>
        <w:t>......................</w:t>
      </w:r>
    </w:p>
    <w:p w14:paraId="62743421" w14:textId="77777777" w:rsidR="00171EF7" w:rsidRDefault="00171EF7" w:rsidP="00E52B7D">
      <w:pPr>
        <w:suppressAutoHyphens/>
        <w:spacing w:before="60" w:after="60"/>
        <w:ind w:left="567" w:hanging="283"/>
        <w:jc w:val="both"/>
        <w:rPr>
          <w:rFonts w:asciiTheme="minorHAnsi" w:eastAsia="Calibri" w:hAnsiTheme="minorHAnsi" w:cstheme="minorHAnsi"/>
          <w:bCs/>
          <w:iCs/>
          <w:color w:val="auto"/>
          <w:kern w:val="0"/>
          <w:sz w:val="18"/>
          <w:szCs w:val="18"/>
          <w:lang w:eastAsia="en-US"/>
        </w:rPr>
      </w:pPr>
    </w:p>
    <w:bookmarkEnd w:id="21"/>
    <w:p w14:paraId="58E9B30E" w14:textId="1385C958" w:rsidR="00E52B7D" w:rsidRPr="005B38A1" w:rsidRDefault="005B38A1" w:rsidP="004D0BC9">
      <w:pPr>
        <w:pStyle w:val="Paragrafoelenco1"/>
        <w:numPr>
          <w:ilvl w:val="0"/>
          <w:numId w:val="14"/>
        </w:numPr>
        <w:suppressAutoHyphens/>
        <w:spacing w:after="60"/>
        <w:ind w:left="284" w:hanging="284"/>
        <w:jc w:val="both"/>
        <w:rPr>
          <w:rFonts w:asciiTheme="minorHAnsi" w:eastAsia="Calibri" w:hAnsiTheme="minorHAnsi" w:cstheme="minorHAnsi"/>
          <w:color w:val="auto"/>
          <w:kern w:val="0"/>
          <w:sz w:val="18"/>
          <w:szCs w:val="18"/>
          <w:lang w:eastAsia="en-US"/>
        </w:rPr>
      </w:pPr>
      <w:r w:rsidRPr="005B38A1">
        <w:rPr>
          <w:rFonts w:asciiTheme="minorHAnsi" w:hAnsiTheme="minorHAnsi" w:cstheme="minorHAnsi"/>
          <w:b/>
          <w:bCs/>
          <w:color w:val="auto"/>
          <w:kern w:val="0"/>
          <w:sz w:val="18"/>
          <w:szCs w:val="18"/>
          <w:u w:val="single"/>
        </w:rPr>
        <w:t xml:space="preserve">in caso di aggiudicazione </w:t>
      </w:r>
      <w:proofErr w:type="gramStart"/>
      <w:r w:rsidRPr="005B38A1">
        <w:rPr>
          <w:rFonts w:asciiTheme="minorHAnsi" w:hAnsiTheme="minorHAnsi" w:cstheme="minorHAnsi"/>
          <w:b/>
          <w:bCs/>
          <w:color w:val="auto"/>
          <w:kern w:val="0"/>
          <w:sz w:val="18"/>
          <w:szCs w:val="18"/>
          <w:u w:val="single"/>
        </w:rPr>
        <w:t>dell’appalto</w:t>
      </w:r>
      <w:r w:rsidRPr="005B38A1">
        <w:rPr>
          <w:rFonts w:asciiTheme="minorHAnsi" w:hAnsiTheme="minorHAnsi" w:cstheme="minorHAnsi"/>
          <w:b/>
          <w:bCs/>
          <w:color w:val="auto"/>
          <w:kern w:val="0"/>
          <w:sz w:val="18"/>
          <w:szCs w:val="18"/>
        </w:rPr>
        <w:t xml:space="preserve"> </w:t>
      </w:r>
      <w:r>
        <w:rPr>
          <w:rFonts w:asciiTheme="minorHAnsi" w:hAnsiTheme="minorHAnsi" w:cstheme="minorHAnsi"/>
          <w:b/>
          <w:bCs/>
          <w:color w:val="auto"/>
          <w:kern w:val="0"/>
          <w:sz w:val="18"/>
          <w:szCs w:val="18"/>
        </w:rPr>
        <w:t>:</w:t>
      </w:r>
      <w:proofErr w:type="gramEnd"/>
      <w:r>
        <w:rPr>
          <w:rFonts w:asciiTheme="minorHAnsi" w:hAnsiTheme="minorHAnsi" w:cstheme="minorHAnsi"/>
          <w:b/>
          <w:bCs/>
          <w:color w:val="auto"/>
          <w:kern w:val="0"/>
          <w:sz w:val="18"/>
          <w:szCs w:val="18"/>
        </w:rPr>
        <w:t xml:space="preserve"> </w:t>
      </w:r>
      <w:r w:rsidR="009A4311" w:rsidRPr="005B38A1">
        <w:rPr>
          <w:rFonts w:asciiTheme="minorHAnsi" w:hAnsiTheme="minorHAnsi" w:cstheme="minorHAnsi"/>
          <w:color w:val="auto"/>
          <w:kern w:val="0"/>
          <w:sz w:val="18"/>
          <w:szCs w:val="18"/>
        </w:rPr>
        <w:t xml:space="preserve">in </w:t>
      </w:r>
      <w:r w:rsidR="00A957B1" w:rsidRPr="005B38A1">
        <w:rPr>
          <w:rFonts w:asciiTheme="minorHAnsi" w:hAnsiTheme="minorHAnsi" w:cstheme="minorHAnsi"/>
          <w:color w:val="auto"/>
          <w:kern w:val="0"/>
          <w:sz w:val="18"/>
          <w:szCs w:val="18"/>
        </w:rPr>
        <w:t xml:space="preserve">relazione </w:t>
      </w:r>
      <w:r w:rsidR="009E37C5" w:rsidRPr="005B38A1">
        <w:rPr>
          <w:rFonts w:asciiTheme="minorHAnsi" w:hAnsiTheme="minorHAnsi" w:cstheme="minorHAnsi"/>
          <w:color w:val="auto"/>
          <w:kern w:val="0"/>
          <w:sz w:val="18"/>
          <w:szCs w:val="18"/>
        </w:rPr>
        <w:t>a</w:t>
      </w:r>
      <w:r w:rsidR="00A957B1" w:rsidRPr="005B38A1">
        <w:rPr>
          <w:rFonts w:asciiTheme="minorHAnsi" w:hAnsiTheme="minorHAnsi" w:cstheme="minorHAnsi"/>
          <w:color w:val="auto"/>
          <w:kern w:val="0"/>
          <w:sz w:val="18"/>
          <w:szCs w:val="18"/>
        </w:rPr>
        <w:t xml:space="preserve">lle misure individuate nel disciplinare di gara </w:t>
      </w:r>
      <w:r w:rsidR="009E37C5" w:rsidRPr="005B38A1">
        <w:rPr>
          <w:rFonts w:asciiTheme="minorHAnsi" w:hAnsiTheme="minorHAnsi" w:cstheme="minorHAnsi"/>
          <w:color w:val="auto"/>
          <w:kern w:val="0"/>
          <w:sz w:val="18"/>
          <w:szCs w:val="18"/>
        </w:rPr>
        <w:t xml:space="preserve">al fine di garantire le pari opportunità generazionali, di genere e di inclusione lavorativa per le persone con disabilità o svantaggiate, </w:t>
      </w:r>
    </w:p>
    <w:p w14:paraId="544FFD82" w14:textId="53500730" w:rsidR="00122AE5" w:rsidRDefault="00783135" w:rsidP="00943450">
      <w:pPr>
        <w:suppressAutoHyphens/>
        <w:ind w:left="567" w:hanging="283"/>
        <w:jc w:val="both"/>
        <w:rPr>
          <w:rFonts w:ascii="Calibri" w:eastAsia="Calibri" w:hAnsi="Calibri" w:cs="Calibri"/>
          <w:color w:val="auto"/>
          <w:kern w:val="0"/>
          <w:sz w:val="18"/>
          <w:szCs w:val="18"/>
          <w:lang w:eastAsia="en-US"/>
        </w:rPr>
      </w:pPr>
      <w:sdt>
        <w:sdtPr>
          <w:rPr>
            <w:rFonts w:ascii="Segoe UI Symbol" w:eastAsia="Calibri" w:hAnsi="Segoe UI Symbol" w:cs="Segoe UI Symbol"/>
            <w:b/>
            <w:bCs/>
            <w:color w:val="auto"/>
            <w:kern w:val="0"/>
            <w:sz w:val="22"/>
            <w:szCs w:val="22"/>
            <w:lang w:eastAsia="en-US"/>
          </w:rPr>
          <w:id w:val="-507436181"/>
          <w14:checkbox>
            <w14:checked w14:val="0"/>
            <w14:checkedState w14:val="2612" w14:font="MS Gothic"/>
            <w14:uncheckedState w14:val="2610" w14:font="MS Gothic"/>
          </w14:checkbox>
        </w:sdtPr>
        <w:sdtEndPr/>
        <w:sdtContent>
          <w:r w:rsidR="00D35760" w:rsidRPr="00D35760">
            <w:rPr>
              <w:rFonts w:ascii="Segoe UI Symbol" w:eastAsia="Calibri" w:hAnsi="Segoe UI Symbol" w:cs="Segoe UI Symbol"/>
              <w:b/>
              <w:bCs/>
              <w:color w:val="auto"/>
              <w:kern w:val="0"/>
              <w:sz w:val="22"/>
              <w:szCs w:val="22"/>
              <w:lang w:eastAsia="en-US"/>
            </w:rPr>
            <w:t>☐</w:t>
          </w:r>
        </w:sdtContent>
      </w:sdt>
      <w:r w:rsidR="00D35760" w:rsidRPr="00D3576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w:t>
      </w:r>
      <w:proofErr w:type="gramStart"/>
      <w:r w:rsidR="006E39AE" w:rsidRPr="006E39AE">
        <w:rPr>
          <w:rFonts w:asciiTheme="minorHAnsi" w:hAnsiTheme="minorHAnsi" w:cstheme="minorHAnsi"/>
          <w:sz w:val="18"/>
          <w:szCs w:val="18"/>
          <w:lang w:eastAsia="zh-CN"/>
        </w:rPr>
        <w:t>comma  2</w:t>
      </w:r>
      <w:proofErr w:type="gramEnd"/>
      <w:r w:rsidR="006E39AE" w:rsidRPr="006E39AE">
        <w:rPr>
          <w:rFonts w:asciiTheme="minorHAnsi" w:hAnsiTheme="minorHAnsi" w:cstheme="minorHAnsi"/>
          <w:sz w:val="18"/>
          <w:szCs w:val="18"/>
          <w:lang w:eastAsia="zh-CN"/>
        </w:rPr>
        <w:t>, dell’allegato II.3 al Codice</w:t>
      </w:r>
      <w:r w:rsidR="006E39AE">
        <w:rPr>
          <w:rFonts w:asciiTheme="minorHAnsi" w:hAnsiTheme="minorHAnsi" w:cstheme="minorHAnsi"/>
          <w:sz w:val="18"/>
          <w:szCs w:val="18"/>
          <w:lang w:eastAsia="zh-CN"/>
        </w:rPr>
        <w:t>:</w:t>
      </w:r>
      <w:r w:rsidR="006E39AE" w:rsidRPr="00D35760">
        <w:rPr>
          <w:rFonts w:ascii="Calibri" w:eastAsia="Calibri" w:hAnsi="Calibri" w:cs="Calibri"/>
          <w:b/>
          <w:bCs/>
          <w:iCs/>
          <w:color w:val="auto"/>
          <w:kern w:val="0"/>
          <w:sz w:val="18"/>
          <w:szCs w:val="18"/>
          <w:lang w:eastAsia="en-US"/>
        </w:rPr>
        <w:t xml:space="preserve"> </w:t>
      </w:r>
      <w:r w:rsidR="00D35760" w:rsidRPr="00D35760">
        <w:rPr>
          <w:rFonts w:ascii="Calibri" w:eastAsia="Calibri" w:hAnsi="Calibri" w:cs="Calibri"/>
          <w:b/>
          <w:bCs/>
          <w:i/>
          <w:iCs/>
          <w:color w:val="auto"/>
          <w:kern w:val="0"/>
          <w:sz w:val="18"/>
          <w:szCs w:val="18"/>
          <w:lang w:eastAsia="en-US"/>
        </w:rPr>
        <w:t xml:space="preserve">in caso di operatori che occupano un numero di dipendenti pari o superiore 15 e non superiore a 50 </w:t>
      </w:r>
      <w:proofErr w:type="gramStart"/>
      <w:r w:rsidR="00D35760" w:rsidRPr="00D35760">
        <w:rPr>
          <w:rFonts w:ascii="Calibri" w:eastAsia="Calibri" w:hAnsi="Calibri" w:cs="Calibri"/>
          <w:b/>
          <w:bCs/>
          <w:i/>
          <w:iCs/>
          <w:color w:val="auto"/>
          <w:kern w:val="0"/>
          <w:sz w:val="18"/>
          <w:szCs w:val="18"/>
          <w:lang w:eastAsia="en-US"/>
        </w:rPr>
        <w:t>dipendenti</w:t>
      </w:r>
      <w:r w:rsidR="00D35760" w:rsidRPr="00D35760">
        <w:rPr>
          <w:rFonts w:ascii="Calibri" w:eastAsia="Calibri" w:hAnsi="Calibri" w:cs="Calibri"/>
          <w:color w:val="auto"/>
          <w:kern w:val="0"/>
          <w:sz w:val="18"/>
          <w:szCs w:val="18"/>
          <w:lang w:eastAsia="en-US"/>
        </w:rPr>
        <w:t xml:space="preserve"> </w:t>
      </w:r>
      <w:r w:rsidR="00CA2408">
        <w:rPr>
          <w:rFonts w:ascii="Calibri" w:eastAsia="Calibri" w:hAnsi="Calibri" w:cs="Calibri"/>
          <w:color w:val="auto"/>
          <w:kern w:val="0"/>
          <w:sz w:val="18"/>
          <w:szCs w:val="18"/>
          <w:lang w:eastAsia="en-US"/>
        </w:rPr>
        <w:t xml:space="preserve"> :</w:t>
      </w:r>
      <w:proofErr w:type="gramEnd"/>
      <w:r w:rsidR="00CA2408">
        <w:rPr>
          <w:rFonts w:ascii="Calibri" w:eastAsia="Calibri" w:hAnsi="Calibri" w:cs="Calibri"/>
          <w:color w:val="auto"/>
          <w:kern w:val="0"/>
          <w:sz w:val="18"/>
          <w:szCs w:val="18"/>
          <w:lang w:eastAsia="en-US"/>
        </w:rPr>
        <w:t xml:space="preserve"> </w:t>
      </w:r>
    </w:p>
    <w:p w14:paraId="1014998B" w14:textId="47352E76" w:rsidR="00D35760" w:rsidRPr="005B38A1" w:rsidRDefault="009A4311" w:rsidP="005B38A1">
      <w:pPr>
        <w:suppressAutoHyphens/>
        <w:ind w:left="567"/>
        <w:jc w:val="both"/>
        <w:rPr>
          <w:rFonts w:eastAsia="Calibri"/>
          <w:color w:val="auto"/>
          <w:kern w:val="0"/>
          <w:sz w:val="22"/>
          <w:szCs w:val="22"/>
          <w:lang w:eastAsia="en-US"/>
        </w:rPr>
      </w:pPr>
      <w:r w:rsidRPr="005B38A1">
        <w:rPr>
          <w:rFonts w:ascii="Calibri" w:eastAsia="Calibri" w:hAnsi="Calibri" w:cs="Calibri"/>
          <w:b/>
          <w:bCs/>
          <w:color w:val="auto"/>
          <w:kern w:val="0"/>
          <w:sz w:val="18"/>
          <w:szCs w:val="18"/>
          <w:lang w:eastAsia="en-US"/>
        </w:rPr>
        <w:t>DICHIARA</w:t>
      </w:r>
      <w:r w:rsidRPr="005B38A1">
        <w:rPr>
          <w:rFonts w:ascii="Calibri" w:eastAsia="Calibri" w:hAnsi="Calibri" w:cs="Calibri"/>
          <w:color w:val="auto"/>
          <w:kern w:val="0"/>
          <w:sz w:val="18"/>
          <w:szCs w:val="18"/>
          <w:lang w:eastAsia="en-US"/>
        </w:rPr>
        <w:t xml:space="preserve"> </w:t>
      </w:r>
      <w:r w:rsidR="00D35760" w:rsidRPr="005B38A1">
        <w:rPr>
          <w:rFonts w:ascii="Calibri" w:eastAsia="Calibri" w:hAnsi="Calibri" w:cs="Calibri"/>
          <w:color w:val="auto"/>
          <w:kern w:val="0"/>
          <w:sz w:val="18"/>
          <w:szCs w:val="18"/>
          <w:lang w:eastAsia="en-US"/>
        </w:rPr>
        <w:t xml:space="preserve">di impegnarsi entro 6 mesi </w:t>
      </w:r>
      <w:r w:rsidR="00D35760" w:rsidRPr="005B38A1">
        <w:rPr>
          <w:rFonts w:ascii="Calibri" w:eastAsia="Calibri" w:hAnsi="Calibri" w:cs="Calibri"/>
          <w:bCs/>
          <w:color w:val="auto"/>
          <w:kern w:val="0"/>
          <w:sz w:val="18"/>
          <w:szCs w:val="18"/>
          <w:lang w:eastAsia="en-US"/>
        </w:rPr>
        <w:t xml:space="preserve">dalla </w:t>
      </w:r>
      <w:r w:rsidR="00991A0F">
        <w:rPr>
          <w:rFonts w:ascii="Calibri" w:eastAsia="Calibri" w:hAnsi="Calibri" w:cs="Calibri"/>
          <w:bCs/>
          <w:color w:val="auto"/>
          <w:kern w:val="0"/>
          <w:sz w:val="18"/>
          <w:szCs w:val="18"/>
          <w:lang w:eastAsia="en-US"/>
        </w:rPr>
        <w:t xml:space="preserve">conclusione </w:t>
      </w:r>
      <w:r w:rsidR="00D35760" w:rsidRPr="005B38A1">
        <w:rPr>
          <w:rFonts w:ascii="Calibri" w:eastAsia="Calibri" w:hAnsi="Calibri" w:cs="Calibri"/>
          <w:bCs/>
          <w:color w:val="auto"/>
          <w:kern w:val="0"/>
          <w:sz w:val="18"/>
          <w:szCs w:val="18"/>
          <w:lang w:eastAsia="en-US"/>
        </w:rPr>
        <w:t>del contratto</w:t>
      </w:r>
      <w:r w:rsidR="00D35760" w:rsidRPr="005B38A1">
        <w:rPr>
          <w:rFonts w:ascii="Calibri" w:eastAsia="Calibri" w:hAnsi="Calibri" w:cs="Calibri"/>
          <w:color w:val="auto"/>
          <w:kern w:val="0"/>
          <w:sz w:val="18"/>
          <w:szCs w:val="18"/>
          <w:lang w:eastAsia="en-US"/>
        </w:rPr>
        <w:t xml:space="preserve"> (leggasi stipula) a consegnare alla Stazione appaltante, una relazione di genere sulla </w:t>
      </w:r>
      <w:r w:rsidR="00D35760" w:rsidRPr="005B38A1">
        <w:rPr>
          <w:rFonts w:asciiTheme="minorHAnsi" w:eastAsia="Calibri" w:hAnsiTheme="minorHAnsi" w:cstheme="minorHAnsi"/>
          <w:bCs/>
          <w:iCs/>
          <w:color w:val="auto"/>
          <w:kern w:val="0"/>
          <w:sz w:val="18"/>
          <w:szCs w:val="18"/>
          <w:lang w:eastAsia="en-US"/>
        </w:rPr>
        <w:t>situazione</w:t>
      </w:r>
      <w:r w:rsidR="00D35760" w:rsidRPr="005B38A1">
        <w:rPr>
          <w:rFonts w:ascii="Calibri" w:eastAsia="Calibri" w:hAnsi="Calibri" w:cs="Calibri"/>
          <w:color w:val="auto"/>
          <w:kern w:val="0"/>
          <w:sz w:val="18"/>
          <w:szCs w:val="18"/>
          <w:lang w:eastAsia="en-US"/>
        </w:rPr>
        <w:t xml:space="preserve"> del personale maschile e femminile in ognuna delle professioni ed in relazione allo stato di assunzioni, della formazione, della promozione professionale, dei livelli, dei passaggi di categoria o di qualifica, di altri fenomeni di mobilità, </w:t>
      </w:r>
      <w:r w:rsidR="00D35760" w:rsidRPr="005B38A1">
        <w:rPr>
          <w:rFonts w:asciiTheme="minorHAnsi" w:eastAsia="Calibri" w:hAnsiTheme="minorHAnsi" w:cstheme="minorHAnsi"/>
          <w:color w:val="auto"/>
          <w:kern w:val="0"/>
          <w:sz w:val="18"/>
          <w:szCs w:val="18"/>
          <w:lang w:eastAsia="en-US"/>
        </w:rPr>
        <w:t>dell'intervento</w:t>
      </w:r>
      <w:r w:rsidR="00D35760" w:rsidRPr="005B38A1">
        <w:rPr>
          <w:rFonts w:ascii="Calibri" w:eastAsia="Calibri" w:hAnsi="Calibri" w:cs="Calibri"/>
          <w:color w:val="auto"/>
          <w:kern w:val="0"/>
          <w:sz w:val="18"/>
          <w:szCs w:val="18"/>
          <w:lang w:eastAsia="en-US"/>
        </w:rPr>
        <w:t xml:space="preserve"> della Cassa integrazione guadagni, dei licenziamenti, dei prepensionamenti e pensionamenti, della retribuzione effettivamente corrisposta, da trasmettere altresì alle rappresentanze sindacali aziendali, alla consigliera e al consigliere regionale di parità. La relazione di cui sopra, deve essere corredata dall’attestazione dell’avvenuta trasmissione della stessa alle rappresentanze sindacali aziendali e alla consigliera e al consigliere regionale di parità</w:t>
      </w:r>
      <w:r w:rsidR="00D35760" w:rsidRPr="005B38A1">
        <w:rPr>
          <w:rFonts w:eastAsia="Calibri"/>
          <w:color w:val="auto"/>
          <w:kern w:val="0"/>
          <w:sz w:val="22"/>
          <w:szCs w:val="22"/>
          <w:lang w:eastAsia="en-US"/>
        </w:rPr>
        <w:t xml:space="preserve"> </w:t>
      </w:r>
    </w:p>
    <w:p w14:paraId="19B67085" w14:textId="26570418" w:rsidR="00122AE5" w:rsidRDefault="00783135" w:rsidP="00943450">
      <w:pPr>
        <w:suppressAutoHyphens/>
        <w:ind w:left="568" w:hanging="284"/>
        <w:jc w:val="both"/>
        <w:rPr>
          <w:rFonts w:asciiTheme="minorHAnsi" w:eastAsia="Calibri" w:hAnsiTheme="minorHAnsi" w:cstheme="minorHAnsi"/>
          <w:b/>
          <w:bCs/>
          <w:i/>
          <w:iCs/>
          <w:color w:val="auto"/>
          <w:kern w:val="0"/>
          <w:sz w:val="18"/>
          <w:szCs w:val="18"/>
          <w:lang w:eastAsia="en-US"/>
        </w:rPr>
      </w:pPr>
      <w:sdt>
        <w:sdtPr>
          <w:rPr>
            <w:rFonts w:eastAsia="Calibri"/>
            <w:b/>
            <w:bCs/>
            <w:color w:val="auto"/>
            <w:kern w:val="0"/>
            <w:sz w:val="22"/>
            <w:szCs w:val="22"/>
            <w:lang w:eastAsia="en-US"/>
          </w:rPr>
          <w:id w:val="356934099"/>
          <w14:checkbox>
            <w14:checked w14:val="0"/>
            <w14:checkedState w14:val="2612" w14:font="MS Gothic"/>
            <w14:uncheckedState w14:val="2610" w14:font="MS Gothic"/>
          </w14:checkbox>
        </w:sdtPr>
        <w:sdtEndPr/>
        <w:sdtContent>
          <w:r w:rsidR="00D35760">
            <w:rPr>
              <w:rFonts w:ascii="MS Gothic" w:eastAsia="MS Gothic" w:hAnsi="MS Gothic" w:hint="eastAsia"/>
              <w:b/>
              <w:bCs/>
              <w:color w:val="auto"/>
              <w:kern w:val="0"/>
              <w:sz w:val="22"/>
              <w:szCs w:val="22"/>
              <w:lang w:eastAsia="en-US"/>
            </w:rPr>
            <w:t>☐</w:t>
          </w:r>
        </w:sdtContent>
      </w:sdt>
      <w:r w:rsidR="00D35760" w:rsidRPr="0000676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comma 3, dell’allegato II.3 al </w:t>
      </w:r>
      <w:proofErr w:type="gramStart"/>
      <w:r w:rsidR="006E39AE" w:rsidRPr="006E39AE">
        <w:rPr>
          <w:rFonts w:asciiTheme="minorHAnsi" w:hAnsiTheme="minorHAnsi" w:cstheme="minorHAnsi"/>
          <w:sz w:val="18"/>
          <w:szCs w:val="18"/>
          <w:lang w:eastAsia="zh-CN"/>
        </w:rPr>
        <w:t>Codice</w:t>
      </w:r>
      <w:r w:rsidR="006E39AE">
        <w:rPr>
          <w:rFonts w:asciiTheme="minorHAnsi" w:hAnsiTheme="minorHAnsi" w:cstheme="minorHAnsi"/>
          <w:sz w:val="18"/>
          <w:szCs w:val="18"/>
          <w:lang w:eastAsia="zh-CN"/>
        </w:rPr>
        <w:t xml:space="preserve">: </w:t>
      </w:r>
      <w:r w:rsidR="006E39AE" w:rsidRPr="006E39AE">
        <w:rPr>
          <w:rFonts w:asciiTheme="minorHAnsi" w:eastAsia="Calibri" w:hAnsiTheme="minorHAnsi" w:cstheme="minorHAnsi"/>
          <w:b/>
          <w:bCs/>
          <w:iCs/>
          <w:color w:val="auto"/>
          <w:kern w:val="0"/>
          <w:sz w:val="18"/>
          <w:szCs w:val="18"/>
          <w:lang w:eastAsia="en-US"/>
        </w:rPr>
        <w:t xml:space="preserve"> </w:t>
      </w:r>
      <w:r w:rsidR="00D35760" w:rsidRPr="0021504C">
        <w:rPr>
          <w:rFonts w:asciiTheme="minorHAnsi" w:eastAsia="Calibri" w:hAnsiTheme="minorHAnsi" w:cstheme="minorHAnsi"/>
          <w:b/>
          <w:bCs/>
          <w:i/>
          <w:iCs/>
          <w:color w:val="auto"/>
          <w:kern w:val="0"/>
          <w:sz w:val="18"/>
          <w:szCs w:val="18"/>
          <w:lang w:eastAsia="en-US"/>
        </w:rPr>
        <w:t>in</w:t>
      </w:r>
      <w:proofErr w:type="gramEnd"/>
      <w:r w:rsidR="00D35760" w:rsidRPr="0021504C">
        <w:rPr>
          <w:rFonts w:asciiTheme="minorHAnsi" w:eastAsia="Calibri" w:hAnsiTheme="minorHAnsi" w:cstheme="minorHAnsi"/>
          <w:b/>
          <w:bCs/>
          <w:i/>
          <w:iCs/>
          <w:color w:val="auto"/>
          <w:kern w:val="0"/>
          <w:sz w:val="18"/>
          <w:szCs w:val="18"/>
          <w:lang w:eastAsia="en-US"/>
        </w:rPr>
        <w:t xml:space="preserve"> caso di operatori che occupano un numero di dipendenti pari o superiore </w:t>
      </w:r>
      <w:proofErr w:type="gramStart"/>
      <w:r w:rsidR="00D35760" w:rsidRPr="0021504C">
        <w:rPr>
          <w:rFonts w:asciiTheme="minorHAnsi" w:eastAsia="Calibri" w:hAnsiTheme="minorHAnsi" w:cstheme="minorHAnsi"/>
          <w:b/>
          <w:bCs/>
          <w:i/>
          <w:iCs/>
          <w:color w:val="auto"/>
          <w:kern w:val="0"/>
          <w:sz w:val="18"/>
          <w:szCs w:val="18"/>
          <w:lang w:eastAsia="en-US"/>
        </w:rPr>
        <w:t>15</w:t>
      </w:r>
      <w:r w:rsidR="009A4311">
        <w:rPr>
          <w:rFonts w:asciiTheme="minorHAnsi" w:eastAsia="Calibri" w:hAnsiTheme="minorHAnsi" w:cstheme="minorHAnsi"/>
          <w:b/>
          <w:bCs/>
          <w:i/>
          <w:iCs/>
          <w:color w:val="auto"/>
          <w:kern w:val="0"/>
          <w:sz w:val="18"/>
          <w:szCs w:val="18"/>
          <w:lang w:eastAsia="en-US"/>
        </w:rPr>
        <w:t xml:space="preserve"> :</w:t>
      </w:r>
      <w:proofErr w:type="gramEnd"/>
      <w:r w:rsidR="009A4311">
        <w:rPr>
          <w:rFonts w:asciiTheme="minorHAnsi" w:eastAsia="Calibri" w:hAnsiTheme="minorHAnsi" w:cstheme="minorHAnsi"/>
          <w:b/>
          <w:bCs/>
          <w:i/>
          <w:iCs/>
          <w:color w:val="auto"/>
          <w:kern w:val="0"/>
          <w:sz w:val="18"/>
          <w:szCs w:val="18"/>
          <w:lang w:eastAsia="en-US"/>
        </w:rPr>
        <w:t xml:space="preserve"> </w:t>
      </w:r>
      <w:r w:rsidR="00D35760" w:rsidRPr="0021504C">
        <w:rPr>
          <w:rFonts w:asciiTheme="minorHAnsi" w:eastAsia="Calibri" w:hAnsiTheme="minorHAnsi" w:cstheme="minorHAnsi"/>
          <w:b/>
          <w:bCs/>
          <w:i/>
          <w:iCs/>
          <w:color w:val="auto"/>
          <w:kern w:val="0"/>
          <w:sz w:val="18"/>
          <w:szCs w:val="18"/>
          <w:lang w:eastAsia="en-US"/>
        </w:rPr>
        <w:t xml:space="preserve"> </w:t>
      </w:r>
    </w:p>
    <w:p w14:paraId="200B0A25" w14:textId="3F122FAD" w:rsidR="00D35760" w:rsidRPr="00991A0F" w:rsidRDefault="009A4311" w:rsidP="005B38A1">
      <w:pPr>
        <w:suppressAutoHyphens/>
        <w:ind w:left="567"/>
        <w:jc w:val="both"/>
        <w:rPr>
          <w:rFonts w:asciiTheme="minorHAnsi" w:eastAsia="Calibri" w:hAnsiTheme="minorHAnsi" w:cstheme="minorHAnsi"/>
          <w:color w:val="auto"/>
          <w:kern w:val="0"/>
          <w:sz w:val="18"/>
          <w:szCs w:val="18"/>
          <w:lang w:eastAsia="en-US"/>
        </w:rPr>
      </w:pPr>
      <w:r w:rsidRPr="00991A0F">
        <w:rPr>
          <w:rFonts w:asciiTheme="minorHAnsi" w:eastAsia="Calibri" w:hAnsiTheme="minorHAnsi" w:cstheme="minorHAnsi"/>
          <w:b/>
          <w:bCs/>
          <w:color w:val="auto"/>
          <w:kern w:val="0"/>
          <w:sz w:val="18"/>
          <w:szCs w:val="18"/>
          <w:lang w:eastAsia="en-US"/>
        </w:rPr>
        <w:t>DICHIARA</w:t>
      </w:r>
      <w:r w:rsidRPr="00991A0F">
        <w:rPr>
          <w:rFonts w:asciiTheme="minorHAnsi" w:eastAsia="Calibri" w:hAnsiTheme="minorHAnsi" w:cstheme="minorHAnsi"/>
          <w:b/>
          <w:bCs/>
          <w:i/>
          <w:iCs/>
          <w:color w:val="auto"/>
          <w:kern w:val="0"/>
          <w:sz w:val="18"/>
          <w:szCs w:val="18"/>
          <w:u w:val="single"/>
          <w:lang w:eastAsia="en-US"/>
        </w:rPr>
        <w:t xml:space="preserve"> </w:t>
      </w:r>
      <w:r w:rsidR="00D35760" w:rsidRPr="00991A0F">
        <w:rPr>
          <w:rFonts w:asciiTheme="minorHAnsi" w:eastAsia="Calibri" w:hAnsiTheme="minorHAnsi" w:cstheme="minorHAnsi"/>
          <w:color w:val="auto"/>
          <w:kern w:val="0"/>
          <w:sz w:val="18"/>
          <w:szCs w:val="18"/>
          <w:lang w:eastAsia="en-US"/>
        </w:rPr>
        <w:t xml:space="preserve">di impegnarsi entro 6 mesi </w:t>
      </w:r>
      <w:r w:rsidR="00D35760" w:rsidRPr="00991A0F">
        <w:rPr>
          <w:rFonts w:asciiTheme="minorHAnsi" w:eastAsia="Calibri" w:hAnsiTheme="minorHAnsi" w:cstheme="minorHAnsi"/>
          <w:bCs/>
          <w:color w:val="auto"/>
          <w:kern w:val="0"/>
          <w:sz w:val="18"/>
          <w:szCs w:val="18"/>
          <w:lang w:eastAsia="en-US"/>
        </w:rPr>
        <w:t xml:space="preserve">dalla </w:t>
      </w:r>
      <w:r w:rsidR="00991A0F">
        <w:rPr>
          <w:rFonts w:asciiTheme="minorHAnsi" w:eastAsia="Calibri" w:hAnsiTheme="minorHAnsi" w:cstheme="minorHAnsi"/>
          <w:bCs/>
          <w:color w:val="auto"/>
          <w:kern w:val="0"/>
          <w:sz w:val="18"/>
          <w:szCs w:val="18"/>
          <w:lang w:eastAsia="en-US"/>
        </w:rPr>
        <w:t xml:space="preserve">conclusione </w:t>
      </w:r>
      <w:r w:rsidR="00D35760" w:rsidRPr="00991A0F">
        <w:rPr>
          <w:rFonts w:asciiTheme="minorHAnsi" w:eastAsia="Calibri" w:hAnsiTheme="minorHAnsi" w:cstheme="minorHAnsi"/>
          <w:bCs/>
          <w:color w:val="auto"/>
          <w:kern w:val="0"/>
          <w:sz w:val="18"/>
          <w:szCs w:val="18"/>
          <w:lang w:eastAsia="en-US"/>
        </w:rPr>
        <w:t>del contratto</w:t>
      </w:r>
      <w:r w:rsidR="00D35760" w:rsidRPr="00991A0F">
        <w:rPr>
          <w:rFonts w:asciiTheme="minorHAnsi" w:eastAsia="Calibri" w:hAnsiTheme="minorHAnsi" w:cstheme="minorHAnsi"/>
          <w:color w:val="auto"/>
          <w:kern w:val="0"/>
          <w:sz w:val="18"/>
          <w:szCs w:val="18"/>
          <w:lang w:eastAsia="en-US"/>
        </w:rPr>
        <w:t xml:space="preserve"> (leggasi stipula), </w:t>
      </w:r>
      <w:r w:rsidR="00991A0F" w:rsidRPr="00991A0F">
        <w:rPr>
          <w:rFonts w:asciiTheme="minorHAnsi" w:eastAsia="Calibri" w:hAnsiTheme="minorHAnsi" w:cstheme="minorHAnsi"/>
          <w:color w:val="auto"/>
          <w:kern w:val="0"/>
          <w:sz w:val="18"/>
          <w:szCs w:val="18"/>
          <w:lang w:eastAsia="en-US"/>
        </w:rPr>
        <w:t>a consegnare alla stazione appaltante, la certificazione di cui all’art. 17 della legge 12 marzo 1999, n. 68 e una relazione relativa all’assolvimento degli obblighi di cui alla medesima legge e alle eventuali sanzioni e provvedimenti disposti a loro carico nel triennio antecedente la data di scadenza di presentazione delle offerte. La relazione di cui sopra è trasmessa alle rappresentanze sindacali aziendali</w:t>
      </w:r>
    </w:p>
    <w:p w14:paraId="2B33782E" w14:textId="77777777" w:rsidR="00943450" w:rsidRDefault="00943450" w:rsidP="005B38A1">
      <w:pPr>
        <w:pStyle w:val="Paragrafoelenco"/>
        <w:suppressAutoHyphens/>
        <w:jc w:val="both"/>
        <w:rPr>
          <w:rFonts w:eastAsia="Calibri"/>
          <w:color w:val="auto"/>
          <w:kern w:val="0"/>
          <w:sz w:val="22"/>
          <w:szCs w:val="22"/>
          <w:lang w:eastAsia="en-US"/>
        </w:rPr>
      </w:pPr>
    </w:p>
    <w:p w14:paraId="5ECE33D4" w14:textId="77777777" w:rsidR="006E39AE" w:rsidRDefault="00783135" w:rsidP="002B692C">
      <w:pPr>
        <w:suppressAutoHyphens/>
        <w:spacing w:after="60"/>
        <w:ind w:left="568" w:hanging="284"/>
        <w:jc w:val="both"/>
        <w:rPr>
          <w:rFonts w:asciiTheme="minorHAnsi" w:eastAsia="Calibri" w:hAnsiTheme="minorHAnsi" w:cstheme="minorHAnsi"/>
          <w:b/>
          <w:bCs/>
          <w:color w:val="auto"/>
          <w:kern w:val="0"/>
          <w:sz w:val="18"/>
          <w:szCs w:val="18"/>
          <w:lang w:eastAsia="en-US"/>
        </w:rPr>
      </w:pPr>
      <w:sdt>
        <w:sdtPr>
          <w:rPr>
            <w:rFonts w:eastAsia="Calibri"/>
            <w:b/>
            <w:bCs/>
            <w:color w:val="auto"/>
            <w:kern w:val="0"/>
            <w:sz w:val="22"/>
            <w:szCs w:val="22"/>
            <w:lang w:eastAsia="en-US"/>
          </w:rPr>
          <w:id w:val="846592193"/>
          <w14:checkbox>
            <w14:checked w14:val="0"/>
            <w14:checkedState w14:val="2612" w14:font="MS Gothic"/>
            <w14:uncheckedState w14:val="2610" w14:font="MS Gothic"/>
          </w14:checkbox>
        </w:sdtPr>
        <w:sdtEndPr/>
        <w:sdtContent>
          <w:r w:rsidR="009A4311">
            <w:rPr>
              <w:rFonts w:ascii="MS Gothic" w:eastAsia="MS Gothic" w:hAnsi="MS Gothic" w:hint="eastAsia"/>
              <w:b/>
              <w:bCs/>
              <w:color w:val="auto"/>
              <w:kern w:val="0"/>
              <w:sz w:val="22"/>
              <w:szCs w:val="22"/>
              <w:lang w:eastAsia="en-US"/>
            </w:rPr>
            <w:t>☐</w:t>
          </w:r>
        </w:sdtContent>
      </w:sdt>
      <w:r w:rsidR="009A4311" w:rsidRPr="00CE3FC0">
        <w:rPr>
          <w:rFonts w:eastAsia="Calibri"/>
          <w:b/>
          <w:bCs/>
          <w:color w:val="auto"/>
          <w:kern w:val="0"/>
          <w:sz w:val="22"/>
          <w:szCs w:val="22"/>
          <w:lang w:eastAsia="en-US"/>
        </w:rPr>
        <w:tab/>
      </w:r>
      <w:r w:rsidR="006E39AE" w:rsidRPr="006E39AE">
        <w:rPr>
          <w:rFonts w:asciiTheme="minorHAnsi" w:hAnsiTheme="minorHAnsi" w:cstheme="minorHAnsi"/>
          <w:sz w:val="18"/>
          <w:szCs w:val="18"/>
          <w:lang w:eastAsia="zh-CN"/>
        </w:rPr>
        <w:t xml:space="preserve">Ai sensi dell’art. 1, commi 4 e 7, dell’allegato II.3 al </w:t>
      </w:r>
      <w:proofErr w:type="gramStart"/>
      <w:r w:rsidR="006E39AE" w:rsidRPr="006E39AE">
        <w:rPr>
          <w:rFonts w:asciiTheme="minorHAnsi" w:hAnsiTheme="minorHAnsi" w:cstheme="minorHAnsi"/>
          <w:sz w:val="18"/>
          <w:szCs w:val="18"/>
          <w:lang w:eastAsia="zh-CN"/>
        </w:rPr>
        <w:t>Codice</w:t>
      </w:r>
      <w:r w:rsidR="006E39AE" w:rsidRPr="009E37C5">
        <w:rPr>
          <w:rFonts w:asciiTheme="minorHAnsi" w:eastAsia="Calibri" w:hAnsiTheme="minorHAnsi" w:cstheme="minorHAnsi"/>
          <w:b/>
          <w:bCs/>
          <w:color w:val="auto"/>
          <w:kern w:val="0"/>
          <w:sz w:val="18"/>
          <w:szCs w:val="18"/>
          <w:lang w:eastAsia="en-US"/>
        </w:rPr>
        <w:t xml:space="preserve"> </w:t>
      </w:r>
      <w:r w:rsidR="006E39AE">
        <w:rPr>
          <w:rFonts w:asciiTheme="minorHAnsi" w:eastAsia="Calibri" w:hAnsiTheme="minorHAnsi" w:cstheme="minorHAnsi"/>
          <w:b/>
          <w:bCs/>
          <w:color w:val="auto"/>
          <w:kern w:val="0"/>
          <w:sz w:val="18"/>
          <w:szCs w:val="18"/>
          <w:lang w:eastAsia="en-US"/>
        </w:rPr>
        <w:t>:</w:t>
      </w:r>
      <w:proofErr w:type="gramEnd"/>
      <w:r w:rsidR="006E39AE">
        <w:rPr>
          <w:rFonts w:asciiTheme="minorHAnsi" w:eastAsia="Calibri" w:hAnsiTheme="minorHAnsi" w:cstheme="minorHAnsi"/>
          <w:b/>
          <w:bCs/>
          <w:color w:val="auto"/>
          <w:kern w:val="0"/>
          <w:sz w:val="18"/>
          <w:szCs w:val="18"/>
          <w:lang w:eastAsia="en-US"/>
        </w:rPr>
        <w:t xml:space="preserve"> </w:t>
      </w:r>
    </w:p>
    <w:p w14:paraId="39F62EB3" w14:textId="704694FA" w:rsidR="009A4311" w:rsidRDefault="009A4311" w:rsidP="006E39AE">
      <w:pPr>
        <w:suppressAutoHyphens/>
        <w:spacing w:after="60"/>
        <w:ind w:left="568" w:hanging="1"/>
        <w:jc w:val="both"/>
        <w:rPr>
          <w:rFonts w:ascii="Calibri" w:eastAsia="Calibri" w:hAnsi="Calibri" w:cs="Calibri"/>
          <w:color w:val="auto"/>
          <w:kern w:val="0"/>
          <w:sz w:val="18"/>
          <w:szCs w:val="18"/>
          <w:lang w:eastAsia="en-US"/>
        </w:rPr>
      </w:pPr>
      <w:r w:rsidRPr="009E37C5">
        <w:rPr>
          <w:rFonts w:asciiTheme="minorHAnsi" w:eastAsia="Calibri" w:hAnsiTheme="minorHAnsi" w:cstheme="minorHAnsi"/>
          <w:b/>
          <w:bCs/>
          <w:color w:val="auto"/>
          <w:kern w:val="0"/>
          <w:sz w:val="18"/>
          <w:szCs w:val="18"/>
          <w:lang w:eastAsia="en-US"/>
        </w:rPr>
        <w:t>DICHIARA</w:t>
      </w:r>
      <w:r w:rsidRPr="009E37C5">
        <w:rPr>
          <w:rFonts w:asciiTheme="minorHAnsi" w:eastAsia="Calibri" w:hAnsiTheme="minorHAnsi" w:cstheme="minorHAnsi"/>
          <w:b/>
          <w:bCs/>
          <w:color w:val="auto"/>
          <w:kern w:val="0"/>
          <w:sz w:val="18"/>
          <w:szCs w:val="18"/>
          <w:u w:val="single"/>
          <w:lang w:eastAsia="en-US"/>
        </w:rPr>
        <w:t xml:space="preserve"> </w:t>
      </w:r>
      <w:r w:rsidRPr="009E37C5">
        <w:rPr>
          <w:rFonts w:asciiTheme="minorHAnsi" w:eastAsia="Calibri" w:hAnsiTheme="minorHAnsi" w:cstheme="minorHAnsi"/>
          <w:color w:val="auto"/>
          <w:kern w:val="0"/>
          <w:sz w:val="18"/>
          <w:szCs w:val="18"/>
          <w:lang w:eastAsia="en-US"/>
        </w:rPr>
        <w:t xml:space="preserve">di </w:t>
      </w:r>
      <w:proofErr w:type="gramStart"/>
      <w:r w:rsidRPr="009E37C5">
        <w:rPr>
          <w:rFonts w:asciiTheme="minorHAnsi" w:eastAsia="Calibri" w:hAnsiTheme="minorHAnsi" w:cstheme="minorHAnsi"/>
          <w:color w:val="auto"/>
          <w:kern w:val="0"/>
          <w:sz w:val="18"/>
          <w:szCs w:val="18"/>
          <w:lang w:eastAsia="en-US"/>
        </w:rPr>
        <w:t>impegnarsi  in</w:t>
      </w:r>
      <w:proofErr w:type="gramEnd"/>
      <w:r w:rsidRPr="009E37C5">
        <w:rPr>
          <w:rFonts w:asciiTheme="minorHAnsi" w:eastAsia="Calibri" w:hAnsiTheme="minorHAnsi" w:cstheme="minorHAnsi"/>
          <w:color w:val="auto"/>
          <w:kern w:val="0"/>
          <w:sz w:val="18"/>
          <w:szCs w:val="18"/>
          <w:lang w:eastAsia="en-US"/>
        </w:rPr>
        <w:t xml:space="preserve"> caso di aggiudicazione a destinare una quota pari almeno al 30% (trenta percento), delle assunzioni eventualmente necessarie per l’esecuzione del contratto o per la realizzazione di attività ad esso connesse o strumentali, all’occupazione giovanile e del 5% (cinque percento) all’occupazione femminile</w:t>
      </w:r>
    </w:p>
    <w:p w14:paraId="2035939D" w14:textId="5384D803" w:rsidR="009A4311" w:rsidRDefault="009A4311" w:rsidP="002B692C">
      <w:pPr>
        <w:suppressAutoHyphens/>
        <w:spacing w:after="60"/>
        <w:ind w:left="567"/>
        <w:jc w:val="both"/>
        <w:rPr>
          <w:rFonts w:asciiTheme="minorHAnsi" w:eastAsia="Calibri" w:hAnsiTheme="minorHAnsi" w:cstheme="minorHAnsi"/>
          <w:i/>
          <w:iCs/>
          <w:color w:val="auto"/>
          <w:kern w:val="0"/>
          <w:sz w:val="16"/>
          <w:szCs w:val="16"/>
          <w:lang w:eastAsia="en-US"/>
        </w:rPr>
      </w:pPr>
      <w:r>
        <w:rPr>
          <w:rFonts w:asciiTheme="minorHAnsi" w:eastAsia="Calibri" w:hAnsiTheme="minorHAnsi" w:cstheme="minorHAnsi"/>
          <w:i/>
          <w:iCs/>
          <w:color w:val="auto"/>
          <w:kern w:val="0"/>
          <w:sz w:val="16"/>
          <w:szCs w:val="16"/>
          <w:lang w:eastAsia="en-US"/>
        </w:rPr>
        <w:t xml:space="preserve">N.B. </w:t>
      </w:r>
      <w:r w:rsidRPr="009A4311">
        <w:rPr>
          <w:rFonts w:asciiTheme="minorHAnsi" w:eastAsia="Calibri" w:hAnsiTheme="minorHAnsi" w:cstheme="minorHAnsi"/>
          <w:i/>
          <w:iCs/>
          <w:color w:val="auto"/>
          <w:kern w:val="0"/>
          <w:sz w:val="16"/>
          <w:szCs w:val="16"/>
          <w:lang w:eastAsia="en-US"/>
        </w:rPr>
        <w:t xml:space="preserve">L’impegno riferito alla quota di occupazione giovanile e femminile </w:t>
      </w:r>
      <w:bookmarkStart w:id="24" w:name="_Hlk202353047"/>
      <w:r w:rsidRPr="009A4311">
        <w:rPr>
          <w:rFonts w:asciiTheme="minorHAnsi" w:eastAsia="Calibri" w:hAnsiTheme="minorHAnsi" w:cstheme="minorHAnsi"/>
          <w:i/>
          <w:iCs/>
          <w:color w:val="auto"/>
          <w:kern w:val="0"/>
          <w:sz w:val="16"/>
          <w:szCs w:val="16"/>
          <w:lang w:eastAsia="en-US"/>
        </w:rPr>
        <w:t>implicherà la doverosità di assunzione (di giovani e donne rispettivamente nelle percentuali richieste), solo ed esclusivamente qualora l’Aggiudicatario, in corso di esecuzione, si trovasse nella necessità di integrare il proprio organico per lo svolgimento delle specifiche prestazioni oggetto del considerato appalto. Diversamente l’impegno di assunzione dichiarato non comporterà alcun vincolo per l’appaltatore</w:t>
      </w:r>
      <w:bookmarkEnd w:id="24"/>
    </w:p>
    <w:p w14:paraId="1E5C536D" w14:textId="77777777" w:rsidR="005A290F" w:rsidRDefault="005A290F" w:rsidP="00B22EBF">
      <w:pPr>
        <w:suppressAutoHyphens/>
        <w:spacing w:before="60" w:after="60"/>
        <w:ind w:left="567" w:hanging="283"/>
        <w:jc w:val="both"/>
        <w:rPr>
          <w:rFonts w:asciiTheme="minorHAnsi" w:eastAsia="Calibri" w:hAnsiTheme="minorHAnsi" w:cstheme="minorHAnsi"/>
          <w:color w:val="auto"/>
          <w:kern w:val="0"/>
          <w:sz w:val="18"/>
          <w:szCs w:val="18"/>
          <w:lang w:eastAsia="en-US"/>
        </w:rPr>
      </w:pPr>
    </w:p>
    <w:p w14:paraId="27CDE40D" w14:textId="35B9D4D5" w:rsidR="00520AEC" w:rsidRPr="00373489" w:rsidRDefault="00520AEC" w:rsidP="00AA184D">
      <w:pPr>
        <w:pStyle w:val="Paragrafoelenco"/>
        <w:numPr>
          <w:ilvl w:val="0"/>
          <w:numId w:val="2"/>
        </w:numPr>
        <w:pBdr>
          <w:top w:val="single" w:sz="4" w:space="1" w:color="auto"/>
          <w:left w:val="single" w:sz="4" w:space="4" w:color="auto"/>
          <w:bottom w:val="single" w:sz="4" w:space="1" w:color="auto"/>
          <w:right w:val="single" w:sz="4" w:space="4" w:color="auto"/>
        </w:pBdr>
        <w:ind w:left="426" w:hanging="426"/>
        <w:jc w:val="both"/>
        <w:rPr>
          <w:rFonts w:ascii="Calibri" w:hAnsi="Calibri" w:cs="Calibri"/>
          <w:b/>
          <w:bCs/>
          <w:iCs/>
          <w:caps/>
          <w:color w:val="0F243E" w:themeColor="text2" w:themeShade="80"/>
          <w:spacing w:val="-4"/>
          <w:kern w:val="0"/>
          <w:sz w:val="18"/>
          <w:szCs w:val="18"/>
        </w:rPr>
      </w:pPr>
      <w:proofErr w:type="gramStart"/>
      <w:r w:rsidRPr="00373489">
        <w:rPr>
          <w:rFonts w:ascii="Calibri" w:hAnsi="Calibri" w:cs="Calibri"/>
          <w:b/>
          <w:caps/>
          <w:color w:val="0F243E" w:themeColor="text2" w:themeShade="80"/>
          <w:kern w:val="2"/>
          <w:sz w:val="18"/>
          <w:szCs w:val="18"/>
        </w:rPr>
        <w:t>dichiarazioni  relative</w:t>
      </w:r>
      <w:proofErr w:type="gramEnd"/>
      <w:r w:rsidRPr="00373489">
        <w:rPr>
          <w:rFonts w:ascii="Calibri" w:hAnsi="Calibri" w:cs="Calibri"/>
          <w:b/>
          <w:caps/>
          <w:color w:val="0F243E" w:themeColor="text2" w:themeShade="80"/>
          <w:kern w:val="2"/>
          <w:sz w:val="18"/>
          <w:szCs w:val="18"/>
        </w:rPr>
        <w:t xml:space="preserve"> alla garanzia provvisoria</w:t>
      </w:r>
      <w:r w:rsidR="00F40BBA" w:rsidRPr="00373489">
        <w:rPr>
          <w:rFonts w:ascii="Calibri" w:hAnsi="Calibri" w:cs="Calibri"/>
          <w:b/>
          <w:caps/>
          <w:color w:val="0F243E" w:themeColor="text2" w:themeShade="80"/>
          <w:kern w:val="2"/>
          <w:sz w:val="18"/>
          <w:szCs w:val="18"/>
        </w:rPr>
        <w:t xml:space="preserve"> – contributo anac – imposta bollo</w:t>
      </w:r>
    </w:p>
    <w:p w14:paraId="20B283CB" w14:textId="77777777" w:rsidR="00520AEC" w:rsidRDefault="00520AEC" w:rsidP="00520AEC">
      <w:pPr>
        <w:ind w:left="426" w:hanging="142"/>
        <w:contextualSpacing/>
        <w:jc w:val="both"/>
        <w:rPr>
          <w:rFonts w:ascii="Calibri" w:hAnsi="Calibri" w:cs="Calibri"/>
          <w:b/>
          <w:bCs/>
          <w:color w:val="auto"/>
          <w:spacing w:val="-4"/>
          <w:kern w:val="0"/>
          <w:sz w:val="18"/>
          <w:szCs w:val="18"/>
        </w:rPr>
      </w:pPr>
    </w:p>
    <w:p w14:paraId="7B76B7A4" w14:textId="3308864D" w:rsidR="00520AEC" w:rsidRPr="00330569" w:rsidRDefault="001A2F94" w:rsidP="00FD299E">
      <w:pPr>
        <w:contextualSpacing/>
        <w:jc w:val="both"/>
        <w:rPr>
          <w:rFonts w:ascii="Calibri" w:hAnsi="Calibri" w:cs="Calibri"/>
          <w:iCs/>
          <w:color w:val="auto"/>
          <w:spacing w:val="-4"/>
          <w:kern w:val="0"/>
          <w:sz w:val="18"/>
          <w:szCs w:val="18"/>
        </w:rPr>
      </w:pPr>
      <w:r>
        <w:rPr>
          <w:rFonts w:ascii="Calibri" w:hAnsi="Calibri" w:cs="Calibri"/>
          <w:b/>
          <w:bCs/>
          <w:iCs/>
          <w:color w:val="auto"/>
          <w:spacing w:val="-4"/>
          <w:kern w:val="0"/>
          <w:sz w:val="18"/>
          <w:szCs w:val="18"/>
        </w:rPr>
        <w:t xml:space="preserve">Da </w:t>
      </w:r>
      <w:proofErr w:type="gramStart"/>
      <w:r w:rsidR="00520AEC" w:rsidRPr="003C4F0C">
        <w:rPr>
          <w:rFonts w:ascii="Calibri" w:hAnsi="Calibri" w:cs="Calibri"/>
          <w:b/>
          <w:bCs/>
          <w:iCs/>
          <w:color w:val="auto"/>
          <w:spacing w:val="-4"/>
          <w:kern w:val="0"/>
          <w:sz w:val="18"/>
          <w:szCs w:val="18"/>
        </w:rPr>
        <w:t>compilare</w:t>
      </w:r>
      <w:r w:rsidR="00520AEC" w:rsidRPr="002F078F">
        <w:rPr>
          <w:rFonts w:ascii="Calibri" w:hAnsi="Calibri" w:cs="Calibri"/>
          <w:iCs/>
          <w:color w:val="auto"/>
          <w:spacing w:val="-4"/>
          <w:kern w:val="0"/>
          <w:sz w:val="18"/>
          <w:szCs w:val="18"/>
        </w:rPr>
        <w:t xml:space="preserve"> :</w:t>
      </w:r>
      <w:proofErr w:type="gramEnd"/>
      <w:r w:rsidR="00520AEC" w:rsidRPr="00330569">
        <w:rPr>
          <w:rFonts w:ascii="Calibri" w:hAnsi="Calibri" w:cs="Calibri"/>
          <w:iCs/>
          <w:color w:val="auto"/>
          <w:spacing w:val="-4"/>
          <w:kern w:val="0"/>
          <w:sz w:val="18"/>
          <w:szCs w:val="18"/>
        </w:rPr>
        <w:t xml:space="preserve"> dall’operatore </w:t>
      </w:r>
      <w:r w:rsidR="00F40BBA">
        <w:rPr>
          <w:rFonts w:ascii="Calibri" w:hAnsi="Calibri" w:cs="Calibri"/>
          <w:iCs/>
          <w:color w:val="auto"/>
          <w:spacing w:val="-4"/>
          <w:kern w:val="0"/>
          <w:sz w:val="18"/>
          <w:szCs w:val="18"/>
        </w:rPr>
        <w:t>che partecipa</w:t>
      </w:r>
      <w:r w:rsidR="00520AEC" w:rsidRPr="00330569">
        <w:rPr>
          <w:rFonts w:ascii="Calibri" w:hAnsi="Calibri" w:cs="Calibri"/>
          <w:iCs/>
          <w:color w:val="auto"/>
          <w:spacing w:val="-4"/>
          <w:kern w:val="0"/>
          <w:sz w:val="18"/>
          <w:szCs w:val="18"/>
        </w:rPr>
        <w:t xml:space="preserve"> in forma singola – in ipotesi di RTI/consorzio ordinario/GEIE/aggregazione di rete dalla Mandataria/designata </w:t>
      </w:r>
      <w:proofErr w:type="gramStart"/>
      <w:r w:rsidR="00520AEC" w:rsidRPr="00330569">
        <w:rPr>
          <w:rFonts w:ascii="Calibri" w:hAnsi="Calibri" w:cs="Calibri"/>
          <w:iCs/>
          <w:color w:val="auto"/>
          <w:spacing w:val="-4"/>
          <w:kern w:val="0"/>
          <w:sz w:val="18"/>
          <w:szCs w:val="18"/>
        </w:rPr>
        <w:t>mandataria ,</w:t>
      </w:r>
      <w:proofErr w:type="gramEnd"/>
      <w:r w:rsidR="00520AEC" w:rsidRPr="00330569">
        <w:rPr>
          <w:rFonts w:ascii="Calibri" w:hAnsi="Calibri" w:cs="Calibri"/>
          <w:iCs/>
          <w:color w:val="auto"/>
          <w:spacing w:val="-4"/>
          <w:kern w:val="0"/>
          <w:sz w:val="18"/>
          <w:szCs w:val="18"/>
        </w:rPr>
        <w:t xml:space="preserve"> </w:t>
      </w:r>
      <w:r w:rsidR="00F40BBA">
        <w:rPr>
          <w:rFonts w:ascii="Calibri" w:hAnsi="Calibri" w:cs="Calibri"/>
          <w:iCs/>
          <w:color w:val="auto"/>
          <w:spacing w:val="-4"/>
          <w:kern w:val="0"/>
          <w:sz w:val="18"/>
          <w:szCs w:val="18"/>
        </w:rPr>
        <w:t xml:space="preserve">- </w:t>
      </w:r>
      <w:r w:rsidR="00520AEC" w:rsidRPr="00330569">
        <w:rPr>
          <w:rFonts w:ascii="Calibri" w:hAnsi="Calibri" w:cs="Calibri"/>
          <w:iCs/>
          <w:color w:val="auto"/>
          <w:spacing w:val="-4"/>
          <w:kern w:val="0"/>
          <w:sz w:val="18"/>
          <w:szCs w:val="18"/>
        </w:rPr>
        <w:t>in ipotesi di consorzio di cooperative/imprese artigiane/stabile (di cui all’art. 65 comma 2 lettera b) c) d)) dal consorzio</w:t>
      </w:r>
    </w:p>
    <w:p w14:paraId="301521D1" w14:textId="77777777" w:rsidR="005A290F" w:rsidRDefault="005A290F" w:rsidP="00FD299E">
      <w:pPr>
        <w:contextualSpacing/>
        <w:jc w:val="both"/>
        <w:rPr>
          <w:rFonts w:ascii="Calibri" w:hAnsi="Calibri" w:cs="Calibri"/>
          <w:b/>
          <w:bCs/>
          <w:iCs/>
          <w:color w:val="auto"/>
          <w:spacing w:val="-4"/>
          <w:kern w:val="0"/>
          <w:sz w:val="18"/>
          <w:szCs w:val="18"/>
        </w:rPr>
      </w:pPr>
    </w:p>
    <w:p w14:paraId="54697CF3" w14:textId="77777777" w:rsidR="006E39AE" w:rsidRDefault="006E39AE" w:rsidP="00FD299E">
      <w:pPr>
        <w:contextualSpacing/>
        <w:jc w:val="both"/>
        <w:rPr>
          <w:rFonts w:ascii="Calibri" w:hAnsi="Calibri" w:cs="Calibri"/>
          <w:b/>
          <w:bCs/>
          <w:iCs/>
          <w:color w:val="auto"/>
          <w:spacing w:val="-4"/>
          <w:kern w:val="0"/>
          <w:sz w:val="18"/>
          <w:szCs w:val="18"/>
        </w:rPr>
      </w:pPr>
    </w:p>
    <w:p w14:paraId="7B2D755F" w14:textId="77777777" w:rsidR="006E39AE" w:rsidRDefault="006E39AE" w:rsidP="00FD299E">
      <w:pPr>
        <w:contextualSpacing/>
        <w:jc w:val="both"/>
        <w:rPr>
          <w:rFonts w:ascii="Calibri" w:hAnsi="Calibri" w:cs="Calibri"/>
          <w:b/>
          <w:bCs/>
          <w:iCs/>
          <w:color w:val="auto"/>
          <w:spacing w:val="-4"/>
          <w:kern w:val="0"/>
          <w:sz w:val="18"/>
          <w:szCs w:val="18"/>
        </w:rPr>
      </w:pPr>
    </w:p>
    <w:p w14:paraId="6024CDDB" w14:textId="77777777" w:rsidR="00FD299E" w:rsidRPr="00F40BBA" w:rsidRDefault="00520AEC" w:rsidP="00FD299E">
      <w:pPr>
        <w:contextualSpacing/>
        <w:jc w:val="both"/>
        <w:rPr>
          <w:rFonts w:ascii="Calibri" w:hAnsi="Calibri" w:cs="Calibri"/>
          <w:b/>
          <w:bCs/>
          <w:iCs/>
          <w:color w:val="auto"/>
          <w:spacing w:val="-4"/>
          <w:kern w:val="0"/>
          <w:sz w:val="18"/>
          <w:szCs w:val="18"/>
        </w:rPr>
      </w:pPr>
      <w:r w:rsidRPr="00F40BBA">
        <w:rPr>
          <w:rFonts w:ascii="Calibri" w:hAnsi="Calibri" w:cs="Calibri"/>
          <w:b/>
          <w:bCs/>
          <w:iCs/>
          <w:color w:val="auto"/>
          <w:spacing w:val="-4"/>
          <w:kern w:val="0"/>
          <w:sz w:val="18"/>
          <w:szCs w:val="18"/>
        </w:rPr>
        <w:t xml:space="preserve">Riguardo alla garanzia provvisoria </w:t>
      </w:r>
    </w:p>
    <w:p w14:paraId="61414176" w14:textId="77777777" w:rsidR="00FD299E" w:rsidRDefault="00FD299E" w:rsidP="00FD299E">
      <w:pPr>
        <w:contextualSpacing/>
        <w:jc w:val="both"/>
        <w:rPr>
          <w:rFonts w:ascii="Calibri" w:hAnsi="Calibri" w:cs="Calibri"/>
          <w:b/>
          <w:bCs/>
          <w:iCs/>
          <w:color w:val="auto"/>
          <w:spacing w:val="-4"/>
          <w:kern w:val="0"/>
          <w:sz w:val="18"/>
          <w:szCs w:val="18"/>
        </w:rPr>
      </w:pPr>
    </w:p>
    <w:p w14:paraId="563A62A7" w14:textId="1ADEDFEC" w:rsidR="002F078F" w:rsidRPr="002F078F" w:rsidRDefault="00FD299E" w:rsidP="004D0BC9">
      <w:pPr>
        <w:numPr>
          <w:ilvl w:val="0"/>
          <w:numId w:val="24"/>
        </w:numPr>
        <w:tabs>
          <w:tab w:val="right" w:pos="9639"/>
        </w:tabs>
        <w:autoSpaceDE w:val="0"/>
        <w:autoSpaceDN w:val="0"/>
        <w:adjustRightInd w:val="0"/>
        <w:spacing w:line="276" w:lineRule="auto"/>
        <w:ind w:left="284" w:hanging="284"/>
        <w:jc w:val="both"/>
        <w:rPr>
          <w:rFonts w:ascii="Calibri" w:hAnsi="Calibri" w:cs="Calibri"/>
          <w:iCs/>
          <w:color w:val="auto"/>
          <w:spacing w:val="-4"/>
          <w:kern w:val="0"/>
          <w:sz w:val="18"/>
          <w:szCs w:val="18"/>
        </w:rPr>
      </w:pPr>
      <w:r w:rsidRPr="00FD299E">
        <w:rPr>
          <w:rFonts w:asciiTheme="minorHAnsi" w:eastAsia="Calibri" w:hAnsiTheme="minorHAnsi" w:cstheme="minorHAnsi"/>
          <w:b/>
          <w:color w:val="auto"/>
          <w:kern w:val="0"/>
          <w:sz w:val="18"/>
          <w:szCs w:val="18"/>
          <w:lang w:eastAsia="en-US"/>
        </w:rPr>
        <w:t>DICHIARA</w:t>
      </w:r>
      <w:r w:rsidRPr="00FD299E">
        <w:rPr>
          <w:rFonts w:asciiTheme="minorHAnsi" w:eastAsia="Calibri" w:hAnsiTheme="minorHAnsi" w:cstheme="minorHAnsi"/>
          <w:color w:val="auto"/>
          <w:kern w:val="0"/>
          <w:sz w:val="18"/>
          <w:szCs w:val="18"/>
          <w:lang w:eastAsia="en-US"/>
        </w:rPr>
        <w:t xml:space="preserve"> </w:t>
      </w:r>
      <w:r w:rsidR="002F078F" w:rsidRPr="002F078F">
        <w:rPr>
          <w:rFonts w:ascii="Calibri" w:hAnsi="Calibri" w:cs="Calibri"/>
          <w:iCs/>
          <w:color w:val="auto"/>
          <w:spacing w:val="-4"/>
          <w:kern w:val="0"/>
          <w:sz w:val="18"/>
          <w:szCs w:val="18"/>
        </w:rPr>
        <w:t xml:space="preserve">di </w:t>
      </w:r>
      <w:r w:rsidR="002F078F" w:rsidRPr="00D96267">
        <w:rPr>
          <w:rFonts w:ascii="Calibri" w:hAnsi="Calibri" w:cs="Calibri"/>
          <w:iCs/>
          <w:color w:val="auto"/>
          <w:spacing w:val="-4"/>
          <w:kern w:val="0"/>
          <w:sz w:val="18"/>
          <w:szCs w:val="18"/>
        </w:rPr>
        <w:t xml:space="preserve">beneficiare della </w:t>
      </w:r>
      <w:r w:rsidR="002F078F" w:rsidRPr="00D96267">
        <w:rPr>
          <w:rFonts w:asciiTheme="minorHAnsi" w:eastAsia="Calibri" w:hAnsiTheme="minorHAnsi" w:cstheme="minorHAnsi"/>
          <w:color w:val="auto"/>
          <w:kern w:val="0"/>
          <w:sz w:val="18"/>
          <w:szCs w:val="18"/>
          <w:lang w:eastAsia="en-US"/>
        </w:rPr>
        <w:t>seguente</w:t>
      </w:r>
      <w:r w:rsidR="002F078F" w:rsidRPr="00D96267">
        <w:rPr>
          <w:rFonts w:ascii="Calibri" w:hAnsi="Calibri" w:cs="Calibri"/>
          <w:iCs/>
          <w:color w:val="auto"/>
          <w:spacing w:val="-4"/>
          <w:kern w:val="0"/>
          <w:sz w:val="18"/>
          <w:szCs w:val="18"/>
        </w:rPr>
        <w:t xml:space="preserve"> riduzione</w:t>
      </w:r>
      <w:r w:rsidR="002F078F" w:rsidRPr="002F078F">
        <w:rPr>
          <w:rFonts w:ascii="Calibri" w:hAnsi="Calibri" w:cs="Calibri"/>
          <w:iCs/>
          <w:color w:val="auto"/>
          <w:spacing w:val="-4"/>
          <w:kern w:val="0"/>
          <w:sz w:val="18"/>
          <w:szCs w:val="18"/>
        </w:rPr>
        <w:t xml:space="preserve"> della garanzia a corredo dell’offerta ai sensi dell’articolo 106, comma 8, del </w:t>
      </w:r>
      <w:proofErr w:type="spellStart"/>
      <w:r w:rsidR="002F078F" w:rsidRPr="002F078F">
        <w:rPr>
          <w:rFonts w:ascii="Calibri" w:hAnsi="Calibri" w:cs="Calibri"/>
          <w:iCs/>
          <w:color w:val="auto"/>
          <w:spacing w:val="-4"/>
          <w:kern w:val="0"/>
          <w:sz w:val="18"/>
          <w:szCs w:val="18"/>
        </w:rPr>
        <w:t>D.Lgs.</w:t>
      </w:r>
      <w:proofErr w:type="spellEnd"/>
      <w:r w:rsidR="002F078F" w:rsidRPr="002F078F">
        <w:rPr>
          <w:rFonts w:ascii="Calibri" w:hAnsi="Calibri" w:cs="Calibri"/>
          <w:iCs/>
          <w:color w:val="auto"/>
          <w:spacing w:val="-4"/>
          <w:kern w:val="0"/>
          <w:sz w:val="18"/>
          <w:szCs w:val="18"/>
        </w:rPr>
        <w:t xml:space="preserve"> 36/2023 (</w:t>
      </w:r>
      <w:r w:rsidR="002F078F" w:rsidRPr="002F078F">
        <w:rPr>
          <w:rFonts w:ascii="Calibri" w:hAnsi="Calibri" w:cs="Calibri"/>
          <w:i/>
          <w:iCs/>
          <w:color w:val="auto"/>
          <w:spacing w:val="-4"/>
          <w:kern w:val="0"/>
          <w:sz w:val="18"/>
          <w:szCs w:val="18"/>
        </w:rPr>
        <w:t>compilare solo se di interesse e inserire le relative certificazioni nel FVOE 2.0):</w:t>
      </w:r>
    </w:p>
    <w:p w14:paraId="17DA0077" w14:textId="77777777" w:rsidR="00520AEC" w:rsidRPr="00A63465" w:rsidRDefault="00783135" w:rsidP="00B22EBF">
      <w:pPr>
        <w:suppressAutoHyphens/>
        <w:spacing w:before="60" w:after="60"/>
        <w:ind w:left="568" w:hanging="284"/>
        <w:jc w:val="both"/>
        <w:rPr>
          <w:rFonts w:eastAsia="Calibri"/>
          <w:color w:val="auto"/>
          <w:kern w:val="0"/>
          <w:sz w:val="22"/>
          <w:szCs w:val="22"/>
          <w:lang w:eastAsia="en-US"/>
        </w:rPr>
      </w:pPr>
      <w:sdt>
        <w:sdtPr>
          <w:rPr>
            <w:rFonts w:ascii="MS Gothic" w:eastAsia="MS Gothic" w:hAnsi="MS Gothic"/>
            <w:b/>
            <w:bCs/>
            <w:color w:val="auto"/>
            <w:kern w:val="0"/>
            <w:sz w:val="22"/>
            <w:szCs w:val="22"/>
            <w:lang w:eastAsia="en-US"/>
          </w:rPr>
          <w:id w:val="-1867049245"/>
          <w14:checkbox>
            <w14:checked w14:val="0"/>
            <w14:checkedState w14:val="2612" w14:font="MS Gothic"/>
            <w14:uncheckedState w14:val="2610" w14:font="MS Gothic"/>
          </w14:checkbox>
        </w:sdtPr>
        <w:sdtEndPr/>
        <w:sdtContent>
          <w:r w:rsidR="00520AEC">
            <w:rPr>
              <w:rFonts w:ascii="MS Gothic" w:eastAsia="MS Gothic" w:hAnsi="MS Gothic" w:hint="eastAsia"/>
              <w:b/>
              <w:bCs/>
              <w:color w:val="auto"/>
              <w:kern w:val="0"/>
              <w:sz w:val="22"/>
              <w:szCs w:val="22"/>
              <w:lang w:eastAsia="en-US"/>
            </w:rPr>
            <w:t>☐</w:t>
          </w:r>
        </w:sdtContent>
      </w:sdt>
      <w:r w:rsidR="00520AEC" w:rsidRPr="00A63465">
        <w:rPr>
          <w:rFonts w:eastAsia="Calibri"/>
          <w:b/>
          <w:bCs/>
          <w:color w:val="auto"/>
          <w:kern w:val="0"/>
          <w:sz w:val="22"/>
          <w:szCs w:val="22"/>
          <w:lang w:eastAsia="en-US"/>
        </w:rPr>
        <w:tab/>
      </w:r>
      <w:r w:rsidR="00520AEC" w:rsidRPr="00A63465">
        <w:rPr>
          <w:rFonts w:asciiTheme="minorHAnsi" w:eastAsia="Calibri" w:hAnsiTheme="minorHAnsi" w:cstheme="minorHAnsi"/>
          <w:b/>
          <w:bCs/>
          <w:color w:val="auto"/>
          <w:kern w:val="0"/>
          <w:sz w:val="20"/>
          <w:lang w:eastAsia="en-US"/>
        </w:rPr>
        <w:t>a.</w:t>
      </w:r>
      <w:r w:rsidR="00520AEC" w:rsidRPr="00A63465">
        <w:rPr>
          <w:rFonts w:asciiTheme="minorHAnsi" w:eastAsia="Calibri" w:hAnsiTheme="minorHAnsi" w:cstheme="minorHAnsi"/>
          <w:bCs/>
          <w:color w:val="auto"/>
          <w:kern w:val="0"/>
          <w:sz w:val="20"/>
          <w:lang w:eastAsia="en-US"/>
        </w:rPr>
        <w:t xml:space="preserve"> </w:t>
      </w:r>
      <w:r w:rsidR="00520AEC" w:rsidRPr="000915AA">
        <w:rPr>
          <w:rFonts w:asciiTheme="minorHAnsi" w:eastAsia="Calibri" w:hAnsiTheme="minorHAnsi" w:cstheme="minorHAnsi"/>
          <w:color w:val="auto"/>
          <w:kern w:val="0"/>
          <w:sz w:val="18"/>
          <w:szCs w:val="18"/>
          <w:lang w:eastAsia="en-US"/>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2150A422" w14:textId="77777777" w:rsidR="00520AEC" w:rsidRPr="0003093D" w:rsidRDefault="00783135" w:rsidP="00B22EBF">
      <w:pPr>
        <w:suppressAutoHyphens/>
        <w:spacing w:before="60" w:after="60"/>
        <w:ind w:left="568" w:hanging="284"/>
        <w:jc w:val="both"/>
        <w:rPr>
          <w:rFonts w:eastAsia="Calibri"/>
          <w:i/>
          <w:iCs/>
          <w:color w:val="auto"/>
          <w:kern w:val="0"/>
          <w:sz w:val="18"/>
          <w:szCs w:val="18"/>
          <w:lang w:eastAsia="en-US"/>
        </w:rPr>
      </w:pPr>
      <w:sdt>
        <w:sdtPr>
          <w:rPr>
            <w:rFonts w:ascii="MS Gothic" w:eastAsia="MS Gothic" w:hAnsi="MS Gothic"/>
            <w:b/>
            <w:bCs/>
            <w:color w:val="auto"/>
            <w:kern w:val="0"/>
            <w:sz w:val="22"/>
            <w:szCs w:val="22"/>
            <w:lang w:eastAsia="en-US"/>
          </w:rPr>
          <w:id w:val="1093213184"/>
          <w14:checkbox>
            <w14:checked w14:val="0"/>
            <w14:checkedState w14:val="2612" w14:font="MS Gothic"/>
            <w14:uncheckedState w14:val="2610" w14:font="MS Gothic"/>
          </w14:checkbox>
        </w:sdtPr>
        <w:sdtEndPr/>
        <w:sdtContent>
          <w:r w:rsidR="00520AEC">
            <w:rPr>
              <w:rFonts w:ascii="MS Gothic" w:eastAsia="MS Gothic" w:hAnsi="MS Gothic" w:hint="eastAsia"/>
              <w:b/>
              <w:bCs/>
              <w:color w:val="auto"/>
              <w:kern w:val="0"/>
              <w:sz w:val="22"/>
              <w:szCs w:val="22"/>
              <w:lang w:eastAsia="en-US"/>
            </w:rPr>
            <w:t>☐</w:t>
          </w:r>
        </w:sdtContent>
      </w:sdt>
      <w:r w:rsidR="00520AEC" w:rsidRPr="00A63465">
        <w:rPr>
          <w:rFonts w:eastAsia="Calibri"/>
          <w:b/>
          <w:bCs/>
          <w:color w:val="auto"/>
          <w:kern w:val="0"/>
          <w:sz w:val="22"/>
          <w:szCs w:val="22"/>
          <w:lang w:eastAsia="en-US"/>
        </w:rPr>
        <w:tab/>
      </w:r>
      <w:r w:rsidR="00520AEC" w:rsidRPr="00A63465">
        <w:rPr>
          <w:rFonts w:asciiTheme="minorHAnsi" w:eastAsia="Calibri" w:hAnsiTheme="minorHAnsi" w:cstheme="minorHAnsi"/>
          <w:b/>
          <w:bCs/>
          <w:color w:val="auto"/>
          <w:kern w:val="0"/>
          <w:sz w:val="20"/>
          <w:lang w:eastAsia="en-US"/>
        </w:rPr>
        <w:t xml:space="preserve">b. </w:t>
      </w:r>
      <w:r w:rsidR="00520AEC" w:rsidRPr="000915AA">
        <w:rPr>
          <w:rFonts w:asciiTheme="minorHAnsi" w:eastAsia="Calibri" w:hAnsiTheme="minorHAnsi" w:cstheme="minorHAnsi"/>
          <w:color w:val="auto"/>
          <w:kern w:val="0"/>
          <w:sz w:val="18"/>
          <w:szCs w:val="18"/>
          <w:lang w:eastAsia="en-US"/>
        </w:rPr>
        <w:t>50%in quanto qualificabile come micro, piccola o media impresa oppure facente parte di un raggruppamento di operatori economici o consorzi ordinari costituiti esclusivamente da micro, piccole e medie imprese (</w:t>
      </w:r>
      <w:r w:rsidR="00520AEC" w:rsidRPr="0003093D">
        <w:rPr>
          <w:rFonts w:asciiTheme="minorHAnsi" w:eastAsia="Calibri" w:hAnsiTheme="minorHAnsi" w:cstheme="minorHAnsi"/>
          <w:i/>
          <w:iCs/>
          <w:color w:val="auto"/>
          <w:kern w:val="0"/>
          <w:sz w:val="18"/>
          <w:szCs w:val="18"/>
          <w:lang w:eastAsia="en-US"/>
        </w:rPr>
        <w:t>tale riduzione non è cumulabile con quella di cui alla lettera a.)</w:t>
      </w:r>
    </w:p>
    <w:p w14:paraId="2DB56A18" w14:textId="77777777" w:rsidR="00520AEC" w:rsidRPr="0003093D" w:rsidRDefault="00783135" w:rsidP="00B22EBF">
      <w:pPr>
        <w:suppressAutoHyphens/>
        <w:spacing w:before="60" w:after="60"/>
        <w:ind w:left="568" w:hanging="284"/>
        <w:jc w:val="both"/>
        <w:rPr>
          <w:rFonts w:eastAsia="Calibri"/>
          <w:i/>
          <w:iCs/>
          <w:color w:val="auto"/>
          <w:kern w:val="0"/>
          <w:sz w:val="22"/>
          <w:szCs w:val="22"/>
          <w:lang w:eastAsia="en-US"/>
        </w:rPr>
      </w:pPr>
      <w:sdt>
        <w:sdtPr>
          <w:rPr>
            <w:rFonts w:ascii="MS Gothic" w:eastAsia="MS Gothic" w:hAnsi="MS Gothic"/>
            <w:b/>
            <w:bCs/>
            <w:color w:val="auto"/>
            <w:kern w:val="0"/>
            <w:sz w:val="22"/>
            <w:szCs w:val="22"/>
            <w:lang w:eastAsia="en-US"/>
          </w:rPr>
          <w:id w:val="1752848205"/>
          <w14:checkbox>
            <w14:checked w14:val="0"/>
            <w14:checkedState w14:val="2612" w14:font="MS Gothic"/>
            <w14:uncheckedState w14:val="2610" w14:font="MS Gothic"/>
          </w14:checkbox>
        </w:sdtPr>
        <w:sdtEndPr/>
        <w:sdtContent>
          <w:r w:rsidR="00520AEC">
            <w:rPr>
              <w:rFonts w:ascii="MS Gothic" w:eastAsia="MS Gothic" w:hAnsi="MS Gothic" w:hint="eastAsia"/>
              <w:b/>
              <w:bCs/>
              <w:color w:val="auto"/>
              <w:kern w:val="0"/>
              <w:sz w:val="22"/>
              <w:szCs w:val="22"/>
              <w:lang w:eastAsia="en-US"/>
            </w:rPr>
            <w:t>☐</w:t>
          </w:r>
        </w:sdtContent>
      </w:sdt>
      <w:r w:rsidR="00520AEC" w:rsidRPr="00A63465">
        <w:rPr>
          <w:rFonts w:eastAsia="Calibri"/>
          <w:b/>
          <w:bCs/>
          <w:color w:val="auto"/>
          <w:kern w:val="0"/>
          <w:sz w:val="22"/>
          <w:szCs w:val="22"/>
          <w:lang w:eastAsia="en-US"/>
        </w:rPr>
        <w:tab/>
      </w:r>
      <w:r w:rsidR="00520AEC" w:rsidRPr="00A63465">
        <w:rPr>
          <w:rFonts w:asciiTheme="minorHAnsi" w:eastAsia="Calibri" w:hAnsiTheme="minorHAnsi" w:cstheme="minorHAnsi"/>
          <w:b/>
          <w:bCs/>
          <w:color w:val="auto"/>
          <w:kern w:val="0"/>
          <w:sz w:val="20"/>
          <w:lang w:eastAsia="en-US"/>
        </w:rPr>
        <w:t xml:space="preserve">c. </w:t>
      </w:r>
      <w:r w:rsidR="00520AEC" w:rsidRPr="000915AA">
        <w:rPr>
          <w:rFonts w:asciiTheme="minorHAnsi" w:eastAsia="Calibri" w:hAnsiTheme="minorHAnsi" w:cstheme="minorHAnsi"/>
          <w:color w:val="auto"/>
          <w:kern w:val="0"/>
          <w:sz w:val="18"/>
          <w:szCs w:val="18"/>
          <w:lang w:eastAsia="en-US"/>
        </w:rPr>
        <w:t xml:space="preserve">10% per aver presentato una fideiussione, emessa e firmata digitalmente, che sia gestita mediante ricorso a piattaforme operanti con tecnologie basate su registri distribuiti ai sensi dell’articolo 106, comma 3, del codice </w:t>
      </w:r>
      <w:r w:rsidR="00520AEC" w:rsidRPr="0003093D">
        <w:rPr>
          <w:rFonts w:asciiTheme="minorHAnsi" w:eastAsia="Calibri" w:hAnsiTheme="minorHAnsi" w:cstheme="minorHAnsi"/>
          <w:i/>
          <w:iCs/>
          <w:color w:val="auto"/>
          <w:kern w:val="0"/>
          <w:sz w:val="18"/>
          <w:szCs w:val="18"/>
          <w:lang w:eastAsia="en-US"/>
        </w:rPr>
        <w:t>(tale riduzione è cumulabile con quelle indicate alle lettere a. e b.);</w:t>
      </w:r>
    </w:p>
    <w:p w14:paraId="23B3E7F9" w14:textId="77777777" w:rsidR="00520AEC" w:rsidRPr="00875EEC" w:rsidRDefault="00783135" w:rsidP="00B22EBF">
      <w:pPr>
        <w:suppressAutoHyphens/>
        <w:spacing w:before="60" w:after="60"/>
        <w:ind w:left="568" w:hanging="284"/>
        <w:jc w:val="both"/>
        <w:rPr>
          <w:rFonts w:asciiTheme="minorHAnsi" w:eastAsia="Calibri" w:hAnsiTheme="minorHAnsi" w:cstheme="minorHAnsi"/>
          <w:i/>
          <w:iCs/>
          <w:color w:val="auto"/>
          <w:kern w:val="0"/>
          <w:sz w:val="18"/>
          <w:szCs w:val="18"/>
          <w:lang w:eastAsia="en-US"/>
        </w:rPr>
      </w:pPr>
      <w:sdt>
        <w:sdtPr>
          <w:rPr>
            <w:rFonts w:ascii="MS Gothic" w:eastAsia="MS Gothic" w:hAnsi="MS Gothic"/>
            <w:b/>
            <w:bCs/>
            <w:color w:val="auto"/>
            <w:kern w:val="0"/>
            <w:sz w:val="22"/>
            <w:szCs w:val="22"/>
            <w:lang w:eastAsia="en-US"/>
          </w:rPr>
          <w:id w:val="2101984292"/>
          <w14:checkbox>
            <w14:checked w14:val="0"/>
            <w14:checkedState w14:val="2612" w14:font="MS Gothic"/>
            <w14:uncheckedState w14:val="2610" w14:font="MS Gothic"/>
          </w14:checkbox>
        </w:sdtPr>
        <w:sdtEndPr/>
        <w:sdtContent>
          <w:r w:rsidR="00520AEC">
            <w:rPr>
              <w:rFonts w:ascii="MS Gothic" w:eastAsia="MS Gothic" w:hAnsi="MS Gothic" w:hint="eastAsia"/>
              <w:b/>
              <w:bCs/>
              <w:color w:val="auto"/>
              <w:kern w:val="0"/>
              <w:sz w:val="22"/>
              <w:szCs w:val="22"/>
              <w:lang w:eastAsia="en-US"/>
            </w:rPr>
            <w:t>☐</w:t>
          </w:r>
        </w:sdtContent>
      </w:sdt>
      <w:r w:rsidR="00520AEC" w:rsidRPr="00A63465">
        <w:rPr>
          <w:rFonts w:eastAsia="Calibri"/>
          <w:b/>
          <w:bCs/>
          <w:color w:val="auto"/>
          <w:kern w:val="0"/>
          <w:sz w:val="22"/>
          <w:szCs w:val="22"/>
          <w:lang w:eastAsia="en-US"/>
        </w:rPr>
        <w:tab/>
      </w:r>
      <w:r w:rsidR="00520AEC" w:rsidRPr="00A63465">
        <w:rPr>
          <w:rFonts w:asciiTheme="minorHAnsi" w:eastAsia="Calibri" w:hAnsiTheme="minorHAnsi" w:cstheme="minorHAnsi"/>
          <w:b/>
          <w:bCs/>
          <w:color w:val="auto"/>
          <w:kern w:val="0"/>
          <w:sz w:val="20"/>
          <w:lang w:eastAsia="en-US"/>
        </w:rPr>
        <w:t>d.</w:t>
      </w:r>
      <w:r w:rsidR="00520AEC" w:rsidRPr="00A63465">
        <w:rPr>
          <w:rFonts w:asciiTheme="minorHAnsi" w:eastAsia="Calibri" w:hAnsiTheme="minorHAnsi" w:cstheme="minorHAnsi"/>
          <w:color w:val="auto"/>
          <w:kern w:val="0"/>
          <w:sz w:val="20"/>
          <w:lang w:eastAsia="en-US"/>
        </w:rPr>
        <w:t xml:space="preserve"> </w:t>
      </w:r>
      <w:r w:rsidR="00520AEC" w:rsidRPr="000915AA">
        <w:rPr>
          <w:rFonts w:asciiTheme="minorHAnsi" w:eastAsia="Calibri" w:hAnsiTheme="minorHAnsi" w:cstheme="minorHAnsi"/>
          <w:color w:val="auto"/>
          <w:kern w:val="0"/>
          <w:sz w:val="18"/>
          <w:szCs w:val="18"/>
          <w:lang w:eastAsia="en-US"/>
        </w:rPr>
        <w:t xml:space="preserve">Riduzione del 20% qualora l’Operatore economico possegga uno o più marchi o certificazioni, tra tutti quelli previsti nell’Allegato II.13 del </w:t>
      </w:r>
      <w:proofErr w:type="spellStart"/>
      <w:r w:rsidR="00520AEC" w:rsidRPr="000915AA">
        <w:rPr>
          <w:rFonts w:asciiTheme="minorHAnsi" w:eastAsia="Calibri" w:hAnsiTheme="minorHAnsi" w:cstheme="minorHAnsi"/>
          <w:color w:val="auto"/>
          <w:kern w:val="0"/>
          <w:sz w:val="18"/>
          <w:szCs w:val="18"/>
          <w:lang w:eastAsia="en-US"/>
        </w:rPr>
        <w:t>D.Lgs</w:t>
      </w:r>
      <w:proofErr w:type="spellEnd"/>
      <w:r w:rsidR="00520AEC" w:rsidRPr="000915AA">
        <w:rPr>
          <w:rFonts w:asciiTheme="minorHAnsi" w:eastAsia="Calibri" w:hAnsiTheme="minorHAnsi" w:cstheme="minorHAnsi"/>
          <w:color w:val="auto"/>
          <w:kern w:val="0"/>
          <w:sz w:val="18"/>
          <w:szCs w:val="18"/>
          <w:lang w:eastAsia="en-US"/>
        </w:rPr>
        <w:t xml:space="preserve"> 36/2023 </w:t>
      </w:r>
      <w:proofErr w:type="spellStart"/>
      <w:proofErr w:type="gramStart"/>
      <w:r w:rsidR="00520AEC" w:rsidRPr="000915AA">
        <w:rPr>
          <w:rFonts w:asciiTheme="minorHAnsi" w:eastAsia="Calibri" w:hAnsiTheme="minorHAnsi" w:cstheme="minorHAnsi"/>
          <w:color w:val="auto"/>
          <w:kern w:val="0"/>
          <w:sz w:val="18"/>
          <w:szCs w:val="18"/>
          <w:lang w:eastAsia="en-US"/>
        </w:rPr>
        <w:t>s.m.i.</w:t>
      </w:r>
      <w:proofErr w:type="spellEnd"/>
      <w:r w:rsidR="00520AEC" w:rsidRPr="000915AA">
        <w:rPr>
          <w:rFonts w:asciiTheme="minorHAnsi" w:eastAsia="Calibri" w:hAnsiTheme="minorHAnsi" w:cstheme="minorHAnsi"/>
          <w:color w:val="auto"/>
          <w:kern w:val="0"/>
          <w:sz w:val="18"/>
          <w:szCs w:val="18"/>
          <w:lang w:eastAsia="en-US"/>
        </w:rPr>
        <w:t>.</w:t>
      </w:r>
      <w:proofErr w:type="gramEnd"/>
      <w:r w:rsidR="00520AEC" w:rsidRPr="000915AA">
        <w:rPr>
          <w:rFonts w:asciiTheme="minorHAnsi" w:eastAsia="Calibri" w:hAnsiTheme="minorHAnsi" w:cstheme="minorHAnsi"/>
          <w:color w:val="auto"/>
          <w:kern w:val="0"/>
          <w:sz w:val="18"/>
          <w:szCs w:val="18"/>
          <w:lang w:eastAsia="en-US"/>
        </w:rPr>
        <w:t xml:space="preserve"> </w:t>
      </w:r>
      <w:r w:rsidR="00520AEC">
        <w:rPr>
          <w:rFonts w:asciiTheme="minorHAnsi" w:eastAsia="Calibri" w:hAnsiTheme="minorHAnsi" w:cstheme="minorHAnsi"/>
          <w:color w:val="auto"/>
          <w:kern w:val="0"/>
          <w:sz w:val="18"/>
          <w:szCs w:val="18"/>
          <w:lang w:eastAsia="en-US"/>
        </w:rPr>
        <w:t>(</w:t>
      </w:r>
      <w:r w:rsidR="00520AEC" w:rsidRPr="00875EEC">
        <w:rPr>
          <w:rFonts w:asciiTheme="minorHAnsi" w:eastAsia="Calibri" w:hAnsiTheme="minorHAnsi" w:cstheme="minorHAnsi"/>
          <w:i/>
          <w:iCs/>
          <w:color w:val="auto"/>
          <w:kern w:val="0"/>
          <w:sz w:val="18"/>
          <w:szCs w:val="18"/>
          <w:lang w:eastAsia="en-US"/>
        </w:rPr>
        <w:t>Tale riduzione è cumulabile con quelle indicate alle lett. a) b) c)</w:t>
      </w:r>
      <w:r w:rsidR="00520AEC">
        <w:rPr>
          <w:rFonts w:asciiTheme="minorHAnsi" w:eastAsia="Calibri" w:hAnsiTheme="minorHAnsi" w:cstheme="minorHAnsi"/>
          <w:i/>
          <w:iCs/>
          <w:color w:val="auto"/>
          <w:kern w:val="0"/>
          <w:sz w:val="18"/>
          <w:szCs w:val="18"/>
          <w:lang w:eastAsia="en-US"/>
        </w:rPr>
        <w:t>)</w:t>
      </w:r>
    </w:p>
    <w:tbl>
      <w:tblPr>
        <w:tblStyle w:val="Grigliatabella"/>
        <w:tblW w:w="0" w:type="auto"/>
        <w:tblInd w:w="619" w:type="dxa"/>
        <w:tblLook w:val="04A0" w:firstRow="1" w:lastRow="0" w:firstColumn="1" w:lastColumn="0" w:noHBand="0" w:noVBand="1"/>
      </w:tblPr>
      <w:tblGrid>
        <w:gridCol w:w="2778"/>
        <w:gridCol w:w="5529"/>
      </w:tblGrid>
      <w:tr w:rsidR="00520AEC" w14:paraId="15772A75" w14:textId="77777777" w:rsidTr="009B7B0D">
        <w:tc>
          <w:tcPr>
            <w:tcW w:w="2778" w:type="dxa"/>
            <w:shd w:val="clear" w:color="auto" w:fill="DBE5F1" w:themeFill="accent1" w:themeFillTint="33"/>
          </w:tcPr>
          <w:p w14:paraId="1D28A686" w14:textId="77777777" w:rsidR="00520AEC" w:rsidRPr="00D502A1" w:rsidRDefault="00520AEC" w:rsidP="009B7B0D">
            <w:pPr>
              <w:suppressAutoHyphens/>
              <w:jc w:val="both"/>
              <w:rPr>
                <w:rFonts w:asciiTheme="minorHAnsi" w:eastAsia="Calibri" w:hAnsiTheme="minorHAnsi" w:cstheme="minorHAnsi"/>
                <w:color w:val="auto"/>
                <w:kern w:val="0"/>
                <w:sz w:val="16"/>
                <w:szCs w:val="16"/>
                <w:lang w:eastAsia="en-US"/>
              </w:rPr>
            </w:pPr>
            <w:r w:rsidRPr="00D502A1">
              <w:rPr>
                <w:rFonts w:asciiTheme="minorHAnsi" w:eastAsia="Calibri" w:hAnsiTheme="minorHAnsi" w:cstheme="minorHAnsi"/>
                <w:color w:val="auto"/>
                <w:kern w:val="0"/>
                <w:sz w:val="16"/>
                <w:szCs w:val="16"/>
                <w:lang w:eastAsia="en-US"/>
              </w:rPr>
              <w:t>norma</w:t>
            </w:r>
          </w:p>
        </w:tc>
        <w:tc>
          <w:tcPr>
            <w:tcW w:w="5529" w:type="dxa"/>
            <w:shd w:val="clear" w:color="auto" w:fill="DBE5F1" w:themeFill="accent1" w:themeFillTint="33"/>
          </w:tcPr>
          <w:p w14:paraId="3B891854" w14:textId="77777777" w:rsidR="00520AEC" w:rsidRPr="00D502A1" w:rsidRDefault="00520AEC" w:rsidP="009B7B0D">
            <w:pPr>
              <w:suppressAutoHyphens/>
              <w:jc w:val="both"/>
              <w:rPr>
                <w:rFonts w:asciiTheme="minorHAnsi" w:eastAsia="Calibri" w:hAnsiTheme="minorHAnsi" w:cstheme="minorHAnsi"/>
                <w:color w:val="auto"/>
                <w:kern w:val="0"/>
                <w:sz w:val="16"/>
                <w:szCs w:val="16"/>
                <w:lang w:eastAsia="en-US"/>
              </w:rPr>
            </w:pPr>
            <w:r w:rsidRPr="00D502A1">
              <w:rPr>
                <w:rFonts w:asciiTheme="minorHAnsi" w:eastAsia="Calibri" w:hAnsiTheme="minorHAnsi" w:cstheme="minorHAnsi"/>
                <w:color w:val="auto"/>
                <w:kern w:val="0"/>
                <w:sz w:val="16"/>
                <w:szCs w:val="16"/>
                <w:lang w:eastAsia="en-US"/>
              </w:rPr>
              <w:t>Certificazione/marchio posseduti</w:t>
            </w:r>
          </w:p>
        </w:tc>
      </w:tr>
      <w:tr w:rsidR="00520AEC" w14:paraId="3C61E30E" w14:textId="77777777" w:rsidTr="009B7B0D">
        <w:tc>
          <w:tcPr>
            <w:tcW w:w="2778" w:type="dxa"/>
          </w:tcPr>
          <w:p w14:paraId="17A4791D" w14:textId="77777777" w:rsidR="00520AEC" w:rsidRDefault="00520AEC" w:rsidP="009B7B0D">
            <w:pPr>
              <w:suppressAutoHyphens/>
              <w:jc w:val="both"/>
              <w:rPr>
                <w:rFonts w:asciiTheme="minorHAnsi" w:eastAsia="Calibri" w:hAnsiTheme="minorHAnsi" w:cstheme="minorHAnsi"/>
                <w:color w:val="auto"/>
                <w:kern w:val="0"/>
                <w:sz w:val="18"/>
                <w:szCs w:val="18"/>
                <w:lang w:eastAsia="en-US"/>
              </w:rPr>
            </w:pPr>
          </w:p>
        </w:tc>
        <w:tc>
          <w:tcPr>
            <w:tcW w:w="5529" w:type="dxa"/>
          </w:tcPr>
          <w:p w14:paraId="1BC70044" w14:textId="77777777" w:rsidR="00520AEC" w:rsidRDefault="00520AEC" w:rsidP="009B7B0D">
            <w:pPr>
              <w:suppressAutoHyphens/>
              <w:jc w:val="both"/>
              <w:rPr>
                <w:rFonts w:asciiTheme="minorHAnsi" w:eastAsia="Calibri" w:hAnsiTheme="minorHAnsi" w:cstheme="minorHAnsi"/>
                <w:color w:val="auto"/>
                <w:kern w:val="0"/>
                <w:sz w:val="18"/>
                <w:szCs w:val="18"/>
                <w:lang w:eastAsia="en-US"/>
              </w:rPr>
            </w:pPr>
          </w:p>
        </w:tc>
      </w:tr>
      <w:tr w:rsidR="00520AEC" w14:paraId="06CBED76" w14:textId="77777777" w:rsidTr="009B7B0D">
        <w:tc>
          <w:tcPr>
            <w:tcW w:w="2778" w:type="dxa"/>
          </w:tcPr>
          <w:p w14:paraId="12506C53" w14:textId="77777777" w:rsidR="00520AEC" w:rsidRDefault="00520AEC" w:rsidP="009B7B0D">
            <w:pPr>
              <w:suppressAutoHyphens/>
              <w:jc w:val="both"/>
              <w:rPr>
                <w:rFonts w:asciiTheme="minorHAnsi" w:eastAsia="Calibri" w:hAnsiTheme="minorHAnsi" w:cstheme="minorHAnsi"/>
                <w:color w:val="auto"/>
                <w:kern w:val="0"/>
                <w:sz w:val="18"/>
                <w:szCs w:val="18"/>
                <w:lang w:eastAsia="en-US"/>
              </w:rPr>
            </w:pPr>
          </w:p>
        </w:tc>
        <w:tc>
          <w:tcPr>
            <w:tcW w:w="5529" w:type="dxa"/>
          </w:tcPr>
          <w:p w14:paraId="325876A2" w14:textId="77777777" w:rsidR="00520AEC" w:rsidRDefault="00520AEC" w:rsidP="009B7B0D">
            <w:pPr>
              <w:suppressAutoHyphens/>
              <w:jc w:val="both"/>
              <w:rPr>
                <w:rFonts w:asciiTheme="minorHAnsi" w:eastAsia="Calibri" w:hAnsiTheme="minorHAnsi" w:cstheme="minorHAnsi"/>
                <w:color w:val="auto"/>
                <w:kern w:val="0"/>
                <w:sz w:val="18"/>
                <w:szCs w:val="18"/>
                <w:lang w:eastAsia="en-US"/>
              </w:rPr>
            </w:pPr>
          </w:p>
        </w:tc>
      </w:tr>
    </w:tbl>
    <w:p w14:paraId="58617BB7" w14:textId="77777777" w:rsidR="00520AEC" w:rsidRDefault="00520AEC" w:rsidP="00520AEC">
      <w:pPr>
        <w:suppressAutoHyphens/>
        <w:ind w:left="619" w:hanging="335"/>
        <w:jc w:val="both"/>
        <w:rPr>
          <w:rFonts w:asciiTheme="minorHAnsi" w:eastAsia="Calibri" w:hAnsiTheme="minorHAnsi" w:cstheme="minorHAnsi"/>
          <w:color w:val="auto"/>
          <w:kern w:val="0"/>
          <w:sz w:val="18"/>
          <w:szCs w:val="18"/>
          <w:lang w:eastAsia="en-US"/>
        </w:rPr>
      </w:pPr>
    </w:p>
    <w:p w14:paraId="2ED40FFF" w14:textId="77777777" w:rsidR="00520AEC" w:rsidRPr="001703BB" w:rsidRDefault="00520AEC" w:rsidP="00B22EBF">
      <w:pPr>
        <w:autoSpaceDE w:val="0"/>
        <w:autoSpaceDN w:val="0"/>
        <w:adjustRightInd w:val="0"/>
        <w:spacing w:before="60" w:after="60"/>
        <w:ind w:left="567" w:hanging="283"/>
        <w:contextualSpacing/>
        <w:jc w:val="both"/>
        <w:rPr>
          <w:rFonts w:ascii="Calibri" w:hAnsi="Calibri" w:cs="Calibri"/>
          <w:iCs/>
          <w:color w:val="auto"/>
          <w:kern w:val="0"/>
          <w:sz w:val="18"/>
          <w:szCs w:val="18"/>
        </w:rPr>
      </w:pPr>
      <w:r w:rsidRPr="001703BB">
        <w:rPr>
          <w:rFonts w:ascii="Calibri" w:hAnsi="Calibri" w:cs="Calibri"/>
          <w:iCs/>
          <w:color w:val="auto"/>
          <w:kern w:val="0"/>
          <w:sz w:val="18"/>
          <w:szCs w:val="18"/>
        </w:rPr>
        <w:t xml:space="preserve">Pertanto l’importo della garanzia risulta così determinato: </w:t>
      </w:r>
      <w:r>
        <w:rPr>
          <w:rFonts w:ascii="Calibri" w:hAnsi="Calibri" w:cs="Calibri"/>
          <w:iCs/>
          <w:color w:val="auto"/>
          <w:kern w:val="0"/>
          <w:sz w:val="18"/>
          <w:szCs w:val="18"/>
        </w:rPr>
        <w:t xml:space="preserve">€. </w:t>
      </w:r>
      <w:r w:rsidRPr="001703BB">
        <w:rPr>
          <w:rFonts w:ascii="Calibri" w:hAnsi="Calibri" w:cs="Calibri"/>
          <w:iCs/>
          <w:color w:val="auto"/>
          <w:kern w:val="0"/>
          <w:sz w:val="18"/>
          <w:szCs w:val="18"/>
        </w:rPr>
        <w:t>_______________________________</w:t>
      </w:r>
    </w:p>
    <w:p w14:paraId="3A6F967B" w14:textId="47BD6B5D" w:rsidR="00FD299E" w:rsidRPr="00FD299E" w:rsidRDefault="00783135" w:rsidP="00B22EBF">
      <w:pPr>
        <w:suppressAutoHyphens/>
        <w:spacing w:before="60" w:after="60"/>
        <w:ind w:left="567" w:hanging="283"/>
        <w:jc w:val="both"/>
        <w:rPr>
          <w:rFonts w:asciiTheme="minorHAnsi" w:eastAsia="Calibri" w:hAnsiTheme="minorHAnsi" w:cstheme="minorHAnsi"/>
          <w:iCs/>
          <w:color w:val="auto"/>
          <w:kern w:val="0"/>
          <w:sz w:val="18"/>
          <w:szCs w:val="18"/>
          <w:lang w:eastAsia="en-US"/>
        </w:rPr>
      </w:pPr>
      <w:sdt>
        <w:sdtPr>
          <w:rPr>
            <w:rFonts w:ascii="MS Gothic" w:eastAsia="MS Gothic" w:hAnsi="MS Gothic"/>
            <w:b/>
            <w:bCs/>
            <w:color w:val="auto"/>
            <w:kern w:val="0"/>
            <w:sz w:val="22"/>
            <w:szCs w:val="22"/>
            <w:lang w:eastAsia="en-US"/>
          </w:rPr>
          <w:id w:val="-1050070174"/>
          <w14:checkbox>
            <w14:checked w14:val="0"/>
            <w14:checkedState w14:val="2612" w14:font="MS Gothic"/>
            <w14:uncheckedState w14:val="2610" w14:font="MS Gothic"/>
          </w14:checkbox>
        </w:sdtPr>
        <w:sdtEndPr/>
        <w:sdtContent>
          <w:r w:rsidR="00FD299E" w:rsidRPr="00330569">
            <w:rPr>
              <w:rFonts w:ascii="MS Gothic" w:eastAsia="MS Gothic" w:hAnsi="MS Gothic" w:hint="eastAsia"/>
              <w:b/>
              <w:bCs/>
              <w:color w:val="auto"/>
              <w:kern w:val="0"/>
              <w:sz w:val="22"/>
              <w:szCs w:val="22"/>
              <w:lang w:eastAsia="en-US"/>
            </w:rPr>
            <w:t>☐</w:t>
          </w:r>
        </w:sdtContent>
      </w:sdt>
      <w:r w:rsidR="00FD299E" w:rsidRPr="00330569">
        <w:rPr>
          <w:rFonts w:eastAsia="Calibri"/>
          <w:b/>
          <w:bCs/>
          <w:color w:val="auto"/>
          <w:kern w:val="0"/>
          <w:sz w:val="22"/>
          <w:szCs w:val="22"/>
          <w:lang w:eastAsia="en-US"/>
        </w:rPr>
        <w:tab/>
      </w:r>
      <w:r w:rsidR="00FD299E" w:rsidRPr="00FD299E">
        <w:rPr>
          <w:rFonts w:asciiTheme="minorHAnsi" w:eastAsia="Arial" w:hAnsiTheme="minorHAnsi" w:cstheme="minorHAnsi"/>
          <w:color w:val="auto"/>
          <w:kern w:val="0"/>
          <w:sz w:val="18"/>
          <w:szCs w:val="18"/>
          <w:lang w:eastAsia="en-US"/>
        </w:rPr>
        <w:t xml:space="preserve">nessuna </w:t>
      </w:r>
      <w:r w:rsidR="00FD299E" w:rsidRPr="003C4F0C">
        <w:rPr>
          <w:rFonts w:asciiTheme="minorHAnsi" w:eastAsia="Calibri" w:hAnsiTheme="minorHAnsi" w:cstheme="minorHAnsi"/>
          <w:color w:val="auto"/>
          <w:kern w:val="0"/>
          <w:sz w:val="18"/>
          <w:szCs w:val="18"/>
          <w:lang w:eastAsia="en-US"/>
        </w:rPr>
        <w:t>riduzione</w:t>
      </w:r>
    </w:p>
    <w:p w14:paraId="1276F556" w14:textId="77777777" w:rsidR="00520AEC" w:rsidRDefault="00520AEC" w:rsidP="00B22EBF">
      <w:pPr>
        <w:autoSpaceDE w:val="0"/>
        <w:autoSpaceDN w:val="0"/>
        <w:adjustRightInd w:val="0"/>
        <w:spacing w:before="60" w:after="60"/>
        <w:ind w:left="567"/>
        <w:contextualSpacing/>
        <w:jc w:val="both"/>
        <w:rPr>
          <w:rFonts w:ascii="Calibri" w:hAnsi="Calibri" w:cs="Calibri"/>
          <w:iCs/>
          <w:color w:val="auto"/>
          <w:kern w:val="0"/>
          <w:sz w:val="20"/>
        </w:rPr>
      </w:pPr>
    </w:p>
    <w:p w14:paraId="0CC486F0" w14:textId="761AA8C4" w:rsidR="00F40BBA" w:rsidRPr="00F40BBA" w:rsidRDefault="00F40BBA" w:rsidP="00B22EBF">
      <w:pPr>
        <w:numPr>
          <w:ilvl w:val="0"/>
          <w:numId w:val="24"/>
        </w:numPr>
        <w:tabs>
          <w:tab w:val="right" w:pos="9639"/>
        </w:tabs>
        <w:autoSpaceDE w:val="0"/>
        <w:autoSpaceDN w:val="0"/>
        <w:adjustRightInd w:val="0"/>
        <w:spacing w:before="60" w:after="60" w:line="276" w:lineRule="auto"/>
        <w:ind w:left="284" w:hanging="284"/>
        <w:jc w:val="both"/>
        <w:rPr>
          <w:rFonts w:asciiTheme="minorHAnsi" w:eastAsia="Calibri" w:hAnsiTheme="minorHAnsi" w:cstheme="minorHAnsi"/>
          <w:color w:val="auto"/>
          <w:kern w:val="0"/>
          <w:sz w:val="18"/>
          <w:szCs w:val="18"/>
          <w:lang w:eastAsia="en-US"/>
        </w:rPr>
      </w:pPr>
      <w:r w:rsidRPr="00F40BBA">
        <w:rPr>
          <w:rFonts w:asciiTheme="minorHAnsi" w:eastAsia="Calibri" w:hAnsiTheme="minorHAnsi" w:cstheme="minorHAnsi"/>
          <w:b/>
          <w:color w:val="auto"/>
          <w:kern w:val="0"/>
          <w:sz w:val="18"/>
          <w:szCs w:val="18"/>
          <w:lang w:eastAsia="en-US"/>
        </w:rPr>
        <w:t xml:space="preserve">DICHIARA </w:t>
      </w:r>
      <w:r w:rsidRPr="00F40BBA">
        <w:rPr>
          <w:rFonts w:asciiTheme="minorHAnsi" w:eastAsia="Calibri" w:hAnsiTheme="minorHAnsi" w:cstheme="minorHAnsi"/>
          <w:color w:val="auto"/>
          <w:kern w:val="0"/>
          <w:sz w:val="18"/>
          <w:szCs w:val="18"/>
          <w:lang w:eastAsia="en-US"/>
        </w:rPr>
        <w:t>che</w:t>
      </w:r>
      <w:r w:rsidRPr="00F40BBA">
        <w:rPr>
          <w:rFonts w:asciiTheme="minorHAnsi" w:eastAsia="Calibri" w:hAnsiTheme="minorHAnsi" w:cstheme="minorHAnsi"/>
          <w:b/>
          <w:color w:val="auto"/>
          <w:kern w:val="0"/>
          <w:sz w:val="18"/>
          <w:szCs w:val="18"/>
          <w:lang w:eastAsia="en-US"/>
        </w:rPr>
        <w:t xml:space="preserve"> </w:t>
      </w:r>
      <w:r w:rsidRPr="00F40BBA">
        <w:rPr>
          <w:rFonts w:asciiTheme="minorHAnsi" w:eastAsia="Calibri" w:hAnsiTheme="minorHAnsi" w:cstheme="minorHAnsi"/>
          <w:color w:val="auto"/>
          <w:kern w:val="0"/>
          <w:sz w:val="18"/>
          <w:szCs w:val="18"/>
          <w:lang w:eastAsia="en-US"/>
        </w:rPr>
        <w:t xml:space="preserve">la </w:t>
      </w:r>
      <w:r w:rsidR="00CA04A3">
        <w:rPr>
          <w:rFonts w:asciiTheme="minorHAnsi" w:eastAsia="Calibri" w:hAnsiTheme="minorHAnsi" w:cstheme="minorHAnsi"/>
          <w:color w:val="auto"/>
          <w:kern w:val="0"/>
          <w:sz w:val="18"/>
          <w:szCs w:val="18"/>
          <w:lang w:eastAsia="en-US"/>
        </w:rPr>
        <w:t>garanzia provvisoria</w:t>
      </w:r>
      <w:r w:rsidRPr="00F40BBA">
        <w:rPr>
          <w:rFonts w:asciiTheme="minorHAnsi" w:eastAsia="Calibri" w:hAnsiTheme="minorHAnsi" w:cstheme="minorHAnsi"/>
          <w:color w:val="auto"/>
          <w:kern w:val="0"/>
          <w:sz w:val="18"/>
          <w:szCs w:val="18"/>
          <w:lang w:eastAsia="en-US"/>
        </w:rPr>
        <w:t xml:space="preserve"> è </w:t>
      </w:r>
      <w:r w:rsidRPr="00373489">
        <w:rPr>
          <w:rFonts w:ascii="Calibri" w:hAnsi="Calibri" w:cs="Calibri"/>
          <w:iCs/>
          <w:color w:val="auto"/>
          <w:spacing w:val="-4"/>
          <w:kern w:val="0"/>
          <w:sz w:val="18"/>
          <w:szCs w:val="18"/>
        </w:rPr>
        <w:t>stata</w:t>
      </w:r>
      <w:r w:rsidRPr="00F40BBA">
        <w:rPr>
          <w:rFonts w:asciiTheme="minorHAnsi" w:eastAsia="Calibri" w:hAnsiTheme="minorHAnsi" w:cstheme="minorHAnsi"/>
          <w:color w:val="auto"/>
          <w:kern w:val="0"/>
          <w:sz w:val="18"/>
          <w:szCs w:val="18"/>
          <w:lang w:eastAsia="en-US"/>
        </w:rPr>
        <w:t xml:space="preserve"> costituita nella forma di …</w:t>
      </w:r>
      <w:r w:rsidR="007B4895">
        <w:rPr>
          <w:rFonts w:asciiTheme="minorHAnsi" w:eastAsia="Calibri" w:hAnsiTheme="minorHAnsi" w:cstheme="minorHAnsi"/>
          <w:color w:val="auto"/>
          <w:kern w:val="0"/>
          <w:sz w:val="18"/>
          <w:szCs w:val="18"/>
          <w:lang w:eastAsia="en-US"/>
        </w:rPr>
        <w:t>…………………</w:t>
      </w:r>
      <w:r w:rsidRPr="00F40BBA">
        <w:rPr>
          <w:rFonts w:asciiTheme="minorHAnsi" w:eastAsia="Calibri" w:hAnsiTheme="minorHAnsi" w:cstheme="minorHAnsi"/>
          <w:color w:val="auto"/>
          <w:kern w:val="0"/>
          <w:sz w:val="18"/>
          <w:szCs w:val="18"/>
          <w:lang w:eastAsia="en-US"/>
        </w:rPr>
        <w:t>. (indicare se cauzione o fideiussione).</w:t>
      </w:r>
    </w:p>
    <w:p w14:paraId="6A794ACD" w14:textId="278ED8BB" w:rsidR="00F40BBA" w:rsidRPr="00F40BBA" w:rsidRDefault="00F40BBA" w:rsidP="00B22EBF">
      <w:pPr>
        <w:spacing w:before="60" w:after="60"/>
        <w:ind w:left="284"/>
        <w:jc w:val="both"/>
        <w:rPr>
          <w:rFonts w:asciiTheme="minorHAnsi" w:eastAsia="Calibri" w:hAnsiTheme="minorHAnsi" w:cstheme="minorHAnsi"/>
          <w:color w:val="auto"/>
          <w:kern w:val="0"/>
          <w:sz w:val="18"/>
          <w:szCs w:val="18"/>
          <w:lang w:eastAsia="en-US"/>
        </w:rPr>
      </w:pPr>
      <w:r w:rsidRPr="00F40BBA">
        <w:rPr>
          <w:rFonts w:asciiTheme="minorHAnsi" w:eastAsia="Calibri" w:hAnsiTheme="minorHAnsi" w:cstheme="minorHAnsi"/>
          <w:color w:val="auto"/>
          <w:kern w:val="0"/>
          <w:sz w:val="18"/>
          <w:szCs w:val="18"/>
          <w:lang w:eastAsia="en-US"/>
        </w:rPr>
        <w:t>(</w:t>
      </w:r>
      <w:r w:rsidRPr="00F40BBA">
        <w:rPr>
          <w:rFonts w:asciiTheme="minorHAnsi" w:eastAsia="Calibri" w:hAnsiTheme="minorHAnsi" w:cstheme="minorHAnsi"/>
          <w:i/>
          <w:color w:val="auto"/>
          <w:kern w:val="0"/>
          <w:sz w:val="18"/>
          <w:szCs w:val="18"/>
          <w:lang w:eastAsia="en-US"/>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D842694" w14:textId="77777777" w:rsidR="00F40BBA" w:rsidRDefault="00F40BBA" w:rsidP="00B22EBF">
      <w:pPr>
        <w:numPr>
          <w:ilvl w:val="0"/>
          <w:numId w:val="24"/>
        </w:numPr>
        <w:tabs>
          <w:tab w:val="right" w:pos="9639"/>
        </w:tabs>
        <w:autoSpaceDE w:val="0"/>
        <w:autoSpaceDN w:val="0"/>
        <w:adjustRightInd w:val="0"/>
        <w:spacing w:before="60" w:after="60" w:line="276" w:lineRule="auto"/>
        <w:ind w:left="284" w:hanging="284"/>
        <w:jc w:val="both"/>
        <w:rPr>
          <w:rFonts w:asciiTheme="minorHAnsi" w:eastAsia="Calibri" w:hAnsiTheme="minorHAnsi" w:cstheme="minorHAnsi"/>
          <w:color w:val="auto"/>
          <w:kern w:val="0"/>
          <w:sz w:val="18"/>
          <w:szCs w:val="18"/>
          <w:lang w:eastAsia="en-US"/>
        </w:rPr>
      </w:pPr>
      <w:r w:rsidRPr="00F40BBA">
        <w:rPr>
          <w:rFonts w:asciiTheme="minorHAnsi" w:eastAsia="Calibri" w:hAnsiTheme="minorHAnsi" w:cstheme="minorHAnsi"/>
          <w:b/>
          <w:bCs/>
          <w:color w:val="auto"/>
          <w:kern w:val="0"/>
          <w:sz w:val="18"/>
          <w:szCs w:val="18"/>
          <w:lang w:eastAsia="en-US"/>
        </w:rPr>
        <w:t>DICHIARA</w:t>
      </w:r>
      <w:r w:rsidRPr="00F40BBA">
        <w:rPr>
          <w:rFonts w:asciiTheme="minorHAnsi" w:eastAsia="Calibri" w:hAnsiTheme="minorHAnsi" w:cstheme="minorHAnsi"/>
          <w:color w:val="auto"/>
          <w:kern w:val="0"/>
          <w:sz w:val="18"/>
          <w:szCs w:val="18"/>
          <w:lang w:eastAsia="en-US"/>
        </w:rPr>
        <w:t xml:space="preserve"> che la garanzia fideiussoria è verificabile telematicamente presso l’emittente o presso una piattaforma individuata dallo stesso, come segue: </w:t>
      </w:r>
      <w:r w:rsidRPr="00F40BBA">
        <w:rPr>
          <w:rFonts w:asciiTheme="minorHAnsi" w:eastAsia="Calibri" w:hAnsiTheme="minorHAnsi" w:cstheme="minorHAnsi"/>
          <w:i/>
          <w:iCs/>
          <w:color w:val="auto"/>
          <w:kern w:val="0"/>
          <w:sz w:val="18"/>
          <w:szCs w:val="18"/>
          <w:lang w:eastAsia="en-US"/>
        </w:rPr>
        <w:t>(indicare le modalità di verifica messe a disposizione dall’emittente medesimo) …………</w:t>
      </w:r>
      <w:r w:rsidRPr="00F40BBA">
        <w:rPr>
          <w:rFonts w:asciiTheme="minorHAnsi" w:eastAsia="Calibri" w:hAnsiTheme="minorHAnsi" w:cstheme="minorHAnsi"/>
          <w:color w:val="auto"/>
          <w:kern w:val="0"/>
          <w:sz w:val="18"/>
          <w:szCs w:val="18"/>
          <w:lang w:eastAsia="en-US"/>
        </w:rPr>
        <w:t>.</w:t>
      </w:r>
    </w:p>
    <w:p w14:paraId="6B389C30" w14:textId="666EB815" w:rsidR="00F40BBA" w:rsidRDefault="00F40BBA" w:rsidP="000C176A">
      <w:pPr>
        <w:jc w:val="both"/>
        <w:rPr>
          <w:rFonts w:ascii="Calibri" w:hAnsi="Calibri" w:cs="Calibri"/>
          <w:b/>
          <w:bCs/>
          <w:iCs/>
          <w:color w:val="auto"/>
          <w:spacing w:val="-4"/>
          <w:kern w:val="0"/>
          <w:sz w:val="18"/>
          <w:szCs w:val="18"/>
        </w:rPr>
      </w:pPr>
      <w:r w:rsidRPr="00F40BBA">
        <w:rPr>
          <w:rFonts w:ascii="Calibri" w:hAnsi="Calibri" w:cs="Calibri"/>
          <w:b/>
          <w:bCs/>
          <w:iCs/>
          <w:color w:val="auto"/>
          <w:spacing w:val="-4"/>
          <w:kern w:val="0"/>
          <w:sz w:val="18"/>
          <w:szCs w:val="18"/>
        </w:rPr>
        <w:t xml:space="preserve">Riguardo </w:t>
      </w:r>
      <w:r>
        <w:rPr>
          <w:rFonts w:ascii="Calibri" w:hAnsi="Calibri" w:cs="Calibri"/>
          <w:b/>
          <w:bCs/>
          <w:iCs/>
          <w:color w:val="auto"/>
          <w:spacing w:val="-4"/>
          <w:kern w:val="0"/>
          <w:sz w:val="18"/>
          <w:szCs w:val="18"/>
        </w:rPr>
        <w:t xml:space="preserve">al </w:t>
      </w:r>
      <w:r w:rsidRPr="00F40BBA">
        <w:rPr>
          <w:rFonts w:ascii="Calibri" w:hAnsi="Calibri" w:cs="Calibri"/>
          <w:b/>
          <w:bCs/>
          <w:iCs/>
          <w:color w:val="auto"/>
          <w:spacing w:val="-4"/>
          <w:kern w:val="0"/>
          <w:sz w:val="18"/>
          <w:szCs w:val="18"/>
        </w:rPr>
        <w:t>pagamento del contributo</w:t>
      </w:r>
      <w:r>
        <w:rPr>
          <w:rFonts w:ascii="Calibri" w:hAnsi="Calibri" w:cs="Calibri"/>
          <w:b/>
          <w:bCs/>
          <w:iCs/>
          <w:color w:val="auto"/>
          <w:spacing w:val="-4"/>
          <w:kern w:val="0"/>
          <w:sz w:val="18"/>
          <w:szCs w:val="18"/>
        </w:rPr>
        <w:t xml:space="preserve"> ANAC </w:t>
      </w:r>
    </w:p>
    <w:p w14:paraId="339B0675" w14:textId="77777777" w:rsidR="000C176A" w:rsidRDefault="000C176A" w:rsidP="000C176A">
      <w:pPr>
        <w:jc w:val="both"/>
        <w:rPr>
          <w:rFonts w:ascii="Calibri" w:hAnsi="Calibri" w:cs="Calibri"/>
          <w:b/>
          <w:bCs/>
          <w:iCs/>
          <w:color w:val="auto"/>
          <w:spacing w:val="-4"/>
          <w:kern w:val="0"/>
          <w:sz w:val="18"/>
          <w:szCs w:val="18"/>
        </w:rPr>
      </w:pPr>
    </w:p>
    <w:p w14:paraId="61C8D168" w14:textId="121B3B2F" w:rsidR="00F40BBA" w:rsidRPr="00F40BBA" w:rsidRDefault="00F40BBA" w:rsidP="000C176A">
      <w:pPr>
        <w:numPr>
          <w:ilvl w:val="0"/>
          <w:numId w:val="24"/>
        </w:numPr>
        <w:tabs>
          <w:tab w:val="right" w:pos="9639"/>
        </w:tabs>
        <w:autoSpaceDE w:val="0"/>
        <w:autoSpaceDN w:val="0"/>
        <w:adjustRightInd w:val="0"/>
        <w:ind w:left="284" w:hanging="284"/>
        <w:jc w:val="both"/>
        <w:rPr>
          <w:rFonts w:ascii="Garamond" w:eastAsia="Calibri" w:hAnsi="Garamond" w:cs="Calibri"/>
          <w:color w:val="auto"/>
          <w:kern w:val="0"/>
          <w:sz w:val="18"/>
          <w:szCs w:val="18"/>
          <w:lang w:eastAsia="en-US"/>
        </w:rPr>
      </w:pPr>
      <w:r w:rsidRPr="00F40BBA">
        <w:rPr>
          <w:rFonts w:asciiTheme="minorHAnsi" w:eastAsia="Calibri" w:hAnsiTheme="minorHAnsi" w:cstheme="minorHAnsi"/>
          <w:b/>
          <w:color w:val="auto"/>
          <w:kern w:val="0"/>
          <w:sz w:val="18"/>
          <w:szCs w:val="18"/>
          <w:lang w:eastAsia="en-US"/>
        </w:rPr>
        <w:t xml:space="preserve">DICHIARA </w:t>
      </w:r>
      <w:r w:rsidRPr="00F40BBA">
        <w:rPr>
          <w:rFonts w:asciiTheme="minorHAnsi" w:eastAsia="Calibri" w:hAnsiTheme="minorHAnsi" w:cstheme="minorHAnsi"/>
          <w:color w:val="auto"/>
          <w:kern w:val="0"/>
          <w:sz w:val="18"/>
          <w:szCs w:val="18"/>
          <w:lang w:eastAsia="en-US"/>
        </w:rPr>
        <w:t>di aver provveduto al pagamento del contributo dovuto in favore dell’Autorità ai sensi dell’articolo 1, comma 6</w:t>
      </w:r>
      <w:r w:rsidR="00CA04A3">
        <w:rPr>
          <w:rFonts w:asciiTheme="minorHAnsi" w:eastAsia="Calibri" w:hAnsiTheme="minorHAnsi" w:cstheme="minorHAnsi"/>
          <w:color w:val="auto"/>
          <w:kern w:val="0"/>
          <w:sz w:val="18"/>
          <w:szCs w:val="18"/>
          <w:lang w:eastAsia="en-US"/>
        </w:rPr>
        <w:t>7</w:t>
      </w:r>
      <w:r w:rsidRPr="00F40BBA">
        <w:rPr>
          <w:rFonts w:asciiTheme="minorHAnsi" w:eastAsia="Calibri" w:hAnsiTheme="minorHAnsi" w:cstheme="minorHAnsi"/>
          <w:color w:val="auto"/>
          <w:kern w:val="0"/>
          <w:sz w:val="18"/>
          <w:szCs w:val="18"/>
          <w:lang w:eastAsia="en-US"/>
        </w:rPr>
        <w:t xml:space="preserve"> della legge 23 dicembre 2005, n. 266, a tal fine</w:t>
      </w:r>
      <w:r w:rsidRPr="00F40BBA">
        <w:rPr>
          <w:rFonts w:ascii="Garamond" w:eastAsia="Calibri" w:hAnsi="Garamond" w:cs="Calibri"/>
          <w:color w:val="auto"/>
          <w:kern w:val="0"/>
          <w:sz w:val="18"/>
          <w:szCs w:val="18"/>
          <w:lang w:eastAsia="en-US"/>
        </w:rPr>
        <w:t>:</w:t>
      </w:r>
    </w:p>
    <w:p w14:paraId="70167438" w14:textId="7B25F08A" w:rsidR="00F40BBA" w:rsidRPr="00F40BBA" w:rsidRDefault="00783135" w:rsidP="00B22EBF">
      <w:pPr>
        <w:tabs>
          <w:tab w:val="right" w:pos="9639"/>
        </w:tabs>
        <w:autoSpaceDE w:val="0"/>
        <w:autoSpaceDN w:val="0"/>
        <w:adjustRightInd w:val="0"/>
        <w:spacing w:before="60" w:after="60"/>
        <w:ind w:left="284"/>
        <w:jc w:val="both"/>
        <w:rPr>
          <w:rFonts w:ascii="Garamond" w:eastAsia="Calibri" w:hAnsi="Garamond" w:cs="Calibri"/>
          <w:bCs/>
          <w:color w:val="auto"/>
          <w:kern w:val="0"/>
          <w:szCs w:val="24"/>
          <w:lang w:eastAsia="en-US"/>
        </w:rPr>
      </w:pPr>
      <w:sdt>
        <w:sdtPr>
          <w:rPr>
            <w:rFonts w:ascii="MS Gothic" w:eastAsia="MS Gothic" w:hAnsi="MS Gothic" w:cs="Calibri"/>
            <w:b/>
            <w:bCs/>
            <w:color w:val="auto"/>
            <w:kern w:val="0"/>
            <w:szCs w:val="24"/>
            <w:lang w:eastAsia="en-US"/>
          </w:rPr>
          <w:id w:val="-2030255572"/>
          <w14:checkbox>
            <w14:checked w14:val="0"/>
            <w14:checkedState w14:val="2612" w14:font="MS Gothic"/>
            <w14:uncheckedState w14:val="2610" w14:font="MS Gothic"/>
          </w14:checkbox>
        </w:sdtPr>
        <w:sdtEndPr/>
        <w:sdtContent>
          <w:r w:rsidR="00F40BBA" w:rsidRPr="00F40BBA">
            <w:rPr>
              <w:rFonts w:ascii="MS Gothic" w:eastAsia="MS Gothic" w:hAnsi="MS Gothic" w:cs="Calibri" w:hint="eastAsia"/>
              <w:b/>
              <w:bCs/>
              <w:color w:val="auto"/>
              <w:kern w:val="0"/>
              <w:szCs w:val="24"/>
              <w:lang w:eastAsia="en-US"/>
            </w:rPr>
            <w:t>☐</w:t>
          </w:r>
        </w:sdtContent>
      </w:sdt>
      <w:r w:rsidR="00F40BBA" w:rsidRPr="00F40BBA">
        <w:rPr>
          <w:rFonts w:ascii="Garamond" w:eastAsia="Calibri" w:hAnsi="Garamond" w:cs="Calibri"/>
          <w:b/>
          <w:bCs/>
          <w:color w:val="auto"/>
          <w:kern w:val="0"/>
          <w:szCs w:val="24"/>
          <w:lang w:eastAsia="en-US"/>
        </w:rPr>
        <w:t xml:space="preserve"> </w:t>
      </w:r>
      <w:r w:rsidR="00F40BBA" w:rsidRPr="00F40BBA">
        <w:rPr>
          <w:rFonts w:ascii="Calibri" w:eastAsia="Calibri" w:hAnsi="Calibri" w:cs="Calibri"/>
          <w:bCs/>
          <w:color w:val="auto"/>
          <w:kern w:val="0"/>
          <w:sz w:val="18"/>
          <w:szCs w:val="18"/>
          <w:lang w:eastAsia="en-US"/>
        </w:rPr>
        <w:t>tramette la ricevuta di avvenuto pagamento del contributo</w:t>
      </w:r>
      <w:r w:rsidR="00F40BBA" w:rsidRPr="00F40BBA">
        <w:rPr>
          <w:rFonts w:ascii="Garamond" w:eastAsia="Calibri" w:hAnsi="Garamond" w:cs="Calibri"/>
          <w:bCs/>
          <w:color w:val="auto"/>
          <w:kern w:val="0"/>
          <w:szCs w:val="24"/>
          <w:lang w:eastAsia="en-US"/>
        </w:rPr>
        <w:t xml:space="preserve">  </w:t>
      </w:r>
    </w:p>
    <w:p w14:paraId="287588B3" w14:textId="77777777" w:rsidR="00F40BBA" w:rsidRPr="00F40BBA" w:rsidRDefault="00F40BBA" w:rsidP="00B22EBF">
      <w:pPr>
        <w:tabs>
          <w:tab w:val="right" w:pos="9639"/>
        </w:tabs>
        <w:autoSpaceDE w:val="0"/>
        <w:autoSpaceDN w:val="0"/>
        <w:adjustRightInd w:val="0"/>
        <w:spacing w:before="60" w:after="60"/>
        <w:ind w:left="284"/>
        <w:jc w:val="both"/>
        <w:rPr>
          <w:rFonts w:asciiTheme="minorHAnsi" w:eastAsia="MS Gothic" w:hAnsiTheme="minorHAnsi" w:cstheme="minorHAnsi"/>
          <w:b/>
          <w:bCs/>
          <w:i/>
          <w:iCs/>
          <w:color w:val="auto"/>
          <w:kern w:val="0"/>
          <w:sz w:val="18"/>
          <w:szCs w:val="18"/>
          <w:lang w:eastAsia="en-US"/>
        </w:rPr>
      </w:pPr>
      <w:r w:rsidRPr="00F40BBA">
        <w:rPr>
          <w:rFonts w:asciiTheme="minorHAnsi" w:eastAsia="MS Gothic" w:hAnsiTheme="minorHAnsi" w:cstheme="minorHAnsi"/>
          <w:b/>
          <w:bCs/>
          <w:i/>
          <w:iCs/>
          <w:color w:val="auto"/>
          <w:kern w:val="0"/>
          <w:sz w:val="18"/>
          <w:szCs w:val="18"/>
          <w:lang w:eastAsia="en-US"/>
        </w:rPr>
        <w:t>(e, o in alternativa)</w:t>
      </w:r>
    </w:p>
    <w:p w14:paraId="4009F459" w14:textId="77777777" w:rsidR="00F40BBA" w:rsidRDefault="00783135" w:rsidP="000C176A">
      <w:pPr>
        <w:tabs>
          <w:tab w:val="right" w:pos="9639"/>
        </w:tabs>
        <w:autoSpaceDE w:val="0"/>
        <w:autoSpaceDN w:val="0"/>
        <w:adjustRightInd w:val="0"/>
        <w:ind w:left="284"/>
        <w:jc w:val="both"/>
        <w:rPr>
          <w:rFonts w:ascii="Calibri" w:eastAsia="Calibri" w:hAnsi="Calibri" w:cs="Calibri"/>
          <w:color w:val="auto"/>
          <w:kern w:val="0"/>
          <w:sz w:val="18"/>
          <w:szCs w:val="18"/>
        </w:rPr>
      </w:pPr>
      <w:sdt>
        <w:sdtPr>
          <w:rPr>
            <w:rFonts w:ascii="Garamond" w:eastAsia="Calibri" w:hAnsi="Garamond" w:cs="Calibri"/>
            <w:b/>
            <w:bCs/>
            <w:color w:val="auto"/>
            <w:kern w:val="0"/>
            <w:szCs w:val="24"/>
            <w:lang w:eastAsia="en-US"/>
          </w:rPr>
          <w:id w:val="171225030"/>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 xml:space="preserve"> </w:t>
      </w:r>
      <w:r w:rsidR="00F40BBA" w:rsidRPr="00F40BBA">
        <w:rPr>
          <w:rFonts w:ascii="Calibri" w:eastAsia="Calibri" w:hAnsi="Calibri" w:cs="Calibri"/>
          <w:bCs/>
          <w:color w:val="auto"/>
          <w:kern w:val="0"/>
          <w:sz w:val="18"/>
          <w:szCs w:val="18"/>
          <w:lang w:eastAsia="en-US"/>
        </w:rPr>
        <w:t xml:space="preserve">dichiara che il “N. avviso” indicato nella relativa ricevuta è il seguente: </w:t>
      </w:r>
      <w:r w:rsidR="00F40BBA" w:rsidRPr="00F40BBA">
        <w:rPr>
          <w:rFonts w:ascii="Calibri" w:eastAsia="Calibri" w:hAnsi="Calibri" w:cs="Calibri"/>
          <w:color w:val="auto"/>
          <w:kern w:val="0"/>
          <w:sz w:val="18"/>
          <w:szCs w:val="18"/>
        </w:rPr>
        <w:t>__________</w:t>
      </w:r>
    </w:p>
    <w:p w14:paraId="66ECD322" w14:textId="77777777" w:rsidR="000C176A" w:rsidRDefault="000C176A" w:rsidP="000C176A">
      <w:pPr>
        <w:tabs>
          <w:tab w:val="right" w:pos="9639"/>
        </w:tabs>
        <w:autoSpaceDE w:val="0"/>
        <w:autoSpaceDN w:val="0"/>
        <w:adjustRightInd w:val="0"/>
        <w:ind w:left="284" w:hanging="284"/>
        <w:jc w:val="both"/>
        <w:rPr>
          <w:rFonts w:ascii="Calibri" w:hAnsi="Calibri" w:cs="Calibri"/>
          <w:b/>
          <w:bCs/>
          <w:iCs/>
          <w:color w:val="auto"/>
          <w:spacing w:val="-4"/>
          <w:kern w:val="0"/>
          <w:sz w:val="18"/>
          <w:szCs w:val="18"/>
        </w:rPr>
      </w:pPr>
    </w:p>
    <w:p w14:paraId="6F097748" w14:textId="5D537CEF" w:rsidR="003C4F0C" w:rsidRDefault="003C4F0C" w:rsidP="000C176A">
      <w:pPr>
        <w:tabs>
          <w:tab w:val="right" w:pos="9639"/>
        </w:tabs>
        <w:autoSpaceDE w:val="0"/>
        <w:autoSpaceDN w:val="0"/>
        <w:adjustRightInd w:val="0"/>
        <w:ind w:left="284" w:hanging="284"/>
        <w:jc w:val="both"/>
        <w:rPr>
          <w:rFonts w:ascii="Calibri" w:hAnsi="Calibri" w:cs="Calibri"/>
          <w:b/>
          <w:bCs/>
          <w:iCs/>
          <w:color w:val="auto"/>
          <w:spacing w:val="-4"/>
          <w:kern w:val="0"/>
          <w:sz w:val="18"/>
          <w:szCs w:val="18"/>
        </w:rPr>
      </w:pPr>
      <w:r w:rsidRPr="00F40BBA">
        <w:rPr>
          <w:rFonts w:ascii="Calibri" w:hAnsi="Calibri" w:cs="Calibri"/>
          <w:b/>
          <w:bCs/>
          <w:iCs/>
          <w:color w:val="auto"/>
          <w:spacing w:val="-4"/>
          <w:kern w:val="0"/>
          <w:sz w:val="18"/>
          <w:szCs w:val="18"/>
        </w:rPr>
        <w:t xml:space="preserve">Riguardo </w:t>
      </w:r>
      <w:r>
        <w:rPr>
          <w:rFonts w:ascii="Calibri" w:hAnsi="Calibri" w:cs="Calibri"/>
          <w:b/>
          <w:bCs/>
          <w:iCs/>
          <w:color w:val="auto"/>
          <w:spacing w:val="-4"/>
          <w:kern w:val="0"/>
          <w:sz w:val="18"/>
          <w:szCs w:val="18"/>
        </w:rPr>
        <w:t xml:space="preserve">al </w:t>
      </w:r>
      <w:r w:rsidRPr="00F40BBA">
        <w:rPr>
          <w:rFonts w:ascii="Calibri" w:hAnsi="Calibri" w:cs="Calibri"/>
          <w:b/>
          <w:bCs/>
          <w:iCs/>
          <w:color w:val="auto"/>
          <w:spacing w:val="-4"/>
          <w:kern w:val="0"/>
          <w:sz w:val="18"/>
          <w:szCs w:val="18"/>
        </w:rPr>
        <w:t>pagamento imposta di bollo</w:t>
      </w:r>
      <w:r>
        <w:rPr>
          <w:rFonts w:ascii="Calibri" w:hAnsi="Calibri" w:cs="Calibri"/>
          <w:b/>
          <w:bCs/>
          <w:iCs/>
          <w:color w:val="auto"/>
          <w:spacing w:val="-4"/>
          <w:kern w:val="0"/>
          <w:sz w:val="18"/>
          <w:szCs w:val="18"/>
        </w:rPr>
        <w:t xml:space="preserve"> sulla domanda di partecipazione </w:t>
      </w:r>
    </w:p>
    <w:p w14:paraId="6B7E32B1" w14:textId="77777777" w:rsidR="000C176A" w:rsidRPr="00F40BBA" w:rsidRDefault="000C176A" w:rsidP="000C176A">
      <w:pPr>
        <w:tabs>
          <w:tab w:val="right" w:pos="9639"/>
        </w:tabs>
        <w:autoSpaceDE w:val="0"/>
        <w:autoSpaceDN w:val="0"/>
        <w:adjustRightInd w:val="0"/>
        <w:ind w:left="284" w:hanging="284"/>
        <w:jc w:val="both"/>
        <w:rPr>
          <w:rFonts w:ascii="Garamond" w:eastAsia="Calibri" w:hAnsi="Garamond" w:cs="Calibri"/>
          <w:color w:val="auto"/>
          <w:kern w:val="0"/>
          <w:szCs w:val="24"/>
          <w:lang w:eastAsia="en-US"/>
        </w:rPr>
      </w:pPr>
    </w:p>
    <w:p w14:paraId="036950A2" w14:textId="77777777" w:rsidR="00F40BBA" w:rsidRPr="00F40BBA" w:rsidRDefault="00F40BBA" w:rsidP="000C176A">
      <w:pPr>
        <w:numPr>
          <w:ilvl w:val="0"/>
          <w:numId w:val="24"/>
        </w:numPr>
        <w:tabs>
          <w:tab w:val="right" w:pos="9639"/>
        </w:tabs>
        <w:autoSpaceDE w:val="0"/>
        <w:autoSpaceDN w:val="0"/>
        <w:adjustRightInd w:val="0"/>
        <w:spacing w:line="276" w:lineRule="auto"/>
        <w:ind w:left="284" w:hanging="284"/>
        <w:jc w:val="both"/>
        <w:rPr>
          <w:rFonts w:asciiTheme="minorHAnsi" w:eastAsia="Calibri" w:hAnsiTheme="minorHAnsi" w:cstheme="minorHAnsi"/>
          <w:color w:val="auto"/>
          <w:kern w:val="0"/>
          <w:sz w:val="18"/>
          <w:szCs w:val="18"/>
        </w:rPr>
      </w:pPr>
      <w:r w:rsidRPr="00F40BBA">
        <w:rPr>
          <w:rFonts w:asciiTheme="minorHAnsi" w:eastAsia="Calibri" w:hAnsiTheme="minorHAnsi" w:cstheme="minorHAnsi"/>
          <w:b/>
          <w:color w:val="auto"/>
          <w:kern w:val="0"/>
          <w:sz w:val="18"/>
          <w:szCs w:val="18"/>
        </w:rPr>
        <w:t>DICHIARA</w:t>
      </w:r>
      <w:r w:rsidRPr="00F40BBA">
        <w:rPr>
          <w:rFonts w:asciiTheme="minorHAnsi" w:eastAsia="Calibri" w:hAnsiTheme="minorHAnsi" w:cstheme="minorHAnsi"/>
          <w:color w:val="auto"/>
          <w:kern w:val="0"/>
          <w:sz w:val="18"/>
          <w:szCs w:val="18"/>
        </w:rPr>
        <w:t xml:space="preserve"> </w:t>
      </w:r>
      <w:r w:rsidRPr="00F40BBA">
        <w:rPr>
          <w:rFonts w:asciiTheme="minorHAnsi" w:eastAsia="Calibri" w:hAnsiTheme="minorHAnsi" w:cstheme="minorHAnsi"/>
          <w:color w:val="auto"/>
          <w:kern w:val="0"/>
          <w:sz w:val="18"/>
          <w:szCs w:val="18"/>
          <w:lang w:eastAsia="en-US"/>
        </w:rPr>
        <w:t>che l’imposta di bollo sulla presente domanda di partecipazione è assolta per l’importo di € 16,00, mediante:</w:t>
      </w:r>
    </w:p>
    <w:p w14:paraId="7A471BEF" w14:textId="3C1209D6" w:rsidR="00F40BBA" w:rsidRPr="00F40BBA" w:rsidRDefault="00783135" w:rsidP="00B22EBF">
      <w:pPr>
        <w:spacing w:before="60" w:after="60"/>
        <w:ind w:left="568" w:hanging="284"/>
        <w:jc w:val="both"/>
        <w:rPr>
          <w:rFonts w:ascii="Garamond" w:eastAsia="Calibri" w:hAnsi="Garamond" w:cs="Calibri"/>
          <w:color w:val="auto"/>
          <w:kern w:val="0"/>
          <w:szCs w:val="24"/>
        </w:rPr>
      </w:pPr>
      <w:sdt>
        <w:sdtPr>
          <w:rPr>
            <w:rFonts w:ascii="Garamond" w:eastAsia="Calibri" w:hAnsi="Garamond"/>
            <w:b/>
            <w:bCs/>
            <w:color w:val="auto"/>
            <w:kern w:val="0"/>
            <w:szCs w:val="24"/>
            <w:lang w:eastAsia="en-US"/>
          </w:rPr>
          <w:id w:val="2028982124"/>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Theme="minorHAnsi" w:eastAsia="Calibri" w:hAnsiTheme="minorHAnsi" w:cstheme="minorHAnsi"/>
          <w:color w:val="auto"/>
          <w:kern w:val="0"/>
          <w:sz w:val="18"/>
          <w:szCs w:val="18"/>
        </w:rPr>
        <w:t>F24, bollo virtuale previa autorizzazione rilasciata dall’Agenzia delle Entrate n. ___ del ______di cui si allega la ricevuta di pagamento elettronico;</w:t>
      </w:r>
      <w:r w:rsidR="00F40BBA" w:rsidRPr="00F40BBA">
        <w:rPr>
          <w:rFonts w:ascii="Garamond" w:eastAsia="Calibri" w:hAnsi="Garamond" w:cs="Calibri"/>
          <w:color w:val="auto"/>
          <w:kern w:val="0"/>
          <w:szCs w:val="24"/>
        </w:rPr>
        <w:t xml:space="preserve"> </w:t>
      </w:r>
    </w:p>
    <w:p w14:paraId="15078BCD" w14:textId="77777777" w:rsidR="00F40BBA" w:rsidRPr="00F40BBA" w:rsidRDefault="00783135" w:rsidP="00B22EBF">
      <w:pPr>
        <w:spacing w:before="60" w:after="60"/>
        <w:ind w:left="568" w:hanging="284"/>
        <w:jc w:val="both"/>
        <w:rPr>
          <w:rFonts w:ascii="Garamond" w:eastAsia="Calibri" w:hAnsi="Garamond" w:cs="Calibri"/>
          <w:color w:val="auto"/>
          <w:kern w:val="0"/>
          <w:szCs w:val="24"/>
        </w:rPr>
      </w:pPr>
      <w:sdt>
        <w:sdtPr>
          <w:rPr>
            <w:rFonts w:ascii="Garamond" w:eastAsia="Calibri" w:hAnsi="Garamond"/>
            <w:b/>
            <w:bCs/>
            <w:color w:val="auto"/>
            <w:kern w:val="0"/>
            <w:szCs w:val="24"/>
            <w:lang w:eastAsia="en-US"/>
          </w:rPr>
          <w:id w:val="-65496008"/>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Theme="minorHAnsi" w:eastAsia="Calibri" w:hAnsiTheme="minorHAnsi" w:cstheme="minorHAnsi"/>
          <w:color w:val="auto"/>
          <w:kern w:val="0"/>
          <w:sz w:val="18"/>
          <w:szCs w:val="18"/>
        </w:rPr>
        <w:t>servizio @</w:t>
      </w:r>
      <w:proofErr w:type="gramStart"/>
      <w:r w:rsidR="00F40BBA" w:rsidRPr="00F40BBA">
        <w:rPr>
          <w:rFonts w:asciiTheme="minorHAnsi" w:eastAsia="Calibri" w:hAnsiTheme="minorHAnsi" w:cstheme="minorHAnsi"/>
          <w:color w:val="auto"/>
          <w:kern w:val="0"/>
          <w:sz w:val="18"/>
          <w:szCs w:val="18"/>
        </w:rPr>
        <w:t>e.bollo</w:t>
      </w:r>
      <w:proofErr w:type="gramEnd"/>
      <w:r w:rsidR="00F40BBA" w:rsidRPr="00F40BBA">
        <w:rPr>
          <w:rFonts w:asciiTheme="minorHAnsi" w:eastAsia="Calibri" w:hAnsiTheme="minorHAnsi" w:cstheme="minorHAnsi"/>
          <w:color w:val="auto"/>
          <w:kern w:val="0"/>
          <w:sz w:val="18"/>
          <w:szCs w:val="18"/>
        </w:rPr>
        <w:t>, di cui si allega la ricevuta di pagamento elettronico</w:t>
      </w:r>
      <w:r w:rsidR="00F40BBA" w:rsidRPr="00F40BBA">
        <w:rPr>
          <w:rFonts w:ascii="Garamond" w:eastAsia="Calibri" w:hAnsi="Garamond" w:cs="Calibri"/>
          <w:color w:val="auto"/>
          <w:kern w:val="0"/>
          <w:szCs w:val="24"/>
        </w:rPr>
        <w:t>;</w:t>
      </w:r>
    </w:p>
    <w:p w14:paraId="5D8AE135" w14:textId="77777777" w:rsidR="00F40BBA" w:rsidRDefault="00783135" w:rsidP="00B22EBF">
      <w:pPr>
        <w:spacing w:before="60" w:after="60"/>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219906121"/>
          <w14:checkbox>
            <w14:checked w14:val="0"/>
            <w14:checkedState w14:val="2612" w14:font="MS Gothic"/>
            <w14:uncheckedState w14:val="2610" w14:font="MS Gothic"/>
          </w14:checkbox>
        </w:sdtPr>
        <w:sdtEndPr/>
        <w:sdtContent>
          <w:r w:rsidR="00F40BBA" w:rsidRPr="00F40BBA">
            <w:rPr>
              <w:rFonts w:ascii="Segoe UI Symbol" w:eastAsia="Calibri" w:hAnsi="Segoe UI Symbol" w:cs="Segoe UI Symbol"/>
              <w:b/>
              <w:bCs/>
              <w:color w:val="auto"/>
              <w:kern w:val="0"/>
              <w:szCs w:val="24"/>
              <w:lang w:eastAsia="en-US"/>
            </w:rPr>
            <w:t>☐</w:t>
          </w:r>
        </w:sdtContent>
      </w:sdt>
      <w:r w:rsidR="00F40BBA" w:rsidRPr="00F40BBA">
        <w:rPr>
          <w:rFonts w:ascii="Garamond" w:eastAsia="Calibri" w:hAnsi="Garamond" w:cs="Calibri"/>
          <w:color w:val="auto"/>
          <w:kern w:val="0"/>
          <w:szCs w:val="24"/>
        </w:rPr>
        <w:tab/>
      </w:r>
      <w:r w:rsidR="00F40BBA" w:rsidRPr="00F40BBA">
        <w:rPr>
          <w:rFonts w:ascii="Garamond" w:eastAsia="Calibri" w:hAnsi="Garamond"/>
          <w:bCs/>
          <w:color w:val="auto"/>
          <w:kern w:val="0"/>
          <w:szCs w:val="24"/>
          <w:lang w:eastAsia="en-US"/>
        </w:rPr>
        <w:t>(</w:t>
      </w:r>
      <w:r w:rsidR="00F40BBA" w:rsidRPr="00F40BBA">
        <w:rPr>
          <w:rFonts w:asciiTheme="minorHAnsi" w:eastAsia="Calibri" w:hAnsiTheme="minorHAnsi" w:cstheme="minorHAnsi"/>
          <w:bCs/>
          <w:i/>
          <w:color w:val="auto"/>
          <w:kern w:val="0"/>
          <w:sz w:val="18"/>
          <w:szCs w:val="18"/>
          <w:lang w:eastAsia="en-US"/>
        </w:rPr>
        <w:t>per gli operatori economici esteri</w:t>
      </w:r>
      <w:r w:rsidR="00F40BBA" w:rsidRPr="00F40BBA">
        <w:rPr>
          <w:rFonts w:asciiTheme="minorHAnsi" w:eastAsia="Calibri" w:hAnsiTheme="minorHAnsi" w:cstheme="minorHAnsi"/>
          <w:bCs/>
          <w:color w:val="auto"/>
          <w:kern w:val="0"/>
          <w:sz w:val="18"/>
          <w:szCs w:val="18"/>
          <w:lang w:eastAsia="en-US"/>
        </w:rPr>
        <w:t>), bonifico bancario, di cui si allega la ricevuta di pagamento;</w:t>
      </w:r>
    </w:p>
    <w:p w14:paraId="12DBA7E5" w14:textId="159B4847" w:rsidR="003C4F0C" w:rsidRPr="003C4F0C" w:rsidRDefault="00783135" w:rsidP="00B22EBF">
      <w:pPr>
        <w:spacing w:before="60" w:after="60"/>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324405955"/>
          <w14:checkbox>
            <w14:checked w14:val="0"/>
            <w14:checkedState w14:val="2612" w14:font="MS Gothic"/>
            <w14:uncheckedState w14:val="2610" w14:font="MS Gothic"/>
          </w14:checkbox>
        </w:sdtPr>
        <w:sdtEndPr/>
        <w:sdtContent>
          <w:r w:rsidR="003C4F0C" w:rsidRPr="00F40BBA">
            <w:rPr>
              <w:rFonts w:ascii="Segoe UI Symbol" w:eastAsia="Calibri" w:hAnsi="Segoe UI Symbol" w:cs="Segoe UI Symbol"/>
              <w:b/>
              <w:bCs/>
              <w:color w:val="auto"/>
              <w:kern w:val="0"/>
              <w:szCs w:val="24"/>
              <w:lang w:eastAsia="en-US"/>
            </w:rPr>
            <w:t>☐</w:t>
          </w:r>
        </w:sdtContent>
      </w:sdt>
      <w:r w:rsidR="003C4F0C" w:rsidRPr="00F40BBA">
        <w:rPr>
          <w:rFonts w:ascii="Garamond" w:eastAsia="Calibri" w:hAnsi="Garamond" w:cs="Calibri"/>
          <w:color w:val="auto"/>
          <w:kern w:val="0"/>
          <w:szCs w:val="24"/>
        </w:rPr>
        <w:tab/>
      </w:r>
      <w:r w:rsidR="003C4F0C" w:rsidRPr="00F40BBA">
        <w:rPr>
          <w:rFonts w:asciiTheme="minorHAnsi" w:eastAsia="Calibri" w:hAnsiTheme="minorHAnsi" w:cstheme="minorHAnsi"/>
          <w:bCs/>
          <w:color w:val="auto"/>
          <w:kern w:val="0"/>
          <w:sz w:val="18"/>
          <w:szCs w:val="18"/>
          <w:lang w:eastAsia="en-US"/>
        </w:rPr>
        <w:t>annullamento della marca da bollo n. _______________, di cui si allega copia del contrassegno in formato .pdf; a tal riguardo dichiaro di assumere ogni responsabilità in caso di utilizzo plurimo dei contrassegni;</w:t>
      </w:r>
    </w:p>
    <w:p w14:paraId="6B0258A6" w14:textId="59F7048F" w:rsidR="003C4F0C" w:rsidRDefault="003C4F0C" w:rsidP="00334651">
      <w:pPr>
        <w:ind w:left="568" w:hanging="284"/>
        <w:jc w:val="both"/>
        <w:rPr>
          <w:rFonts w:ascii="Calibri" w:eastAsia="Calibri" w:hAnsi="Calibri" w:cs="Calibri"/>
          <w:b/>
          <w:bCs/>
          <w:i/>
          <w:iCs/>
          <w:color w:val="auto"/>
          <w:kern w:val="0"/>
          <w:sz w:val="18"/>
          <w:szCs w:val="18"/>
          <w:lang w:eastAsia="en-US"/>
        </w:rPr>
      </w:pPr>
      <w:r w:rsidRPr="003C4F0C">
        <w:rPr>
          <w:rFonts w:ascii="Calibri" w:eastAsia="Calibri" w:hAnsi="Calibri" w:cs="Calibri"/>
          <w:b/>
          <w:bCs/>
          <w:i/>
          <w:iCs/>
          <w:color w:val="auto"/>
          <w:kern w:val="0"/>
          <w:sz w:val="18"/>
          <w:szCs w:val="18"/>
          <w:lang w:eastAsia="en-US"/>
        </w:rPr>
        <w:t>(o in alternativa)</w:t>
      </w:r>
    </w:p>
    <w:p w14:paraId="5C89AD44" w14:textId="5A2693FD" w:rsidR="003C4F0C" w:rsidRPr="003C4F0C" w:rsidRDefault="00783135" w:rsidP="00334651">
      <w:pPr>
        <w:ind w:left="568" w:hanging="284"/>
        <w:jc w:val="both"/>
        <w:rPr>
          <w:rFonts w:asciiTheme="minorHAnsi" w:eastAsia="Calibri" w:hAnsiTheme="minorHAnsi" w:cstheme="minorHAnsi"/>
          <w:bCs/>
          <w:color w:val="auto"/>
          <w:kern w:val="0"/>
          <w:sz w:val="18"/>
          <w:szCs w:val="18"/>
          <w:lang w:eastAsia="en-US"/>
        </w:rPr>
      </w:pPr>
      <w:sdt>
        <w:sdtPr>
          <w:rPr>
            <w:rFonts w:ascii="Garamond" w:eastAsia="Calibri" w:hAnsi="Garamond"/>
            <w:b/>
            <w:bCs/>
            <w:color w:val="auto"/>
            <w:kern w:val="0"/>
            <w:szCs w:val="24"/>
            <w:lang w:eastAsia="en-US"/>
          </w:rPr>
          <w:id w:val="1711691238"/>
          <w14:checkbox>
            <w14:checked w14:val="0"/>
            <w14:checkedState w14:val="2612" w14:font="MS Gothic"/>
            <w14:uncheckedState w14:val="2610" w14:font="MS Gothic"/>
          </w14:checkbox>
        </w:sdtPr>
        <w:sdtEndPr/>
        <w:sdtContent>
          <w:r w:rsidR="003C4F0C" w:rsidRPr="00F40BBA">
            <w:rPr>
              <w:rFonts w:ascii="Segoe UI Symbol" w:eastAsia="Calibri" w:hAnsi="Segoe UI Symbol" w:cs="Segoe UI Symbol"/>
              <w:b/>
              <w:bCs/>
              <w:color w:val="auto"/>
              <w:kern w:val="0"/>
              <w:szCs w:val="24"/>
              <w:lang w:eastAsia="en-US"/>
            </w:rPr>
            <w:t>☐</w:t>
          </w:r>
        </w:sdtContent>
      </w:sdt>
      <w:r w:rsidR="003C4F0C" w:rsidRPr="00F40BBA">
        <w:rPr>
          <w:rFonts w:ascii="Garamond" w:eastAsia="Calibri" w:hAnsi="Garamond" w:cs="Calibri"/>
          <w:color w:val="auto"/>
          <w:kern w:val="0"/>
          <w:szCs w:val="24"/>
        </w:rPr>
        <w:tab/>
      </w:r>
      <w:r w:rsidR="003C4F0C" w:rsidRPr="00F40BBA">
        <w:rPr>
          <w:rFonts w:asciiTheme="minorHAnsi" w:eastAsia="Calibri" w:hAnsiTheme="minorHAnsi" w:cstheme="minorHAnsi"/>
          <w:b/>
          <w:bCs/>
          <w:color w:val="auto"/>
          <w:kern w:val="0"/>
          <w:sz w:val="18"/>
          <w:szCs w:val="18"/>
          <w:lang w:eastAsia="en-US"/>
        </w:rPr>
        <w:t>DICHIARA</w:t>
      </w:r>
      <w:r w:rsidR="003C4F0C" w:rsidRPr="00F40BBA">
        <w:rPr>
          <w:rFonts w:asciiTheme="minorHAnsi" w:eastAsia="Calibri" w:hAnsiTheme="minorHAnsi" w:cstheme="minorHAnsi"/>
          <w:bCs/>
          <w:color w:val="auto"/>
          <w:kern w:val="0"/>
          <w:sz w:val="18"/>
          <w:szCs w:val="18"/>
          <w:lang w:eastAsia="en-US"/>
        </w:rPr>
        <w:t xml:space="preserve"> che l’imposta di bollo non è dovuta ricorrendo le seguenti condizioni di esenzione (</w:t>
      </w:r>
      <w:r w:rsidR="003C4F0C" w:rsidRPr="00F40BBA">
        <w:rPr>
          <w:rFonts w:asciiTheme="minorHAnsi" w:eastAsia="Calibri" w:hAnsiTheme="minorHAnsi" w:cstheme="minorHAnsi"/>
          <w:bCs/>
          <w:i/>
          <w:color w:val="auto"/>
          <w:kern w:val="0"/>
          <w:sz w:val="18"/>
          <w:szCs w:val="18"/>
          <w:lang w:eastAsia="en-US"/>
        </w:rPr>
        <w:t>indicare</w:t>
      </w:r>
      <w:r w:rsidR="003C4F0C" w:rsidRPr="00F40BBA">
        <w:rPr>
          <w:rFonts w:asciiTheme="minorHAnsi" w:eastAsia="Calibri" w:hAnsiTheme="minorHAnsi" w:cstheme="minorHAnsi"/>
          <w:bCs/>
          <w:color w:val="auto"/>
          <w:kern w:val="0"/>
          <w:sz w:val="18"/>
          <w:szCs w:val="18"/>
          <w:lang w:eastAsia="en-US"/>
        </w:rPr>
        <w:t>):</w:t>
      </w:r>
      <w:r w:rsidR="003C4F0C" w:rsidRPr="00F40BBA">
        <w:rPr>
          <w:rFonts w:asciiTheme="minorHAnsi" w:eastAsia="Calibri" w:hAnsiTheme="minorHAnsi" w:cstheme="minorHAnsi"/>
          <w:bCs/>
          <w:i/>
          <w:color w:val="auto"/>
          <w:kern w:val="0"/>
          <w:sz w:val="18"/>
          <w:szCs w:val="18"/>
          <w:lang w:eastAsia="en-US"/>
        </w:rPr>
        <w:t xml:space="preserve"> _________</w:t>
      </w:r>
      <w:r w:rsidR="003C4F0C" w:rsidRPr="00F40BBA">
        <w:rPr>
          <w:rFonts w:asciiTheme="minorHAnsi" w:eastAsia="Calibri" w:hAnsiTheme="minorHAnsi" w:cstheme="minorHAnsi"/>
          <w:bCs/>
          <w:color w:val="auto"/>
          <w:kern w:val="0"/>
          <w:sz w:val="18"/>
          <w:szCs w:val="18"/>
          <w:lang w:eastAsia="en-US"/>
        </w:rPr>
        <w:t>;</w:t>
      </w:r>
    </w:p>
    <w:p w14:paraId="3C108D81" w14:textId="77777777" w:rsidR="00334651" w:rsidRDefault="00334651" w:rsidP="002E11AD">
      <w:pPr>
        <w:widowControl w:val="0"/>
        <w:suppressAutoHyphens/>
        <w:ind w:left="720"/>
        <w:jc w:val="both"/>
        <w:rPr>
          <w:rFonts w:asciiTheme="minorHAnsi" w:hAnsiTheme="minorHAnsi" w:cstheme="minorHAnsi"/>
          <w:color w:val="auto"/>
          <w:kern w:val="0"/>
          <w:sz w:val="18"/>
          <w:szCs w:val="18"/>
          <w:lang w:eastAsia="x-none"/>
        </w:rPr>
      </w:pPr>
    </w:p>
    <w:p w14:paraId="13B2C856" w14:textId="77777777" w:rsidR="00171EF7" w:rsidRDefault="00171EF7" w:rsidP="002E11AD">
      <w:pPr>
        <w:widowControl w:val="0"/>
        <w:suppressAutoHyphens/>
        <w:ind w:left="720"/>
        <w:jc w:val="both"/>
        <w:rPr>
          <w:rFonts w:asciiTheme="minorHAnsi" w:hAnsiTheme="minorHAnsi" w:cstheme="minorHAnsi"/>
          <w:color w:val="auto"/>
          <w:kern w:val="0"/>
          <w:sz w:val="18"/>
          <w:szCs w:val="18"/>
          <w:lang w:eastAsia="x-none"/>
        </w:rPr>
      </w:pPr>
    </w:p>
    <w:p w14:paraId="6E985D82" w14:textId="77777777" w:rsidR="00171EF7" w:rsidRDefault="00171EF7" w:rsidP="002E11AD">
      <w:pPr>
        <w:widowControl w:val="0"/>
        <w:suppressAutoHyphens/>
        <w:ind w:left="720"/>
        <w:jc w:val="both"/>
        <w:rPr>
          <w:rFonts w:asciiTheme="minorHAnsi" w:hAnsiTheme="minorHAnsi" w:cstheme="minorHAnsi"/>
          <w:color w:val="auto"/>
          <w:kern w:val="0"/>
          <w:sz w:val="18"/>
          <w:szCs w:val="18"/>
          <w:lang w:eastAsia="x-none"/>
        </w:rPr>
      </w:pPr>
    </w:p>
    <w:p w14:paraId="7BC6D51A" w14:textId="77777777" w:rsidR="00171EF7" w:rsidRDefault="00171EF7" w:rsidP="002E11AD">
      <w:pPr>
        <w:widowControl w:val="0"/>
        <w:suppressAutoHyphens/>
        <w:ind w:left="720"/>
        <w:jc w:val="both"/>
        <w:rPr>
          <w:rFonts w:asciiTheme="minorHAnsi" w:hAnsiTheme="minorHAnsi" w:cstheme="minorHAnsi"/>
          <w:color w:val="auto"/>
          <w:kern w:val="0"/>
          <w:sz w:val="18"/>
          <w:szCs w:val="18"/>
          <w:lang w:eastAsia="x-none"/>
        </w:rPr>
      </w:pPr>
    </w:p>
    <w:p w14:paraId="445211B8" w14:textId="13FAE923" w:rsidR="002E11AD" w:rsidRPr="00334651" w:rsidRDefault="002E11AD" w:rsidP="002B784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spacing w:before="60" w:after="60"/>
        <w:ind w:left="284" w:right="-1" w:hanging="284"/>
        <w:rPr>
          <w:rFonts w:ascii="Calibri" w:hAnsi="Calibri" w:cs="Calibri"/>
          <w:b/>
          <w:caps/>
          <w:color w:val="0F243E" w:themeColor="text2" w:themeShade="80"/>
          <w:kern w:val="2"/>
          <w:sz w:val="18"/>
          <w:szCs w:val="18"/>
        </w:rPr>
      </w:pPr>
      <w:proofErr w:type="gramStart"/>
      <w:r w:rsidRPr="00334651">
        <w:rPr>
          <w:rFonts w:ascii="Calibri" w:hAnsi="Calibri" w:cs="Calibri"/>
          <w:b/>
          <w:caps/>
          <w:color w:val="0F243E" w:themeColor="text2" w:themeShade="80"/>
          <w:kern w:val="2"/>
          <w:sz w:val="18"/>
          <w:szCs w:val="18"/>
        </w:rPr>
        <w:lastRenderedPageBreak/>
        <w:t>dichiarazioni  in</w:t>
      </w:r>
      <w:proofErr w:type="gramEnd"/>
      <w:r w:rsidRPr="00334651">
        <w:rPr>
          <w:rFonts w:ascii="Calibri" w:hAnsi="Calibri" w:cs="Calibri"/>
          <w:b/>
          <w:caps/>
          <w:color w:val="0F243E" w:themeColor="text2" w:themeShade="80"/>
          <w:kern w:val="2"/>
          <w:sz w:val="18"/>
          <w:szCs w:val="18"/>
        </w:rPr>
        <w:t xml:space="preserve"> caso di sottoposizione a concordato preventivo con continuità aziendale </w:t>
      </w:r>
    </w:p>
    <w:p w14:paraId="40F30889" w14:textId="77777777" w:rsidR="000C176A" w:rsidRPr="000C176A" w:rsidRDefault="000C176A" w:rsidP="00722AAC">
      <w:pPr>
        <w:pStyle w:val="Paragrafoelenco"/>
        <w:keepLines/>
        <w:tabs>
          <w:tab w:val="left" w:pos="8647"/>
        </w:tabs>
        <w:suppressAutoHyphens/>
        <w:spacing w:before="60" w:after="60"/>
        <w:ind w:left="284"/>
        <w:jc w:val="both"/>
        <w:rPr>
          <w:rFonts w:asciiTheme="minorHAnsi" w:eastAsia="Calibri" w:hAnsiTheme="minorHAnsi" w:cstheme="minorHAnsi"/>
          <w:i/>
          <w:color w:val="auto"/>
          <w:kern w:val="0"/>
          <w:sz w:val="18"/>
          <w:szCs w:val="18"/>
          <w:lang w:eastAsia="en-US"/>
        </w:rPr>
      </w:pPr>
    </w:p>
    <w:p w14:paraId="07D40D9D" w14:textId="71616881" w:rsidR="002623EC" w:rsidRPr="00943450" w:rsidRDefault="002623EC" w:rsidP="00943450">
      <w:pPr>
        <w:pStyle w:val="Paragrafoelenco"/>
        <w:keepLines/>
        <w:numPr>
          <w:ilvl w:val="0"/>
          <w:numId w:val="19"/>
        </w:numPr>
        <w:tabs>
          <w:tab w:val="left" w:pos="8647"/>
        </w:tabs>
        <w:suppressAutoHyphens/>
        <w:spacing w:before="60" w:after="60"/>
        <w:ind w:left="284" w:hanging="284"/>
        <w:jc w:val="both"/>
        <w:rPr>
          <w:rFonts w:asciiTheme="minorHAnsi" w:eastAsia="Calibri" w:hAnsiTheme="minorHAnsi" w:cstheme="minorHAnsi"/>
          <w:i/>
          <w:color w:val="auto"/>
          <w:kern w:val="0"/>
          <w:sz w:val="18"/>
          <w:szCs w:val="18"/>
          <w:lang w:eastAsia="en-US"/>
        </w:rPr>
      </w:pPr>
      <w:r w:rsidRPr="002E11AD">
        <w:rPr>
          <w:rFonts w:asciiTheme="minorHAnsi" w:eastAsia="Calibri" w:hAnsiTheme="minorHAnsi" w:cstheme="minorHAnsi"/>
          <w:b/>
          <w:color w:val="auto"/>
          <w:kern w:val="0"/>
          <w:sz w:val="18"/>
          <w:szCs w:val="18"/>
          <w:lang w:eastAsia="en-US"/>
        </w:rPr>
        <w:t xml:space="preserve">DICHIARA </w:t>
      </w:r>
      <w:r w:rsidRPr="002E11AD">
        <w:rPr>
          <w:rFonts w:asciiTheme="minorHAnsi" w:eastAsia="Calibri" w:hAnsiTheme="minorHAnsi" w:cstheme="minorHAnsi"/>
          <w:color w:val="auto"/>
          <w:kern w:val="0"/>
          <w:sz w:val="18"/>
          <w:szCs w:val="18"/>
          <w:lang w:eastAsia="en-US"/>
        </w:rPr>
        <w:t>che il provvedimento di ammissione al concordato è stato emesso il ……………. da ……………………</w:t>
      </w:r>
      <w:r>
        <w:rPr>
          <w:rFonts w:asciiTheme="minorHAnsi" w:eastAsia="Calibri" w:hAnsiTheme="minorHAnsi" w:cstheme="minorHAnsi"/>
          <w:color w:val="auto"/>
          <w:kern w:val="0"/>
          <w:sz w:val="18"/>
          <w:szCs w:val="18"/>
          <w:lang w:eastAsia="en-US"/>
        </w:rPr>
        <w:t>……………………</w:t>
      </w:r>
      <w:r w:rsidRPr="002E11AD">
        <w:rPr>
          <w:rFonts w:asciiTheme="minorHAnsi" w:eastAsia="Calibri" w:hAnsiTheme="minorHAnsi" w:cstheme="minorHAnsi"/>
          <w:color w:val="auto"/>
          <w:kern w:val="0"/>
          <w:sz w:val="18"/>
          <w:szCs w:val="18"/>
          <w:lang w:eastAsia="en-US"/>
        </w:rPr>
        <w:t>……</w:t>
      </w:r>
    </w:p>
    <w:p w14:paraId="40E818A3" w14:textId="77777777" w:rsidR="002623EC" w:rsidRPr="002623EC" w:rsidRDefault="002623EC" w:rsidP="00943450">
      <w:pPr>
        <w:pStyle w:val="Paragrafoelenco"/>
        <w:keepLines/>
        <w:numPr>
          <w:ilvl w:val="0"/>
          <w:numId w:val="19"/>
        </w:numPr>
        <w:tabs>
          <w:tab w:val="left" w:pos="8647"/>
        </w:tabs>
        <w:suppressAutoHyphens/>
        <w:spacing w:before="60" w:after="60"/>
        <w:ind w:left="284" w:hanging="284"/>
        <w:jc w:val="both"/>
        <w:rPr>
          <w:rFonts w:asciiTheme="minorHAnsi" w:eastAsia="Calibri" w:hAnsiTheme="minorHAnsi" w:cstheme="minorHAnsi"/>
          <w:i/>
          <w:color w:val="auto"/>
          <w:kern w:val="0"/>
          <w:sz w:val="18"/>
          <w:szCs w:val="18"/>
          <w:lang w:eastAsia="en-US"/>
        </w:rPr>
      </w:pPr>
      <w:r w:rsidRPr="002E11AD">
        <w:rPr>
          <w:rFonts w:asciiTheme="minorHAnsi" w:eastAsia="Calibri" w:hAnsiTheme="minorHAnsi" w:cstheme="minorHAnsi"/>
          <w:b/>
          <w:color w:val="auto"/>
          <w:kern w:val="0"/>
          <w:sz w:val="18"/>
          <w:szCs w:val="18"/>
          <w:lang w:eastAsia="en-US"/>
        </w:rPr>
        <w:t>DICHIARA</w:t>
      </w:r>
      <w:r w:rsidRPr="002E11AD">
        <w:rPr>
          <w:rFonts w:asciiTheme="minorHAnsi" w:eastAsia="Calibri" w:hAnsiTheme="minorHAnsi" w:cstheme="minorHAnsi"/>
          <w:color w:val="auto"/>
          <w:kern w:val="0"/>
          <w:sz w:val="18"/>
          <w:szCs w:val="18"/>
          <w:lang w:eastAsia="en-US"/>
        </w:rPr>
        <w:t xml:space="preserve"> che il provvedimento di autorizzazione a partecipare alle gare è stato emesso il ……………. da …</w:t>
      </w:r>
      <w:r>
        <w:rPr>
          <w:rFonts w:asciiTheme="minorHAnsi" w:eastAsia="Calibri" w:hAnsiTheme="minorHAnsi" w:cstheme="minorHAnsi"/>
          <w:color w:val="auto"/>
          <w:kern w:val="0"/>
          <w:sz w:val="18"/>
          <w:szCs w:val="18"/>
          <w:lang w:eastAsia="en-US"/>
        </w:rPr>
        <w:t>……………</w:t>
      </w:r>
      <w:proofErr w:type="gramStart"/>
      <w:r>
        <w:rPr>
          <w:rFonts w:asciiTheme="minorHAnsi" w:eastAsia="Calibri" w:hAnsiTheme="minorHAnsi" w:cstheme="minorHAnsi"/>
          <w:color w:val="auto"/>
          <w:kern w:val="0"/>
          <w:sz w:val="18"/>
          <w:szCs w:val="18"/>
          <w:lang w:eastAsia="en-US"/>
        </w:rPr>
        <w:t>…….</w:t>
      </w:r>
      <w:proofErr w:type="gramEnd"/>
      <w:r w:rsidRPr="002E11AD">
        <w:rPr>
          <w:rFonts w:asciiTheme="minorHAnsi" w:eastAsia="Calibri" w:hAnsiTheme="minorHAnsi" w:cstheme="minorHAnsi"/>
          <w:color w:val="auto"/>
          <w:kern w:val="0"/>
          <w:sz w:val="18"/>
          <w:szCs w:val="18"/>
          <w:lang w:eastAsia="en-US"/>
        </w:rPr>
        <w:t>………</w:t>
      </w:r>
    </w:p>
    <w:p w14:paraId="3872899F" w14:textId="77777777" w:rsidR="002623EC" w:rsidRPr="002E11AD" w:rsidRDefault="002623EC" w:rsidP="00943450">
      <w:pPr>
        <w:keepLines/>
        <w:tabs>
          <w:tab w:val="left" w:pos="8647"/>
        </w:tabs>
        <w:suppressAutoHyphens/>
        <w:spacing w:before="60" w:after="60"/>
        <w:jc w:val="both"/>
        <w:rPr>
          <w:rFonts w:asciiTheme="minorHAnsi" w:eastAsia="Calibri" w:hAnsiTheme="minorHAnsi" w:cstheme="minorHAnsi"/>
          <w:color w:val="auto"/>
          <w:kern w:val="3"/>
          <w:sz w:val="18"/>
          <w:szCs w:val="18"/>
          <w:lang w:eastAsia="en-US"/>
        </w:rPr>
      </w:pPr>
      <w:r w:rsidRPr="002E11AD">
        <w:rPr>
          <w:rFonts w:asciiTheme="minorHAnsi" w:eastAsia="Calibri" w:hAnsiTheme="minorHAnsi" w:cstheme="minorHAnsi"/>
          <w:i/>
          <w:color w:val="auto"/>
          <w:kern w:val="0"/>
          <w:sz w:val="18"/>
          <w:szCs w:val="18"/>
          <w:lang w:eastAsia="en-US"/>
        </w:rPr>
        <w:t>(solo in caso di raggruppamento)</w:t>
      </w:r>
      <w:r w:rsidRPr="002E11AD">
        <w:rPr>
          <w:rFonts w:asciiTheme="minorHAnsi" w:eastAsia="Calibri" w:hAnsiTheme="minorHAnsi" w:cstheme="minorHAnsi"/>
          <w:color w:val="auto"/>
          <w:kern w:val="0"/>
          <w:sz w:val="18"/>
          <w:szCs w:val="18"/>
          <w:lang w:eastAsia="en-US"/>
        </w:rPr>
        <w:t xml:space="preserve">  </w:t>
      </w:r>
      <w:r w:rsidRPr="002E11AD">
        <w:rPr>
          <w:rFonts w:asciiTheme="minorHAnsi" w:eastAsia="Calibri" w:hAnsiTheme="minorHAnsi" w:cstheme="minorHAnsi"/>
          <w:color w:val="auto"/>
          <w:kern w:val="3"/>
          <w:sz w:val="18"/>
          <w:szCs w:val="18"/>
          <w:lang w:eastAsia="en-US"/>
        </w:rPr>
        <w:t xml:space="preserve"> </w:t>
      </w:r>
    </w:p>
    <w:p w14:paraId="1D16615F" w14:textId="77777777" w:rsidR="002623EC" w:rsidRDefault="002623EC" w:rsidP="005B38A1">
      <w:pPr>
        <w:pStyle w:val="Standard"/>
        <w:numPr>
          <w:ilvl w:val="0"/>
          <w:numId w:val="11"/>
        </w:numPr>
        <w:autoSpaceDE w:val="0"/>
        <w:ind w:left="284" w:hanging="284"/>
        <w:jc w:val="both"/>
        <w:textAlignment w:val="auto"/>
        <w:rPr>
          <w:rFonts w:asciiTheme="minorHAnsi" w:eastAsia="Calibri" w:hAnsiTheme="minorHAnsi" w:cstheme="minorHAnsi"/>
          <w:sz w:val="18"/>
          <w:szCs w:val="18"/>
          <w:lang w:eastAsia="en-US"/>
        </w:rPr>
      </w:pPr>
      <w:r w:rsidRPr="002E11AD">
        <w:rPr>
          <w:rFonts w:asciiTheme="minorHAnsi" w:eastAsia="Calibri" w:hAnsiTheme="minorHAnsi" w:cstheme="minorHAnsi"/>
          <w:b/>
          <w:sz w:val="18"/>
          <w:szCs w:val="18"/>
          <w:lang w:eastAsia="en-US"/>
        </w:rPr>
        <w:t>DICHIARA</w:t>
      </w:r>
      <w:r w:rsidRPr="002E11AD">
        <w:rPr>
          <w:rFonts w:asciiTheme="minorHAnsi" w:eastAsia="Calibri" w:hAnsiTheme="minorHAnsi" w:cstheme="minorHAnsi"/>
          <w:sz w:val="18"/>
          <w:szCs w:val="18"/>
          <w:lang w:eastAsia="en-US"/>
        </w:rPr>
        <w:t xml:space="preserve"> che le altre </w:t>
      </w:r>
      <w:r w:rsidRPr="005A290F">
        <w:rPr>
          <w:rFonts w:ascii="Calibri" w:eastAsia="Libre Franklin" w:hAnsi="Calibri" w:cs="Calibri"/>
          <w:sz w:val="18"/>
          <w:szCs w:val="18"/>
          <w:lang w:eastAsia="en-US"/>
        </w:rPr>
        <w:t>imprese</w:t>
      </w:r>
      <w:r w:rsidRPr="002E11AD">
        <w:rPr>
          <w:rFonts w:asciiTheme="minorHAnsi" w:eastAsia="Calibri" w:hAnsiTheme="minorHAnsi" w:cstheme="minorHAnsi"/>
          <w:sz w:val="18"/>
          <w:szCs w:val="18"/>
          <w:lang w:eastAsia="en-US"/>
        </w:rPr>
        <w:t xml:space="preserve"> aderenti al raggruppamento non sono assoggettate ad una procedura concorsuale, ai sensi dell’articolo 95, commi 4 e 5, del decreto legislativo n. 14/2019</w:t>
      </w:r>
    </w:p>
    <w:p w14:paraId="2EB316F0" w14:textId="77777777" w:rsidR="002623EC" w:rsidRDefault="002623EC" w:rsidP="005B38A1">
      <w:pPr>
        <w:pStyle w:val="Standard"/>
        <w:numPr>
          <w:ilvl w:val="0"/>
          <w:numId w:val="11"/>
        </w:numPr>
        <w:autoSpaceDE w:val="0"/>
        <w:ind w:left="284" w:hanging="284"/>
        <w:jc w:val="both"/>
        <w:textAlignment w:val="auto"/>
        <w:rPr>
          <w:rFonts w:asciiTheme="minorHAnsi" w:eastAsia="Calibri" w:hAnsiTheme="minorHAnsi" w:cstheme="minorHAnsi"/>
          <w:sz w:val="18"/>
          <w:szCs w:val="18"/>
          <w:lang w:eastAsia="en-US"/>
        </w:rPr>
      </w:pPr>
      <w:r w:rsidRPr="002E11AD">
        <w:rPr>
          <w:rFonts w:asciiTheme="minorHAnsi" w:eastAsia="Calibri" w:hAnsiTheme="minorHAnsi" w:cstheme="minorHAnsi"/>
          <w:b/>
          <w:sz w:val="18"/>
          <w:szCs w:val="18"/>
          <w:lang w:eastAsia="en-US"/>
        </w:rPr>
        <w:t>ALLEGA</w:t>
      </w:r>
      <w:r w:rsidRPr="002E11AD">
        <w:rPr>
          <w:rFonts w:asciiTheme="minorHAnsi" w:eastAsia="Calibri" w:hAnsiTheme="minorHAnsi" w:cstheme="minorHAnsi"/>
          <w:sz w:val="18"/>
          <w:szCs w:val="18"/>
          <w:lang w:eastAsia="en-US"/>
        </w:rPr>
        <w:t xml:space="preserve"> nella busta amministrativa la relazione di un professionista in possesso dei requisiti di cui all'articolo 2, comma 1, lettera o) del decreto legislativo succitato che attesta la conformità al piano e la ragionevole capacità di adempimento del contratto</w:t>
      </w:r>
    </w:p>
    <w:p w14:paraId="6C571A8F" w14:textId="77777777" w:rsidR="00943450" w:rsidRPr="002F078F" w:rsidRDefault="00943450" w:rsidP="002F078F">
      <w:pPr>
        <w:pStyle w:val="Paragrafoelenco"/>
        <w:rPr>
          <w:rFonts w:asciiTheme="minorHAnsi" w:eastAsia="Calibri" w:hAnsiTheme="minorHAnsi" w:cstheme="minorHAnsi"/>
          <w:color w:val="auto"/>
          <w:kern w:val="0"/>
          <w:sz w:val="18"/>
          <w:szCs w:val="18"/>
          <w:lang w:eastAsia="en-US"/>
        </w:rPr>
      </w:pPr>
    </w:p>
    <w:p w14:paraId="7A3FD371" w14:textId="4CA34F2F" w:rsidR="002623EC" w:rsidRPr="00334651" w:rsidRDefault="002623EC" w:rsidP="00A64BCE">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426" w:hanging="426"/>
        <w:rPr>
          <w:rFonts w:ascii="Calibri" w:hAnsi="Calibri" w:cs="Calibri"/>
          <w:b/>
          <w:caps/>
          <w:color w:val="0F243E" w:themeColor="text2" w:themeShade="80"/>
          <w:kern w:val="2"/>
          <w:sz w:val="18"/>
          <w:szCs w:val="18"/>
        </w:rPr>
      </w:pPr>
      <w:proofErr w:type="gramStart"/>
      <w:r w:rsidRPr="00334651">
        <w:rPr>
          <w:rFonts w:ascii="Calibri" w:hAnsi="Calibri" w:cs="Calibri"/>
          <w:b/>
          <w:caps/>
          <w:color w:val="0F243E" w:themeColor="text2" w:themeShade="80"/>
          <w:kern w:val="2"/>
          <w:sz w:val="18"/>
          <w:szCs w:val="18"/>
        </w:rPr>
        <w:t>dichiarazioni  in</w:t>
      </w:r>
      <w:proofErr w:type="gramEnd"/>
      <w:r w:rsidRPr="00334651">
        <w:rPr>
          <w:rFonts w:ascii="Calibri" w:hAnsi="Calibri" w:cs="Calibri"/>
          <w:b/>
          <w:caps/>
          <w:color w:val="0F243E" w:themeColor="text2" w:themeShade="80"/>
          <w:kern w:val="2"/>
          <w:sz w:val="18"/>
          <w:szCs w:val="18"/>
        </w:rPr>
        <w:t xml:space="preserve"> caso di sottoposizione a sequestro/confisca</w:t>
      </w:r>
    </w:p>
    <w:p w14:paraId="58F1E244" w14:textId="4F4C1C77" w:rsidR="002623EC" w:rsidRDefault="002623EC" w:rsidP="00943450">
      <w:pPr>
        <w:suppressAutoHyphens/>
        <w:spacing w:before="60" w:after="60"/>
        <w:contextualSpacing/>
        <w:jc w:val="both"/>
        <w:rPr>
          <w:rFonts w:asciiTheme="minorHAnsi" w:eastAsia="Calibri" w:hAnsiTheme="minorHAnsi" w:cstheme="minorHAnsi"/>
          <w:i/>
          <w:color w:val="auto"/>
          <w:kern w:val="0"/>
          <w:sz w:val="18"/>
          <w:szCs w:val="18"/>
          <w:lang w:eastAsia="en-US"/>
        </w:rPr>
      </w:pPr>
      <w:r w:rsidRPr="00983BDF">
        <w:rPr>
          <w:rFonts w:asciiTheme="minorHAnsi" w:eastAsia="Calibri" w:hAnsiTheme="minorHAnsi" w:cstheme="minorHAnsi"/>
          <w:i/>
          <w:color w:val="auto"/>
          <w:kern w:val="0"/>
          <w:sz w:val="18"/>
          <w:szCs w:val="18"/>
          <w:lang w:eastAsia="en-US"/>
        </w:rPr>
        <w:t>(In caso di</w:t>
      </w:r>
      <w:r w:rsidRPr="00983BDF">
        <w:rPr>
          <w:rFonts w:asciiTheme="minorHAnsi" w:eastAsia="Calibri" w:hAnsiTheme="minorHAnsi" w:cstheme="minorHAnsi"/>
          <w:b/>
          <w:i/>
          <w:color w:val="auto"/>
          <w:kern w:val="0"/>
          <w:sz w:val="18"/>
          <w:szCs w:val="18"/>
          <w:lang w:eastAsia="en-US"/>
        </w:rPr>
        <w:t xml:space="preserve"> </w:t>
      </w:r>
      <w:r w:rsidRPr="00983BDF">
        <w:rPr>
          <w:rFonts w:asciiTheme="minorHAnsi" w:eastAsia="Calibri" w:hAnsiTheme="minorHAnsi" w:cstheme="minorHAnsi"/>
          <w:i/>
          <w:color w:val="auto"/>
          <w:kern w:val="0"/>
          <w:sz w:val="18"/>
          <w:szCs w:val="18"/>
          <w:lang w:eastAsia="en-US"/>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4E923DE" w14:textId="208205BE" w:rsidR="002623EC" w:rsidRDefault="002623EC" w:rsidP="00943450">
      <w:pPr>
        <w:pStyle w:val="Standard"/>
        <w:numPr>
          <w:ilvl w:val="0"/>
          <w:numId w:val="11"/>
        </w:numPr>
        <w:autoSpaceDE w:val="0"/>
        <w:spacing w:before="60" w:after="60"/>
        <w:ind w:left="284" w:hanging="284"/>
        <w:jc w:val="both"/>
        <w:textAlignment w:val="auto"/>
        <w:rPr>
          <w:rFonts w:asciiTheme="minorHAnsi" w:eastAsia="Calibri" w:hAnsiTheme="minorHAnsi" w:cstheme="minorHAnsi"/>
          <w:sz w:val="18"/>
          <w:szCs w:val="18"/>
          <w:lang w:eastAsia="en-US"/>
        </w:rPr>
      </w:pPr>
      <w:r w:rsidRPr="002623EC">
        <w:rPr>
          <w:rFonts w:asciiTheme="minorHAnsi" w:eastAsia="Calibri" w:hAnsiTheme="minorHAnsi" w:cstheme="minorHAnsi"/>
          <w:b/>
          <w:sz w:val="18"/>
          <w:szCs w:val="18"/>
          <w:lang w:eastAsia="en-US"/>
        </w:rPr>
        <w:t xml:space="preserve">DICHIARA </w:t>
      </w:r>
      <w:r w:rsidRPr="002623EC">
        <w:rPr>
          <w:rFonts w:asciiTheme="minorHAnsi" w:eastAsia="Calibri" w:hAnsiTheme="minorHAnsi" w:cstheme="minorHAnsi"/>
          <w:sz w:val="18"/>
          <w:szCs w:val="18"/>
          <w:lang w:eastAsia="en-US"/>
        </w:rPr>
        <w:t xml:space="preserve">che è stato emesso il provvedimento </w:t>
      </w:r>
      <w:r w:rsidR="00943450">
        <w:rPr>
          <w:rFonts w:asciiTheme="minorHAnsi" w:eastAsia="Calibri" w:hAnsiTheme="minorHAnsi" w:cstheme="minorHAnsi"/>
          <w:sz w:val="18"/>
          <w:szCs w:val="18"/>
          <w:lang w:eastAsia="en-US"/>
        </w:rPr>
        <w:t>&lt;</w:t>
      </w:r>
      <w:r w:rsidRPr="002623EC">
        <w:rPr>
          <w:rFonts w:asciiTheme="minorHAnsi" w:eastAsia="Calibri" w:hAnsiTheme="minorHAnsi" w:cstheme="minorHAnsi"/>
          <w:i/>
          <w:sz w:val="18"/>
          <w:szCs w:val="18"/>
          <w:lang w:eastAsia="en-US"/>
        </w:rPr>
        <w:t>indicare il tipo di provvedimento</w:t>
      </w:r>
      <w:r w:rsidR="00943450">
        <w:rPr>
          <w:rFonts w:asciiTheme="minorHAnsi" w:eastAsia="Calibri" w:hAnsiTheme="minorHAnsi" w:cstheme="minorHAnsi"/>
          <w:i/>
          <w:sz w:val="18"/>
          <w:szCs w:val="18"/>
          <w:lang w:eastAsia="en-US"/>
        </w:rPr>
        <w:t>&gt;</w:t>
      </w:r>
      <w:r w:rsidRPr="002623EC">
        <w:rPr>
          <w:rFonts w:asciiTheme="minorHAnsi" w:eastAsia="Calibri" w:hAnsiTheme="minorHAnsi" w:cstheme="minorHAnsi"/>
          <w:i/>
          <w:sz w:val="18"/>
          <w:szCs w:val="18"/>
          <w:lang w:eastAsia="en-US"/>
        </w:rPr>
        <w:t xml:space="preserve"> ………. Sottoposizione a sequestro o confisca ai sensi dell'articolo 240-bis del </w:t>
      </w:r>
      <w:proofErr w:type="gramStart"/>
      <w:r w:rsidRPr="002623EC">
        <w:rPr>
          <w:rFonts w:asciiTheme="minorHAnsi" w:eastAsia="Calibri" w:hAnsiTheme="minorHAnsi" w:cstheme="minorHAnsi"/>
          <w:i/>
          <w:sz w:val="18"/>
          <w:szCs w:val="18"/>
          <w:lang w:eastAsia="en-US"/>
        </w:rPr>
        <w:t>codice penale</w:t>
      </w:r>
      <w:proofErr w:type="gramEnd"/>
      <w:r w:rsidRPr="002623EC">
        <w:rPr>
          <w:rFonts w:asciiTheme="minorHAnsi" w:eastAsia="Calibri" w:hAnsiTheme="minorHAnsi" w:cstheme="minorHAnsi"/>
          <w:i/>
          <w:sz w:val="18"/>
          <w:szCs w:val="18"/>
          <w:lang w:eastAsia="en-US"/>
        </w:rPr>
        <w:t xml:space="preserve"> o degli articoli 20 e 24 del decreto legislativo 6 settembre 2011, n. 159, e affidamento a custode o amministratore giudiziario o finanziario</w:t>
      </w:r>
      <w:r w:rsidRPr="002623EC">
        <w:rPr>
          <w:rFonts w:asciiTheme="minorHAnsi" w:eastAsia="Calibri" w:hAnsiTheme="minorHAnsi" w:cstheme="minorHAnsi"/>
          <w:sz w:val="18"/>
          <w:szCs w:val="18"/>
          <w:lang w:eastAsia="en-US"/>
        </w:rPr>
        <w:t>) in data …</w:t>
      </w:r>
      <w:r>
        <w:rPr>
          <w:rFonts w:asciiTheme="minorHAnsi" w:eastAsia="Calibri" w:hAnsiTheme="minorHAnsi" w:cstheme="minorHAnsi"/>
          <w:sz w:val="18"/>
          <w:szCs w:val="18"/>
          <w:lang w:eastAsia="en-US"/>
        </w:rPr>
        <w:t>…..</w:t>
      </w:r>
      <w:r w:rsidRPr="002623EC">
        <w:rPr>
          <w:rFonts w:asciiTheme="minorHAnsi" w:eastAsia="Calibri" w:hAnsiTheme="minorHAnsi" w:cstheme="minorHAnsi"/>
          <w:sz w:val="18"/>
          <w:szCs w:val="18"/>
          <w:lang w:eastAsia="en-US"/>
        </w:rPr>
        <w:t>.… da parte di ……</w:t>
      </w:r>
      <w:r>
        <w:rPr>
          <w:rFonts w:asciiTheme="minorHAnsi" w:eastAsia="Calibri" w:hAnsiTheme="minorHAnsi" w:cstheme="minorHAnsi"/>
          <w:sz w:val="18"/>
          <w:szCs w:val="18"/>
          <w:lang w:eastAsia="en-US"/>
        </w:rPr>
        <w:t>………………………</w:t>
      </w:r>
      <w:proofErr w:type="gramStart"/>
      <w:r>
        <w:rPr>
          <w:rFonts w:asciiTheme="minorHAnsi" w:eastAsia="Calibri" w:hAnsiTheme="minorHAnsi" w:cstheme="minorHAnsi"/>
          <w:sz w:val="18"/>
          <w:szCs w:val="18"/>
          <w:lang w:eastAsia="en-US"/>
        </w:rPr>
        <w:t>…..</w:t>
      </w:r>
      <w:r w:rsidRPr="002623EC">
        <w:rPr>
          <w:rFonts w:asciiTheme="minorHAnsi" w:eastAsia="Calibri" w:hAnsiTheme="minorHAnsi" w:cstheme="minorHAnsi"/>
          <w:sz w:val="18"/>
          <w:szCs w:val="18"/>
          <w:lang w:eastAsia="en-US"/>
        </w:rPr>
        <w:t>..</w:t>
      </w:r>
      <w:proofErr w:type="gramEnd"/>
      <w:r w:rsidRPr="002623EC">
        <w:rPr>
          <w:rFonts w:asciiTheme="minorHAnsi" w:eastAsia="Calibri" w:hAnsiTheme="minorHAnsi" w:cstheme="minorHAnsi"/>
          <w:sz w:val="18"/>
          <w:szCs w:val="18"/>
          <w:lang w:eastAsia="en-US"/>
        </w:rPr>
        <w:t>.</w:t>
      </w:r>
    </w:p>
    <w:p w14:paraId="6E61CCFC" w14:textId="77777777" w:rsidR="002F078F" w:rsidRPr="002623EC" w:rsidRDefault="002F078F" w:rsidP="002F078F">
      <w:pPr>
        <w:pStyle w:val="Paragrafoelenco"/>
        <w:keepLines/>
        <w:tabs>
          <w:tab w:val="left" w:pos="8647"/>
        </w:tabs>
        <w:suppressAutoHyphens/>
        <w:spacing w:after="160" w:line="259" w:lineRule="auto"/>
        <w:ind w:left="284"/>
        <w:jc w:val="both"/>
        <w:rPr>
          <w:rFonts w:asciiTheme="minorHAnsi" w:eastAsia="Calibri" w:hAnsiTheme="minorHAnsi" w:cstheme="minorHAnsi"/>
          <w:color w:val="auto"/>
          <w:kern w:val="0"/>
          <w:sz w:val="18"/>
          <w:szCs w:val="18"/>
          <w:lang w:eastAsia="en-US"/>
        </w:rPr>
      </w:pPr>
    </w:p>
    <w:p w14:paraId="18845401" w14:textId="59DC23E3" w:rsidR="003B5F35" w:rsidRPr="00334651" w:rsidRDefault="003B5F35" w:rsidP="002B7842">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284" w:hanging="284"/>
        <w:jc w:val="both"/>
        <w:rPr>
          <w:rFonts w:ascii="Calibri" w:hAnsi="Calibri" w:cs="Calibri"/>
          <w:b/>
          <w:caps/>
          <w:color w:val="0F243E" w:themeColor="text2" w:themeShade="80"/>
          <w:kern w:val="2"/>
          <w:sz w:val="18"/>
          <w:szCs w:val="18"/>
        </w:rPr>
      </w:pPr>
      <w:r w:rsidRPr="00334651">
        <w:rPr>
          <w:rFonts w:ascii="Calibri" w:hAnsi="Calibri" w:cs="Calibri"/>
          <w:b/>
          <w:caps/>
          <w:color w:val="0F243E" w:themeColor="text2" w:themeShade="80"/>
          <w:kern w:val="2"/>
          <w:sz w:val="18"/>
          <w:szCs w:val="18"/>
        </w:rPr>
        <w:t>autorizzazioni e ulteriori dichiarazioni ai fini dell’accesso agli atti, delle comunicazioni e del trattamento dei datI</w:t>
      </w:r>
    </w:p>
    <w:p w14:paraId="27976C4D" w14:textId="77777777" w:rsidR="003B5F35" w:rsidRDefault="003B5F35" w:rsidP="003B5F35">
      <w:pPr>
        <w:suppressAutoHyphens/>
        <w:contextualSpacing/>
        <w:jc w:val="both"/>
        <w:rPr>
          <w:rFonts w:asciiTheme="minorHAnsi" w:eastAsia="Calibri" w:hAnsiTheme="minorHAnsi" w:cstheme="minorHAnsi"/>
          <w:i/>
          <w:color w:val="auto"/>
          <w:kern w:val="0"/>
          <w:sz w:val="18"/>
          <w:szCs w:val="18"/>
          <w:lang w:eastAsia="en-US"/>
        </w:rPr>
      </w:pPr>
    </w:p>
    <w:p w14:paraId="78D7316D" w14:textId="77777777" w:rsidR="003B5F35" w:rsidRPr="003B5F35" w:rsidRDefault="003B5F35" w:rsidP="005A290F">
      <w:pPr>
        <w:pStyle w:val="Standard"/>
        <w:numPr>
          <w:ilvl w:val="0"/>
          <w:numId w:val="11"/>
        </w:numPr>
        <w:autoSpaceDE w:val="0"/>
        <w:spacing w:after="120"/>
        <w:ind w:left="284" w:hanging="284"/>
        <w:jc w:val="both"/>
        <w:textAlignment w:val="auto"/>
        <w:rPr>
          <w:rFonts w:ascii="Calibri" w:eastAsia="Libre Franklin" w:hAnsi="Calibri" w:cs="Calibri"/>
          <w:sz w:val="18"/>
          <w:szCs w:val="18"/>
          <w:lang w:eastAsia="en-US"/>
        </w:rPr>
      </w:pPr>
      <w:bookmarkStart w:id="25" w:name="_Hlk203491916"/>
      <w:r w:rsidRPr="003B5F35">
        <w:rPr>
          <w:rFonts w:ascii="Calibri" w:eastAsia="Calibri" w:hAnsi="Calibri" w:cs="Calibri"/>
          <w:b/>
          <w:sz w:val="18"/>
          <w:szCs w:val="18"/>
          <w:lang w:eastAsia="en-US"/>
        </w:rPr>
        <w:t>DICHIARA</w:t>
      </w:r>
      <w:r w:rsidRPr="003B5F35">
        <w:rPr>
          <w:rFonts w:ascii="Calibri" w:eastAsia="Calibri" w:hAnsi="Calibri" w:cs="Calibri"/>
          <w:bCs/>
          <w:sz w:val="18"/>
          <w:szCs w:val="18"/>
          <w:lang w:eastAsia="en-US"/>
        </w:rPr>
        <w:t xml:space="preserve"> di essere informato, ai sensi e per gli effetti dell’articolo 13 del Regolamento UE 2016/679, che i dati personali raccolti </w:t>
      </w:r>
      <w:r w:rsidRPr="003B5F35">
        <w:rPr>
          <w:rFonts w:asciiTheme="minorHAnsi" w:eastAsia="Calibri" w:hAnsiTheme="minorHAnsi" w:cstheme="minorHAnsi"/>
          <w:bCs/>
          <w:sz w:val="18"/>
          <w:szCs w:val="18"/>
          <w:lang w:eastAsia="en-US"/>
        </w:rPr>
        <w:t>saranno</w:t>
      </w:r>
      <w:r w:rsidRPr="003B5F35">
        <w:rPr>
          <w:rFonts w:ascii="Calibri" w:eastAsia="Calibri" w:hAnsi="Calibri" w:cs="Calibri"/>
          <w:bCs/>
          <w:sz w:val="18"/>
          <w:szCs w:val="18"/>
          <w:lang w:eastAsia="en-US"/>
        </w:rPr>
        <w:t xml:space="preserve"> trattati, anche con strumenti informatici, esclusivamente nell’ambito della presente gara, nonché dell’esistenza dei </w:t>
      </w:r>
      <w:r w:rsidRPr="003B5F35">
        <w:rPr>
          <w:rFonts w:ascii="Calibri" w:eastAsia="Libre Franklin" w:hAnsi="Calibri" w:cs="Calibri"/>
          <w:sz w:val="18"/>
          <w:szCs w:val="18"/>
          <w:lang w:eastAsia="en-US"/>
        </w:rPr>
        <w:t>diritti di cui agli articoli da 15 a 22 del Regolamento</w:t>
      </w:r>
      <w:bookmarkEnd w:id="25"/>
      <w:r w:rsidRPr="003B5F35">
        <w:rPr>
          <w:rFonts w:ascii="Calibri" w:eastAsia="Libre Franklin" w:hAnsi="Calibri" w:cs="Calibri"/>
          <w:sz w:val="18"/>
          <w:szCs w:val="18"/>
          <w:lang w:eastAsia="en-US"/>
        </w:rPr>
        <w:t xml:space="preserve">. </w:t>
      </w:r>
    </w:p>
    <w:p w14:paraId="7EF8DFBC" w14:textId="72900EA4" w:rsidR="003B5F35" w:rsidRDefault="003B5F35" w:rsidP="005A290F">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3B5F35">
        <w:rPr>
          <w:rFonts w:ascii="Calibri" w:eastAsia="Libre Franklin" w:hAnsi="Calibri" w:cs="Calibri"/>
          <w:b/>
          <w:bCs/>
          <w:sz w:val="18"/>
          <w:szCs w:val="18"/>
          <w:lang w:eastAsia="en-US"/>
        </w:rPr>
        <w:t>AUTORIZZA</w:t>
      </w:r>
      <w:r w:rsidRPr="003B5F35">
        <w:rPr>
          <w:rFonts w:ascii="Calibri" w:eastAsia="Libre Franklin" w:hAnsi="Calibri" w:cs="Calibri"/>
          <w:sz w:val="18"/>
          <w:szCs w:val="18"/>
          <w:lang w:eastAsia="en-US"/>
        </w:rPr>
        <w:t xml:space="preserve"> l’Ammin</w:t>
      </w:r>
      <w:r w:rsidRPr="003B5F35">
        <w:rPr>
          <w:rFonts w:ascii="Calibri" w:eastAsia="Calibri" w:hAnsi="Calibri" w:cs="Calibri"/>
          <w:bCs/>
          <w:sz w:val="18"/>
          <w:szCs w:val="18"/>
          <w:lang w:eastAsia="en-US"/>
        </w:rPr>
        <w:t xml:space="preserve">istrazione ad assicurare l’accesso alla documentazione presentata per la partecipazione alla gara, su richiesta di altri concorrenti ed in particolare di essere consapevole che verranno concessi tutti i documenti presenti nella Busta </w:t>
      </w:r>
      <w:r w:rsidRPr="003B5F35">
        <w:rPr>
          <w:rFonts w:asciiTheme="minorHAnsi" w:eastAsia="Calibri" w:hAnsiTheme="minorHAnsi" w:cstheme="minorHAnsi"/>
          <w:bCs/>
          <w:sz w:val="18"/>
          <w:szCs w:val="18"/>
          <w:lang w:eastAsia="en-US"/>
        </w:rPr>
        <w:t xml:space="preserve">Amministrativa.  </w:t>
      </w:r>
    </w:p>
    <w:p w14:paraId="39184E4B" w14:textId="77777777" w:rsidR="00594345" w:rsidRDefault="00594345" w:rsidP="00594345">
      <w:pPr>
        <w:pStyle w:val="Standard"/>
        <w:numPr>
          <w:ilvl w:val="0"/>
          <w:numId w:val="11"/>
        </w:numPr>
        <w:autoSpaceDE w:val="0"/>
        <w:spacing w:after="120"/>
        <w:ind w:left="284" w:hanging="284"/>
        <w:jc w:val="both"/>
        <w:textAlignment w:val="auto"/>
        <w:rPr>
          <w:rFonts w:ascii="Calibri" w:hAnsi="Calibri" w:cs="Calibri"/>
          <w:bCs/>
          <w:iCs/>
          <w:sz w:val="18"/>
          <w:szCs w:val="18"/>
        </w:rPr>
      </w:pPr>
      <w:r w:rsidRPr="00F83339">
        <w:rPr>
          <w:rFonts w:ascii="Calibri" w:hAnsi="Calibri" w:cs="Calibri"/>
          <w:b/>
          <w:bCs/>
          <w:iCs/>
          <w:sz w:val="18"/>
          <w:szCs w:val="18"/>
        </w:rPr>
        <w:t>AUTORIZZA</w:t>
      </w:r>
      <w:r w:rsidRPr="00F83339">
        <w:rPr>
          <w:rFonts w:ascii="Calibri" w:hAnsi="Calibri" w:cs="Calibri"/>
          <w:bCs/>
          <w:iCs/>
          <w:sz w:val="18"/>
          <w:szCs w:val="18"/>
        </w:rPr>
        <w:t xml:space="preserve"> </w:t>
      </w:r>
      <w:r w:rsidRPr="00594345">
        <w:rPr>
          <w:rFonts w:ascii="Calibri" w:eastAsia="Calibri" w:hAnsi="Calibri" w:cs="Calibri"/>
          <w:bCs/>
          <w:sz w:val="18"/>
          <w:szCs w:val="18"/>
          <w:lang w:eastAsia="en-US"/>
        </w:rPr>
        <w:t>l’Amministrazione</w:t>
      </w:r>
      <w:r w:rsidRPr="00F83339">
        <w:rPr>
          <w:rFonts w:ascii="Calibri" w:hAnsi="Calibri" w:cs="Calibri"/>
          <w:bCs/>
          <w:iCs/>
          <w:sz w:val="18"/>
          <w:szCs w:val="18"/>
        </w:rPr>
        <w:t xml:space="preserve"> ad accedere al contenuto del FVOE 2.0. nel rispetto di quanto previsto dal codice in materia di protezione dei dati </w:t>
      </w:r>
      <w:r w:rsidRPr="00F83339">
        <w:rPr>
          <w:rFonts w:ascii="Calibri" w:hAnsi="Calibri" w:cs="Calibri"/>
          <w:iCs/>
          <w:sz w:val="18"/>
          <w:szCs w:val="18"/>
        </w:rPr>
        <w:t>personali</w:t>
      </w:r>
      <w:r w:rsidRPr="00F83339">
        <w:rPr>
          <w:rFonts w:ascii="Calibri" w:hAnsi="Calibri" w:cs="Calibri"/>
          <w:bCs/>
          <w:iCs/>
          <w:sz w:val="18"/>
          <w:szCs w:val="18"/>
        </w:rPr>
        <w:t>, di cui al decreto legislativo 30 giugno 2003, n. 196, ai fini della verifica del possesso dei requisiti di cui all'articolo 99, nonché per le altre finalità previste dal Codice.</w:t>
      </w:r>
    </w:p>
    <w:p w14:paraId="2CAC3592" w14:textId="77777777" w:rsidR="003B5F35" w:rsidRPr="003B5F35" w:rsidRDefault="003B5F35" w:rsidP="005A290F">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3B5F35">
        <w:rPr>
          <w:rFonts w:asciiTheme="minorHAnsi" w:eastAsia="Calibri" w:hAnsiTheme="minorHAnsi" w:cstheme="minorHAnsi"/>
          <w:b/>
          <w:sz w:val="18"/>
          <w:szCs w:val="18"/>
          <w:lang w:eastAsia="en-US"/>
        </w:rPr>
        <w:t>AUTORIZZA</w:t>
      </w:r>
      <w:r w:rsidRPr="003B5F35">
        <w:rPr>
          <w:rFonts w:asciiTheme="minorHAnsi" w:eastAsia="Calibri" w:hAnsiTheme="minorHAnsi" w:cstheme="minorHAnsi"/>
          <w:bCs/>
          <w:sz w:val="18"/>
          <w:szCs w:val="18"/>
          <w:lang w:eastAsia="en-US"/>
        </w:rPr>
        <w:t xml:space="preserve"> la Stazione Appaltante, ai sensi dell’articolo 35, co. 5-bis del Codice, ad accedere al contenuto del FVOE 2.0. nel rispetto di quanto</w:t>
      </w:r>
      <w:r w:rsidRPr="003B5F35">
        <w:rPr>
          <w:rFonts w:ascii="Calibri" w:eastAsia="Calibri" w:hAnsi="Calibri" w:cs="Calibri"/>
          <w:bCs/>
          <w:sz w:val="18"/>
          <w:szCs w:val="18"/>
          <w:lang w:eastAsia="en-US"/>
        </w:rPr>
        <w:t xml:space="preserve"> previsto dal codice in materia di protezione dei dati personali, di cui al decreto legislativo 30 giugno 2003, n. 196, ai fini della </w:t>
      </w:r>
      <w:r w:rsidRPr="003B5F35">
        <w:rPr>
          <w:rFonts w:asciiTheme="minorHAnsi" w:eastAsia="Calibri" w:hAnsiTheme="minorHAnsi" w:cstheme="minorHAnsi"/>
          <w:bCs/>
          <w:sz w:val="18"/>
          <w:szCs w:val="18"/>
          <w:lang w:eastAsia="en-US"/>
        </w:rPr>
        <w:t>verifica del possesso dei requisiti di cui all'articolo 99, nonché per le altre finalità previste dal Codice</w:t>
      </w:r>
    </w:p>
    <w:p w14:paraId="658FE8B2" w14:textId="77777777"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bookmarkStart w:id="26" w:name="_Hlk203515842"/>
      <w:r w:rsidRPr="003B5F35">
        <w:rPr>
          <w:rFonts w:asciiTheme="minorHAnsi" w:eastAsia="Calibri" w:hAnsiTheme="minorHAnsi" w:cstheme="minorHAnsi"/>
          <w:b/>
          <w:sz w:val="18"/>
          <w:szCs w:val="18"/>
          <w:lang w:eastAsia="en-US"/>
        </w:rPr>
        <w:t>AUTORIZZA</w:t>
      </w:r>
      <w:r w:rsidRPr="003B5F35">
        <w:rPr>
          <w:rFonts w:asciiTheme="minorHAnsi" w:eastAsia="Calibri" w:hAnsiTheme="minorHAnsi" w:cstheme="minorHAnsi"/>
          <w:bCs/>
          <w:sz w:val="18"/>
          <w:szCs w:val="18"/>
          <w:lang w:eastAsia="en-US"/>
        </w:rPr>
        <w:t xml:space="preserve"> la Stazione Appaltante a trasmettere ogni comunicazione ai sensi dell’articolo 29 del Codice dei Contratti tramite le piattaforme dell’ecosistema</w:t>
      </w:r>
      <w:r w:rsidRPr="003B5F35">
        <w:rPr>
          <w:rFonts w:ascii="Calibri" w:eastAsia="Libre Franklin" w:hAnsi="Calibri" w:cs="Calibri"/>
          <w:sz w:val="18"/>
          <w:szCs w:val="18"/>
          <w:lang w:eastAsia="en-US"/>
        </w:rPr>
        <w:t xml:space="preserve"> nazionale di cui all’articolo 22 del predetto Codice e, per quanto non previsto dalle predette piattaforme, mediante </w:t>
      </w:r>
      <w:r w:rsidRPr="005A290F">
        <w:rPr>
          <w:rFonts w:ascii="Calibri" w:eastAsia="Calibri" w:hAnsi="Calibri" w:cs="Calibri"/>
          <w:bCs/>
          <w:sz w:val="18"/>
          <w:szCs w:val="18"/>
          <w:lang w:eastAsia="en-US"/>
        </w:rPr>
        <w:t>l’utilizzo del domicilio digitale</w:t>
      </w:r>
    </w:p>
    <w:bookmarkEnd w:id="26"/>
    <w:p w14:paraId="5CDED984" w14:textId="7FA744F4"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r w:rsidRPr="00B010DA">
        <w:rPr>
          <w:rFonts w:ascii="Calibri" w:eastAsia="Calibri" w:hAnsi="Calibri" w:cs="Calibri"/>
          <w:b/>
          <w:sz w:val="18"/>
          <w:szCs w:val="18"/>
          <w:lang w:eastAsia="en-US"/>
        </w:rPr>
        <w:t>DICHIARA</w:t>
      </w:r>
      <w:r w:rsidRPr="005A290F">
        <w:rPr>
          <w:rFonts w:ascii="Calibri" w:eastAsia="Calibri" w:hAnsi="Calibri" w:cs="Calibri"/>
          <w:bCs/>
          <w:sz w:val="18"/>
          <w:szCs w:val="18"/>
          <w:lang w:eastAsia="en-US"/>
        </w:rPr>
        <w:t xml:space="preserve"> che il proprio domicilio digitale presente negli indici di cui agli articoli 6-bis e 6-ter del D.lgs. n. 82/05 è il seguente: ……</w:t>
      </w:r>
      <w:r w:rsidR="00334651" w:rsidRPr="005A290F">
        <w:rPr>
          <w:rFonts w:ascii="Calibri" w:eastAsia="Calibri" w:hAnsi="Calibri" w:cs="Calibri"/>
          <w:bCs/>
          <w:sz w:val="18"/>
          <w:szCs w:val="18"/>
          <w:lang w:eastAsia="en-US"/>
        </w:rPr>
        <w:t>…………</w:t>
      </w:r>
      <w:proofErr w:type="gramStart"/>
      <w:r w:rsidR="00334651" w:rsidRPr="005A290F">
        <w:rPr>
          <w:rFonts w:ascii="Calibri" w:eastAsia="Calibri" w:hAnsi="Calibri" w:cs="Calibri"/>
          <w:bCs/>
          <w:sz w:val="18"/>
          <w:szCs w:val="18"/>
          <w:lang w:eastAsia="en-US"/>
        </w:rPr>
        <w:t>…….</w:t>
      </w:r>
      <w:proofErr w:type="gramEnd"/>
      <w:r w:rsidRPr="005A290F">
        <w:rPr>
          <w:rFonts w:ascii="Calibri" w:eastAsia="Calibri" w:hAnsi="Calibri" w:cs="Calibri"/>
          <w:bCs/>
          <w:sz w:val="18"/>
          <w:szCs w:val="18"/>
          <w:lang w:eastAsia="en-US"/>
        </w:rPr>
        <w:t>….</w:t>
      </w:r>
    </w:p>
    <w:p w14:paraId="6C4B8986" w14:textId="77777777" w:rsidR="003B5F35" w:rsidRPr="005A290F" w:rsidRDefault="003B5F35" w:rsidP="005A290F">
      <w:pPr>
        <w:pStyle w:val="Standard"/>
        <w:numPr>
          <w:ilvl w:val="0"/>
          <w:numId w:val="11"/>
        </w:numPr>
        <w:autoSpaceDE w:val="0"/>
        <w:spacing w:after="120"/>
        <w:ind w:left="284" w:hanging="284"/>
        <w:jc w:val="both"/>
        <w:textAlignment w:val="auto"/>
        <w:rPr>
          <w:rFonts w:ascii="Calibri" w:eastAsia="Calibri" w:hAnsi="Calibri" w:cs="Calibri"/>
          <w:bCs/>
          <w:sz w:val="18"/>
          <w:szCs w:val="18"/>
          <w:lang w:eastAsia="en-US"/>
        </w:rPr>
      </w:pPr>
      <w:r w:rsidRPr="005A290F">
        <w:rPr>
          <w:rFonts w:ascii="Calibri" w:eastAsia="Calibri" w:hAnsi="Calibri" w:cs="Calibri"/>
          <w:bCs/>
          <w:sz w:val="18"/>
          <w:szCs w:val="18"/>
          <w:lang w:eastAsia="en-US"/>
        </w:rPr>
        <w:t xml:space="preserve">[per gli operatori economici transfrontalieri] </w:t>
      </w:r>
      <w:r w:rsidRPr="00B010DA">
        <w:rPr>
          <w:rFonts w:ascii="Calibri" w:eastAsia="Calibri" w:hAnsi="Calibri" w:cs="Calibri"/>
          <w:b/>
          <w:sz w:val="18"/>
          <w:szCs w:val="18"/>
          <w:lang w:eastAsia="en-US"/>
        </w:rPr>
        <w:t>INDICA</w:t>
      </w:r>
      <w:r w:rsidRPr="005A290F">
        <w:rPr>
          <w:rFonts w:ascii="Calibri" w:eastAsia="Calibri" w:hAnsi="Calibri" w:cs="Calibri"/>
          <w:bCs/>
          <w:sz w:val="18"/>
          <w:szCs w:val="18"/>
          <w:lang w:eastAsia="en-US"/>
        </w:rPr>
        <w:t xml:space="preserve"> il seguente domicilio fiscale ………………… e l’indirizzo di servizio elettronico ………………… di recapito certificato qualificato ai sensi del Regolamento eIDAS …………………</w:t>
      </w:r>
      <w:proofErr w:type="gramStart"/>
      <w:r w:rsidRPr="005A290F">
        <w:rPr>
          <w:rFonts w:ascii="Calibri" w:eastAsia="Calibri" w:hAnsi="Calibri" w:cs="Calibri"/>
          <w:bCs/>
          <w:sz w:val="18"/>
          <w:szCs w:val="18"/>
          <w:lang w:eastAsia="en-US"/>
        </w:rPr>
        <w:t>…….</w:t>
      </w:r>
      <w:proofErr w:type="gramEnd"/>
      <w:r w:rsidRPr="005A290F">
        <w:rPr>
          <w:rFonts w:ascii="Calibri" w:eastAsia="Calibri" w:hAnsi="Calibri" w:cs="Calibri"/>
          <w:bCs/>
          <w:sz w:val="18"/>
          <w:szCs w:val="18"/>
          <w:lang w:eastAsia="en-US"/>
        </w:rPr>
        <w:t xml:space="preserve">. e, per le comunicazioni che avvengono a Sistema così come precisato al par. 2.3 del Disciplinare, elegge domicilio nell’apposita area del Sistema ad esso riservata.  </w:t>
      </w:r>
    </w:p>
    <w:p w14:paraId="28E7BB17" w14:textId="77777777" w:rsidR="003B5F35" w:rsidRPr="003B5F35" w:rsidRDefault="003B5F35" w:rsidP="00B22EBF">
      <w:pPr>
        <w:suppressAutoHyphens/>
        <w:spacing w:before="60" w:after="60" w:line="259" w:lineRule="auto"/>
        <w:ind w:left="284"/>
        <w:jc w:val="both"/>
        <w:rPr>
          <w:rFonts w:ascii="Calibri" w:eastAsia="Libre Franklin" w:hAnsi="Calibri" w:cs="Calibri"/>
          <w:i/>
          <w:iCs/>
          <w:color w:val="auto"/>
          <w:kern w:val="0"/>
          <w:sz w:val="18"/>
          <w:szCs w:val="18"/>
          <w:lang w:eastAsia="en-US"/>
        </w:rPr>
      </w:pPr>
      <w:r w:rsidRPr="003B5F35">
        <w:rPr>
          <w:rFonts w:ascii="Calibri" w:eastAsia="Libre Franklin" w:hAnsi="Calibri" w:cs="Calibri"/>
          <w:i/>
          <w:iCs/>
          <w:color w:val="auto"/>
          <w:kern w:val="0"/>
          <w:sz w:val="18"/>
          <w:szCs w:val="18"/>
          <w:lang w:eastAsia="en-US"/>
        </w:rPr>
        <w:t xml:space="preserve">(in alternativa, nel caso in cui l’operatore economico non sia presente nei predetti indici): </w:t>
      </w:r>
    </w:p>
    <w:p w14:paraId="5D0119ED" w14:textId="53BCB5EA" w:rsidR="003B5F35" w:rsidRPr="003B5F35" w:rsidRDefault="003B5F35" w:rsidP="00B010DA">
      <w:pPr>
        <w:pStyle w:val="Standard"/>
        <w:numPr>
          <w:ilvl w:val="0"/>
          <w:numId w:val="11"/>
        </w:numPr>
        <w:autoSpaceDE w:val="0"/>
        <w:spacing w:before="60" w:after="60"/>
        <w:ind w:left="426" w:hanging="142"/>
        <w:jc w:val="both"/>
        <w:textAlignment w:val="auto"/>
        <w:rPr>
          <w:rFonts w:ascii="Calibri" w:eastAsia="Libre Franklin" w:hAnsi="Calibri" w:cs="Calibri"/>
          <w:sz w:val="18"/>
          <w:szCs w:val="18"/>
          <w:lang w:eastAsia="en-US"/>
        </w:rPr>
      </w:pPr>
      <w:r w:rsidRPr="003B5F35">
        <w:rPr>
          <w:rFonts w:ascii="Calibri" w:eastAsia="Libre Franklin" w:hAnsi="Calibri" w:cs="Calibri"/>
          <w:b/>
          <w:bCs/>
          <w:sz w:val="18"/>
          <w:szCs w:val="18"/>
          <w:lang w:eastAsia="en-US"/>
        </w:rPr>
        <w:t xml:space="preserve">DICHIARA </w:t>
      </w:r>
      <w:r w:rsidRPr="003B5F35">
        <w:rPr>
          <w:rFonts w:ascii="Calibri" w:eastAsia="Libre Franklin" w:hAnsi="Calibri" w:cs="Calibri"/>
          <w:sz w:val="18"/>
          <w:szCs w:val="18"/>
          <w:lang w:eastAsia="en-US"/>
        </w:rPr>
        <w:t>di non essere presente negli indici di cui agli articoli 6-bis e 6-ter del D.lgs. n. 82/05, e, pertanto, così come previsto d</w:t>
      </w:r>
      <w:r w:rsidR="00D16976">
        <w:rPr>
          <w:rFonts w:ascii="Calibri" w:eastAsia="Libre Franklin" w:hAnsi="Calibri" w:cs="Calibri"/>
          <w:sz w:val="18"/>
          <w:szCs w:val="18"/>
          <w:lang w:eastAsia="en-US"/>
        </w:rPr>
        <w:t>a</w:t>
      </w:r>
      <w:r w:rsidRPr="003B5F35">
        <w:rPr>
          <w:rFonts w:ascii="Calibri" w:eastAsia="Libre Franklin" w:hAnsi="Calibri" w:cs="Calibri"/>
          <w:sz w:val="18"/>
          <w:szCs w:val="18"/>
          <w:lang w:eastAsia="en-US"/>
        </w:rPr>
        <w:t>l Disciplinare, elegge domicilio digitale per tutte le comunicazioni inerenti la presente procedura nell’apposita area del Sistema ad esso riservata.</w:t>
      </w:r>
    </w:p>
    <w:p w14:paraId="0E4C7843" w14:textId="47748918" w:rsidR="003B5F35" w:rsidRDefault="003B5F35" w:rsidP="003B5F35">
      <w:pPr>
        <w:pStyle w:val="Standard"/>
        <w:numPr>
          <w:ilvl w:val="0"/>
          <w:numId w:val="11"/>
        </w:numPr>
        <w:autoSpaceDE w:val="0"/>
        <w:spacing w:line="240" w:lineRule="atLeast"/>
        <w:ind w:left="284" w:hanging="284"/>
        <w:jc w:val="both"/>
        <w:textAlignment w:val="auto"/>
        <w:rPr>
          <w:rFonts w:ascii="Calibri" w:hAnsi="Calibri" w:cs="Calibri"/>
          <w:bCs/>
          <w:sz w:val="18"/>
          <w:szCs w:val="18"/>
        </w:rPr>
      </w:pPr>
      <w:r w:rsidRPr="00D16976">
        <w:rPr>
          <w:rFonts w:ascii="Calibri" w:hAnsi="Calibri" w:cs="Calibri"/>
          <w:bCs/>
          <w:sz w:val="18"/>
          <w:szCs w:val="18"/>
        </w:rPr>
        <w:t xml:space="preserve">qualora un </w:t>
      </w:r>
      <w:r w:rsidRPr="00D16976">
        <w:rPr>
          <w:rFonts w:ascii="Calibri" w:eastAsia="Calibri" w:hAnsi="Calibri" w:cs="Calibri"/>
          <w:bCs/>
          <w:sz w:val="18"/>
          <w:szCs w:val="18"/>
          <w:lang w:eastAsia="en-US"/>
        </w:rPr>
        <w:t>partecipante</w:t>
      </w:r>
      <w:r w:rsidRPr="00D16976">
        <w:rPr>
          <w:rFonts w:ascii="Calibri" w:hAnsi="Calibri" w:cs="Calibri"/>
          <w:bCs/>
          <w:sz w:val="18"/>
          <w:szCs w:val="18"/>
        </w:rPr>
        <w:t xml:space="preserve"> alla gara eserciti la facoltà di “accesso agli atti” (</w:t>
      </w:r>
      <w:proofErr w:type="gramStart"/>
      <w:r w:rsidRPr="00D16976">
        <w:rPr>
          <w:rFonts w:ascii="Calibri" w:hAnsi="Calibri" w:cs="Calibri"/>
          <w:bCs/>
          <w:sz w:val="18"/>
          <w:szCs w:val="18"/>
        </w:rPr>
        <w:t>articolo  35</w:t>
      </w:r>
      <w:proofErr w:type="gramEnd"/>
      <w:r w:rsidRPr="00D16976">
        <w:rPr>
          <w:rFonts w:ascii="Calibri" w:hAnsi="Calibri" w:cs="Calibri"/>
          <w:bCs/>
          <w:sz w:val="18"/>
          <w:szCs w:val="18"/>
        </w:rPr>
        <w:t xml:space="preserve"> del codice):</w:t>
      </w:r>
    </w:p>
    <w:p w14:paraId="427B7592" w14:textId="51A365CA" w:rsidR="00D16976" w:rsidRDefault="00783135" w:rsidP="00B010DA">
      <w:pPr>
        <w:tabs>
          <w:tab w:val="left" w:pos="567"/>
        </w:tabs>
        <w:suppressAutoHyphens/>
        <w:spacing w:before="60" w:after="60"/>
        <w:ind w:left="142" w:firstLine="142"/>
        <w:jc w:val="both"/>
        <w:rPr>
          <w:rFonts w:asciiTheme="minorHAnsi" w:eastAsia="Arial" w:hAnsiTheme="minorHAnsi" w:cstheme="minorHAnsi"/>
          <w:bCs/>
          <w:color w:val="auto"/>
          <w:kern w:val="0"/>
          <w:sz w:val="18"/>
          <w:szCs w:val="18"/>
          <w:lang w:eastAsia="en-US"/>
        </w:rPr>
      </w:pPr>
      <w:sdt>
        <w:sdtPr>
          <w:rPr>
            <w:rFonts w:ascii="MS Gothic" w:eastAsia="MS Gothic" w:hAnsi="MS Gothic"/>
            <w:b/>
            <w:bCs/>
            <w:color w:val="auto"/>
            <w:kern w:val="0"/>
            <w:sz w:val="22"/>
            <w:szCs w:val="22"/>
            <w:lang w:eastAsia="en-US"/>
          </w:rPr>
          <w:id w:val="-2107104922"/>
          <w14:checkbox>
            <w14:checked w14:val="0"/>
            <w14:checkedState w14:val="2612" w14:font="MS Gothic"/>
            <w14:uncheckedState w14:val="2610" w14:font="MS Gothic"/>
          </w14:checkbox>
        </w:sdtPr>
        <w:sdtEndPr/>
        <w:sdtContent>
          <w:r w:rsidR="00D16976" w:rsidRPr="00D16976">
            <w:rPr>
              <w:rFonts w:ascii="MS Gothic" w:eastAsia="MS Gothic" w:hAnsi="MS Gothic" w:hint="eastAsia"/>
              <w:b/>
              <w:bCs/>
              <w:color w:val="auto"/>
              <w:kern w:val="0"/>
              <w:sz w:val="22"/>
              <w:szCs w:val="22"/>
              <w:lang w:eastAsia="en-US"/>
            </w:rPr>
            <w:t>☐</w:t>
          </w:r>
        </w:sdtContent>
      </w:sdt>
      <w:r w:rsidR="00D16976" w:rsidRPr="00D16976">
        <w:rPr>
          <w:rFonts w:eastAsia="Calibri"/>
          <w:b/>
          <w:bCs/>
          <w:color w:val="auto"/>
          <w:kern w:val="0"/>
          <w:sz w:val="22"/>
          <w:szCs w:val="22"/>
          <w:lang w:eastAsia="en-US"/>
        </w:rPr>
        <w:tab/>
      </w:r>
      <w:r w:rsidR="00D16976" w:rsidRPr="00D16976">
        <w:rPr>
          <w:rFonts w:asciiTheme="minorHAnsi" w:eastAsia="Arial" w:hAnsiTheme="minorHAnsi" w:cstheme="minorHAnsi"/>
          <w:b/>
          <w:color w:val="auto"/>
          <w:kern w:val="0"/>
          <w:sz w:val="18"/>
          <w:szCs w:val="18"/>
          <w:lang w:eastAsia="en-US"/>
        </w:rPr>
        <w:t>autorizza</w:t>
      </w:r>
      <w:r w:rsidR="00D16976" w:rsidRPr="00D16976">
        <w:rPr>
          <w:rFonts w:asciiTheme="minorHAnsi" w:eastAsia="Arial" w:hAnsiTheme="minorHAnsi" w:cstheme="minorHAnsi"/>
          <w:bCs/>
          <w:color w:val="auto"/>
          <w:kern w:val="0"/>
          <w:sz w:val="18"/>
          <w:szCs w:val="18"/>
          <w:lang w:eastAsia="en-US"/>
        </w:rPr>
        <w:t xml:space="preserve"> la stazione appaltante a rilasciare copia di tutta la documentazione presentata per la partecipazione alla gara</w:t>
      </w:r>
    </w:p>
    <w:p w14:paraId="07615B3A" w14:textId="77777777" w:rsidR="00B22EBF" w:rsidRPr="00B22EBF" w:rsidRDefault="00B22EBF" w:rsidP="00B010DA">
      <w:pPr>
        <w:tabs>
          <w:tab w:val="left" w:pos="567"/>
        </w:tabs>
        <w:suppressAutoHyphens/>
        <w:spacing w:before="60" w:after="60"/>
        <w:ind w:left="142" w:firstLine="142"/>
        <w:jc w:val="both"/>
        <w:rPr>
          <w:rFonts w:asciiTheme="minorHAnsi" w:eastAsia="Calibri" w:hAnsiTheme="minorHAnsi" w:cstheme="minorHAnsi"/>
          <w:b/>
          <w:bCs/>
          <w:i/>
          <w:iCs/>
          <w:color w:val="auto"/>
          <w:kern w:val="0"/>
          <w:sz w:val="18"/>
          <w:szCs w:val="18"/>
          <w:lang w:eastAsia="en-US"/>
        </w:rPr>
      </w:pPr>
      <w:r w:rsidRPr="00B22EBF">
        <w:rPr>
          <w:rFonts w:asciiTheme="minorHAnsi" w:eastAsia="Calibri" w:hAnsiTheme="minorHAnsi" w:cstheme="minorHAnsi"/>
          <w:b/>
          <w:bCs/>
          <w:i/>
          <w:iCs/>
          <w:color w:val="auto"/>
          <w:kern w:val="0"/>
          <w:sz w:val="18"/>
          <w:szCs w:val="18"/>
          <w:lang w:eastAsia="en-US"/>
        </w:rPr>
        <w:t>(o in alternativa)</w:t>
      </w:r>
    </w:p>
    <w:p w14:paraId="31C1224F" w14:textId="77777777" w:rsidR="00D16976" w:rsidRPr="00D16976" w:rsidRDefault="00783135" w:rsidP="00B010DA">
      <w:pPr>
        <w:tabs>
          <w:tab w:val="left" w:pos="567"/>
        </w:tabs>
        <w:spacing w:before="60" w:after="60"/>
        <w:ind w:left="567" w:hanging="283"/>
        <w:jc w:val="both"/>
        <w:rPr>
          <w:rFonts w:asciiTheme="minorHAnsi" w:eastAsia="Arial" w:hAnsiTheme="minorHAnsi" w:cstheme="minorHAnsi"/>
          <w:sz w:val="18"/>
          <w:szCs w:val="18"/>
          <w:lang w:eastAsia="en-US"/>
        </w:rPr>
      </w:pPr>
      <w:sdt>
        <w:sdtPr>
          <w:rPr>
            <w:rFonts w:ascii="MS Gothic" w:eastAsia="MS Gothic" w:hAnsi="MS Gothic"/>
            <w:b/>
            <w:bCs/>
            <w:color w:val="auto"/>
            <w:kern w:val="0"/>
            <w:sz w:val="22"/>
            <w:szCs w:val="22"/>
            <w:lang w:eastAsia="en-US"/>
          </w:rPr>
          <w:id w:val="1826465679"/>
          <w14:checkbox>
            <w14:checked w14:val="0"/>
            <w14:checkedState w14:val="2612" w14:font="MS Gothic"/>
            <w14:uncheckedState w14:val="2610" w14:font="MS Gothic"/>
          </w14:checkbox>
        </w:sdtPr>
        <w:sdtEndPr/>
        <w:sdtContent>
          <w:r w:rsidR="00D16976" w:rsidRPr="00D16976">
            <w:rPr>
              <w:rFonts w:ascii="MS Gothic" w:eastAsia="MS Gothic" w:hAnsi="MS Gothic" w:hint="eastAsia"/>
              <w:b/>
              <w:bCs/>
              <w:color w:val="auto"/>
              <w:kern w:val="0"/>
              <w:sz w:val="22"/>
              <w:szCs w:val="22"/>
              <w:lang w:eastAsia="en-US"/>
            </w:rPr>
            <w:t>☐</w:t>
          </w:r>
        </w:sdtContent>
      </w:sdt>
      <w:r w:rsidR="00D16976" w:rsidRPr="00D16976">
        <w:rPr>
          <w:rFonts w:eastAsia="Calibri"/>
          <w:b/>
          <w:bCs/>
          <w:color w:val="auto"/>
          <w:kern w:val="0"/>
          <w:sz w:val="22"/>
          <w:szCs w:val="22"/>
          <w:lang w:eastAsia="en-US"/>
        </w:rPr>
        <w:tab/>
      </w:r>
      <w:r w:rsidR="00D16976" w:rsidRPr="00D16976">
        <w:rPr>
          <w:rFonts w:asciiTheme="minorHAnsi" w:eastAsia="Arial" w:hAnsiTheme="minorHAnsi" w:cstheme="minorHAnsi"/>
          <w:b/>
          <w:sz w:val="18"/>
          <w:szCs w:val="18"/>
          <w:lang w:eastAsia="en-US"/>
        </w:rPr>
        <w:t>non autorizza</w:t>
      </w:r>
      <w:r w:rsidR="00D16976" w:rsidRPr="00D16976">
        <w:rPr>
          <w:rFonts w:asciiTheme="minorHAnsi" w:eastAsia="Arial" w:hAnsiTheme="minorHAnsi" w:cstheme="minorHAnsi"/>
          <w:b/>
          <w:bCs/>
          <w:sz w:val="18"/>
          <w:szCs w:val="18"/>
          <w:lang w:eastAsia="en-US"/>
        </w:rPr>
        <w:t xml:space="preserve"> </w:t>
      </w:r>
      <w:r w:rsidR="00D16976" w:rsidRPr="00D16976">
        <w:rPr>
          <w:rFonts w:asciiTheme="minorHAnsi" w:eastAsia="Arial" w:hAnsiTheme="minorHAnsi" w:cstheme="minorHAnsi"/>
          <w:sz w:val="18"/>
          <w:szCs w:val="18"/>
          <w:lang w:eastAsia="en-US"/>
        </w:rPr>
        <w:t xml:space="preserve">la stazione appaltante all’accesso delle parti dell’offerta e delle spiegazioni che saranno eventualmente richieste in sede di verifica delle offerte anomale, per i seguenti </w:t>
      </w:r>
      <w:proofErr w:type="gramStart"/>
      <w:r w:rsidR="00D16976" w:rsidRPr="00D16976">
        <w:rPr>
          <w:rFonts w:asciiTheme="minorHAnsi" w:eastAsia="Arial" w:hAnsiTheme="minorHAnsi" w:cstheme="minorHAnsi"/>
          <w:sz w:val="18"/>
          <w:szCs w:val="18"/>
          <w:lang w:eastAsia="en-US"/>
        </w:rPr>
        <w:t>motivi :</w:t>
      </w:r>
      <w:proofErr w:type="gramEnd"/>
      <w:r w:rsidR="00D16976" w:rsidRPr="00D16976">
        <w:rPr>
          <w:rFonts w:asciiTheme="minorHAnsi" w:eastAsia="Arial" w:hAnsiTheme="minorHAnsi" w:cstheme="minorHAnsi"/>
          <w:sz w:val="18"/>
          <w:szCs w:val="18"/>
          <w:lang w:eastAsia="en-US"/>
        </w:rPr>
        <w:t xml:space="preserve"> …………………</w:t>
      </w:r>
      <w:proofErr w:type="gramStart"/>
      <w:r w:rsidR="00D16976" w:rsidRPr="00D16976">
        <w:rPr>
          <w:rFonts w:asciiTheme="minorHAnsi" w:eastAsia="Arial" w:hAnsiTheme="minorHAnsi" w:cstheme="minorHAnsi"/>
          <w:sz w:val="18"/>
          <w:szCs w:val="18"/>
          <w:lang w:eastAsia="en-US"/>
        </w:rPr>
        <w:t>…….</w:t>
      </w:r>
      <w:proofErr w:type="gramEnd"/>
      <w:r w:rsidR="00D16976" w:rsidRPr="00D16976">
        <w:rPr>
          <w:rFonts w:asciiTheme="minorHAnsi" w:eastAsia="Arial" w:hAnsiTheme="minorHAnsi" w:cstheme="minorHAnsi"/>
          <w:sz w:val="18"/>
          <w:szCs w:val="18"/>
          <w:lang w:eastAsia="en-US"/>
        </w:rPr>
        <w:t>.</w:t>
      </w:r>
    </w:p>
    <w:p w14:paraId="3D8E51D3" w14:textId="05DD3332" w:rsidR="00D16976" w:rsidRPr="00C910B2" w:rsidRDefault="00D16976" w:rsidP="00D16976">
      <w:pPr>
        <w:tabs>
          <w:tab w:val="left" w:pos="567"/>
        </w:tabs>
        <w:suppressAutoHyphens/>
        <w:ind w:left="142" w:firstLine="425"/>
        <w:jc w:val="both"/>
        <w:rPr>
          <w:rFonts w:asciiTheme="minorHAnsi" w:eastAsia="Arial" w:hAnsiTheme="minorHAnsi" w:cstheme="minorHAnsi"/>
          <w:color w:val="auto"/>
          <w:kern w:val="0"/>
          <w:sz w:val="16"/>
          <w:szCs w:val="16"/>
          <w:lang w:eastAsia="en-US"/>
        </w:rPr>
      </w:pPr>
      <w:r w:rsidRPr="00C910B2">
        <w:rPr>
          <w:rFonts w:asciiTheme="minorHAnsi" w:eastAsia="Arial" w:hAnsiTheme="minorHAnsi" w:cstheme="minorHAnsi"/>
          <w:i/>
          <w:color w:val="auto"/>
          <w:kern w:val="0"/>
          <w:sz w:val="16"/>
          <w:szCs w:val="16"/>
          <w:lang w:eastAsia="en-US"/>
        </w:rPr>
        <w:t>Tale indicazione dovrà riguardare specifici elementi ed essere adeguatamente motivata e comprovata</w:t>
      </w:r>
    </w:p>
    <w:p w14:paraId="481E8CA6" w14:textId="04DBF89C" w:rsidR="003B5F35" w:rsidRPr="00C910B2" w:rsidRDefault="003B5F35" w:rsidP="003B5F35">
      <w:pPr>
        <w:pStyle w:val="Standard"/>
        <w:autoSpaceDE w:val="0"/>
        <w:ind w:left="567"/>
        <w:jc w:val="both"/>
        <w:textAlignment w:val="auto"/>
        <w:rPr>
          <w:rFonts w:asciiTheme="minorHAnsi" w:eastAsia="Calibri" w:hAnsiTheme="minorHAnsi" w:cstheme="minorHAnsi"/>
          <w:bCs/>
          <w:i/>
          <w:iCs/>
          <w:sz w:val="16"/>
          <w:szCs w:val="16"/>
          <w:lang w:eastAsia="en-US"/>
        </w:rPr>
      </w:pPr>
      <w:r w:rsidRPr="00C910B2">
        <w:rPr>
          <w:rFonts w:asciiTheme="minorHAnsi" w:eastAsia="Calibri" w:hAnsiTheme="minorHAnsi" w:cstheme="minorHAnsi"/>
          <w:bCs/>
          <w:i/>
          <w:iCs/>
          <w:sz w:val="16"/>
          <w:szCs w:val="16"/>
          <w:lang w:eastAsia="en-US"/>
        </w:rPr>
        <w:t>N.B. Si evidenzia che qualora il concorrente intenda negare il diritto di accesso, dovrà produrre una motivata e comprovata dichiarazione; in caso di diniego d’accesso dovranno pertanto essere espressamente individuate le specifiche parti sottratt</w:t>
      </w:r>
      <w:r w:rsidR="00B010DA" w:rsidRPr="00C910B2">
        <w:rPr>
          <w:rFonts w:asciiTheme="minorHAnsi" w:eastAsia="Calibri" w:hAnsiTheme="minorHAnsi" w:cstheme="minorHAnsi"/>
          <w:bCs/>
          <w:i/>
          <w:iCs/>
          <w:sz w:val="16"/>
          <w:szCs w:val="16"/>
          <w:lang w:eastAsia="en-US"/>
        </w:rPr>
        <w:t>e</w:t>
      </w:r>
      <w:r w:rsidRPr="00C910B2">
        <w:rPr>
          <w:rFonts w:asciiTheme="minorHAnsi" w:eastAsia="Calibri" w:hAnsiTheme="minorHAnsi" w:cstheme="minorHAnsi"/>
          <w:bCs/>
          <w:i/>
          <w:iCs/>
          <w:sz w:val="16"/>
          <w:szCs w:val="16"/>
          <w:lang w:eastAsia="en-US"/>
        </w:rPr>
        <w:t xml:space="preserve"> all’accesso, indicandone per ciascuna l’esatta motivazione; in mancanza di tali motivazioni l’accesso si intende autorizzato. Non verranno tenute in considerazioni dichiarazioni generiche e tali da comportare diniego all’intera offerta.</w:t>
      </w:r>
    </w:p>
    <w:p w14:paraId="5706A0A2" w14:textId="77777777" w:rsidR="003B5F35" w:rsidRPr="00D16976" w:rsidRDefault="003B5F35" w:rsidP="003B5F35">
      <w:pPr>
        <w:pStyle w:val="Standard"/>
        <w:autoSpaceDE w:val="0"/>
        <w:ind w:left="567"/>
        <w:jc w:val="both"/>
        <w:textAlignment w:val="auto"/>
        <w:rPr>
          <w:rFonts w:asciiTheme="minorHAnsi" w:eastAsia="Calibri" w:hAnsiTheme="minorHAnsi" w:cstheme="minorHAnsi"/>
          <w:bCs/>
          <w:i/>
          <w:iCs/>
          <w:sz w:val="16"/>
          <w:szCs w:val="16"/>
          <w:lang w:eastAsia="en-US"/>
        </w:rPr>
      </w:pPr>
    </w:p>
    <w:p w14:paraId="344D4902" w14:textId="5E69BE73" w:rsidR="003B5F35" w:rsidRDefault="003B5F35" w:rsidP="007A76A0">
      <w:pPr>
        <w:pStyle w:val="Standard"/>
        <w:numPr>
          <w:ilvl w:val="0"/>
          <w:numId w:val="11"/>
        </w:numPr>
        <w:autoSpaceDE w:val="0"/>
        <w:spacing w:after="120"/>
        <w:ind w:left="284" w:hanging="284"/>
        <w:jc w:val="both"/>
        <w:textAlignment w:val="auto"/>
        <w:rPr>
          <w:rFonts w:asciiTheme="minorHAnsi" w:eastAsia="Calibri" w:hAnsiTheme="minorHAnsi" w:cstheme="minorHAnsi"/>
          <w:bCs/>
          <w:sz w:val="18"/>
          <w:szCs w:val="18"/>
          <w:lang w:eastAsia="en-US"/>
        </w:rPr>
      </w:pPr>
      <w:r w:rsidRPr="004957F4">
        <w:rPr>
          <w:rFonts w:asciiTheme="minorHAnsi" w:eastAsia="Calibri" w:hAnsiTheme="minorHAnsi" w:cstheme="minorHAnsi"/>
          <w:b/>
          <w:sz w:val="18"/>
          <w:szCs w:val="18"/>
          <w:lang w:eastAsia="en-US"/>
        </w:rPr>
        <w:t xml:space="preserve">DICHIARA </w:t>
      </w:r>
      <w:r w:rsidRPr="00D16976">
        <w:rPr>
          <w:rFonts w:asciiTheme="minorHAnsi" w:eastAsia="Calibri" w:hAnsiTheme="minorHAnsi" w:cstheme="minorHAnsi"/>
          <w:bCs/>
          <w:sz w:val="18"/>
          <w:szCs w:val="18"/>
          <w:lang w:eastAsia="en-US"/>
        </w:rPr>
        <w:t xml:space="preserve">di essere consapevole </w:t>
      </w:r>
      <w:r w:rsidRPr="00F14A8C">
        <w:rPr>
          <w:rFonts w:ascii="Calibri" w:eastAsia="Calibri" w:hAnsi="Calibri" w:cs="Calibri"/>
          <w:bCs/>
          <w:sz w:val="18"/>
          <w:szCs w:val="18"/>
          <w:lang w:eastAsia="en-US"/>
        </w:rPr>
        <w:t>che</w:t>
      </w:r>
      <w:r w:rsidRPr="00D16976">
        <w:rPr>
          <w:rFonts w:asciiTheme="minorHAnsi" w:eastAsia="Calibri" w:hAnsiTheme="minorHAnsi" w:cstheme="minorHAnsi"/>
          <w:bCs/>
          <w:sz w:val="18"/>
          <w:szCs w:val="18"/>
          <w:lang w:eastAsia="en-US"/>
        </w:rPr>
        <w:t xml:space="preserve">, nei casi di cui all’articolo 36, commi 1 e 2, del codice, l’offerta presentata sarà resa disponibile mediante accesso diretto alla piattaforma.  </w:t>
      </w:r>
    </w:p>
    <w:p w14:paraId="13F6A99F" w14:textId="669EF1E0" w:rsidR="003B5F35" w:rsidRPr="002B692C" w:rsidRDefault="003B5F35" w:rsidP="003B5F35">
      <w:pPr>
        <w:pStyle w:val="Paragrafoelenco"/>
        <w:suppressAutoHyphens/>
        <w:autoSpaceDN w:val="0"/>
        <w:ind w:left="284"/>
        <w:jc w:val="both"/>
        <w:textAlignment w:val="baseline"/>
        <w:rPr>
          <w:rFonts w:asciiTheme="minorHAnsi" w:eastAsia="Calibri" w:hAnsiTheme="minorHAnsi" w:cstheme="minorHAnsi"/>
          <w:bCs/>
          <w:i/>
          <w:iCs/>
          <w:color w:val="auto"/>
          <w:kern w:val="0"/>
          <w:sz w:val="16"/>
          <w:szCs w:val="16"/>
          <w:lang w:eastAsia="en-US"/>
        </w:rPr>
      </w:pPr>
      <w:r w:rsidRPr="002B692C">
        <w:rPr>
          <w:rFonts w:ascii="Calibri" w:eastAsia="Calibri" w:hAnsi="Calibri" w:cs="Calibri"/>
          <w:bCs/>
          <w:i/>
          <w:iCs/>
          <w:color w:val="auto"/>
          <w:kern w:val="0"/>
          <w:sz w:val="16"/>
          <w:szCs w:val="16"/>
          <w:lang w:eastAsia="en-US"/>
        </w:rPr>
        <w:t xml:space="preserve">N.B.: Si precisa che la stazione appaltante, consentirà </w:t>
      </w:r>
      <w:r w:rsidRPr="002B692C">
        <w:rPr>
          <w:rFonts w:asciiTheme="minorHAnsi" w:eastAsia="Calibri" w:hAnsiTheme="minorHAnsi" w:cstheme="minorHAnsi"/>
          <w:bCs/>
          <w:i/>
          <w:iCs/>
          <w:color w:val="auto"/>
          <w:kern w:val="0"/>
          <w:sz w:val="16"/>
          <w:szCs w:val="16"/>
          <w:lang w:eastAsia="en-US"/>
        </w:rPr>
        <w:t xml:space="preserve">l’accesso a tutta la documentazione amministrativa prodotta dall’aggiudicatario nella </w:t>
      </w:r>
      <w:proofErr w:type="gramStart"/>
      <w:r w:rsidRPr="002B692C">
        <w:rPr>
          <w:rFonts w:asciiTheme="minorHAnsi" w:eastAsia="Calibri" w:hAnsiTheme="minorHAnsi" w:cstheme="minorHAnsi"/>
          <w:bCs/>
          <w:i/>
          <w:iCs/>
          <w:color w:val="auto"/>
          <w:kern w:val="0"/>
          <w:sz w:val="16"/>
          <w:szCs w:val="16"/>
          <w:lang w:eastAsia="en-US"/>
        </w:rPr>
        <w:t>predetta</w:t>
      </w:r>
      <w:proofErr w:type="gramEnd"/>
      <w:r w:rsidRPr="002B692C">
        <w:rPr>
          <w:rFonts w:asciiTheme="minorHAnsi" w:eastAsia="Calibri" w:hAnsiTheme="minorHAnsi" w:cstheme="minorHAnsi"/>
          <w:bCs/>
          <w:i/>
          <w:iCs/>
          <w:color w:val="auto"/>
          <w:kern w:val="0"/>
          <w:sz w:val="16"/>
          <w:szCs w:val="16"/>
          <w:lang w:eastAsia="en-US"/>
        </w:rPr>
        <w:t xml:space="preserve"> busta. </w:t>
      </w:r>
    </w:p>
    <w:p w14:paraId="78D5EEB5" w14:textId="77777777" w:rsidR="003B5F35" w:rsidRPr="002B692C" w:rsidRDefault="003B5F35" w:rsidP="003B5F35">
      <w:pPr>
        <w:pStyle w:val="Paragrafoelenco"/>
        <w:suppressAutoHyphens/>
        <w:autoSpaceDN w:val="0"/>
        <w:ind w:left="284"/>
        <w:jc w:val="both"/>
        <w:textAlignment w:val="baseline"/>
        <w:rPr>
          <w:rFonts w:ascii="Calibri" w:eastAsia="Calibri" w:hAnsi="Calibri" w:cs="Calibri"/>
          <w:bCs/>
          <w:i/>
          <w:iCs/>
          <w:color w:val="auto"/>
          <w:kern w:val="0"/>
          <w:sz w:val="16"/>
          <w:szCs w:val="16"/>
          <w:lang w:eastAsia="en-US"/>
        </w:rPr>
      </w:pPr>
      <w:r w:rsidRPr="002B692C">
        <w:rPr>
          <w:rFonts w:asciiTheme="minorHAnsi" w:eastAsia="Calibri" w:hAnsiTheme="minorHAnsi" w:cstheme="minorHAnsi"/>
          <w:bCs/>
          <w:i/>
          <w:iCs/>
          <w:color w:val="auto"/>
          <w:kern w:val="0"/>
          <w:sz w:val="16"/>
          <w:szCs w:val="16"/>
          <w:lang w:eastAsia="en-US"/>
        </w:rPr>
        <w:t xml:space="preserve">Qualora i concorrenti si venissero a trovare nella condizione di dover produrre all’interno della busta amministrativa documenti o dati “sensibili” </w:t>
      </w:r>
      <w:r w:rsidRPr="002B692C">
        <w:rPr>
          <w:rFonts w:asciiTheme="minorHAnsi" w:hAnsiTheme="minorHAnsi" w:cstheme="minorHAnsi"/>
          <w:bCs/>
          <w:i/>
          <w:iCs/>
          <w:color w:val="auto"/>
          <w:sz w:val="16"/>
          <w:szCs w:val="16"/>
        </w:rPr>
        <w:t>meritevoli di tutela e riservatezza, ai sensi della vigente normativa</w:t>
      </w:r>
      <w:r w:rsidRPr="002B692C">
        <w:rPr>
          <w:rFonts w:asciiTheme="minorHAnsi" w:eastAsia="Calibri" w:hAnsiTheme="minorHAnsi" w:cstheme="minorHAnsi"/>
          <w:bCs/>
          <w:i/>
          <w:iCs/>
          <w:color w:val="auto"/>
          <w:kern w:val="0"/>
          <w:sz w:val="16"/>
          <w:szCs w:val="16"/>
          <w:lang w:eastAsia="en-US"/>
        </w:rPr>
        <w:t xml:space="preserve"> sulla tutela dei dati personali (come ad es. dati giudiziari relativi a sentenze o procedimenti penali ecc.), sarà onere degli operatori economici stessi evidenziare chiaramente tali circostanze e produrre </w:t>
      </w:r>
      <w:r w:rsidRPr="002B692C">
        <w:rPr>
          <w:rFonts w:asciiTheme="minorHAnsi" w:eastAsia="Garamond" w:hAnsiTheme="minorHAnsi" w:cstheme="minorHAnsi"/>
          <w:bCs/>
          <w:i/>
          <w:iCs/>
          <w:color w:val="auto"/>
          <w:kern w:val="3"/>
          <w:sz w:val="16"/>
          <w:szCs w:val="16"/>
        </w:rPr>
        <w:t>specifica dichiarazione all’interno della busta amministrativa, in</w:t>
      </w:r>
      <w:r w:rsidRPr="002B692C">
        <w:rPr>
          <w:rFonts w:ascii="Calibri" w:eastAsia="Garamond" w:hAnsi="Calibri" w:cs="Garamond"/>
          <w:bCs/>
          <w:i/>
          <w:iCs/>
          <w:color w:val="auto"/>
          <w:kern w:val="3"/>
          <w:sz w:val="16"/>
          <w:szCs w:val="16"/>
        </w:rPr>
        <w:t xml:space="preserve"> merito ai dati “sensibili” dei quali si chiede la riservatezza e   nel contempo </w:t>
      </w:r>
      <w:r w:rsidRPr="002B692C">
        <w:rPr>
          <w:rFonts w:ascii="Calibri" w:eastAsia="Calibri" w:hAnsi="Calibri" w:cs="Calibri"/>
          <w:bCs/>
          <w:i/>
          <w:iCs/>
          <w:color w:val="auto"/>
          <w:kern w:val="0"/>
          <w:sz w:val="16"/>
          <w:szCs w:val="16"/>
          <w:u w:val="single"/>
          <w:lang w:eastAsia="en-US"/>
        </w:rPr>
        <w:t>presentare i documenti contenenti i suddetti dati mediante un apposito ulteriore  file con i dati in questione oscurati</w:t>
      </w:r>
      <w:r w:rsidRPr="002B692C">
        <w:rPr>
          <w:rFonts w:ascii="Calibri" w:eastAsia="Calibri" w:hAnsi="Calibri" w:cs="Calibri"/>
          <w:bCs/>
          <w:i/>
          <w:iCs/>
          <w:color w:val="auto"/>
          <w:kern w:val="0"/>
          <w:sz w:val="16"/>
          <w:szCs w:val="16"/>
          <w:lang w:eastAsia="en-US"/>
        </w:rPr>
        <w:t xml:space="preserve">.  </w:t>
      </w:r>
    </w:p>
    <w:p w14:paraId="42338D90" w14:textId="77777777" w:rsidR="003B5F35" w:rsidRPr="002B692C" w:rsidRDefault="003B5F35" w:rsidP="003B5F35">
      <w:pPr>
        <w:pStyle w:val="Standard"/>
        <w:autoSpaceDE w:val="0"/>
        <w:ind w:left="284"/>
        <w:jc w:val="both"/>
        <w:textAlignment w:val="auto"/>
        <w:rPr>
          <w:rFonts w:asciiTheme="minorHAnsi" w:hAnsiTheme="minorHAnsi" w:cstheme="minorHAnsi"/>
          <w:bCs/>
          <w:sz w:val="16"/>
          <w:szCs w:val="16"/>
        </w:rPr>
      </w:pPr>
      <w:r w:rsidRPr="002B692C">
        <w:rPr>
          <w:rFonts w:asciiTheme="minorHAnsi" w:eastAsia="Calibri" w:hAnsiTheme="minorHAnsi" w:cstheme="minorHAnsi"/>
          <w:bCs/>
          <w:i/>
          <w:iCs/>
          <w:sz w:val="16"/>
          <w:szCs w:val="16"/>
          <w:lang w:eastAsia="en-US"/>
        </w:rPr>
        <w:t xml:space="preserve">In mancanza di tali indicazioni la stazione appaltante declina ogni responsabilità per la messa a disposizione attraverso la piattaforma digitale </w:t>
      </w:r>
      <w:proofErr w:type="spellStart"/>
      <w:r w:rsidRPr="002B692C">
        <w:rPr>
          <w:rFonts w:asciiTheme="minorHAnsi" w:eastAsia="Calibri" w:hAnsiTheme="minorHAnsi" w:cstheme="minorHAnsi"/>
          <w:bCs/>
          <w:i/>
          <w:iCs/>
          <w:sz w:val="16"/>
          <w:szCs w:val="16"/>
          <w:lang w:eastAsia="en-US"/>
        </w:rPr>
        <w:t>Sintel</w:t>
      </w:r>
      <w:proofErr w:type="spellEnd"/>
      <w:r w:rsidRPr="002B692C">
        <w:rPr>
          <w:rFonts w:asciiTheme="minorHAnsi" w:eastAsia="Calibri" w:hAnsiTheme="minorHAnsi" w:cstheme="minorHAnsi"/>
          <w:bCs/>
          <w:i/>
          <w:iCs/>
          <w:sz w:val="16"/>
          <w:szCs w:val="16"/>
          <w:lang w:eastAsia="en-US"/>
        </w:rPr>
        <w:t>, a tutti i candidati e offerenti non definitivamente esclusi partecipanti alla procedura, dei dati e documenti prodotti dall’offerente</w:t>
      </w:r>
    </w:p>
    <w:p w14:paraId="226EA05C" w14:textId="77777777" w:rsidR="00CF09F8" w:rsidRDefault="00CF09F8" w:rsidP="003B5F35">
      <w:pPr>
        <w:pStyle w:val="Standard"/>
        <w:autoSpaceDE w:val="0"/>
        <w:ind w:firstLine="284"/>
        <w:jc w:val="both"/>
        <w:textAlignment w:val="auto"/>
        <w:rPr>
          <w:rFonts w:ascii="Calibri" w:eastAsia="Calibri" w:hAnsi="Calibri" w:cs="Calibri"/>
          <w:bCs/>
          <w:sz w:val="18"/>
          <w:szCs w:val="18"/>
          <w:lang w:eastAsia="en-US"/>
        </w:rPr>
      </w:pPr>
    </w:p>
    <w:p w14:paraId="520AB75A" w14:textId="2406581A" w:rsidR="003B5F35" w:rsidRPr="00D96267" w:rsidRDefault="003B5F35" w:rsidP="003B5F35">
      <w:pPr>
        <w:pStyle w:val="Standard"/>
        <w:autoSpaceDE w:val="0"/>
        <w:ind w:firstLine="284"/>
        <w:jc w:val="both"/>
        <w:textAlignment w:val="auto"/>
        <w:rPr>
          <w:rFonts w:ascii="Calibri" w:eastAsia="Calibri" w:hAnsi="Calibri" w:cs="Calibri"/>
          <w:bCs/>
          <w:sz w:val="18"/>
          <w:szCs w:val="18"/>
          <w:lang w:eastAsia="en-US"/>
        </w:rPr>
      </w:pPr>
      <w:r w:rsidRPr="00D96267">
        <w:rPr>
          <w:rFonts w:ascii="Calibri" w:eastAsia="Calibri" w:hAnsi="Calibri" w:cs="Calibri"/>
          <w:bCs/>
          <w:sz w:val="18"/>
          <w:szCs w:val="18"/>
          <w:lang w:eastAsia="en-US"/>
        </w:rPr>
        <w:t xml:space="preserve">a tal fine: </w:t>
      </w:r>
    </w:p>
    <w:p w14:paraId="5AFCD398" w14:textId="5A2881EF" w:rsidR="004957F4" w:rsidRPr="004957F4" w:rsidRDefault="00783135" w:rsidP="00C910B2">
      <w:pPr>
        <w:tabs>
          <w:tab w:val="left" w:pos="567"/>
        </w:tabs>
        <w:suppressAutoHyphens/>
        <w:spacing w:before="60" w:after="60"/>
        <w:ind w:left="568" w:hanging="284"/>
        <w:jc w:val="both"/>
        <w:rPr>
          <w:rFonts w:asciiTheme="minorHAnsi" w:eastAsia="Arial" w:hAnsiTheme="minorHAnsi" w:cstheme="minorHAnsi"/>
          <w:color w:val="auto"/>
          <w:kern w:val="0"/>
          <w:sz w:val="18"/>
          <w:szCs w:val="18"/>
          <w:lang w:eastAsia="en-US"/>
        </w:rPr>
      </w:pPr>
      <w:sdt>
        <w:sdtPr>
          <w:rPr>
            <w:rFonts w:ascii="MS Gothic" w:eastAsia="MS Gothic" w:hAnsi="MS Gothic"/>
            <w:b/>
            <w:bCs/>
            <w:color w:val="auto"/>
            <w:kern w:val="0"/>
            <w:sz w:val="22"/>
            <w:szCs w:val="22"/>
            <w:lang w:eastAsia="en-US"/>
          </w:rPr>
          <w:id w:val="979341949"/>
          <w14:checkbox>
            <w14:checked w14:val="0"/>
            <w14:checkedState w14:val="2612" w14:font="MS Gothic"/>
            <w14:uncheckedState w14:val="2610" w14:font="MS Gothic"/>
          </w14:checkbox>
        </w:sdtPr>
        <w:sdtEndPr/>
        <w:sdtContent>
          <w:r w:rsidR="004957F4" w:rsidRPr="00D16976">
            <w:rPr>
              <w:rFonts w:ascii="MS Gothic" w:eastAsia="MS Gothic" w:hAnsi="MS Gothic" w:hint="eastAsia"/>
              <w:b/>
              <w:bCs/>
              <w:color w:val="auto"/>
              <w:kern w:val="0"/>
              <w:sz w:val="22"/>
              <w:szCs w:val="22"/>
              <w:lang w:eastAsia="en-US"/>
            </w:rPr>
            <w:t>☐</w:t>
          </w:r>
        </w:sdtContent>
      </w:sdt>
      <w:r w:rsidR="004957F4" w:rsidRPr="00D16976">
        <w:rPr>
          <w:rFonts w:eastAsia="Calibri"/>
          <w:b/>
          <w:bCs/>
          <w:color w:val="auto"/>
          <w:kern w:val="0"/>
          <w:sz w:val="22"/>
          <w:szCs w:val="22"/>
          <w:lang w:eastAsia="en-US"/>
        </w:rPr>
        <w:tab/>
      </w:r>
      <w:r w:rsidR="004957F4" w:rsidRPr="004957F4">
        <w:rPr>
          <w:rFonts w:asciiTheme="minorHAnsi" w:eastAsia="Arial" w:hAnsiTheme="minorHAnsi" w:cstheme="minorHAnsi"/>
          <w:b/>
          <w:bCs/>
          <w:color w:val="auto"/>
          <w:kern w:val="0"/>
          <w:sz w:val="18"/>
          <w:szCs w:val="18"/>
          <w:lang w:eastAsia="en-US"/>
        </w:rPr>
        <w:t xml:space="preserve">autorizza </w:t>
      </w:r>
      <w:r w:rsidR="004957F4" w:rsidRPr="004957F4">
        <w:rPr>
          <w:rFonts w:asciiTheme="minorHAnsi" w:eastAsia="Arial" w:hAnsiTheme="minorHAnsi" w:cstheme="minorHAnsi"/>
          <w:color w:val="auto"/>
          <w:kern w:val="0"/>
          <w:sz w:val="18"/>
          <w:szCs w:val="18"/>
          <w:lang w:eastAsia="en-US"/>
        </w:rPr>
        <w:t>la Stazione Appaltante alla messa a disposizione dei candidati e offerenti non definitivamente esclusi, della documentazione presentata per la partecipazione alla gara</w:t>
      </w:r>
    </w:p>
    <w:p w14:paraId="2FCBCE9E" w14:textId="77777777" w:rsidR="00B22EBF" w:rsidRPr="00B22EBF" w:rsidRDefault="00B22EBF" w:rsidP="00C910B2">
      <w:pPr>
        <w:tabs>
          <w:tab w:val="left" w:pos="567"/>
        </w:tabs>
        <w:suppressAutoHyphens/>
        <w:spacing w:before="60" w:after="60"/>
        <w:ind w:left="568" w:hanging="284"/>
        <w:jc w:val="both"/>
        <w:rPr>
          <w:rFonts w:asciiTheme="minorHAnsi" w:eastAsia="Calibri" w:hAnsiTheme="minorHAnsi" w:cstheme="minorHAnsi"/>
          <w:b/>
          <w:bCs/>
          <w:i/>
          <w:iCs/>
          <w:color w:val="auto"/>
          <w:kern w:val="0"/>
          <w:sz w:val="18"/>
          <w:szCs w:val="18"/>
          <w:lang w:eastAsia="en-US"/>
        </w:rPr>
      </w:pPr>
      <w:r w:rsidRPr="00B22EBF">
        <w:rPr>
          <w:rFonts w:asciiTheme="minorHAnsi" w:eastAsia="Calibri" w:hAnsiTheme="minorHAnsi" w:cstheme="minorHAnsi"/>
          <w:b/>
          <w:bCs/>
          <w:i/>
          <w:iCs/>
          <w:color w:val="auto"/>
          <w:kern w:val="0"/>
          <w:sz w:val="18"/>
          <w:szCs w:val="18"/>
          <w:lang w:eastAsia="en-US"/>
        </w:rPr>
        <w:t>(o in alternativa)</w:t>
      </w:r>
    </w:p>
    <w:p w14:paraId="158D1BF5" w14:textId="727B8C44" w:rsidR="004957F4" w:rsidRDefault="00783135" w:rsidP="00C910B2">
      <w:pPr>
        <w:tabs>
          <w:tab w:val="left" w:pos="567"/>
        </w:tabs>
        <w:spacing w:before="60" w:after="60"/>
        <w:ind w:left="568" w:hanging="284"/>
        <w:jc w:val="both"/>
        <w:rPr>
          <w:rFonts w:asciiTheme="minorHAnsi" w:eastAsia="Arial" w:hAnsiTheme="minorHAnsi" w:cstheme="minorHAnsi"/>
          <w:bCs/>
          <w:sz w:val="18"/>
          <w:szCs w:val="18"/>
          <w:lang w:eastAsia="en-US"/>
        </w:rPr>
      </w:pPr>
      <w:sdt>
        <w:sdtPr>
          <w:rPr>
            <w:rFonts w:ascii="MS Gothic" w:eastAsia="MS Gothic" w:hAnsi="MS Gothic"/>
            <w:b/>
            <w:bCs/>
            <w:color w:val="auto"/>
            <w:kern w:val="0"/>
            <w:sz w:val="22"/>
            <w:szCs w:val="22"/>
            <w:lang w:eastAsia="en-US"/>
          </w:rPr>
          <w:id w:val="453835407"/>
          <w14:checkbox>
            <w14:checked w14:val="0"/>
            <w14:checkedState w14:val="2612" w14:font="MS Gothic"/>
            <w14:uncheckedState w14:val="2610" w14:font="MS Gothic"/>
          </w14:checkbox>
        </w:sdtPr>
        <w:sdtEndPr/>
        <w:sdtContent>
          <w:r w:rsidR="004957F4" w:rsidRPr="00D16976">
            <w:rPr>
              <w:rFonts w:ascii="MS Gothic" w:eastAsia="MS Gothic" w:hAnsi="MS Gothic" w:hint="eastAsia"/>
              <w:b/>
              <w:bCs/>
              <w:color w:val="auto"/>
              <w:kern w:val="0"/>
              <w:sz w:val="22"/>
              <w:szCs w:val="22"/>
              <w:lang w:eastAsia="en-US"/>
            </w:rPr>
            <w:t>☐</w:t>
          </w:r>
        </w:sdtContent>
      </w:sdt>
      <w:r w:rsidR="004957F4" w:rsidRPr="00D16976">
        <w:rPr>
          <w:rFonts w:eastAsia="Calibri"/>
          <w:b/>
          <w:bCs/>
          <w:color w:val="auto"/>
          <w:kern w:val="0"/>
          <w:sz w:val="22"/>
          <w:szCs w:val="22"/>
          <w:lang w:eastAsia="en-US"/>
        </w:rPr>
        <w:tab/>
      </w:r>
      <w:r w:rsidR="004957F4" w:rsidRPr="00D16976">
        <w:rPr>
          <w:rFonts w:asciiTheme="minorHAnsi" w:eastAsia="Arial" w:hAnsiTheme="minorHAnsi" w:cstheme="minorHAnsi"/>
          <w:b/>
          <w:sz w:val="18"/>
          <w:szCs w:val="18"/>
          <w:lang w:eastAsia="en-US"/>
        </w:rPr>
        <w:t>non autorizza</w:t>
      </w:r>
      <w:r w:rsidR="004957F4" w:rsidRPr="00D16976">
        <w:rPr>
          <w:rFonts w:asciiTheme="minorHAnsi" w:eastAsia="Arial" w:hAnsiTheme="minorHAnsi" w:cstheme="minorHAnsi"/>
          <w:b/>
          <w:bCs/>
          <w:sz w:val="18"/>
          <w:szCs w:val="18"/>
          <w:lang w:eastAsia="en-US"/>
        </w:rPr>
        <w:t xml:space="preserve"> </w:t>
      </w:r>
      <w:r w:rsidR="004957F4" w:rsidRPr="004957F4">
        <w:rPr>
          <w:rFonts w:asciiTheme="minorHAnsi" w:eastAsia="Arial" w:hAnsiTheme="minorHAnsi" w:cstheme="minorHAnsi"/>
          <w:bCs/>
          <w:sz w:val="18"/>
          <w:szCs w:val="18"/>
          <w:lang w:eastAsia="en-US"/>
        </w:rPr>
        <w:t xml:space="preserve">la messa a disposizione dei candidati e offerenti non definitivamente esclusi, delle seguenti informazioni </w:t>
      </w:r>
      <w:r w:rsidR="004957F4" w:rsidRPr="004957F4">
        <w:rPr>
          <w:rFonts w:asciiTheme="minorHAnsi" w:eastAsia="Arial" w:hAnsiTheme="minorHAnsi" w:cstheme="minorHAnsi"/>
          <w:bCs/>
          <w:i/>
          <w:iCs/>
          <w:sz w:val="18"/>
          <w:szCs w:val="18"/>
          <w:lang w:eastAsia="en-US"/>
        </w:rPr>
        <w:t xml:space="preserve">“sensibili” </w:t>
      </w:r>
      <w:r w:rsidR="004957F4" w:rsidRPr="004957F4">
        <w:rPr>
          <w:rFonts w:asciiTheme="minorHAnsi" w:eastAsia="Arial" w:hAnsiTheme="minorHAnsi" w:cstheme="minorHAnsi"/>
          <w:bCs/>
          <w:sz w:val="18"/>
          <w:szCs w:val="18"/>
          <w:lang w:eastAsia="en-US"/>
        </w:rPr>
        <w:t xml:space="preserve">contenuti nell’offerta: </w:t>
      </w:r>
      <w:r w:rsidR="00C910B2">
        <w:rPr>
          <w:rFonts w:asciiTheme="minorHAnsi" w:eastAsia="Arial" w:hAnsiTheme="minorHAnsi" w:cstheme="minorHAnsi"/>
          <w:bCs/>
          <w:sz w:val="18"/>
          <w:szCs w:val="18"/>
          <w:lang w:eastAsia="en-US"/>
        </w:rPr>
        <w:t>&lt;</w:t>
      </w:r>
      <w:r w:rsidR="004957F4" w:rsidRPr="004957F4">
        <w:rPr>
          <w:rFonts w:asciiTheme="minorHAnsi" w:eastAsia="Arial" w:hAnsiTheme="minorHAnsi" w:cstheme="minorHAnsi"/>
          <w:bCs/>
          <w:i/>
          <w:iCs/>
          <w:sz w:val="18"/>
          <w:szCs w:val="18"/>
          <w:lang w:eastAsia="en-US"/>
        </w:rPr>
        <w:t>indicare</w:t>
      </w:r>
      <w:r w:rsidR="00C910B2">
        <w:rPr>
          <w:rFonts w:asciiTheme="minorHAnsi" w:eastAsia="Arial" w:hAnsiTheme="minorHAnsi" w:cstheme="minorHAnsi"/>
          <w:bCs/>
          <w:i/>
          <w:iCs/>
          <w:sz w:val="18"/>
          <w:szCs w:val="18"/>
          <w:lang w:eastAsia="en-US"/>
        </w:rPr>
        <w:t>&gt; …………</w:t>
      </w:r>
      <w:r w:rsidR="004957F4" w:rsidRPr="004957F4">
        <w:rPr>
          <w:rFonts w:asciiTheme="minorHAnsi" w:eastAsia="Arial" w:hAnsiTheme="minorHAnsi" w:cstheme="minorHAnsi"/>
          <w:bCs/>
          <w:sz w:val="18"/>
          <w:szCs w:val="18"/>
          <w:lang w:eastAsia="en-US"/>
        </w:rPr>
        <w:t xml:space="preserve">per le seguenti ragioni comprovate e motivate: </w:t>
      </w:r>
      <w:r w:rsidR="00C910B2">
        <w:rPr>
          <w:rFonts w:asciiTheme="minorHAnsi" w:eastAsia="Arial" w:hAnsiTheme="minorHAnsi" w:cstheme="minorHAnsi"/>
          <w:bCs/>
          <w:sz w:val="18"/>
          <w:szCs w:val="18"/>
          <w:lang w:eastAsia="en-US"/>
        </w:rPr>
        <w:t>&lt;</w:t>
      </w:r>
      <w:r w:rsidR="004957F4" w:rsidRPr="004957F4">
        <w:rPr>
          <w:rFonts w:asciiTheme="minorHAnsi" w:eastAsia="Arial" w:hAnsiTheme="minorHAnsi" w:cstheme="minorHAnsi"/>
          <w:bCs/>
          <w:i/>
          <w:iCs/>
          <w:sz w:val="18"/>
          <w:szCs w:val="18"/>
          <w:lang w:eastAsia="en-US"/>
        </w:rPr>
        <w:t>indicare</w:t>
      </w:r>
      <w:r w:rsidR="00C910B2">
        <w:rPr>
          <w:rFonts w:asciiTheme="minorHAnsi" w:eastAsia="Arial" w:hAnsiTheme="minorHAnsi" w:cstheme="minorHAnsi"/>
          <w:bCs/>
          <w:i/>
          <w:iCs/>
          <w:sz w:val="18"/>
          <w:szCs w:val="18"/>
          <w:lang w:eastAsia="en-US"/>
        </w:rPr>
        <w:t>&gt; ……………</w:t>
      </w:r>
      <w:r w:rsidR="004957F4" w:rsidRPr="004957F4">
        <w:rPr>
          <w:rFonts w:asciiTheme="minorHAnsi" w:eastAsia="Arial" w:hAnsiTheme="minorHAnsi" w:cstheme="minorHAnsi"/>
          <w:bCs/>
          <w:sz w:val="18"/>
          <w:szCs w:val="18"/>
          <w:lang w:eastAsia="en-US"/>
        </w:rPr>
        <w:t xml:space="preserve">  </w:t>
      </w:r>
    </w:p>
    <w:p w14:paraId="48122365" w14:textId="7946917C" w:rsidR="004957F4" w:rsidRPr="00D16976" w:rsidRDefault="004957F4" w:rsidP="004957F4">
      <w:pPr>
        <w:tabs>
          <w:tab w:val="left" w:pos="567"/>
        </w:tabs>
        <w:ind w:left="567"/>
        <w:jc w:val="both"/>
        <w:rPr>
          <w:rFonts w:asciiTheme="minorHAnsi" w:eastAsia="Arial" w:hAnsiTheme="minorHAnsi" w:cstheme="minorHAnsi"/>
          <w:sz w:val="18"/>
          <w:szCs w:val="18"/>
          <w:lang w:eastAsia="en-US"/>
        </w:rPr>
      </w:pPr>
      <w:r w:rsidRPr="004957F4">
        <w:rPr>
          <w:rFonts w:asciiTheme="minorHAnsi" w:eastAsia="Arial" w:hAnsiTheme="minorHAnsi" w:cstheme="minorHAnsi"/>
          <w:bCs/>
          <w:sz w:val="18"/>
          <w:szCs w:val="18"/>
          <w:lang w:eastAsia="en-US"/>
        </w:rPr>
        <w:t>(</w:t>
      </w:r>
      <w:r>
        <w:rPr>
          <w:rFonts w:asciiTheme="minorHAnsi" w:eastAsia="Arial" w:hAnsiTheme="minorHAnsi" w:cstheme="minorHAnsi"/>
          <w:bCs/>
          <w:sz w:val="18"/>
          <w:szCs w:val="18"/>
          <w:lang w:eastAsia="en-US"/>
        </w:rPr>
        <w:t xml:space="preserve">nel caso </w:t>
      </w:r>
      <w:r w:rsidRPr="004957F4">
        <w:rPr>
          <w:rFonts w:asciiTheme="minorHAnsi" w:eastAsia="Arial" w:hAnsiTheme="minorHAnsi" w:cstheme="minorHAnsi"/>
          <w:bCs/>
          <w:i/>
          <w:iCs/>
          <w:sz w:val="18"/>
          <w:szCs w:val="18"/>
          <w:lang w:eastAsia="en-US"/>
        </w:rPr>
        <w:t>gli operatori economici dovranno allegare un ulteriore documento oscurato)</w:t>
      </w:r>
      <w:r w:rsidRPr="004957F4">
        <w:rPr>
          <w:rFonts w:asciiTheme="minorHAnsi" w:eastAsia="Arial" w:hAnsiTheme="minorHAnsi" w:cstheme="minorHAnsi"/>
          <w:bCs/>
          <w:sz w:val="18"/>
          <w:szCs w:val="18"/>
          <w:lang w:eastAsia="en-US"/>
        </w:rPr>
        <w:t xml:space="preserve">.  </w:t>
      </w:r>
    </w:p>
    <w:p w14:paraId="71536A63" w14:textId="77777777" w:rsidR="003B5F35" w:rsidRPr="00D16976" w:rsidRDefault="003B5F35" w:rsidP="003B5F35">
      <w:pPr>
        <w:pStyle w:val="Standard"/>
        <w:ind w:left="502"/>
        <w:jc w:val="both"/>
        <w:rPr>
          <w:rFonts w:ascii="Calibri" w:hAnsi="Calibri" w:cs="Calibri"/>
          <w:bCs/>
          <w:sz w:val="18"/>
          <w:szCs w:val="18"/>
        </w:rPr>
      </w:pPr>
    </w:p>
    <w:p w14:paraId="204EFD2B" w14:textId="139AB5F7" w:rsidR="003B5F35" w:rsidRDefault="003B5F35" w:rsidP="007A76A0">
      <w:pPr>
        <w:pStyle w:val="Standard"/>
        <w:numPr>
          <w:ilvl w:val="0"/>
          <w:numId w:val="11"/>
        </w:numPr>
        <w:autoSpaceDE w:val="0"/>
        <w:ind w:left="426" w:hanging="284"/>
        <w:jc w:val="both"/>
        <w:textAlignment w:val="auto"/>
        <w:rPr>
          <w:rFonts w:ascii="Calibri" w:eastAsia="Libre Franklin" w:hAnsi="Calibri" w:cs="Calibri"/>
          <w:bCs/>
          <w:sz w:val="18"/>
          <w:szCs w:val="18"/>
          <w:lang w:eastAsia="en-US"/>
        </w:rPr>
      </w:pPr>
      <w:r w:rsidRPr="00950822">
        <w:rPr>
          <w:rFonts w:ascii="Calibri" w:hAnsi="Calibri" w:cs="Calibri"/>
          <w:bCs/>
          <w:i/>
          <w:iCs/>
          <w:sz w:val="18"/>
          <w:szCs w:val="18"/>
        </w:rPr>
        <w:t>(solo per OEPV)</w:t>
      </w:r>
      <w:r w:rsidRPr="00950822">
        <w:rPr>
          <w:rFonts w:ascii="Calibri" w:hAnsi="Calibri" w:cs="Calibri"/>
          <w:bCs/>
          <w:sz w:val="18"/>
          <w:szCs w:val="18"/>
        </w:rPr>
        <w:t xml:space="preserve"> </w:t>
      </w:r>
      <w:proofErr w:type="gramStart"/>
      <w:r w:rsidRPr="00950822">
        <w:rPr>
          <w:rFonts w:ascii="Calibri" w:hAnsi="Calibri" w:cs="Calibri"/>
          <w:bCs/>
          <w:sz w:val="18"/>
          <w:szCs w:val="18"/>
        </w:rPr>
        <w:t>di  autorizzare</w:t>
      </w:r>
      <w:proofErr w:type="gramEnd"/>
      <w:r w:rsidRPr="00950822">
        <w:rPr>
          <w:rFonts w:ascii="Calibri" w:hAnsi="Calibri" w:cs="Calibri"/>
          <w:bCs/>
          <w:sz w:val="18"/>
          <w:szCs w:val="18"/>
        </w:rPr>
        <w:t>, nel caso in cui ricorrano le ipotesi di cui all’art 36 commi 1 e 2 del Codice, la messa a disposizione dell’</w:t>
      </w:r>
      <w:r w:rsidRPr="00950822">
        <w:rPr>
          <w:rFonts w:ascii="Calibri" w:hAnsi="Calibri" w:cs="Calibri"/>
          <w:bCs/>
          <w:i/>
          <w:iCs/>
          <w:sz w:val="18"/>
          <w:szCs w:val="18"/>
        </w:rPr>
        <w:t>offerta tecnica</w:t>
      </w:r>
      <w:r w:rsidRPr="00950822">
        <w:rPr>
          <w:rFonts w:ascii="Calibri" w:hAnsi="Calibri" w:cs="Calibri"/>
          <w:bCs/>
          <w:sz w:val="18"/>
          <w:szCs w:val="18"/>
        </w:rPr>
        <w:t xml:space="preserve"> presentata con la sola eccezione delle parti che costituiscono segreto tecnico/commerciale come </w:t>
      </w:r>
      <w:r w:rsidRPr="007A76A0">
        <w:rPr>
          <w:rFonts w:ascii="Calibri" w:eastAsia="Libre Franklin" w:hAnsi="Calibri" w:cs="Calibri"/>
          <w:sz w:val="18"/>
          <w:szCs w:val="18"/>
          <w:lang w:eastAsia="en-US"/>
        </w:rPr>
        <w:t>espressamente</w:t>
      </w:r>
      <w:r w:rsidRPr="00950822">
        <w:rPr>
          <w:rFonts w:ascii="Calibri" w:hAnsi="Calibri" w:cs="Calibri"/>
          <w:bCs/>
          <w:sz w:val="18"/>
          <w:szCs w:val="18"/>
        </w:rPr>
        <w:t xml:space="preserve"> indicato fin da ora in sede di presentazione dell’offerta stessa. Confermando altresì che nel caso in cui all’interno della busta </w:t>
      </w:r>
      <w:proofErr w:type="gramStart"/>
      <w:r w:rsidRPr="00950822">
        <w:rPr>
          <w:rFonts w:ascii="Calibri" w:hAnsi="Calibri" w:cs="Calibri"/>
          <w:bCs/>
          <w:sz w:val="18"/>
          <w:szCs w:val="18"/>
        </w:rPr>
        <w:t>tecnica  non</w:t>
      </w:r>
      <w:proofErr w:type="gramEnd"/>
      <w:r w:rsidRPr="00950822">
        <w:rPr>
          <w:rFonts w:ascii="Calibri" w:hAnsi="Calibri" w:cs="Calibri"/>
          <w:bCs/>
          <w:sz w:val="18"/>
          <w:szCs w:val="18"/>
        </w:rPr>
        <w:t xml:space="preserve"> siano espressamente indicate le parti sottratte all’accesso con le relative motivazioni e non sia prodotto un ulteriore file, già oscurato delle parti in argomento, la stazione appaltante procederà alla messa a disposizione dei concorrenti (art 36 del Codice) dell’offerta presentata da questo concorrente nella sua </w:t>
      </w:r>
      <w:r w:rsidRPr="00950822">
        <w:rPr>
          <w:rFonts w:ascii="Calibri" w:eastAsia="Libre Franklin" w:hAnsi="Calibri" w:cs="Calibri"/>
          <w:bCs/>
          <w:sz w:val="18"/>
          <w:szCs w:val="18"/>
          <w:lang w:eastAsia="en-US"/>
        </w:rPr>
        <w:t>interezza.</w:t>
      </w:r>
    </w:p>
    <w:p w14:paraId="1DA1BDF6" w14:textId="6CA27B3D" w:rsidR="003B5F35" w:rsidRPr="004957F4" w:rsidRDefault="003B5F35" w:rsidP="007A76A0">
      <w:pPr>
        <w:pStyle w:val="Standard"/>
        <w:numPr>
          <w:ilvl w:val="0"/>
          <w:numId w:val="11"/>
        </w:numPr>
        <w:autoSpaceDE w:val="0"/>
        <w:spacing w:before="60" w:after="60" w:line="240" w:lineRule="atLeast"/>
        <w:ind w:left="426" w:hanging="284"/>
        <w:jc w:val="both"/>
        <w:textAlignment w:val="auto"/>
        <w:rPr>
          <w:rFonts w:asciiTheme="minorHAnsi" w:hAnsiTheme="minorHAnsi" w:cstheme="minorHAnsi"/>
          <w:bCs/>
          <w:sz w:val="18"/>
          <w:szCs w:val="18"/>
        </w:rPr>
      </w:pPr>
      <w:r w:rsidRPr="004957F4">
        <w:rPr>
          <w:rFonts w:asciiTheme="minorHAnsi" w:hAnsiTheme="minorHAnsi" w:cstheme="minorHAnsi"/>
          <w:bCs/>
          <w:sz w:val="18"/>
          <w:szCs w:val="18"/>
        </w:rPr>
        <w:t>[</w:t>
      </w:r>
      <w:r w:rsidRPr="004957F4">
        <w:rPr>
          <w:rFonts w:asciiTheme="minorHAnsi" w:hAnsiTheme="minorHAnsi" w:cstheme="minorHAnsi"/>
          <w:bCs/>
          <w:i/>
          <w:sz w:val="18"/>
          <w:szCs w:val="18"/>
        </w:rPr>
        <w:t xml:space="preserve">solo per gli operatori </w:t>
      </w:r>
      <w:r w:rsidRPr="007A76A0">
        <w:rPr>
          <w:rFonts w:ascii="Calibri" w:eastAsia="Libre Franklin" w:hAnsi="Calibri" w:cs="Calibri"/>
          <w:sz w:val="18"/>
          <w:szCs w:val="18"/>
          <w:lang w:eastAsia="en-US"/>
        </w:rPr>
        <w:t>economici</w:t>
      </w:r>
      <w:r w:rsidRPr="004957F4">
        <w:rPr>
          <w:rFonts w:asciiTheme="minorHAnsi" w:hAnsiTheme="minorHAnsi" w:cstheme="minorHAnsi"/>
          <w:bCs/>
          <w:i/>
          <w:sz w:val="18"/>
          <w:szCs w:val="18"/>
        </w:rPr>
        <w:t xml:space="preserve"> non residenti e privi di </w:t>
      </w:r>
      <w:r w:rsidRPr="007A76A0">
        <w:rPr>
          <w:rFonts w:ascii="Calibri" w:hAnsi="Calibri" w:cs="Calibri"/>
          <w:bCs/>
          <w:sz w:val="18"/>
          <w:szCs w:val="18"/>
        </w:rPr>
        <w:t>stabile</w:t>
      </w:r>
      <w:r w:rsidRPr="004957F4">
        <w:rPr>
          <w:rFonts w:asciiTheme="minorHAnsi" w:hAnsiTheme="minorHAnsi" w:cstheme="minorHAnsi"/>
          <w:bCs/>
          <w:i/>
          <w:sz w:val="18"/>
          <w:szCs w:val="18"/>
        </w:rPr>
        <w:t xml:space="preserve"> organizzazione in Italia</w:t>
      </w:r>
      <w:r w:rsidRPr="004957F4">
        <w:rPr>
          <w:rFonts w:asciiTheme="minorHAnsi" w:hAnsiTheme="minorHAnsi" w:cstheme="minorHAnsi"/>
          <w:bCs/>
          <w:sz w:val="18"/>
          <w:szCs w:val="18"/>
        </w:rPr>
        <w:t xml:space="preserve">] </w:t>
      </w:r>
      <w:r w:rsidR="004957F4" w:rsidRPr="00D96267">
        <w:rPr>
          <w:rFonts w:asciiTheme="minorHAnsi" w:hAnsiTheme="minorHAnsi" w:cstheme="minorHAnsi"/>
          <w:b/>
          <w:sz w:val="18"/>
          <w:szCs w:val="18"/>
        </w:rPr>
        <w:t>DICHIARA</w:t>
      </w:r>
      <w:r w:rsidR="004957F4" w:rsidRPr="004957F4">
        <w:rPr>
          <w:rFonts w:asciiTheme="minorHAnsi" w:hAnsiTheme="minorHAnsi" w:cstheme="minorHAnsi"/>
          <w:bCs/>
          <w:sz w:val="18"/>
          <w:szCs w:val="18"/>
        </w:rPr>
        <w:t xml:space="preserve">, di </w:t>
      </w:r>
      <w:r w:rsidRPr="004957F4">
        <w:rPr>
          <w:rFonts w:asciiTheme="minorHAnsi" w:hAnsiTheme="minorHAnsi" w:cstheme="minorHAnsi"/>
          <w:bCs/>
          <w:sz w:val="18"/>
          <w:szCs w:val="18"/>
        </w:rPr>
        <w:t>uniformarsi, in caso di aggiudicazione, alla disciplina di cui agli articoli 17, comma 2, e 53, comma 3 del D.P.R. 633/1972 e comunicare alla stazione appaltante la nomina del proprio rappresentante fiscale, nelle forme di legge</w:t>
      </w:r>
    </w:p>
    <w:p w14:paraId="6101526B" w14:textId="77777777" w:rsidR="003B5F35" w:rsidRPr="00D16976" w:rsidRDefault="003B5F35" w:rsidP="003B5F35">
      <w:pPr>
        <w:suppressAutoHyphens/>
        <w:jc w:val="both"/>
        <w:rPr>
          <w:rFonts w:asciiTheme="minorHAnsi" w:eastAsia="Calibri" w:hAnsiTheme="minorHAnsi" w:cstheme="minorHAnsi"/>
          <w:bCs/>
          <w:color w:val="auto"/>
          <w:kern w:val="0"/>
          <w:sz w:val="20"/>
          <w:lang w:eastAsia="en-US"/>
        </w:rPr>
      </w:pPr>
    </w:p>
    <w:p w14:paraId="3E14A796" w14:textId="5127AAD8" w:rsidR="00F14A8C" w:rsidRPr="00334651" w:rsidRDefault="00F14A8C" w:rsidP="00A64BCE">
      <w:pPr>
        <w:pStyle w:val="Paragrafoelenco"/>
        <w:numPr>
          <w:ilvl w:val="0"/>
          <w:numId w:val="2"/>
        </w:numPr>
        <w:pBdr>
          <w:top w:val="single" w:sz="4" w:space="1" w:color="auto"/>
          <w:left w:val="single" w:sz="4" w:space="4" w:color="auto"/>
          <w:bottom w:val="single" w:sz="4" w:space="1" w:color="auto"/>
          <w:right w:val="single" w:sz="4" w:space="4" w:color="auto"/>
        </w:pBdr>
        <w:tabs>
          <w:tab w:val="clear" w:pos="-142"/>
        </w:tabs>
        <w:ind w:left="426" w:hanging="426"/>
        <w:rPr>
          <w:rFonts w:ascii="Calibri" w:hAnsi="Calibri" w:cs="Calibri"/>
          <w:b/>
          <w:caps/>
          <w:color w:val="0F243E" w:themeColor="text2" w:themeShade="80"/>
          <w:kern w:val="2"/>
          <w:sz w:val="18"/>
          <w:szCs w:val="18"/>
        </w:rPr>
      </w:pPr>
      <w:r w:rsidRPr="00334651">
        <w:rPr>
          <w:rFonts w:ascii="Calibri" w:hAnsi="Calibri" w:cs="Calibri"/>
          <w:b/>
          <w:caps/>
          <w:color w:val="0F243E" w:themeColor="text2" w:themeShade="80"/>
          <w:kern w:val="2"/>
          <w:sz w:val="18"/>
          <w:szCs w:val="18"/>
        </w:rPr>
        <w:t xml:space="preserve">ULTERIORI DICHIARAZIONI </w:t>
      </w:r>
    </w:p>
    <w:p w14:paraId="396DFAE9" w14:textId="77777777" w:rsidR="00F14A8C" w:rsidRDefault="00F14A8C" w:rsidP="00F14A8C">
      <w:pPr>
        <w:suppressAutoHyphens/>
        <w:contextualSpacing/>
        <w:jc w:val="both"/>
        <w:rPr>
          <w:rFonts w:asciiTheme="minorHAnsi" w:eastAsia="Calibri" w:hAnsiTheme="minorHAnsi" w:cstheme="minorHAnsi"/>
          <w:i/>
          <w:color w:val="auto"/>
          <w:kern w:val="0"/>
          <w:sz w:val="18"/>
          <w:szCs w:val="18"/>
          <w:lang w:eastAsia="en-US"/>
        </w:rPr>
      </w:pPr>
    </w:p>
    <w:p w14:paraId="4796E460" w14:textId="086E8275" w:rsidR="008C262C" w:rsidRDefault="00F74FBD" w:rsidP="00F14A8C">
      <w:pPr>
        <w:keepLines/>
        <w:tabs>
          <w:tab w:val="left" w:pos="8647"/>
        </w:tabs>
        <w:suppressAutoHyphens/>
        <w:jc w:val="both"/>
        <w:rPr>
          <w:rFonts w:asciiTheme="minorHAnsi" w:hAnsiTheme="minorHAnsi" w:cstheme="minorHAnsi"/>
          <w:b/>
          <w:color w:val="auto"/>
          <w:kern w:val="2"/>
          <w:sz w:val="18"/>
          <w:szCs w:val="18"/>
          <w:lang w:eastAsia="zh-CN"/>
        </w:rPr>
      </w:pPr>
      <w:r w:rsidRPr="00334651">
        <w:rPr>
          <w:rFonts w:asciiTheme="minorHAnsi" w:eastAsia="Calibri" w:hAnsiTheme="minorHAnsi" w:cstheme="minorHAnsi"/>
          <w:b/>
          <w:bCs/>
          <w:color w:val="auto"/>
          <w:kern w:val="0"/>
          <w:sz w:val="18"/>
          <w:szCs w:val="18"/>
          <w:lang w:eastAsia="en-US"/>
        </w:rPr>
        <w:t>DICHIARA</w:t>
      </w:r>
      <w:r w:rsidR="00BC3C63" w:rsidRPr="00334651">
        <w:rPr>
          <w:rFonts w:asciiTheme="minorHAnsi" w:hAnsiTheme="minorHAnsi" w:cstheme="minorHAnsi"/>
          <w:b/>
          <w:color w:val="auto"/>
          <w:kern w:val="2"/>
          <w:sz w:val="18"/>
          <w:szCs w:val="18"/>
          <w:lang w:eastAsia="zh-CN"/>
        </w:rPr>
        <w:t xml:space="preserve"> </w:t>
      </w:r>
      <w:proofErr w:type="gramStart"/>
      <w:r w:rsidR="00185265" w:rsidRPr="00334651">
        <w:rPr>
          <w:rFonts w:asciiTheme="minorHAnsi" w:hAnsiTheme="minorHAnsi" w:cstheme="minorHAnsi"/>
          <w:bCs/>
          <w:color w:val="auto"/>
          <w:kern w:val="2"/>
          <w:sz w:val="18"/>
          <w:szCs w:val="18"/>
          <w:lang w:eastAsia="zh-CN"/>
        </w:rPr>
        <w:t>inoltre :</w:t>
      </w:r>
      <w:proofErr w:type="gramEnd"/>
      <w:r w:rsidR="00185265" w:rsidRPr="00334651">
        <w:rPr>
          <w:rFonts w:asciiTheme="minorHAnsi" w:hAnsiTheme="minorHAnsi" w:cstheme="minorHAnsi"/>
          <w:b/>
          <w:color w:val="auto"/>
          <w:kern w:val="2"/>
          <w:sz w:val="18"/>
          <w:szCs w:val="18"/>
          <w:lang w:eastAsia="zh-CN"/>
        </w:rPr>
        <w:t xml:space="preserve"> </w:t>
      </w:r>
      <w:r w:rsidR="00BC3C63" w:rsidRPr="00334651">
        <w:rPr>
          <w:rFonts w:asciiTheme="minorHAnsi" w:hAnsiTheme="minorHAnsi" w:cstheme="minorHAnsi"/>
          <w:b/>
          <w:color w:val="auto"/>
          <w:kern w:val="2"/>
          <w:sz w:val="18"/>
          <w:szCs w:val="18"/>
          <w:lang w:eastAsia="zh-CN"/>
        </w:rPr>
        <w:t xml:space="preserve"> </w:t>
      </w:r>
      <w:r w:rsidRPr="00334651">
        <w:rPr>
          <w:rFonts w:asciiTheme="minorHAnsi" w:hAnsiTheme="minorHAnsi" w:cstheme="minorHAnsi"/>
          <w:b/>
          <w:color w:val="auto"/>
          <w:kern w:val="2"/>
          <w:sz w:val="18"/>
          <w:szCs w:val="18"/>
          <w:lang w:eastAsia="zh-CN"/>
        </w:rPr>
        <w:t xml:space="preserve">  </w:t>
      </w:r>
    </w:p>
    <w:p w14:paraId="140D5D81" w14:textId="77777777" w:rsidR="007A76A0" w:rsidRPr="00334651" w:rsidRDefault="007A76A0" w:rsidP="00F14A8C">
      <w:pPr>
        <w:keepLines/>
        <w:tabs>
          <w:tab w:val="left" w:pos="8647"/>
        </w:tabs>
        <w:suppressAutoHyphens/>
        <w:jc w:val="both"/>
        <w:rPr>
          <w:rFonts w:asciiTheme="minorHAnsi" w:hAnsiTheme="minorHAnsi" w:cstheme="minorHAnsi"/>
          <w:b/>
          <w:color w:val="auto"/>
          <w:kern w:val="2"/>
          <w:sz w:val="18"/>
          <w:szCs w:val="18"/>
          <w:lang w:eastAsia="zh-CN"/>
        </w:rPr>
      </w:pPr>
    </w:p>
    <w:p w14:paraId="25321E16"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bookmarkStart w:id="27" w:name="_Hlk175499791"/>
      <w:r w:rsidRPr="00F14A8C">
        <w:rPr>
          <w:rFonts w:asciiTheme="minorHAnsi" w:hAnsiTheme="minorHAnsi" w:cstheme="minorHAnsi"/>
          <w:sz w:val="18"/>
          <w:szCs w:val="18"/>
        </w:rPr>
        <w:t xml:space="preserve">di accettare, </w:t>
      </w:r>
      <w:r w:rsidRPr="00F14A8C">
        <w:rPr>
          <w:rFonts w:ascii="Calibri" w:eastAsia="Libre Franklin" w:hAnsi="Calibri" w:cs="Calibri"/>
          <w:sz w:val="18"/>
          <w:szCs w:val="18"/>
          <w:lang w:eastAsia="en-US"/>
        </w:rPr>
        <w:t>senza condizione o riserva alcuna, tutte le norme e disposizioni contenute nella documentazione gara</w:t>
      </w:r>
      <w:bookmarkEnd w:id="27"/>
      <w:r w:rsidRPr="00F14A8C">
        <w:rPr>
          <w:rFonts w:ascii="Calibri" w:eastAsia="Libre Franklin" w:hAnsi="Calibri" w:cs="Calibri"/>
          <w:sz w:val="18"/>
          <w:szCs w:val="18"/>
          <w:lang w:eastAsia="en-US"/>
        </w:rPr>
        <w:t>;</w:t>
      </w:r>
    </w:p>
    <w:p w14:paraId="0EB8F4D5"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bookmarkStart w:id="28" w:name="_Hlk175499892"/>
      <w:r w:rsidRPr="00F14A8C">
        <w:rPr>
          <w:rFonts w:ascii="Calibri" w:eastAsia="Libre Franklin" w:hAnsi="Calibri" w:cs="Calibri"/>
          <w:sz w:val="18"/>
          <w:szCs w:val="18"/>
          <w:lang w:eastAsia="en-US"/>
        </w:rPr>
        <w:t>di essere edotto</w:t>
      </w:r>
      <w:r w:rsidRPr="00F14A8C">
        <w:rPr>
          <w:rFonts w:asciiTheme="minorHAnsi" w:hAnsiTheme="minorHAnsi" w:cstheme="minorHAnsi"/>
          <w:sz w:val="18"/>
          <w:szCs w:val="18"/>
        </w:rPr>
        <w:t xml:space="preserve"> degli obblighi derivanti dal Codice di comportamento dell’Azienda ULSS 7 </w:t>
      </w:r>
      <w:proofErr w:type="gramStart"/>
      <w:r w:rsidRPr="00F14A8C">
        <w:rPr>
          <w:rFonts w:asciiTheme="minorHAnsi" w:hAnsiTheme="minorHAnsi" w:cstheme="minorHAnsi"/>
          <w:sz w:val="18"/>
          <w:szCs w:val="18"/>
        </w:rPr>
        <w:t>Pedemontana  (</w:t>
      </w:r>
      <w:proofErr w:type="gramEnd"/>
      <w:r w:rsidRPr="00F14A8C">
        <w:rPr>
          <w:rFonts w:asciiTheme="minorHAnsi" w:hAnsiTheme="minorHAnsi" w:cstheme="minorHAnsi"/>
          <w:sz w:val="18"/>
          <w:szCs w:val="18"/>
        </w:rPr>
        <w:t xml:space="preserve">allegato 08) e di impegnarsi, in caso di aggiudicazione, ad osservare e a far osservare ai propri dipendenti e collaboratori, per quanto applicabile, il </w:t>
      </w:r>
      <w:r w:rsidRPr="00F14A8C">
        <w:rPr>
          <w:rFonts w:ascii="Calibri" w:eastAsia="Libre Franklin" w:hAnsi="Calibri" w:cs="Calibri"/>
          <w:sz w:val="18"/>
          <w:szCs w:val="18"/>
          <w:lang w:eastAsia="en-US"/>
        </w:rPr>
        <w:t xml:space="preserve">suddetto codice, pena la risoluzione del contratto; </w:t>
      </w:r>
    </w:p>
    <w:bookmarkEnd w:id="28"/>
    <w:p w14:paraId="41551BAE" w14:textId="77777777" w:rsidR="008A7790" w:rsidRPr="00F14A8C" w:rsidRDefault="008A7790" w:rsidP="00334651">
      <w:pPr>
        <w:pStyle w:val="Standard"/>
        <w:numPr>
          <w:ilvl w:val="0"/>
          <w:numId w:val="33"/>
        </w:numPr>
        <w:autoSpaceDE w:val="0"/>
        <w:spacing w:after="120"/>
        <w:ind w:left="142" w:hanging="142"/>
        <w:jc w:val="both"/>
        <w:textAlignment w:val="auto"/>
        <w:rPr>
          <w:rFonts w:ascii="Calibri" w:eastAsia="Libre Franklin" w:hAnsi="Calibri" w:cs="Calibri"/>
          <w:sz w:val="18"/>
          <w:szCs w:val="18"/>
          <w:lang w:eastAsia="en-US"/>
        </w:rPr>
      </w:pPr>
      <w:r w:rsidRPr="00F14A8C">
        <w:rPr>
          <w:rFonts w:ascii="Calibri" w:eastAsia="Libre Franklin" w:hAnsi="Calibri" w:cs="Calibri"/>
          <w:sz w:val="18"/>
          <w:szCs w:val="18"/>
          <w:lang w:eastAsia="en-US"/>
        </w:rPr>
        <w:t xml:space="preserve">di aver preso visione e di accettare il trattamento dei dati personali di cui al disciplinare di </w:t>
      </w:r>
      <w:proofErr w:type="gramStart"/>
      <w:r w:rsidRPr="00F14A8C">
        <w:rPr>
          <w:rFonts w:ascii="Calibri" w:eastAsia="Libre Franklin" w:hAnsi="Calibri" w:cs="Calibri"/>
          <w:sz w:val="18"/>
          <w:szCs w:val="18"/>
          <w:lang w:eastAsia="en-US"/>
        </w:rPr>
        <w:t>gara ;</w:t>
      </w:r>
      <w:proofErr w:type="gramEnd"/>
    </w:p>
    <w:p w14:paraId="03676451"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Calibri" w:eastAsia="Libre Franklin" w:hAnsi="Calibri" w:cs="Calibri"/>
          <w:sz w:val="18"/>
          <w:szCs w:val="18"/>
          <w:lang w:eastAsia="en-US"/>
        </w:rPr>
        <w:t>di aver preso visione, e di accettare</w:t>
      </w:r>
      <w:r w:rsidRPr="00F14A8C">
        <w:rPr>
          <w:rFonts w:asciiTheme="minorHAnsi" w:hAnsiTheme="minorHAnsi" w:cstheme="minorHAnsi"/>
          <w:sz w:val="18"/>
          <w:szCs w:val="18"/>
        </w:rPr>
        <w:t xml:space="preserve"> incondizionatamente tutte le condizioni, norme e disposizioni contenute nel bando, nel disciplinare di gara, nel Capitolato Speciale d’Appalto e negli ulteriori elaborati progettuali facenti parte della documentazione posta a base di gara senza condizione o riserva alcuna e, comunque, di aver preso cognizione di tutte le circostanze generali e speciali inerenti all’appalto e che di tali circostanze ha tenuto conto nella formulazione dell’offerta economica;</w:t>
      </w:r>
    </w:p>
    <w:p w14:paraId="308018EC" w14:textId="4682F861" w:rsidR="008A7790"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garantire che </w:t>
      </w:r>
      <w:r w:rsidRPr="00F14A8C">
        <w:rPr>
          <w:rFonts w:asciiTheme="minorHAnsi" w:hAnsiTheme="minorHAnsi" w:cstheme="minorHAnsi"/>
          <w:b/>
          <w:bCs/>
          <w:sz w:val="18"/>
          <w:szCs w:val="18"/>
        </w:rPr>
        <w:t xml:space="preserve">l’offerta è valida e vincolante per </w:t>
      </w:r>
      <w:proofErr w:type="gramStart"/>
      <w:r w:rsidR="00F14A8C" w:rsidRPr="00F14A8C">
        <w:rPr>
          <w:rFonts w:asciiTheme="minorHAnsi" w:hAnsiTheme="minorHAnsi" w:cstheme="minorHAnsi"/>
          <w:b/>
          <w:bCs/>
          <w:sz w:val="18"/>
          <w:szCs w:val="18"/>
        </w:rPr>
        <w:t xml:space="preserve">2 </w:t>
      </w:r>
      <w:r w:rsidRPr="00F14A8C">
        <w:rPr>
          <w:rFonts w:asciiTheme="minorHAnsi" w:hAnsiTheme="minorHAnsi" w:cstheme="minorHAnsi"/>
          <w:b/>
          <w:bCs/>
          <w:sz w:val="18"/>
          <w:szCs w:val="18"/>
        </w:rPr>
        <w:t xml:space="preserve"> ann</w:t>
      </w:r>
      <w:r w:rsidR="00F14A8C" w:rsidRPr="00F14A8C">
        <w:rPr>
          <w:rFonts w:asciiTheme="minorHAnsi" w:hAnsiTheme="minorHAnsi" w:cstheme="minorHAnsi"/>
          <w:b/>
          <w:bCs/>
          <w:sz w:val="18"/>
          <w:szCs w:val="18"/>
        </w:rPr>
        <w:t>i</w:t>
      </w:r>
      <w:proofErr w:type="gramEnd"/>
      <w:r w:rsidRPr="00F14A8C">
        <w:rPr>
          <w:rFonts w:asciiTheme="minorHAnsi" w:hAnsiTheme="minorHAnsi" w:cstheme="minorHAnsi"/>
          <w:sz w:val="18"/>
          <w:szCs w:val="18"/>
        </w:rPr>
        <w:t xml:space="preserve"> a decorrere dalla scadenza del termine per la presentazione delle offerte;</w:t>
      </w:r>
    </w:p>
    <w:p w14:paraId="0BD05DBB"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impegnarsi ad impiegare attrezzature e mano d’opera qualificata ed in numero adeguato ai lavori da eseguire, nel rispetto dei vigenti regolamenti e leggi, all’osservanza di tutte le norme assicurative, previdenziali, normative e retributive nei confronti dei propri dipendenti;</w:t>
      </w:r>
    </w:p>
    <w:p w14:paraId="53A89751"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osservare gli obblighi connessi alle disposizioni in materia di sicurezza e tutela dei lavoratori, ai sensi del </w:t>
      </w:r>
      <w:proofErr w:type="spellStart"/>
      <w:r w:rsidRPr="00F14A8C">
        <w:rPr>
          <w:rFonts w:asciiTheme="minorHAnsi" w:hAnsiTheme="minorHAnsi" w:cstheme="minorHAnsi"/>
          <w:sz w:val="18"/>
          <w:szCs w:val="18"/>
        </w:rPr>
        <w:t>D.Lgs</w:t>
      </w:r>
      <w:proofErr w:type="spellEnd"/>
      <w:r w:rsidRPr="00F14A8C">
        <w:rPr>
          <w:rFonts w:asciiTheme="minorHAnsi" w:hAnsiTheme="minorHAnsi" w:cstheme="minorHAnsi"/>
          <w:sz w:val="18"/>
          <w:szCs w:val="18"/>
        </w:rPr>
        <w:t xml:space="preserve"> n. 81/2008, nonché alle condizioni del lavoro nel luogo di prestazione dei lavori;</w:t>
      </w:r>
    </w:p>
    <w:p w14:paraId="05C1DABB"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 verificato le capacità e le disponibilità, compatibili con i tempi di esecuzione previsti, delle discariche autorizzate, nonché di tutte le circostanze generali e particolari suscettibili di influire sulla determinazione dei prezzi, sulle condizioni contrattuali e sull’esecuzione dei lavori e di aver giudicato i lavori stessi realizzabili, gli elaborati progettuali adeguati ed i prezzi nel loro complesso remunerativi e tali da consentire il ribasso offerto;</w:t>
      </w:r>
    </w:p>
    <w:p w14:paraId="78F0FA18"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lastRenderedPageBreak/>
        <w:t>di avere effettuato una verifica della disponibilità della manodopera necessaria per l’esecuzione dei lavori nonché della disponibilità di attrezzature adeguate all’entità e alla tipologia e categoria dei lavori in appalto</w:t>
      </w:r>
    </w:p>
    <w:p w14:paraId="4FB75378" w14:textId="532D10AD"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bookmarkStart w:id="29" w:name="_Hlk175500942"/>
      <w:r w:rsidRPr="00F14A8C">
        <w:rPr>
          <w:rFonts w:asciiTheme="minorHAnsi" w:hAnsiTheme="minorHAnsi" w:cstheme="minorHAnsi"/>
          <w:sz w:val="18"/>
          <w:szCs w:val="18"/>
        </w:rPr>
        <w:t>di impegnarsi a presentare,</w:t>
      </w:r>
      <w:r w:rsidR="00C72DCD">
        <w:rPr>
          <w:rFonts w:asciiTheme="minorHAnsi" w:hAnsiTheme="minorHAnsi" w:cstheme="minorHAnsi"/>
          <w:sz w:val="18"/>
          <w:szCs w:val="18"/>
        </w:rPr>
        <w:t xml:space="preserve"> in caso di aggiudicazione, la polizza per la garanzia</w:t>
      </w:r>
      <w:r w:rsidRPr="00F14A8C">
        <w:rPr>
          <w:rFonts w:asciiTheme="minorHAnsi" w:hAnsiTheme="minorHAnsi" w:cstheme="minorHAnsi"/>
          <w:sz w:val="18"/>
          <w:szCs w:val="18"/>
        </w:rPr>
        <w:t xml:space="preserve"> definitiva;</w:t>
      </w:r>
    </w:p>
    <w:bookmarkEnd w:id="29"/>
    <w:p w14:paraId="4709FA09"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impegnarsi a rispettare e far rispettare (in caso di subappalti /subcontratti) gli obblighi di tracciabilità dei flussi finanziari di cui alla Legge 136/2010, consapevole che in caso di inadempimento agli obblighi della suddetta Legge si procede alla risoluzione del contratto;</w:t>
      </w:r>
    </w:p>
    <w:p w14:paraId="64CA0422"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autorizzare, ai sensi e per gli effetti di cui al D.lgs. n. 196/2003, la raccolta ed il trattamento, anche con strumenti informatici, dei dati forniti con la presente dichiarazione e relativi allegati, per le finalità inerenti il presente procedimento di selezione ed i procedimenti conseguenti;</w:t>
      </w:r>
    </w:p>
    <w:p w14:paraId="350D7687" w14:textId="4E22CE3F" w:rsidR="008A7790" w:rsidRPr="00F14A8C" w:rsidRDefault="00E11419"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Pr>
          <w:rFonts w:asciiTheme="minorHAnsi" w:hAnsiTheme="minorHAnsi" w:cstheme="minorHAnsi"/>
          <w:sz w:val="18"/>
          <w:szCs w:val="18"/>
        </w:rPr>
        <w:t>d</w:t>
      </w:r>
      <w:r w:rsidR="008A7790" w:rsidRPr="00F14A8C">
        <w:rPr>
          <w:rFonts w:asciiTheme="minorHAnsi" w:hAnsiTheme="minorHAnsi" w:cstheme="minorHAnsi"/>
          <w:sz w:val="18"/>
          <w:szCs w:val="18"/>
        </w:rPr>
        <w:t>i avere tenuto conto, nel formulare l’offerta di eventuali maggiorazioni per lievitazione dei prezzi che dovessero intervenire durante l’esecuzione dei lavori</w:t>
      </w:r>
    </w:p>
    <w:p w14:paraId="6088DB47"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esonerare l’Amministrazione da ogni responsabilità relativa a qualsivoglia malfunzionamento o difetto relativo ai servizi di connettività necessari a raggiungere, il Sistema piattaforma </w:t>
      </w:r>
      <w:proofErr w:type="spellStart"/>
      <w:r w:rsidRPr="00F14A8C">
        <w:rPr>
          <w:rFonts w:asciiTheme="minorHAnsi" w:hAnsiTheme="minorHAnsi" w:cstheme="minorHAnsi"/>
          <w:sz w:val="18"/>
          <w:szCs w:val="18"/>
        </w:rPr>
        <w:t>Sintel</w:t>
      </w:r>
      <w:proofErr w:type="spellEnd"/>
      <w:r w:rsidRPr="00F14A8C">
        <w:rPr>
          <w:rFonts w:asciiTheme="minorHAnsi" w:hAnsiTheme="minorHAnsi" w:cstheme="minorHAnsi"/>
          <w:sz w:val="18"/>
          <w:szCs w:val="18"/>
        </w:rPr>
        <w:t>;</w:t>
      </w:r>
    </w:p>
    <w:p w14:paraId="7D512282" w14:textId="77777777" w:rsidR="00D93097" w:rsidRPr="00F14A8C" w:rsidRDefault="00D93097"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essere consapevole che non è previsto alcun compenso, nemmeno a titolo di rimborso spese, per la produzione della documentazione necessaria alla partecipazione alla gara e di non avere nulla da eccepire al riguardo </w:t>
      </w:r>
      <w:proofErr w:type="gramStart"/>
      <w:r w:rsidRPr="00F14A8C">
        <w:rPr>
          <w:rFonts w:asciiTheme="minorHAnsi" w:hAnsiTheme="minorHAnsi" w:cstheme="minorHAnsi"/>
          <w:sz w:val="18"/>
          <w:szCs w:val="18"/>
        </w:rPr>
        <w:t>e  di</w:t>
      </w:r>
      <w:proofErr w:type="gramEnd"/>
      <w:r w:rsidRPr="00F14A8C">
        <w:rPr>
          <w:rFonts w:asciiTheme="minorHAnsi" w:hAnsiTheme="minorHAnsi" w:cstheme="minorHAnsi"/>
          <w:sz w:val="18"/>
          <w:szCs w:val="18"/>
        </w:rPr>
        <w:t xml:space="preserve"> non pretendere alcun rimborso per la partecipazione alla gara, anche nel caso in cui non si dovesse procedere all’aggiudicazione</w:t>
      </w:r>
    </w:p>
    <w:p w14:paraId="2CA5CEC3"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di aver preso visione e di accettare, senza condizione o riserva alcuna, i chiarimenti (quesiti/risposte) resi disponibili mediante la piattaforma.</w:t>
      </w:r>
    </w:p>
    <w:p w14:paraId="6FF9DA4A" w14:textId="77777777" w:rsidR="008A7790" w:rsidRPr="00F14A8C"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F14A8C">
        <w:rPr>
          <w:rFonts w:asciiTheme="minorHAnsi" w:hAnsiTheme="minorHAnsi" w:cstheme="minorHAnsi"/>
          <w:sz w:val="18"/>
          <w:szCs w:val="18"/>
        </w:rPr>
        <w:t xml:space="preserve">di essere consapevole che la Stazione Appaltante si riserva il diritto di sospendere, annullare, revocare, </w:t>
      </w:r>
      <w:proofErr w:type="spellStart"/>
      <w:r w:rsidRPr="00F14A8C">
        <w:rPr>
          <w:rFonts w:asciiTheme="minorHAnsi" w:hAnsiTheme="minorHAnsi" w:cstheme="minorHAnsi"/>
          <w:sz w:val="18"/>
          <w:szCs w:val="18"/>
        </w:rPr>
        <w:t>reindire</w:t>
      </w:r>
      <w:proofErr w:type="spellEnd"/>
      <w:r w:rsidRPr="00F14A8C">
        <w:rPr>
          <w:rFonts w:asciiTheme="minorHAnsi" w:hAnsiTheme="minorHAnsi" w:cstheme="minorHAnsi"/>
          <w:sz w:val="18"/>
          <w:szCs w:val="18"/>
        </w:rPr>
        <w:t xml:space="preserve"> o non aggiudicare la gara motivatamente, nonché di non stipulare motivatamente il contratto anche qualora sia intervenuta in precedenza l’aggiudicazione, dichiarando, altresì, di non avanzare alcuna pretesa ove ricorra una di tali circostanze.</w:t>
      </w:r>
    </w:p>
    <w:p w14:paraId="5F3845B6" w14:textId="77777777" w:rsidR="008A7790" w:rsidRPr="002F078F" w:rsidRDefault="008A7790"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di essere consapevole che i lavori di fase 2 sono opzionali e che la Stazione Appaltante ha la più ampia facoltà di non procedere all’affidamento delle predette lavorazioni;</w:t>
      </w:r>
    </w:p>
    <w:p w14:paraId="5E3874A9" w14:textId="77777777" w:rsidR="002F078F" w:rsidRPr="002F078F" w:rsidRDefault="002F078F"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 xml:space="preserve">di impegnarsi ad applicare il medesimo ribasso offerto in sede di gara, in caso di attivazione dell’opzione contrattuale ai sensi dell’art. 120 comma 1 lettera a) del Dlgs 36/2023 che potrà avvenire anche disgiuntamente e singolarmente su uno, o più o tutti i </w:t>
      </w:r>
      <w:proofErr w:type="gramStart"/>
      <w:r w:rsidRPr="002F078F">
        <w:rPr>
          <w:rFonts w:asciiTheme="minorHAnsi" w:hAnsiTheme="minorHAnsi" w:cstheme="minorHAnsi"/>
          <w:sz w:val="18"/>
          <w:szCs w:val="18"/>
        </w:rPr>
        <w:t>piani,  per</w:t>
      </w:r>
      <w:proofErr w:type="gramEnd"/>
      <w:r w:rsidRPr="002F078F">
        <w:rPr>
          <w:rFonts w:asciiTheme="minorHAnsi" w:hAnsiTheme="minorHAnsi" w:cstheme="minorHAnsi"/>
          <w:sz w:val="18"/>
          <w:szCs w:val="18"/>
        </w:rPr>
        <w:t xml:space="preserve"> i lavori opzionali di miglioramento sismico </w:t>
      </w:r>
      <w:proofErr w:type="gramStart"/>
      <w:r w:rsidRPr="002F078F">
        <w:rPr>
          <w:rFonts w:asciiTheme="minorHAnsi" w:hAnsiTheme="minorHAnsi" w:cstheme="minorHAnsi"/>
          <w:sz w:val="18"/>
          <w:szCs w:val="18"/>
        </w:rPr>
        <w:t>1°</w:t>
      </w:r>
      <w:proofErr w:type="gramEnd"/>
      <w:r w:rsidRPr="002F078F">
        <w:rPr>
          <w:rFonts w:asciiTheme="minorHAnsi" w:hAnsiTheme="minorHAnsi" w:cstheme="minorHAnsi"/>
          <w:sz w:val="18"/>
          <w:szCs w:val="18"/>
        </w:rPr>
        <w:t xml:space="preserve"> stralcio </w:t>
      </w:r>
      <w:proofErr w:type="gramStart"/>
      <w:r w:rsidRPr="002F078F">
        <w:rPr>
          <w:rFonts w:asciiTheme="minorHAnsi" w:hAnsiTheme="minorHAnsi" w:cstheme="minorHAnsi"/>
          <w:sz w:val="18"/>
          <w:szCs w:val="18"/>
        </w:rPr>
        <w:t>2°</w:t>
      </w:r>
      <w:proofErr w:type="gramEnd"/>
      <w:r w:rsidRPr="002F078F">
        <w:rPr>
          <w:rFonts w:asciiTheme="minorHAnsi" w:hAnsiTheme="minorHAnsi" w:cstheme="minorHAnsi"/>
          <w:sz w:val="18"/>
          <w:szCs w:val="18"/>
        </w:rPr>
        <w:t xml:space="preserve"> fase realizzativa Fase 2;</w:t>
      </w:r>
    </w:p>
    <w:p w14:paraId="36E067DD" w14:textId="77777777" w:rsidR="002F078F" w:rsidRDefault="002F078F"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ad adempiere, in caso di aggiudicazione, agli obblighi di tracciabilità dei flussi finanziari ai sensi della Legge 13 agosto 2010 n. 136.</w:t>
      </w:r>
    </w:p>
    <w:p w14:paraId="0D55992F" w14:textId="77777777" w:rsidR="00383108" w:rsidRPr="002F078F" w:rsidRDefault="00383108"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sz w:val="18"/>
          <w:szCs w:val="18"/>
        </w:rPr>
        <w:t>di prendere atto che il domicilio digitale speciale dell’operatore si intenderà eletto presso l’area comunicazioni della piattaforma e che tutte le comunicazioni della stazione appaltante si intenderanno quindi giuridicamente valide e vincolanti per gli operatori economici anche con un solo inserimento nell’Area Comunicazioni della piattaforma riferita alla presente procedura</w:t>
      </w:r>
    </w:p>
    <w:p w14:paraId="2BBF7F16" w14:textId="77777777" w:rsidR="001470FF" w:rsidRPr="002F078F" w:rsidRDefault="001470FF" w:rsidP="00334651">
      <w:pPr>
        <w:pStyle w:val="Standard"/>
        <w:numPr>
          <w:ilvl w:val="0"/>
          <w:numId w:val="33"/>
        </w:numPr>
        <w:autoSpaceDE w:val="0"/>
        <w:spacing w:after="120"/>
        <w:ind w:left="142" w:hanging="142"/>
        <w:jc w:val="both"/>
        <w:textAlignment w:val="auto"/>
        <w:rPr>
          <w:rFonts w:asciiTheme="minorHAnsi" w:hAnsiTheme="minorHAnsi" w:cstheme="minorHAnsi"/>
          <w:sz w:val="18"/>
          <w:szCs w:val="18"/>
        </w:rPr>
      </w:pPr>
      <w:r w:rsidRPr="002F078F">
        <w:rPr>
          <w:rFonts w:asciiTheme="minorHAnsi" w:hAnsiTheme="minorHAnsi" w:cstheme="minorHAnsi"/>
          <w:i/>
          <w:iCs/>
          <w:sz w:val="18"/>
          <w:szCs w:val="18"/>
        </w:rPr>
        <w:t xml:space="preserve">(in caso di impresa mandante di R.T.I. o Consorzi non costituiti) </w:t>
      </w:r>
      <w:r w:rsidRPr="002F078F">
        <w:rPr>
          <w:rFonts w:asciiTheme="minorHAnsi" w:hAnsiTheme="minorHAnsi" w:cstheme="minorHAnsi"/>
          <w:sz w:val="18"/>
          <w:szCs w:val="18"/>
        </w:rPr>
        <w:t xml:space="preserve">di autorizzare la mandataria a presentare un’unica offerta e, pertanto, abilitando la medesima a compiere in nome e per conto anche di questa mandante ogni attività, da compiere attraverso il Sistema telematico  utilizzato dall’Amministrazione per la procedura di gara (presentazione documentazione sottoscritta dalle </w:t>
      </w:r>
      <w:proofErr w:type="spellStart"/>
      <w:r w:rsidRPr="002F078F">
        <w:rPr>
          <w:rFonts w:asciiTheme="minorHAnsi" w:hAnsiTheme="minorHAnsi" w:cstheme="minorHAnsi"/>
          <w:sz w:val="18"/>
          <w:szCs w:val="18"/>
        </w:rPr>
        <w:t>raggruppande</w:t>
      </w:r>
      <w:proofErr w:type="spellEnd"/>
      <w:r w:rsidRPr="002F078F">
        <w:rPr>
          <w:rFonts w:asciiTheme="minorHAnsi" w:hAnsiTheme="minorHAnsi" w:cstheme="minorHAnsi"/>
          <w:sz w:val="18"/>
          <w:szCs w:val="18"/>
        </w:rPr>
        <w:t>, invio e ricezione delle comunicazioni da e per la stazione appaltante, ecc.), necessaria ai fini della partecipazione alla procedura, fermo restando, in ogni caso, che le dichiarazioni indicate nella documentazione di gara e, comunque</w:t>
      </w:r>
      <w:r w:rsidRPr="002F078F">
        <w:rPr>
          <w:rFonts w:asciiTheme="minorHAnsi" w:eastAsia="Calibri, Calibri" w:hAnsiTheme="minorHAnsi" w:cstheme="minorHAnsi"/>
          <w:kern w:val="3"/>
          <w:sz w:val="18"/>
          <w:szCs w:val="18"/>
          <w:lang w:eastAsia="zh-CN" w:bidi="hi-IN"/>
        </w:rPr>
        <w:t xml:space="preserve">, l’offerta economica verranno sottoscritte da questa mandante congiuntamente con le altre imprese </w:t>
      </w:r>
      <w:proofErr w:type="spellStart"/>
      <w:r w:rsidRPr="002F078F">
        <w:rPr>
          <w:rFonts w:asciiTheme="minorHAnsi" w:eastAsia="Calibri, Calibri" w:hAnsiTheme="minorHAnsi" w:cstheme="minorHAnsi"/>
          <w:kern w:val="3"/>
          <w:sz w:val="18"/>
          <w:szCs w:val="18"/>
          <w:lang w:eastAsia="zh-CN" w:bidi="hi-IN"/>
        </w:rPr>
        <w:t>raggrup</w:t>
      </w:r>
      <w:r w:rsidRPr="002F078F">
        <w:rPr>
          <w:rFonts w:asciiTheme="minorHAnsi" w:hAnsiTheme="minorHAnsi" w:cstheme="minorHAnsi"/>
          <w:sz w:val="18"/>
          <w:szCs w:val="18"/>
        </w:rPr>
        <w:t>pande</w:t>
      </w:r>
      <w:proofErr w:type="spellEnd"/>
      <w:r w:rsidRPr="002F078F">
        <w:rPr>
          <w:rFonts w:asciiTheme="minorHAnsi" w:hAnsiTheme="minorHAnsi" w:cstheme="minorHAnsi"/>
          <w:sz w:val="18"/>
          <w:szCs w:val="18"/>
        </w:rPr>
        <w:t>.</w:t>
      </w:r>
    </w:p>
    <w:p w14:paraId="4C58F695" w14:textId="2BB45D40" w:rsidR="001470FF" w:rsidRPr="008B226D" w:rsidRDefault="001470FF" w:rsidP="001470FF">
      <w:pPr>
        <w:pStyle w:val="Titolo3"/>
        <w:spacing w:before="60" w:after="60" w:line="276" w:lineRule="auto"/>
        <w:ind w:left="0" w:firstLine="0"/>
        <w:rPr>
          <w:rFonts w:asciiTheme="minorHAnsi" w:hAnsiTheme="minorHAnsi" w:cstheme="minorHAnsi"/>
          <w:color w:val="auto"/>
          <w:sz w:val="20"/>
        </w:rPr>
      </w:pPr>
      <w:r w:rsidRPr="008B226D">
        <w:rPr>
          <w:rFonts w:asciiTheme="minorHAnsi" w:hAnsiTheme="minorHAnsi" w:cstheme="minorHAnsi"/>
          <w:color w:val="auto"/>
          <w:sz w:val="20"/>
        </w:rPr>
        <w:t>D I C H I A R A    I N F I N E</w:t>
      </w:r>
    </w:p>
    <w:p w14:paraId="53EFEFB5" w14:textId="7AA82EF9" w:rsidR="001470FF" w:rsidRPr="002F078F" w:rsidRDefault="001470FF" w:rsidP="002D32D0">
      <w:pPr>
        <w:suppressAutoHyphens/>
        <w:autoSpaceDN w:val="0"/>
        <w:jc w:val="both"/>
        <w:textAlignment w:val="baseline"/>
        <w:rPr>
          <w:rFonts w:asciiTheme="minorHAnsi" w:hAnsiTheme="minorHAnsi" w:cstheme="minorHAnsi"/>
          <w:bCs/>
          <w:color w:val="auto"/>
          <w:kern w:val="0"/>
          <w:sz w:val="18"/>
          <w:szCs w:val="18"/>
        </w:rPr>
      </w:pPr>
      <w:r w:rsidRPr="002F078F">
        <w:rPr>
          <w:rFonts w:asciiTheme="minorHAnsi" w:hAnsiTheme="minorHAnsi" w:cstheme="minorHAnsi"/>
          <w:bCs/>
          <w:color w:val="auto"/>
          <w:kern w:val="0"/>
          <w:sz w:val="18"/>
          <w:szCs w:val="18"/>
        </w:rPr>
        <w:t>di essere consapevole che, qualora fosse accertata la non veridicità del contenuto della presente dichiarazione, verrà escluso dalla procedura in oggetto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0457696B" w14:textId="77777777" w:rsidR="008B226D" w:rsidRDefault="008B226D" w:rsidP="002D32D0">
      <w:pPr>
        <w:suppressAutoHyphens/>
        <w:autoSpaceDN w:val="0"/>
        <w:jc w:val="both"/>
        <w:textAlignment w:val="baseline"/>
        <w:rPr>
          <w:rFonts w:asciiTheme="minorHAnsi" w:hAnsiTheme="minorHAnsi" w:cstheme="minorHAnsi"/>
          <w:bCs/>
          <w:color w:val="auto"/>
          <w:kern w:val="0"/>
          <w:sz w:val="20"/>
        </w:rPr>
      </w:pPr>
    </w:p>
    <w:p w14:paraId="44CDA55F" w14:textId="77777777" w:rsidR="001470FF" w:rsidRDefault="001470FF" w:rsidP="001470FF">
      <w:pPr>
        <w:suppressAutoHyphens/>
        <w:autoSpaceDN w:val="0"/>
        <w:jc w:val="both"/>
        <w:textAlignment w:val="baseline"/>
        <w:rPr>
          <w:rFonts w:asciiTheme="minorHAnsi" w:hAnsiTheme="minorHAnsi" w:cstheme="minorHAnsi"/>
          <w:b/>
          <w:color w:val="auto"/>
          <w:kern w:val="0"/>
          <w:sz w:val="18"/>
          <w:szCs w:val="18"/>
        </w:rPr>
      </w:pPr>
    </w:p>
    <w:p w14:paraId="63739CFF" w14:textId="3054F41A" w:rsidR="001470FF" w:rsidRPr="00E86B12" w:rsidRDefault="001470FF" w:rsidP="002B692C">
      <w:pPr>
        <w:suppressAutoHyphens/>
        <w:autoSpaceDN w:val="0"/>
        <w:ind w:firstLine="4536"/>
        <w:jc w:val="both"/>
        <w:textAlignment w:val="baseline"/>
        <w:rPr>
          <w:rFonts w:asciiTheme="minorHAnsi" w:hAnsiTheme="minorHAnsi" w:cstheme="minorHAnsi"/>
          <w:b/>
          <w:bCs/>
          <w:color w:val="FF0000"/>
          <w:sz w:val="22"/>
          <w:szCs w:val="22"/>
        </w:rPr>
      </w:pPr>
      <w:r w:rsidRPr="00E86B12">
        <w:rPr>
          <w:rFonts w:asciiTheme="minorHAnsi" w:hAnsiTheme="minorHAnsi" w:cstheme="minorHAnsi"/>
          <w:b/>
          <w:bCs/>
          <w:color w:val="FF0000"/>
          <w:sz w:val="22"/>
          <w:szCs w:val="22"/>
        </w:rPr>
        <w:t xml:space="preserve">               (da firmare digitalmente)</w:t>
      </w:r>
    </w:p>
    <w:p w14:paraId="4592BF9D" w14:textId="2AE60558" w:rsidR="00C83047" w:rsidRPr="00E86B12" w:rsidRDefault="001470FF" w:rsidP="00486626">
      <w:pPr>
        <w:ind w:left="284" w:firstLine="4111"/>
        <w:rPr>
          <w:rFonts w:asciiTheme="minorHAnsi" w:hAnsiTheme="minorHAnsi" w:cstheme="minorHAnsi"/>
          <w:b/>
          <w:bCs/>
          <w:color w:val="FF0000"/>
          <w:sz w:val="22"/>
          <w:szCs w:val="22"/>
        </w:rPr>
      </w:pPr>
      <w:r w:rsidRPr="00E86B12">
        <w:rPr>
          <w:rFonts w:asciiTheme="minorHAnsi" w:hAnsiTheme="minorHAnsi" w:cstheme="minorHAnsi"/>
          <w:b/>
          <w:bCs/>
          <w:color w:val="FF0000"/>
          <w:sz w:val="22"/>
          <w:szCs w:val="22"/>
        </w:rPr>
        <w:t>_______________________________________</w:t>
      </w:r>
    </w:p>
    <w:p w14:paraId="58613D35" w14:textId="77777777" w:rsidR="00C83047" w:rsidRDefault="00C83047" w:rsidP="00C83047">
      <w:pPr>
        <w:pStyle w:val="Paragrafoelenco1"/>
        <w:spacing w:line="240" w:lineRule="atLeast"/>
        <w:jc w:val="both"/>
        <w:rPr>
          <w:rFonts w:asciiTheme="minorHAnsi" w:hAnsiTheme="minorHAnsi" w:cstheme="minorHAnsi"/>
          <w:sz w:val="18"/>
          <w:szCs w:val="18"/>
        </w:rPr>
      </w:pPr>
    </w:p>
    <w:sectPr w:rsidR="00C83047" w:rsidSect="002B692C">
      <w:footerReference w:type="default" r:id="rId8"/>
      <w:pgSz w:w="11906" w:h="16838" w:code="9"/>
      <w:pgMar w:top="1135" w:right="1133" w:bottom="426" w:left="1560" w:header="709" w:footer="39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D8C56" w14:textId="77777777" w:rsidR="00CA04A3" w:rsidRDefault="00CA04A3" w:rsidP="00C173A0">
      <w:r>
        <w:separator/>
      </w:r>
    </w:p>
  </w:endnote>
  <w:endnote w:type="continuationSeparator" w:id="0">
    <w:p w14:paraId="346A0E0F" w14:textId="77777777" w:rsidR="00CA04A3" w:rsidRDefault="00CA04A3" w:rsidP="00C1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Arial Unicode M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Quattrocento Sans">
    <w:charset w:val="00"/>
    <w:family w:val="swiss"/>
    <w:pitch w:val="variable"/>
    <w:sig w:usb0="800000BF" w:usb1="4000005B"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Libre Franklin">
    <w:charset w:val="00"/>
    <w:family w:val="auto"/>
    <w:pitch w:val="variable"/>
    <w:sig w:usb0="A00000FF" w:usb1="4000205B" w:usb2="00000000" w:usb3="00000000" w:csb0="00000193" w:csb1="00000000"/>
  </w:font>
  <w:font w:name="Calibri, Calibri">
    <w:charset w:val="00"/>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436B" w14:textId="5A45D5FB" w:rsidR="00CA04A3" w:rsidRPr="00C469C2" w:rsidRDefault="00CA04A3" w:rsidP="00C469C2">
    <w:pPr>
      <w:spacing w:after="120"/>
      <w:jc w:val="both"/>
      <w:rPr>
        <w:rFonts w:ascii="Tahoma" w:hAnsi="Tahoma"/>
        <w:color w:val="auto"/>
        <w:kern w:val="0"/>
        <w:sz w:val="20"/>
        <w:szCs w:val="24"/>
      </w:rPr>
    </w:pPr>
    <w:r w:rsidRPr="00C469C2">
      <w:rPr>
        <w:rFonts w:ascii="Tahoma" w:hAnsi="Tahoma"/>
        <w:b/>
        <w:noProof/>
        <w:color w:val="auto"/>
        <w:kern w:val="0"/>
        <w:sz w:val="20"/>
        <w:szCs w:val="24"/>
      </w:rPr>
      <mc:AlternateContent>
        <mc:Choice Requires="wps">
          <w:drawing>
            <wp:anchor distT="0" distB="0" distL="114300" distR="114300" simplePos="0" relativeHeight="251658240" behindDoc="0" locked="0" layoutInCell="1" allowOverlap="1" wp14:anchorId="7D9A0C56" wp14:editId="145A5480">
              <wp:simplePos x="0" y="0"/>
              <wp:positionH relativeFrom="column">
                <wp:posOffset>-111716</wp:posOffset>
              </wp:positionH>
              <wp:positionV relativeFrom="paragraph">
                <wp:posOffset>123825</wp:posOffset>
              </wp:positionV>
              <wp:extent cx="6177915" cy="0"/>
              <wp:effectExtent l="15875" t="9525" r="6985" b="9525"/>
              <wp:wrapNone/>
              <wp:docPr id="6" name="Connettore dirit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7915" cy="0"/>
                      </a:xfrm>
                      <a:prstGeom prst="line">
                        <a:avLst/>
                      </a:prstGeom>
                      <a:noFill/>
                      <a:ln w="12700">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132FA" id="Connettore diritto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9.75pt" to="477.6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" strokecolor="#bfbfbf" strokeweight="1pt"/>
          </w:pict>
        </mc:Fallback>
      </mc:AlternateContent>
    </w:r>
  </w:p>
  <w:sdt>
    <w:sdtPr>
      <w:rPr>
        <w:rFonts w:ascii="Calibri" w:hAnsi="Calibri" w:cs="Calibri"/>
        <w:bCs/>
        <w:noProof/>
        <w:color w:val="auto"/>
        <w:kern w:val="0"/>
        <w:sz w:val="16"/>
        <w:szCs w:val="16"/>
        <w:lang w:eastAsia="tr-TR"/>
      </w:rPr>
      <w:id w:val="-1467272051"/>
      <w:docPartObj>
        <w:docPartGallery w:val="Page Numbers (Bottom of Page)"/>
        <w:docPartUnique/>
      </w:docPartObj>
    </w:sdtPr>
    <w:sdtEndPr/>
    <w:sdtContent>
      <w:sdt>
        <w:sdtPr>
          <w:rPr>
            <w:rFonts w:ascii="Calibri" w:hAnsi="Calibri" w:cs="Calibri"/>
            <w:bCs/>
            <w:noProof/>
            <w:color w:val="auto"/>
            <w:kern w:val="0"/>
            <w:sz w:val="16"/>
            <w:szCs w:val="16"/>
            <w:lang w:eastAsia="tr-TR"/>
          </w:rPr>
          <w:id w:val="-1705238520"/>
          <w:docPartObj>
            <w:docPartGallery w:val="Page Numbers (Top of Page)"/>
            <w:docPartUnique/>
          </w:docPartObj>
        </w:sdtPr>
        <w:sdtEndPr/>
        <w:sdtContent>
          <w:p w14:paraId="3652D1A7" w14:textId="25BFED96" w:rsidR="00AA1D43" w:rsidRPr="00AA1D43" w:rsidRDefault="00AA1D43" w:rsidP="00AA1D43">
            <w:pPr>
              <w:jc w:val="both"/>
              <w:rPr>
                <w:rFonts w:ascii="Calibri" w:hAnsi="Calibri" w:cs="Calibri"/>
                <w:b/>
                <w:bCs/>
                <w:noProof/>
                <w:color w:val="auto"/>
                <w:kern w:val="0"/>
                <w:sz w:val="14"/>
                <w:szCs w:val="14"/>
                <w:lang w:eastAsia="tr-TR"/>
              </w:rPr>
            </w:pPr>
            <w:r w:rsidRPr="00AA1D43">
              <w:rPr>
                <w:rFonts w:ascii="Calibri" w:hAnsi="Calibri" w:cs="Calibri"/>
                <w:bCs/>
                <w:noProof/>
                <w:color w:val="auto"/>
                <w:kern w:val="0"/>
                <w:sz w:val="14"/>
                <w:szCs w:val="14"/>
                <w:lang w:eastAsia="tr-TR"/>
              </w:rPr>
              <w:t xml:space="preserve">POB_ miglioramento sismico  – 1° stralcio – 2° lotto realizzativo </w:t>
            </w:r>
            <w:r w:rsidRPr="00AA1D43">
              <w:rPr>
                <w:rFonts w:ascii="Calibri" w:hAnsi="Calibri" w:cs="Calibri"/>
                <w:b/>
                <w:bCs/>
                <w:noProof/>
                <w:color w:val="auto"/>
                <w:kern w:val="0"/>
                <w:sz w:val="14"/>
                <w:szCs w:val="14"/>
                <w:lang w:eastAsia="tr-TR"/>
              </w:rPr>
              <w:t xml:space="preserve"> </w:t>
            </w:r>
            <w:r w:rsidR="00902050">
              <w:rPr>
                <w:rFonts w:ascii="Calibri" w:hAnsi="Calibri" w:cs="Calibri"/>
                <w:b/>
                <w:bCs/>
                <w:noProof/>
                <w:color w:val="auto"/>
                <w:kern w:val="0"/>
                <w:sz w:val="14"/>
                <w:szCs w:val="14"/>
                <w:lang w:eastAsia="tr-TR"/>
              </w:rPr>
              <w:t>- FASE 1</w:t>
            </w:r>
          </w:p>
          <w:p w14:paraId="157083EF" w14:textId="38C81AB7" w:rsidR="00AA1D43" w:rsidRDefault="00AA1D43" w:rsidP="00AA1D43">
            <w:pPr>
              <w:jc w:val="both"/>
              <w:rPr>
                <w:rFonts w:ascii="Calibri" w:hAnsi="Calibri" w:cs="Calibri"/>
                <w:bCs/>
                <w:noProof/>
                <w:color w:val="auto"/>
                <w:kern w:val="0"/>
                <w:sz w:val="16"/>
                <w:szCs w:val="16"/>
                <w:lang w:eastAsia="tr-TR"/>
              </w:rPr>
            </w:pPr>
            <w:r w:rsidRPr="00AA1D43">
              <w:rPr>
                <w:rFonts w:ascii="Calibri" w:hAnsi="Calibri" w:cs="Calibri"/>
                <w:b/>
                <w:bCs/>
                <w:noProof/>
                <w:color w:val="auto"/>
                <w:kern w:val="0"/>
                <w:sz w:val="14"/>
                <w:szCs w:val="14"/>
                <w:lang w:val="en-GB" w:eastAsia="tr-TR"/>
              </w:rPr>
              <w:fldChar w:fldCharType="begin"/>
            </w:r>
            <w:r w:rsidRPr="00AA1D43">
              <w:rPr>
                <w:rFonts w:ascii="Calibri" w:hAnsi="Calibri" w:cs="Calibri"/>
                <w:b/>
                <w:bCs/>
                <w:noProof/>
                <w:color w:val="auto"/>
                <w:kern w:val="0"/>
                <w:sz w:val="14"/>
                <w:szCs w:val="14"/>
                <w:lang w:eastAsia="tr-TR"/>
              </w:rPr>
              <w:instrText xml:space="preserve"> FILENAME   \* MERGEFORMAT </w:instrText>
            </w:r>
            <w:r w:rsidRPr="00AA1D43">
              <w:rPr>
                <w:rFonts w:ascii="Calibri" w:hAnsi="Calibri" w:cs="Calibri"/>
                <w:b/>
                <w:bCs/>
                <w:noProof/>
                <w:color w:val="auto"/>
                <w:kern w:val="0"/>
                <w:sz w:val="14"/>
                <w:szCs w:val="14"/>
                <w:lang w:val="en-GB" w:eastAsia="tr-TR"/>
              </w:rPr>
              <w:fldChar w:fldCharType="separate"/>
            </w:r>
            <w:r w:rsidR="00783135">
              <w:rPr>
                <w:rFonts w:ascii="Calibri" w:hAnsi="Calibri" w:cs="Calibri"/>
                <w:b/>
                <w:bCs/>
                <w:noProof/>
                <w:color w:val="auto"/>
                <w:kern w:val="0"/>
                <w:sz w:val="14"/>
                <w:szCs w:val="14"/>
                <w:lang w:eastAsia="tr-TR"/>
              </w:rPr>
              <w:t>ALLEGATO 02_B dichiarazioni integrative</w:t>
            </w:r>
            <w:r w:rsidRPr="00AA1D43">
              <w:rPr>
                <w:rFonts w:ascii="Calibri" w:hAnsi="Calibri" w:cs="Calibri"/>
                <w:bCs/>
                <w:noProof/>
                <w:color w:val="auto"/>
                <w:kern w:val="0"/>
                <w:sz w:val="16"/>
                <w:szCs w:val="16"/>
                <w:lang w:eastAsia="tr-TR"/>
              </w:rPr>
              <w:fldChar w:fldCharType="end"/>
            </w:r>
          </w:p>
        </w:sdtContent>
      </w:sdt>
    </w:sdtContent>
  </w:sdt>
  <w:p w14:paraId="6532BBEF" w14:textId="6AC14D12" w:rsidR="00CA04A3" w:rsidRPr="00AA1D43" w:rsidRDefault="00AA1D43" w:rsidP="00AA1D43">
    <w:pPr>
      <w:spacing w:after="120"/>
      <w:jc w:val="both"/>
      <w:rPr>
        <w:rFonts w:ascii="Calibri" w:hAnsi="Calibri" w:cs="Calibri"/>
        <w:bCs/>
        <w:noProof/>
        <w:color w:val="auto"/>
        <w:kern w:val="0"/>
        <w:sz w:val="14"/>
        <w:szCs w:val="14"/>
        <w:lang w:eastAsia="tr-TR"/>
      </w:rPr>
    </w:pP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Pr>
        <w:rFonts w:ascii="Calibri" w:hAnsi="Calibri" w:cs="Calibri"/>
        <w:color w:val="auto"/>
        <w:kern w:val="0"/>
        <w:sz w:val="16"/>
        <w:szCs w:val="16"/>
      </w:rPr>
      <w:tab/>
    </w:r>
    <w:r w:rsidR="00CA04A3" w:rsidRPr="006107B5">
      <w:rPr>
        <w:rFonts w:ascii="Calibri" w:hAnsi="Calibri" w:cs="Calibri"/>
        <w:color w:val="auto"/>
        <w:kern w:val="0"/>
        <w:sz w:val="16"/>
        <w:szCs w:val="16"/>
      </w:rPr>
      <w:tab/>
    </w:r>
    <w:r w:rsidR="00CA04A3" w:rsidRPr="007E1CE3">
      <w:rPr>
        <w:rFonts w:ascii="Tahoma" w:hAnsi="Tahoma"/>
        <w:color w:val="auto"/>
        <w:kern w:val="0"/>
        <w:sz w:val="16"/>
        <w:szCs w:val="24"/>
      </w:rPr>
      <w:tab/>
    </w:r>
    <w:r w:rsidR="00CA04A3" w:rsidRPr="00C469C2">
      <w:rPr>
        <w:rFonts w:ascii="Tahoma" w:hAnsi="Tahoma"/>
        <w:b/>
        <w:color w:val="auto"/>
        <w:kern w:val="0"/>
        <w:sz w:val="16"/>
        <w:szCs w:val="24"/>
      </w:rPr>
      <w:tab/>
      <w:t xml:space="preserve">            </w:t>
    </w:r>
    <w:proofErr w:type="spellStart"/>
    <w:r w:rsidR="00CA04A3" w:rsidRPr="00AA1D43">
      <w:rPr>
        <w:rFonts w:ascii="Calibri" w:hAnsi="Calibri" w:cs="Calibri"/>
        <w:b/>
        <w:color w:val="7F7F7F"/>
        <w:kern w:val="0"/>
        <w:sz w:val="14"/>
        <w:szCs w:val="14"/>
      </w:rPr>
      <w:t>Pag</w:t>
    </w:r>
    <w:proofErr w:type="spellEnd"/>
    <w:r w:rsidR="00CA04A3" w:rsidRPr="00AA1D43">
      <w:rPr>
        <w:rFonts w:ascii="Calibri" w:hAnsi="Calibri" w:cs="Calibri"/>
        <w:b/>
        <w:color w:val="7F7F7F"/>
        <w:kern w:val="0"/>
        <w:sz w:val="14"/>
        <w:szCs w:val="14"/>
      </w:rPr>
      <w:t xml:space="preserve"> </w:t>
    </w:r>
    <w:r w:rsidR="00CA04A3" w:rsidRPr="00AA1D43">
      <w:rPr>
        <w:rFonts w:ascii="Calibri" w:hAnsi="Calibri" w:cs="Calibri"/>
        <w:b/>
        <w:color w:val="7F7F7F"/>
        <w:kern w:val="0"/>
        <w:sz w:val="14"/>
        <w:szCs w:val="14"/>
      </w:rPr>
      <w:fldChar w:fldCharType="begin"/>
    </w:r>
    <w:r w:rsidR="00CA04A3" w:rsidRPr="00AA1D43">
      <w:rPr>
        <w:rFonts w:ascii="Calibri" w:hAnsi="Calibri" w:cs="Calibri"/>
        <w:b/>
        <w:color w:val="7F7F7F"/>
        <w:kern w:val="0"/>
        <w:sz w:val="14"/>
        <w:szCs w:val="14"/>
      </w:rPr>
      <w:instrText xml:space="preserve"> PAGE </w:instrText>
    </w:r>
    <w:r w:rsidR="00CA04A3" w:rsidRPr="00AA1D43">
      <w:rPr>
        <w:rFonts w:ascii="Calibri" w:hAnsi="Calibri" w:cs="Calibri"/>
        <w:b/>
        <w:color w:val="7F7F7F"/>
        <w:kern w:val="0"/>
        <w:sz w:val="14"/>
        <w:szCs w:val="14"/>
      </w:rPr>
      <w:fldChar w:fldCharType="separate"/>
    </w:r>
    <w:r w:rsidR="00E11419" w:rsidRPr="00AA1D43">
      <w:rPr>
        <w:rFonts w:ascii="Calibri" w:hAnsi="Calibri" w:cs="Calibri"/>
        <w:b/>
        <w:noProof/>
        <w:color w:val="7F7F7F"/>
        <w:kern w:val="0"/>
        <w:sz w:val="14"/>
        <w:szCs w:val="14"/>
      </w:rPr>
      <w:t>18</w:t>
    </w:r>
    <w:r w:rsidR="00CA04A3" w:rsidRPr="00AA1D43">
      <w:rPr>
        <w:rFonts w:ascii="Calibri" w:hAnsi="Calibri" w:cs="Calibri"/>
        <w:b/>
        <w:color w:val="7F7F7F"/>
        <w:kern w:val="0"/>
        <w:sz w:val="14"/>
        <w:szCs w:val="14"/>
      </w:rPr>
      <w:fldChar w:fldCharType="end"/>
    </w:r>
    <w:r w:rsidR="00CA04A3" w:rsidRPr="00AA1D43">
      <w:rPr>
        <w:rFonts w:ascii="Calibri" w:hAnsi="Calibri" w:cs="Calibri"/>
        <w:b/>
        <w:color w:val="7F7F7F"/>
        <w:kern w:val="0"/>
        <w:sz w:val="14"/>
        <w:szCs w:val="14"/>
      </w:rPr>
      <w:t xml:space="preserve"> di 1</w:t>
    </w:r>
    <w:r w:rsidR="002B692C">
      <w:rPr>
        <w:rFonts w:ascii="Calibri" w:hAnsi="Calibri" w:cs="Calibri"/>
        <w:b/>
        <w:color w:val="7F7F7F"/>
        <w:kern w:val="0"/>
        <w:sz w:val="14"/>
        <w:szCs w:val="14"/>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F6EB" w14:textId="77777777" w:rsidR="00CA04A3" w:rsidRDefault="00CA04A3" w:rsidP="00C173A0">
      <w:r>
        <w:separator/>
      </w:r>
    </w:p>
  </w:footnote>
  <w:footnote w:type="continuationSeparator" w:id="0">
    <w:p w14:paraId="6D3D17F6" w14:textId="77777777" w:rsidR="00CA04A3" w:rsidRDefault="00CA04A3" w:rsidP="00C173A0">
      <w:r>
        <w:continuationSeparator/>
      </w:r>
    </w:p>
  </w:footnote>
  <w:footnote w:id="1">
    <w:p w14:paraId="6525E2E6" w14:textId="77777777" w:rsidR="00CA04A3" w:rsidRPr="00561001" w:rsidRDefault="00CA04A3" w:rsidP="00825E0A">
      <w:pPr>
        <w:jc w:val="both"/>
        <w:rPr>
          <w:rFonts w:asciiTheme="minorHAnsi" w:hAnsiTheme="minorHAnsi" w:cstheme="minorHAnsi"/>
          <w:sz w:val="14"/>
          <w:szCs w:val="14"/>
        </w:rPr>
      </w:pPr>
      <w:r w:rsidRPr="00633310">
        <w:rPr>
          <w:rStyle w:val="Rimandonotaapidipagina"/>
          <w:rFonts w:asciiTheme="minorHAnsi" w:hAnsiTheme="minorHAnsi" w:cstheme="minorHAnsi"/>
          <w:sz w:val="14"/>
          <w:szCs w:val="14"/>
        </w:rPr>
        <w:footnoteRef/>
      </w:r>
      <w:r w:rsidRPr="00633310">
        <w:rPr>
          <w:rStyle w:val="Rimandonotaapidipagina"/>
          <w:rFonts w:asciiTheme="minorHAnsi" w:hAnsiTheme="minorHAnsi" w:cstheme="minorHAnsi"/>
          <w:sz w:val="14"/>
          <w:szCs w:val="14"/>
        </w:rPr>
        <w:t xml:space="preserve"> </w:t>
      </w:r>
      <w:r w:rsidRPr="00561001">
        <w:rPr>
          <w:rFonts w:asciiTheme="minorHAnsi" w:hAnsiTheme="minorHAnsi" w:cstheme="minorHAnsi"/>
          <w:sz w:val="14"/>
          <w:szCs w:val="14"/>
        </w:rPr>
        <w:t xml:space="preserve">Le dichiarazioni devono essere rese dal titolare /rappresentante legale/institore </w:t>
      </w:r>
    </w:p>
    <w:p w14:paraId="3362E3E9" w14:textId="77777777" w:rsidR="00CA04A3" w:rsidRPr="00561001" w:rsidRDefault="00CA04A3"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dal concorrente che partecipa in forma singola;</w:t>
      </w:r>
    </w:p>
    <w:p w14:paraId="73CE2274" w14:textId="77777777" w:rsidR="00CA04A3" w:rsidRPr="00561001" w:rsidRDefault="00CA04A3"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raggruppamento temporaneo o consorzio ordinario o GEIE costituiti, dalla mandataria/capofila;</w:t>
      </w:r>
    </w:p>
    <w:p w14:paraId="460CC0EA" w14:textId="1EBE9690" w:rsidR="00CA04A3" w:rsidRPr="00561001" w:rsidRDefault="00CA04A3"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raggruppamento temporaneo o consorzio ordinario o GEIE non ancora costituiti, da tutti i soggetti che costituiranno RTI/consorzio ordinario/ gruppo;</w:t>
      </w:r>
    </w:p>
    <w:p w14:paraId="7251A5C0" w14:textId="77777777" w:rsidR="00CA04A3" w:rsidRPr="00561001" w:rsidRDefault="00CA04A3"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aggregazioni di retisti:</w:t>
      </w:r>
    </w:p>
    <w:p w14:paraId="4150A14C" w14:textId="77777777" w:rsidR="00CA04A3" w:rsidRPr="00561001" w:rsidRDefault="00CA04A3"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con potere di rappresentanza e con soggettività giuridica, ai sensi dell’articolo 3, comma 4-quater, del decreto-legge 10 febbraio 2009, n. 5, dall’operatore economico che riveste la funzione di organo comune;</w:t>
      </w:r>
    </w:p>
    <w:p w14:paraId="4D48C5D6" w14:textId="77777777" w:rsidR="00CA04A3" w:rsidRPr="00561001" w:rsidRDefault="00CA04A3"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con potere di rappresentanza ma è priva di soggettività giuridica, ai sensi dell’articolo 3, comma 4-quater, del decreto-legge 10 febbraio 2009, n. 5, dall’impresa che riveste le funzioni di organo comune nonché da ognuno dei retisti che partecipa alla gara;</w:t>
      </w:r>
    </w:p>
    <w:p w14:paraId="7BDA8BCA" w14:textId="77777777" w:rsidR="00CA04A3" w:rsidRPr="00561001" w:rsidRDefault="00CA04A3" w:rsidP="004D0BC9">
      <w:pPr>
        <w:numPr>
          <w:ilvl w:val="0"/>
          <w:numId w:val="25"/>
        </w:numPr>
        <w:ind w:left="426" w:hanging="142"/>
        <w:jc w:val="both"/>
        <w:rPr>
          <w:rFonts w:asciiTheme="minorHAnsi" w:hAnsiTheme="minorHAnsi" w:cstheme="minorHAnsi"/>
          <w:sz w:val="14"/>
          <w:szCs w:val="14"/>
        </w:rPr>
      </w:pPr>
      <w:r w:rsidRPr="00561001">
        <w:rPr>
          <w:rFonts w:asciiTheme="minorHAnsi" w:hAnsiTheme="minorHAnsi" w:cstheme="minorHAnsi"/>
          <w:sz w:val="14"/>
          <w:szCs w:val="14"/>
        </w:rPr>
        <w:t>se la rete è dotata di un organo comune privo del potere di rappresentanza o se la rete è sprovvista di organo comune, oppure se l’organo comune è privo dei requisiti di qualificazione richiesti per assumere la veste di mandataria, dal retista che riveste la qualifica di mandatario, ovvero, in caso di partecipazione nelle forme del raggruppamento da costituirsi, da ognuno dei retisti che partecipa alla gara.</w:t>
      </w:r>
    </w:p>
    <w:p w14:paraId="38917EBF" w14:textId="4B8E45B5" w:rsidR="00CA04A3" w:rsidRPr="00A4218A" w:rsidRDefault="00CA04A3" w:rsidP="004D0BC9">
      <w:pPr>
        <w:numPr>
          <w:ilvl w:val="0"/>
          <w:numId w:val="21"/>
        </w:numPr>
        <w:ind w:left="284" w:hanging="142"/>
        <w:jc w:val="both"/>
        <w:rPr>
          <w:rFonts w:asciiTheme="minorHAnsi" w:hAnsiTheme="minorHAnsi" w:cstheme="minorHAnsi"/>
          <w:sz w:val="14"/>
          <w:szCs w:val="14"/>
        </w:rPr>
      </w:pPr>
      <w:r w:rsidRPr="00561001">
        <w:rPr>
          <w:rFonts w:asciiTheme="minorHAnsi" w:hAnsiTheme="minorHAnsi" w:cstheme="minorHAnsi"/>
          <w:sz w:val="14"/>
          <w:szCs w:val="14"/>
        </w:rPr>
        <w:t>nel caso di consorzio di cooperative e imprese artigiane o di consorzio stabile di cui all’articolo 65, comma 2, lettera b), c) e d) del Codice, dal consorzio e dalle consorziate esecutrici per le parti di competenza.</w:t>
      </w:r>
    </w:p>
  </w:footnote>
  <w:footnote w:id="2">
    <w:p w14:paraId="07A0A888" w14:textId="77777777" w:rsidR="00CA04A3" w:rsidRPr="008E31B4" w:rsidRDefault="00CA04A3" w:rsidP="00781DE1">
      <w:pPr>
        <w:pStyle w:val="Testonotaapidipagina"/>
        <w:ind w:left="142" w:hanging="142"/>
        <w:jc w:val="both"/>
        <w:rPr>
          <w:rFonts w:asciiTheme="minorHAnsi" w:hAnsiTheme="minorHAnsi" w:cstheme="minorHAnsi"/>
          <w:sz w:val="14"/>
          <w:szCs w:val="14"/>
        </w:rPr>
      </w:pPr>
      <w:r w:rsidRPr="008E31B4">
        <w:rPr>
          <w:rStyle w:val="Rimandonotaapidipagina"/>
          <w:rFonts w:asciiTheme="minorHAnsi" w:hAnsiTheme="minorHAnsi" w:cstheme="minorHAnsi"/>
          <w:sz w:val="14"/>
          <w:szCs w:val="14"/>
        </w:rPr>
        <w:footnoteRef/>
      </w:r>
      <w:r w:rsidRPr="008E31B4">
        <w:rPr>
          <w:rFonts w:asciiTheme="minorHAnsi" w:hAnsiTheme="minorHAnsi" w:cstheme="minorHAnsi"/>
          <w:sz w:val="14"/>
          <w:szCs w:val="14"/>
        </w:rPr>
        <w:t xml:space="preserve"> </w:t>
      </w:r>
      <w:r w:rsidRPr="00781DE1">
        <w:rPr>
          <w:rFonts w:asciiTheme="minorHAnsi" w:hAnsiTheme="minorHAnsi" w:cstheme="minorHAnsi"/>
          <w:sz w:val="12"/>
          <w:szCs w:val="12"/>
        </w:rPr>
        <w:t>Ai sensi dell’art. 96, comma 6, del d.lgs. n. 36/2023 un operatore economico che si trovi in una delle situazioni di cui all’articolo 94, a eccezione del comma 6, e all’articolo 95, a eccezione del comma 2, può fornire prova del fatto che le misure da lui adottate sono sufficienti a dimostrare la sua affidabilità. Se tali misure sono ritenute sufficienti e tempestivamente adottate, esso non è escluso dalla procedura d’appalto. A tal fine,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Le misure adottate dagli operatori economici sono valutate considerando la gravità e le particolari circostanze del reato o dell'illecito, nonché la tempestività della loro assunzione. Se la stazione appaltante ritiene che le misure siano intempestive o insufficienti, ne comunica le ragioni all'operatore economico.</w:t>
      </w:r>
      <w:r w:rsidRPr="008E31B4">
        <w:rPr>
          <w:rFonts w:asciiTheme="minorHAnsi" w:hAnsiTheme="minorHAnsi" w:cstheme="minorHAnsi"/>
          <w:sz w:val="14"/>
          <w:szCs w:val="1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340"/>
        </w:tabs>
        <w:ind w:left="340" w:hanging="340"/>
      </w:pPr>
      <w:rPr>
        <w:rFonts w:ascii="Times New Roman" w:hAnsi="Times New Roman"/>
        <w:b/>
        <w:i w:val="0"/>
        <w:sz w:val="24"/>
        <w:szCs w:val="24"/>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70" w:hanging="17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5"/>
    <w:multiLevelType w:val="multilevel"/>
    <w:tmpl w:val="43DEF01E"/>
    <w:lvl w:ilvl="0">
      <w:start w:val="1"/>
      <w:numFmt w:val="decimal"/>
      <w:lvlText w:val="%1)"/>
      <w:lvlJc w:val="left"/>
      <w:pPr>
        <w:tabs>
          <w:tab w:val="num" w:pos="-142"/>
        </w:tabs>
        <w:ind w:left="502" w:hanging="360"/>
      </w:pPr>
      <w:rPr>
        <w:rFonts w:asciiTheme="minorHAnsi" w:eastAsia="SimSun" w:hAnsiTheme="minorHAnsi" w:cstheme="minorHAnsi" w:hint="default"/>
        <w:b/>
        <w:i w:val="0"/>
        <w:strike w:val="0"/>
        <w:dstrike w:val="0"/>
        <w:color w:val="00000A"/>
        <w:sz w:val="18"/>
        <w:szCs w:val="18"/>
        <w:lang w:eastAsia="zh-CN" w:bidi="hi-IN"/>
      </w:rPr>
    </w:lvl>
    <w:lvl w:ilvl="1">
      <w:start w:val="1"/>
      <w:numFmt w:val="lowerLetter"/>
      <w:lvlText w:val="%2)"/>
      <w:lvlJc w:val="left"/>
      <w:pPr>
        <w:ind w:left="1326" w:hanging="360"/>
      </w:pPr>
    </w:lvl>
    <w:lvl w:ilvl="2">
      <w:start w:val="1"/>
      <w:numFmt w:val="lowerRoman"/>
      <w:lvlText w:val="%3."/>
      <w:lvlJc w:val="right"/>
      <w:pPr>
        <w:tabs>
          <w:tab w:val="num" w:pos="-114"/>
        </w:tabs>
        <w:ind w:left="2046" w:hanging="180"/>
      </w:pPr>
    </w:lvl>
    <w:lvl w:ilvl="3">
      <w:start w:val="1"/>
      <w:numFmt w:val="decimal"/>
      <w:lvlText w:val="%4."/>
      <w:lvlJc w:val="left"/>
      <w:pPr>
        <w:tabs>
          <w:tab w:val="num" w:pos="-114"/>
        </w:tabs>
        <w:ind w:left="2766" w:hanging="360"/>
      </w:pPr>
    </w:lvl>
    <w:lvl w:ilvl="4">
      <w:start w:val="1"/>
      <w:numFmt w:val="lowerLetter"/>
      <w:lvlText w:val="%5."/>
      <w:lvlJc w:val="left"/>
      <w:pPr>
        <w:tabs>
          <w:tab w:val="num" w:pos="-114"/>
        </w:tabs>
        <w:ind w:left="3486" w:hanging="360"/>
      </w:pPr>
    </w:lvl>
    <w:lvl w:ilvl="5">
      <w:start w:val="1"/>
      <w:numFmt w:val="lowerRoman"/>
      <w:lvlText w:val="%6."/>
      <w:lvlJc w:val="right"/>
      <w:pPr>
        <w:tabs>
          <w:tab w:val="num" w:pos="-114"/>
        </w:tabs>
        <w:ind w:left="4206" w:hanging="180"/>
      </w:pPr>
    </w:lvl>
    <w:lvl w:ilvl="6">
      <w:start w:val="1"/>
      <w:numFmt w:val="decimal"/>
      <w:lvlText w:val="%7."/>
      <w:lvlJc w:val="left"/>
      <w:pPr>
        <w:tabs>
          <w:tab w:val="num" w:pos="-114"/>
        </w:tabs>
        <w:ind w:left="4926" w:hanging="360"/>
      </w:pPr>
    </w:lvl>
    <w:lvl w:ilvl="7">
      <w:start w:val="1"/>
      <w:numFmt w:val="lowerLetter"/>
      <w:lvlText w:val="%8."/>
      <w:lvlJc w:val="left"/>
      <w:pPr>
        <w:tabs>
          <w:tab w:val="num" w:pos="-114"/>
        </w:tabs>
        <w:ind w:left="5646" w:hanging="360"/>
      </w:pPr>
    </w:lvl>
    <w:lvl w:ilvl="8">
      <w:start w:val="1"/>
      <w:numFmt w:val="lowerRoman"/>
      <w:lvlText w:val="%9."/>
      <w:lvlJc w:val="right"/>
      <w:pPr>
        <w:tabs>
          <w:tab w:val="num" w:pos="-114"/>
        </w:tabs>
        <w:ind w:left="6366" w:hanging="180"/>
      </w:pPr>
    </w:lvl>
  </w:abstractNum>
  <w:abstractNum w:abstractNumId="5" w15:restartNumberingAfterBreak="0">
    <w:nsid w:val="00000007"/>
    <w:multiLevelType w:val="multilevel"/>
    <w:tmpl w:val="00000007"/>
    <w:name w:val="WW8Num7"/>
    <w:lvl w:ilvl="0">
      <w:start w:val="1"/>
      <w:numFmt w:val="bullet"/>
      <w:lvlText w:val=""/>
      <w:lvlJc w:val="left"/>
      <w:pPr>
        <w:tabs>
          <w:tab w:val="num" w:pos="-240"/>
        </w:tabs>
        <w:ind w:left="360" w:hanging="360"/>
      </w:pPr>
      <w:rPr>
        <w:rFonts w:ascii="Wingdings" w:hAnsi="Wingdings" w:cs="Wingdings"/>
        <w:b/>
        <w:sz w:val="22"/>
        <w:szCs w:val="22"/>
        <w:shd w:val="clear" w:color="auto" w:fill="auto"/>
      </w:rPr>
    </w:lvl>
    <w:lvl w:ilvl="1">
      <w:start w:val="1"/>
      <w:numFmt w:val="bullet"/>
      <w:lvlText w:val="o"/>
      <w:lvlJc w:val="left"/>
      <w:pPr>
        <w:tabs>
          <w:tab w:val="num" w:pos="-240"/>
        </w:tabs>
        <w:ind w:left="1080" w:hanging="360"/>
      </w:pPr>
      <w:rPr>
        <w:rFonts w:ascii="Courier New" w:hAnsi="Courier New" w:cs="Courier New"/>
      </w:rPr>
    </w:lvl>
    <w:lvl w:ilvl="2">
      <w:start w:val="1"/>
      <w:numFmt w:val="bullet"/>
      <w:lvlText w:val=""/>
      <w:lvlJc w:val="left"/>
      <w:pPr>
        <w:tabs>
          <w:tab w:val="num" w:pos="-240"/>
        </w:tabs>
        <w:ind w:left="1800" w:hanging="360"/>
      </w:pPr>
      <w:rPr>
        <w:rFonts w:ascii="Wingdings" w:hAnsi="Wingdings" w:cs="Wingdings"/>
        <w:b/>
        <w:sz w:val="22"/>
        <w:szCs w:val="22"/>
        <w:shd w:val="clear" w:color="auto" w:fill="auto"/>
      </w:rPr>
    </w:lvl>
    <w:lvl w:ilvl="3">
      <w:start w:val="1"/>
      <w:numFmt w:val="bullet"/>
      <w:lvlText w:val=""/>
      <w:lvlJc w:val="left"/>
      <w:pPr>
        <w:tabs>
          <w:tab w:val="num" w:pos="-240"/>
        </w:tabs>
        <w:ind w:left="2520" w:hanging="360"/>
      </w:pPr>
      <w:rPr>
        <w:rFonts w:ascii="Symbol" w:hAnsi="Symbol" w:cs="Symbol"/>
        <w:b/>
        <w:sz w:val="22"/>
      </w:rPr>
    </w:lvl>
    <w:lvl w:ilvl="4">
      <w:start w:val="1"/>
      <w:numFmt w:val="bullet"/>
      <w:lvlText w:val="o"/>
      <w:lvlJc w:val="left"/>
      <w:pPr>
        <w:tabs>
          <w:tab w:val="num" w:pos="-240"/>
        </w:tabs>
        <w:ind w:left="3240" w:hanging="360"/>
      </w:pPr>
      <w:rPr>
        <w:rFonts w:ascii="Courier New" w:hAnsi="Courier New" w:cs="Courier New"/>
      </w:rPr>
    </w:lvl>
    <w:lvl w:ilvl="5">
      <w:start w:val="1"/>
      <w:numFmt w:val="bullet"/>
      <w:lvlText w:val=""/>
      <w:lvlJc w:val="left"/>
      <w:pPr>
        <w:tabs>
          <w:tab w:val="num" w:pos="-240"/>
        </w:tabs>
        <w:ind w:left="3960" w:hanging="360"/>
      </w:pPr>
      <w:rPr>
        <w:rFonts w:ascii="Wingdings" w:hAnsi="Wingdings" w:cs="Wingdings"/>
        <w:b/>
        <w:sz w:val="22"/>
        <w:szCs w:val="22"/>
        <w:shd w:val="clear" w:color="auto" w:fill="auto"/>
      </w:rPr>
    </w:lvl>
    <w:lvl w:ilvl="6">
      <w:start w:val="1"/>
      <w:numFmt w:val="bullet"/>
      <w:lvlText w:val=""/>
      <w:lvlJc w:val="left"/>
      <w:pPr>
        <w:tabs>
          <w:tab w:val="num" w:pos="-240"/>
        </w:tabs>
        <w:ind w:left="4680" w:hanging="360"/>
      </w:pPr>
      <w:rPr>
        <w:rFonts w:ascii="Symbol" w:hAnsi="Symbol" w:cs="Symbol"/>
        <w:b/>
        <w:sz w:val="22"/>
      </w:rPr>
    </w:lvl>
    <w:lvl w:ilvl="7">
      <w:start w:val="1"/>
      <w:numFmt w:val="bullet"/>
      <w:lvlText w:val="o"/>
      <w:lvlJc w:val="left"/>
      <w:pPr>
        <w:tabs>
          <w:tab w:val="num" w:pos="-240"/>
        </w:tabs>
        <w:ind w:left="5400" w:hanging="360"/>
      </w:pPr>
      <w:rPr>
        <w:rFonts w:ascii="Courier New" w:hAnsi="Courier New" w:cs="Courier New"/>
      </w:rPr>
    </w:lvl>
    <w:lvl w:ilvl="8">
      <w:start w:val="1"/>
      <w:numFmt w:val="bullet"/>
      <w:lvlText w:val=""/>
      <w:lvlJc w:val="left"/>
      <w:pPr>
        <w:tabs>
          <w:tab w:val="num" w:pos="-240"/>
        </w:tabs>
        <w:ind w:left="6120" w:hanging="360"/>
      </w:pPr>
      <w:rPr>
        <w:rFonts w:ascii="Wingdings" w:hAnsi="Wingdings" w:cs="Wingdings"/>
        <w:b/>
        <w:sz w:val="22"/>
        <w:szCs w:val="22"/>
        <w:shd w:val="clear" w:color="auto" w:fill="auto"/>
      </w:rPr>
    </w:lvl>
  </w:abstractNum>
  <w:abstractNum w:abstractNumId="6"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7" w15:restartNumberingAfterBreak="0">
    <w:nsid w:val="00000009"/>
    <w:multiLevelType w:val="multilevel"/>
    <w:tmpl w:val="AECC56AA"/>
    <w:name w:val="WW8Num9"/>
    <w:lvl w:ilvl="0">
      <w:start w:val="1"/>
      <w:numFmt w:val="bullet"/>
      <w:lvlText w:val=""/>
      <w:lvlJc w:val="left"/>
      <w:pPr>
        <w:tabs>
          <w:tab w:val="num" w:pos="-360"/>
        </w:tabs>
        <w:ind w:left="360" w:hanging="360"/>
      </w:pPr>
      <w:rPr>
        <w:rFonts w:ascii="Wingdings" w:hAnsi="Wingdings" w:hint="default"/>
        <w:b/>
        <w:sz w:val="22"/>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b/>
        <w:sz w:val="22"/>
      </w:rPr>
    </w:lvl>
    <w:lvl w:ilvl="3">
      <w:start w:val="1"/>
      <w:numFmt w:val="bullet"/>
      <w:lvlText w:val=""/>
      <w:lvlJc w:val="left"/>
      <w:pPr>
        <w:tabs>
          <w:tab w:val="num" w:pos="-360"/>
        </w:tabs>
        <w:ind w:left="2520" w:hanging="360"/>
      </w:pPr>
      <w:rPr>
        <w:rFonts w:ascii="Symbol" w:hAnsi="Symbol" w:cs="Symbol"/>
        <w:b/>
        <w:sz w:val="22"/>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b/>
        <w:sz w:val="22"/>
      </w:rPr>
    </w:lvl>
    <w:lvl w:ilvl="6">
      <w:start w:val="1"/>
      <w:numFmt w:val="bullet"/>
      <w:lvlText w:val=""/>
      <w:lvlJc w:val="left"/>
      <w:pPr>
        <w:tabs>
          <w:tab w:val="num" w:pos="-360"/>
        </w:tabs>
        <w:ind w:left="4680" w:hanging="360"/>
      </w:pPr>
      <w:rPr>
        <w:rFonts w:ascii="Symbol" w:hAnsi="Symbol" w:cs="Symbol"/>
        <w:b/>
        <w:sz w:val="22"/>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b/>
        <w:sz w:val="22"/>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0" w15:restartNumberingAfterBreak="0">
    <w:nsid w:val="0000000C"/>
    <w:multiLevelType w:val="multilevel"/>
    <w:tmpl w:val="0000000C"/>
    <w:name w:val="WW8Num12"/>
    <w:lvl w:ilvl="0">
      <w:start w:val="1"/>
      <w:numFmt w:val="lowerLetter"/>
      <w:lvlText w:val="%1)"/>
      <w:lvlJc w:val="left"/>
      <w:pPr>
        <w:tabs>
          <w:tab w:val="num" w:pos="283"/>
        </w:tabs>
        <w:ind w:left="927" w:hanging="360"/>
      </w:pPr>
      <w:rPr>
        <w:b/>
        <w:szCs w:val="24"/>
      </w:rPr>
    </w:lvl>
    <w:lvl w:ilvl="1">
      <w:start w:val="1"/>
      <w:numFmt w:val="lowerLetter"/>
      <w:lvlText w:val="%2)"/>
      <w:lvlJc w:val="left"/>
      <w:pPr>
        <w:tabs>
          <w:tab w:val="num" w:pos="283"/>
        </w:tabs>
        <w:ind w:left="1647" w:hanging="360"/>
      </w:pPr>
    </w:lvl>
    <w:lvl w:ilvl="2">
      <w:start w:val="1"/>
      <w:numFmt w:val="lowerRoman"/>
      <w:lvlText w:val="%3."/>
      <w:lvlJc w:val="right"/>
      <w:pPr>
        <w:tabs>
          <w:tab w:val="num" w:pos="283"/>
        </w:tabs>
        <w:ind w:left="2367" w:hanging="180"/>
      </w:pPr>
    </w:lvl>
    <w:lvl w:ilvl="3">
      <w:start w:val="1"/>
      <w:numFmt w:val="decimal"/>
      <w:lvlText w:val="%4."/>
      <w:lvlJc w:val="left"/>
      <w:pPr>
        <w:tabs>
          <w:tab w:val="num" w:pos="283"/>
        </w:tabs>
        <w:ind w:left="3087" w:hanging="360"/>
      </w:pPr>
    </w:lvl>
    <w:lvl w:ilvl="4">
      <w:start w:val="1"/>
      <w:numFmt w:val="lowerLetter"/>
      <w:lvlText w:val="%5."/>
      <w:lvlJc w:val="left"/>
      <w:pPr>
        <w:tabs>
          <w:tab w:val="num" w:pos="283"/>
        </w:tabs>
        <w:ind w:left="3807" w:hanging="360"/>
      </w:pPr>
    </w:lvl>
    <w:lvl w:ilvl="5">
      <w:start w:val="1"/>
      <w:numFmt w:val="lowerRoman"/>
      <w:lvlText w:val="%6."/>
      <w:lvlJc w:val="right"/>
      <w:pPr>
        <w:tabs>
          <w:tab w:val="num" w:pos="283"/>
        </w:tabs>
        <w:ind w:left="4527" w:hanging="180"/>
      </w:pPr>
    </w:lvl>
    <w:lvl w:ilvl="6">
      <w:start w:val="1"/>
      <w:numFmt w:val="decimal"/>
      <w:lvlText w:val="%7."/>
      <w:lvlJc w:val="left"/>
      <w:pPr>
        <w:tabs>
          <w:tab w:val="num" w:pos="283"/>
        </w:tabs>
        <w:ind w:left="5247" w:hanging="360"/>
      </w:pPr>
    </w:lvl>
    <w:lvl w:ilvl="7">
      <w:start w:val="1"/>
      <w:numFmt w:val="lowerLetter"/>
      <w:lvlText w:val="%8."/>
      <w:lvlJc w:val="left"/>
      <w:pPr>
        <w:tabs>
          <w:tab w:val="num" w:pos="283"/>
        </w:tabs>
        <w:ind w:left="5967" w:hanging="360"/>
      </w:pPr>
    </w:lvl>
    <w:lvl w:ilvl="8">
      <w:start w:val="1"/>
      <w:numFmt w:val="lowerRoman"/>
      <w:lvlText w:val="%9."/>
      <w:lvlJc w:val="right"/>
      <w:pPr>
        <w:tabs>
          <w:tab w:val="num" w:pos="283"/>
        </w:tabs>
        <w:ind w:left="6687" w:hanging="180"/>
      </w:pPr>
    </w:lvl>
  </w:abstractNum>
  <w:abstractNum w:abstractNumId="11"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12" w15:restartNumberingAfterBreak="0">
    <w:nsid w:val="009B6E94"/>
    <w:multiLevelType w:val="multilevel"/>
    <w:tmpl w:val="CC267C68"/>
    <w:styleLink w:val="WWNum26"/>
    <w:lvl w:ilvl="0">
      <w:start w:val="1"/>
      <w:numFmt w:val="lowerLetter"/>
      <w:lvlText w:val="%1)"/>
      <w:lvlJc w:val="left"/>
      <w:pPr>
        <w:ind w:left="720" w:hanging="360"/>
      </w:pPr>
      <w:rPr>
        <w:rFonts w:ascii="Calibri" w:hAnsi="Calibri" w:cs="Times New Roman"/>
        <w:b/>
        <w:i w:val="0"/>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029F4DA1"/>
    <w:multiLevelType w:val="hybridMultilevel"/>
    <w:tmpl w:val="233E61EE"/>
    <w:lvl w:ilvl="0" w:tplc="7944980C">
      <w:start w:val="1"/>
      <w:numFmt w:val="decimal"/>
      <w:pStyle w:val="Numeroelenco"/>
      <w:lvlText w:val="%1."/>
      <w:lvlJc w:val="left"/>
      <w:pPr>
        <w:tabs>
          <w:tab w:val="num" w:pos="644"/>
        </w:tabs>
        <w:ind w:left="644" w:hanging="360"/>
      </w:pPr>
      <w:rPr>
        <w:rFonts w:hint="default"/>
        <w:b/>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04502A1A"/>
    <w:multiLevelType w:val="hybridMultilevel"/>
    <w:tmpl w:val="50987066"/>
    <w:lvl w:ilvl="0" w:tplc="0410000B">
      <w:start w:val="1"/>
      <w:numFmt w:val="bullet"/>
      <w:lvlText w:val=""/>
      <w:lvlJc w:val="left"/>
      <w:pPr>
        <w:ind w:left="644" w:hanging="360"/>
      </w:pPr>
      <w:rPr>
        <w:rFonts w:ascii="Wingdings" w:hAnsi="Wingdings"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5" w15:restartNumberingAfterBreak="0">
    <w:nsid w:val="13BA0759"/>
    <w:multiLevelType w:val="hybridMultilevel"/>
    <w:tmpl w:val="14320F1E"/>
    <w:lvl w:ilvl="0" w:tplc="458C76DA">
      <w:start w:val="1"/>
      <w:numFmt w:val="bullet"/>
      <w:lvlText w:val="▪"/>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84C46D9"/>
    <w:multiLevelType w:val="hybridMultilevel"/>
    <w:tmpl w:val="BB4C056E"/>
    <w:lvl w:ilvl="0" w:tplc="3F122B08">
      <w:start w:val="1"/>
      <w:numFmt w:val="bullet"/>
      <w:pStyle w:val="Normalepuntato"/>
      <w:lvlText w:val="▪"/>
      <w:lvlJc w:val="left"/>
      <w:pPr>
        <w:ind w:left="1004" w:hanging="360"/>
      </w:pPr>
      <w:rPr>
        <w:rFonts w:ascii="Calibri" w:hAnsi="Calibri" w:hint="default"/>
      </w:rPr>
    </w:lvl>
    <w:lvl w:ilvl="1" w:tplc="1AF450F6">
      <w:start w:val="1"/>
      <w:numFmt w:val="lowerLetter"/>
      <w:lvlText w:val="%2)"/>
      <w:lvlJc w:val="left"/>
      <w:pPr>
        <w:ind w:left="1070" w:hanging="360"/>
      </w:pPr>
      <w:rPr>
        <w:rFonts w:ascii="Tahoma" w:eastAsia="Times New Roman" w:hAnsi="Tahoma" w:cs="Times New Roman"/>
      </w:rPr>
    </w:lvl>
    <w:lvl w:ilvl="2" w:tplc="04100005">
      <w:start w:val="1"/>
      <w:numFmt w:val="bullet"/>
      <w:lvlText w:val=""/>
      <w:lvlJc w:val="left"/>
      <w:pPr>
        <w:ind w:left="2444" w:hanging="360"/>
      </w:pPr>
      <w:rPr>
        <w:rFonts w:ascii="Wingdings" w:hAnsi="Wingdings" w:hint="default"/>
      </w:rPr>
    </w:lvl>
    <w:lvl w:ilvl="3" w:tplc="04100017">
      <w:start w:val="1"/>
      <w:numFmt w:val="lowerLetter"/>
      <w:lvlText w:val="%4)"/>
      <w:lvlJc w:val="left"/>
      <w:pPr>
        <w:ind w:left="3164" w:hanging="360"/>
      </w:pPr>
    </w:lvl>
    <w:lvl w:ilvl="4" w:tplc="DCFC439E">
      <w:numFmt w:val="bullet"/>
      <w:lvlText w:val="•"/>
      <w:lvlJc w:val="left"/>
      <w:pPr>
        <w:ind w:left="3884" w:hanging="360"/>
      </w:pPr>
      <w:rPr>
        <w:rFonts w:ascii="Tahoma" w:eastAsia="Times New Roman" w:hAnsi="Tahoma" w:cs="Tahoma" w:hint="default"/>
      </w:rPr>
    </w:lvl>
    <w:lvl w:ilvl="5" w:tplc="676297EC">
      <w:numFmt w:val="bullet"/>
      <w:lvlText w:val="−"/>
      <w:lvlJc w:val="left"/>
      <w:pPr>
        <w:ind w:left="4604" w:hanging="360"/>
      </w:pPr>
      <w:rPr>
        <w:rFonts w:ascii="Tahoma" w:eastAsia="Times New Roman" w:hAnsi="Tahoma" w:cs="Tahoma" w:hint="default"/>
      </w:rPr>
    </w:lvl>
    <w:lvl w:ilvl="6" w:tplc="7200E050">
      <w:start w:val="1"/>
      <w:numFmt w:val="decimal"/>
      <w:lvlText w:val="%7)"/>
      <w:lvlJc w:val="left"/>
      <w:pPr>
        <w:ind w:left="5324" w:hanging="360"/>
      </w:pPr>
      <w:rPr>
        <w:rFonts w:hint="default"/>
      </w:rPr>
    </w:lvl>
    <w:lvl w:ilvl="7" w:tplc="B51EAFFA">
      <w:start w:val="1"/>
      <w:numFmt w:val="lowerLetter"/>
      <w:lvlText w:val="%8."/>
      <w:lvlJc w:val="left"/>
      <w:pPr>
        <w:ind w:left="6044" w:hanging="360"/>
      </w:pPr>
      <w:rPr>
        <w:rFonts w:hint="default"/>
      </w:rPr>
    </w:lvl>
    <w:lvl w:ilvl="8" w:tplc="56847C5E">
      <w:numFmt w:val="bullet"/>
      <w:lvlText w:val="–"/>
      <w:lvlJc w:val="left"/>
      <w:pPr>
        <w:ind w:left="6764" w:hanging="360"/>
      </w:pPr>
      <w:rPr>
        <w:rFonts w:ascii="Tahoma" w:eastAsia="Times New Roman" w:hAnsi="Tahoma" w:cs="Tahoma" w:hint="default"/>
      </w:rPr>
    </w:lvl>
  </w:abstractNum>
  <w:abstractNum w:abstractNumId="17" w15:restartNumberingAfterBreak="0">
    <w:nsid w:val="209C3FA8"/>
    <w:multiLevelType w:val="multilevel"/>
    <w:tmpl w:val="9C38C1A4"/>
    <w:styleLink w:val="WWOutlineListStyle3"/>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rPr>
    </w:lvl>
    <w:lvl w:ilvl="2">
      <w:start w:val="1"/>
      <w:numFmt w:val="decimal"/>
      <w:lvlText w:val="%1.%2.%3."/>
      <w:lvlJc w:val="left"/>
      <w:pPr>
        <w:ind w:left="3551" w:hanging="432"/>
      </w:pPr>
      <w:rPr>
        <w:rFonts w:cs="Times New Roman"/>
      </w:rPr>
    </w:lvl>
    <w:lvl w:ilvl="3">
      <w:start w:val="1"/>
      <w:numFmt w:val="decimal"/>
      <w:lvlText w:val="%1.%2.%3.%4."/>
      <w:lvlJc w:val="left"/>
      <w:pPr>
        <w:ind w:left="3551" w:hanging="432"/>
      </w:pPr>
      <w:rPr>
        <w:rFonts w:cs="Times New Roman"/>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7"/>
      <w:lvlJc w:val="left"/>
    </w:lvl>
    <w:lvl w:ilvl="7">
      <w:start w:val="1"/>
      <w:numFmt w:val="none"/>
      <w:lvlText w:val=""/>
      <w:lvlJc w:val="left"/>
    </w:lvl>
    <w:lvl w:ilvl="8">
      <w:start w:val="1"/>
      <w:numFmt w:val="none"/>
      <w:lvlText w:val=""/>
      <w:lvlJc w:val="left"/>
    </w:lvl>
  </w:abstractNum>
  <w:abstractNum w:abstractNumId="18" w15:restartNumberingAfterBreak="0">
    <w:nsid w:val="24CD178D"/>
    <w:multiLevelType w:val="hybridMultilevel"/>
    <w:tmpl w:val="48925702"/>
    <w:lvl w:ilvl="0" w:tplc="04100005">
      <w:start w:val="1"/>
      <w:numFmt w:val="bullet"/>
      <w:lvlText w:val=""/>
      <w:lvlJc w:val="left"/>
      <w:pPr>
        <w:ind w:left="2160" w:hanging="360"/>
      </w:pPr>
      <w:rPr>
        <w:rFonts w:ascii="Wingdings" w:hAnsi="Wingdings" w:hint="default"/>
        <w:b/>
        <w:i w:val="0"/>
        <w:color w:val="auto"/>
        <w:u w:val="none"/>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19" w15:restartNumberingAfterBreak="0">
    <w:nsid w:val="26152EFD"/>
    <w:multiLevelType w:val="hybridMultilevel"/>
    <w:tmpl w:val="927C1946"/>
    <w:lvl w:ilvl="0" w:tplc="04100003">
      <w:start w:val="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C6A2351"/>
    <w:multiLevelType w:val="hybridMultilevel"/>
    <w:tmpl w:val="968AC84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C864EAD"/>
    <w:multiLevelType w:val="hybridMultilevel"/>
    <w:tmpl w:val="282686A2"/>
    <w:lvl w:ilvl="0" w:tplc="04100005">
      <w:start w:val="1"/>
      <w:numFmt w:val="bullet"/>
      <w:lvlText w:val=""/>
      <w:lvlJc w:val="left"/>
      <w:pPr>
        <w:ind w:left="928" w:hanging="360"/>
      </w:pPr>
      <w:rPr>
        <w:rFonts w:ascii="Wingdings" w:hAnsi="Wingdings" w:hint="default"/>
      </w:rPr>
    </w:lvl>
    <w:lvl w:ilvl="1" w:tplc="04100003">
      <w:start w:val="1"/>
      <w:numFmt w:val="bullet"/>
      <w:lvlText w:val="o"/>
      <w:lvlJc w:val="left"/>
      <w:pPr>
        <w:ind w:left="1648" w:hanging="360"/>
      </w:pPr>
      <w:rPr>
        <w:rFonts w:ascii="Courier New" w:hAnsi="Courier New" w:cs="Courier New" w:hint="default"/>
      </w:rPr>
    </w:lvl>
    <w:lvl w:ilvl="2" w:tplc="04100005">
      <w:start w:val="1"/>
      <w:numFmt w:val="bullet"/>
      <w:lvlText w:val=""/>
      <w:lvlJc w:val="left"/>
      <w:pPr>
        <w:ind w:left="2368" w:hanging="360"/>
      </w:pPr>
      <w:rPr>
        <w:rFonts w:ascii="Wingdings" w:hAnsi="Wingdings" w:hint="default"/>
      </w:rPr>
    </w:lvl>
    <w:lvl w:ilvl="3" w:tplc="04100001">
      <w:start w:val="1"/>
      <w:numFmt w:val="bullet"/>
      <w:lvlText w:val=""/>
      <w:lvlJc w:val="left"/>
      <w:pPr>
        <w:ind w:left="3088" w:hanging="360"/>
      </w:pPr>
      <w:rPr>
        <w:rFonts w:ascii="Symbol" w:hAnsi="Symbol" w:hint="default"/>
      </w:rPr>
    </w:lvl>
    <w:lvl w:ilvl="4" w:tplc="04100003">
      <w:start w:val="1"/>
      <w:numFmt w:val="bullet"/>
      <w:lvlText w:val="o"/>
      <w:lvlJc w:val="left"/>
      <w:pPr>
        <w:ind w:left="3808" w:hanging="360"/>
      </w:pPr>
      <w:rPr>
        <w:rFonts w:ascii="Courier New" w:hAnsi="Courier New" w:cs="Courier New" w:hint="default"/>
      </w:rPr>
    </w:lvl>
    <w:lvl w:ilvl="5" w:tplc="04100005">
      <w:start w:val="1"/>
      <w:numFmt w:val="bullet"/>
      <w:lvlText w:val=""/>
      <w:lvlJc w:val="left"/>
      <w:pPr>
        <w:ind w:left="4528" w:hanging="360"/>
      </w:pPr>
      <w:rPr>
        <w:rFonts w:ascii="Wingdings" w:hAnsi="Wingdings" w:hint="default"/>
      </w:rPr>
    </w:lvl>
    <w:lvl w:ilvl="6" w:tplc="04100001">
      <w:start w:val="1"/>
      <w:numFmt w:val="bullet"/>
      <w:lvlText w:val=""/>
      <w:lvlJc w:val="left"/>
      <w:pPr>
        <w:ind w:left="5248" w:hanging="360"/>
      </w:pPr>
      <w:rPr>
        <w:rFonts w:ascii="Symbol" w:hAnsi="Symbol" w:hint="default"/>
      </w:rPr>
    </w:lvl>
    <w:lvl w:ilvl="7" w:tplc="04100003">
      <w:start w:val="1"/>
      <w:numFmt w:val="bullet"/>
      <w:lvlText w:val="o"/>
      <w:lvlJc w:val="left"/>
      <w:pPr>
        <w:ind w:left="5968" w:hanging="360"/>
      </w:pPr>
      <w:rPr>
        <w:rFonts w:ascii="Courier New" w:hAnsi="Courier New" w:cs="Courier New" w:hint="default"/>
      </w:rPr>
    </w:lvl>
    <w:lvl w:ilvl="8" w:tplc="04100005">
      <w:start w:val="1"/>
      <w:numFmt w:val="bullet"/>
      <w:lvlText w:val=""/>
      <w:lvlJc w:val="left"/>
      <w:pPr>
        <w:ind w:left="6688" w:hanging="360"/>
      </w:pPr>
      <w:rPr>
        <w:rFonts w:ascii="Wingdings" w:hAnsi="Wingdings" w:hint="default"/>
      </w:rPr>
    </w:lvl>
  </w:abstractNum>
  <w:abstractNum w:abstractNumId="22" w15:restartNumberingAfterBreak="0">
    <w:nsid w:val="2D584288"/>
    <w:multiLevelType w:val="multilevel"/>
    <w:tmpl w:val="5FF00894"/>
    <w:styleLink w:val="WW8Num4"/>
    <w:lvl w:ilvl="0">
      <w:numFmt w:val="bullet"/>
      <w:lvlText w:val=""/>
      <w:lvlJc w:val="left"/>
      <w:rPr>
        <w:rFonts w:ascii="Symbol" w:hAnsi="Symbol"/>
        <w:i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319C7590"/>
    <w:multiLevelType w:val="hybridMultilevel"/>
    <w:tmpl w:val="70C22B6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FD1ADB"/>
    <w:multiLevelType w:val="hybridMultilevel"/>
    <w:tmpl w:val="00E6F358"/>
    <w:lvl w:ilvl="0" w:tplc="04100003">
      <w:start w:val="4"/>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38264194"/>
    <w:multiLevelType w:val="hybridMultilevel"/>
    <w:tmpl w:val="162E549E"/>
    <w:lvl w:ilvl="0" w:tplc="FFFFFFFF">
      <w:start w:val="1"/>
      <w:numFmt w:val="lowerLetter"/>
      <w:lvlText w:val="%1)"/>
      <w:lvlJc w:val="left"/>
      <w:pPr>
        <w:ind w:left="1571" w:hanging="360"/>
      </w:pPr>
    </w:lvl>
    <w:lvl w:ilvl="1" w:tplc="04100017">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6" w15:restartNumberingAfterBreak="0">
    <w:nsid w:val="41423C30"/>
    <w:multiLevelType w:val="hybridMultilevel"/>
    <w:tmpl w:val="86B08C2C"/>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46BB315C"/>
    <w:multiLevelType w:val="hybridMultilevel"/>
    <w:tmpl w:val="D9DA18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265D00"/>
    <w:multiLevelType w:val="hybridMultilevel"/>
    <w:tmpl w:val="AA16BCC0"/>
    <w:lvl w:ilvl="0" w:tplc="1BEC8A12">
      <w:start w:val="1"/>
      <w:numFmt w:val="lowerLetter"/>
      <w:lvlText w:val="%1."/>
      <w:lvlJc w:val="left"/>
      <w:pPr>
        <w:ind w:left="720" w:hanging="360"/>
      </w:pPr>
      <w:rPr>
        <w:rFonts w:hint="default"/>
      </w:rPr>
    </w:lvl>
    <w:lvl w:ilvl="1" w:tplc="4B902790">
      <w:start w:val="1"/>
      <w:numFmt w:val="decimal"/>
      <w:lvlText w:val="%2)"/>
      <w:lvlJc w:val="left"/>
      <w:pPr>
        <w:ind w:left="1440" w:hanging="360"/>
      </w:pPr>
      <w:rPr>
        <w:rFonts w:hint="default"/>
      </w:rPr>
    </w:lvl>
    <w:lvl w:ilvl="2" w:tplc="ABD2179A">
      <w:start w:val="1"/>
      <w:numFmt w:val="lowerLetter"/>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E9E405B"/>
    <w:multiLevelType w:val="multilevel"/>
    <w:tmpl w:val="2E26DF22"/>
    <w:styleLink w:val="WW8Num2"/>
    <w:lvl w:ilvl="0">
      <w:numFmt w:val="bullet"/>
      <w:lvlText w:val=""/>
      <w:lvlJc w:val="left"/>
      <w:rPr>
        <w:rFonts w:ascii="Wingdings" w:hAnsi="Wingdings" w:cs="StarSymbol, 'Arial Unicode MS'"/>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520B32B6"/>
    <w:multiLevelType w:val="hybridMultilevel"/>
    <w:tmpl w:val="0860BD1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1" w15:restartNumberingAfterBreak="0">
    <w:nsid w:val="55420C22"/>
    <w:multiLevelType w:val="multilevel"/>
    <w:tmpl w:val="7CA2F85A"/>
    <w:styleLink w:val="WWNum37"/>
    <w:lvl w:ilvl="0">
      <w:start w:val="1"/>
      <w:numFmt w:val="decimal"/>
      <w:lvlText w:val="%1)"/>
      <w:lvlJc w:val="left"/>
      <w:pPr>
        <w:ind w:left="720" w:hanging="360"/>
      </w:pPr>
      <w:rPr>
        <w:sz w:val="3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5EB33D4C"/>
    <w:multiLevelType w:val="multilevel"/>
    <w:tmpl w:val="76B2228A"/>
    <w:styleLink w:val="WWOutlineListStyle5"/>
    <w:lvl w:ilvl="0">
      <w:start w:val="1"/>
      <w:numFmt w:val="decimal"/>
      <w:lvlText w:val="%1."/>
      <w:lvlJc w:val="left"/>
      <w:pPr>
        <w:ind w:left="360" w:hanging="360"/>
      </w:pPr>
      <w:rPr>
        <w:rFonts w:cs="Times New Roman"/>
      </w:rPr>
    </w:lvl>
    <w:lvl w:ilvl="1">
      <w:start w:val="1"/>
      <w:numFmt w:val="decimal"/>
      <w:lvlText w:val="%1.%2."/>
      <w:lvlJc w:val="left"/>
      <w:pPr>
        <w:ind w:left="3551" w:hanging="432"/>
      </w:pPr>
      <w:rPr>
        <w:rFonts w:cs="Times New Roman"/>
        <w:sz w:val="22"/>
      </w:rPr>
    </w:lvl>
    <w:lvl w:ilvl="2">
      <w:start w:val="1"/>
      <w:numFmt w:val="decimal"/>
      <w:lvlText w:val="%1.%2.%3."/>
      <w:lvlJc w:val="left"/>
      <w:pPr>
        <w:ind w:left="3551" w:hanging="432"/>
      </w:pPr>
      <w:rPr>
        <w:rFonts w:cs="Times New Roman"/>
        <w:sz w:val="22"/>
      </w:rPr>
    </w:lvl>
    <w:lvl w:ilvl="3">
      <w:start w:val="1"/>
      <w:numFmt w:val="decimal"/>
      <w:lvlText w:val="%1.%2.%3.%4."/>
      <w:lvlJc w:val="left"/>
      <w:pPr>
        <w:ind w:left="3551" w:hanging="432"/>
      </w:pPr>
      <w:rPr>
        <w:rFonts w:cs="Times New Roman"/>
        <w:sz w:val="22"/>
      </w:rPr>
    </w:lvl>
    <w:lvl w:ilvl="4">
      <w:start w:val="1"/>
      <w:numFmt w:val="decimal"/>
      <w:lvlText w:val="%1.%2.%3.%4.%5."/>
      <w:lvlJc w:val="left"/>
      <w:pPr>
        <w:ind w:left="1224" w:hanging="504"/>
      </w:pPr>
      <w:rPr>
        <w:rFonts w:cs="Times New Roman"/>
      </w:rPr>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5F626F58"/>
    <w:multiLevelType w:val="hybridMultilevel"/>
    <w:tmpl w:val="BDC819B4"/>
    <w:lvl w:ilvl="0" w:tplc="458C76DA">
      <w:start w:val="1"/>
      <w:numFmt w:val="bullet"/>
      <w:lvlText w:val="▪"/>
      <w:lvlJc w:val="left"/>
      <w:pPr>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93B4B5E"/>
    <w:multiLevelType w:val="hybridMultilevel"/>
    <w:tmpl w:val="DA184728"/>
    <w:lvl w:ilvl="0" w:tplc="396EB75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C292E46"/>
    <w:multiLevelType w:val="hybridMultilevel"/>
    <w:tmpl w:val="F866F364"/>
    <w:lvl w:ilvl="0" w:tplc="F4E0B826">
      <w:numFmt w:val="bullet"/>
      <w:lvlText w:val="-"/>
      <w:lvlJc w:val="left"/>
      <w:pPr>
        <w:ind w:left="502" w:hanging="360"/>
      </w:pPr>
      <w:rPr>
        <w:rFonts w:ascii="Calibri" w:eastAsia="Calibri" w:hAnsi="Calibri" w:cs="Calibri" w:hint="default"/>
        <w:spacing w:val="0"/>
        <w:w w:val="99"/>
        <w:lang w:val="it-IT" w:eastAsia="en-US" w:bidi="ar-SA"/>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36" w15:restartNumberingAfterBreak="0">
    <w:nsid w:val="6E922E69"/>
    <w:multiLevelType w:val="hybridMultilevel"/>
    <w:tmpl w:val="F990BB70"/>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7" w15:restartNumberingAfterBreak="0">
    <w:nsid w:val="72E86FBF"/>
    <w:multiLevelType w:val="hybridMultilevel"/>
    <w:tmpl w:val="4032168A"/>
    <w:lvl w:ilvl="0" w:tplc="04100005">
      <w:start w:val="1"/>
      <w:numFmt w:val="bullet"/>
      <w:lvlText w:val=""/>
      <w:lvlJc w:val="left"/>
      <w:pPr>
        <w:ind w:left="976" w:hanging="360"/>
      </w:pPr>
      <w:rPr>
        <w:rFonts w:ascii="Wingdings" w:hAnsi="Wingdings" w:hint="default"/>
        <w:b/>
        <w:i w:val="0"/>
        <w:color w:val="auto"/>
        <w:u w:val="none"/>
      </w:rPr>
    </w:lvl>
    <w:lvl w:ilvl="1" w:tplc="04100003" w:tentative="1">
      <w:start w:val="1"/>
      <w:numFmt w:val="bullet"/>
      <w:lvlText w:val="o"/>
      <w:lvlJc w:val="left"/>
      <w:pPr>
        <w:ind w:left="1696" w:hanging="360"/>
      </w:pPr>
      <w:rPr>
        <w:rFonts w:ascii="Courier New" w:hAnsi="Courier New" w:cs="Courier New" w:hint="default"/>
      </w:rPr>
    </w:lvl>
    <w:lvl w:ilvl="2" w:tplc="04100005" w:tentative="1">
      <w:start w:val="1"/>
      <w:numFmt w:val="bullet"/>
      <w:lvlText w:val=""/>
      <w:lvlJc w:val="left"/>
      <w:pPr>
        <w:ind w:left="2416" w:hanging="360"/>
      </w:pPr>
      <w:rPr>
        <w:rFonts w:ascii="Wingdings" w:hAnsi="Wingdings" w:hint="default"/>
      </w:rPr>
    </w:lvl>
    <w:lvl w:ilvl="3" w:tplc="04100001" w:tentative="1">
      <w:start w:val="1"/>
      <w:numFmt w:val="bullet"/>
      <w:lvlText w:val=""/>
      <w:lvlJc w:val="left"/>
      <w:pPr>
        <w:ind w:left="3136" w:hanging="360"/>
      </w:pPr>
      <w:rPr>
        <w:rFonts w:ascii="Symbol" w:hAnsi="Symbol" w:hint="default"/>
      </w:rPr>
    </w:lvl>
    <w:lvl w:ilvl="4" w:tplc="04100003" w:tentative="1">
      <w:start w:val="1"/>
      <w:numFmt w:val="bullet"/>
      <w:lvlText w:val="o"/>
      <w:lvlJc w:val="left"/>
      <w:pPr>
        <w:ind w:left="3856" w:hanging="360"/>
      </w:pPr>
      <w:rPr>
        <w:rFonts w:ascii="Courier New" w:hAnsi="Courier New" w:cs="Courier New" w:hint="default"/>
      </w:rPr>
    </w:lvl>
    <w:lvl w:ilvl="5" w:tplc="04100005" w:tentative="1">
      <w:start w:val="1"/>
      <w:numFmt w:val="bullet"/>
      <w:lvlText w:val=""/>
      <w:lvlJc w:val="left"/>
      <w:pPr>
        <w:ind w:left="4576" w:hanging="360"/>
      </w:pPr>
      <w:rPr>
        <w:rFonts w:ascii="Wingdings" w:hAnsi="Wingdings" w:hint="default"/>
      </w:rPr>
    </w:lvl>
    <w:lvl w:ilvl="6" w:tplc="04100001" w:tentative="1">
      <w:start w:val="1"/>
      <w:numFmt w:val="bullet"/>
      <w:lvlText w:val=""/>
      <w:lvlJc w:val="left"/>
      <w:pPr>
        <w:ind w:left="5296" w:hanging="360"/>
      </w:pPr>
      <w:rPr>
        <w:rFonts w:ascii="Symbol" w:hAnsi="Symbol" w:hint="default"/>
      </w:rPr>
    </w:lvl>
    <w:lvl w:ilvl="7" w:tplc="04100003" w:tentative="1">
      <w:start w:val="1"/>
      <w:numFmt w:val="bullet"/>
      <w:lvlText w:val="o"/>
      <w:lvlJc w:val="left"/>
      <w:pPr>
        <w:ind w:left="6016" w:hanging="360"/>
      </w:pPr>
      <w:rPr>
        <w:rFonts w:ascii="Courier New" w:hAnsi="Courier New" w:cs="Courier New" w:hint="default"/>
      </w:rPr>
    </w:lvl>
    <w:lvl w:ilvl="8" w:tplc="04100005" w:tentative="1">
      <w:start w:val="1"/>
      <w:numFmt w:val="bullet"/>
      <w:lvlText w:val=""/>
      <w:lvlJc w:val="left"/>
      <w:pPr>
        <w:ind w:left="6736" w:hanging="360"/>
      </w:pPr>
      <w:rPr>
        <w:rFonts w:ascii="Wingdings" w:hAnsi="Wingdings" w:hint="default"/>
      </w:rPr>
    </w:lvl>
  </w:abstractNum>
  <w:abstractNum w:abstractNumId="38" w15:restartNumberingAfterBreak="0">
    <w:nsid w:val="761D76A9"/>
    <w:multiLevelType w:val="multilevel"/>
    <w:tmpl w:val="0B4CDB4A"/>
    <w:styleLink w:val="WW8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39" w15:restartNumberingAfterBreak="0">
    <w:nsid w:val="78552677"/>
    <w:multiLevelType w:val="hybridMultilevel"/>
    <w:tmpl w:val="09EA979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0" w15:restartNumberingAfterBreak="0">
    <w:nsid w:val="7B4F521E"/>
    <w:multiLevelType w:val="hybridMultilevel"/>
    <w:tmpl w:val="0D0C02B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F1F1557"/>
    <w:multiLevelType w:val="multilevel"/>
    <w:tmpl w:val="CC904BEE"/>
    <w:styleLink w:val="WWNum32"/>
    <w:lvl w:ilvl="0">
      <w:numFmt w:val="bullet"/>
      <w:lvlText w:val="-"/>
      <w:lvlJc w:val="left"/>
      <w:pPr>
        <w:ind w:left="357" w:hanging="357"/>
      </w:pPr>
      <w:rPr>
        <w:rFonts w:ascii="Verdana" w:eastAsia="Times New Roman" w:hAnsi="Verdana"/>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398019144">
    <w:abstractNumId w:val="0"/>
  </w:num>
  <w:num w:numId="2" w16cid:durableId="920018977">
    <w:abstractNumId w:val="4"/>
  </w:num>
  <w:num w:numId="3" w16cid:durableId="1649433775">
    <w:abstractNumId w:val="13"/>
  </w:num>
  <w:num w:numId="4" w16cid:durableId="1037125260">
    <w:abstractNumId w:val="32"/>
  </w:num>
  <w:num w:numId="5" w16cid:durableId="796918985">
    <w:abstractNumId w:val="31"/>
  </w:num>
  <w:num w:numId="6" w16cid:durableId="1533571971">
    <w:abstractNumId w:val="12"/>
  </w:num>
  <w:num w:numId="7" w16cid:durableId="293564374">
    <w:abstractNumId w:val="41"/>
  </w:num>
  <w:num w:numId="8" w16cid:durableId="1504274664">
    <w:abstractNumId w:val="17"/>
  </w:num>
  <w:num w:numId="9" w16cid:durableId="1494103347">
    <w:abstractNumId w:val="16"/>
  </w:num>
  <w:num w:numId="10" w16cid:durableId="1518810310">
    <w:abstractNumId w:val="29"/>
  </w:num>
  <w:num w:numId="11" w16cid:durableId="1690790574">
    <w:abstractNumId w:val="26"/>
  </w:num>
  <w:num w:numId="12" w16cid:durableId="464271611">
    <w:abstractNumId w:val="34"/>
  </w:num>
  <w:num w:numId="13" w16cid:durableId="1074275728">
    <w:abstractNumId w:val="30"/>
  </w:num>
  <w:num w:numId="14" w16cid:durableId="1585185623">
    <w:abstractNumId w:val="37"/>
  </w:num>
  <w:num w:numId="15" w16cid:durableId="740710639">
    <w:abstractNumId w:val="18"/>
  </w:num>
  <w:num w:numId="16" w16cid:durableId="62145256">
    <w:abstractNumId w:val="27"/>
  </w:num>
  <w:num w:numId="17" w16cid:durableId="1322196784">
    <w:abstractNumId w:val="40"/>
  </w:num>
  <w:num w:numId="18" w16cid:durableId="1595361900">
    <w:abstractNumId w:val="22"/>
  </w:num>
  <w:num w:numId="19" w16cid:durableId="387001438">
    <w:abstractNumId w:val="33"/>
  </w:num>
  <w:num w:numId="20" w16cid:durableId="1869677763">
    <w:abstractNumId w:val="36"/>
  </w:num>
  <w:num w:numId="21" w16cid:durableId="1310865812">
    <w:abstractNumId w:val="19"/>
  </w:num>
  <w:num w:numId="22" w16cid:durableId="924724961">
    <w:abstractNumId w:val="38"/>
  </w:num>
  <w:num w:numId="23" w16cid:durableId="582955876">
    <w:abstractNumId w:val="15"/>
  </w:num>
  <w:num w:numId="24" w16cid:durableId="424962569">
    <w:abstractNumId w:val="23"/>
  </w:num>
  <w:num w:numId="25" w16cid:durableId="2071146682">
    <w:abstractNumId w:val="28"/>
  </w:num>
  <w:num w:numId="26" w16cid:durableId="295532809">
    <w:abstractNumId w:val="20"/>
  </w:num>
  <w:num w:numId="27" w16cid:durableId="426511432">
    <w:abstractNumId w:val="19"/>
  </w:num>
  <w:num w:numId="28" w16cid:durableId="2098792604">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16cid:durableId="668411753">
    <w:abstractNumId w:val="21"/>
  </w:num>
  <w:num w:numId="30" w16cid:durableId="678967809">
    <w:abstractNumId w:val="14"/>
  </w:num>
  <w:num w:numId="31" w16cid:durableId="2088377366">
    <w:abstractNumId w:val="24"/>
  </w:num>
  <w:num w:numId="32" w16cid:durableId="790129134">
    <w:abstractNumId w:val="25"/>
  </w:num>
  <w:num w:numId="33" w16cid:durableId="586883411">
    <w:abstractNumId w:val="35"/>
  </w:num>
  <w:num w:numId="34" w16cid:durableId="756024513">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3A0"/>
    <w:rsid w:val="00000AD3"/>
    <w:rsid w:val="00001168"/>
    <w:rsid w:val="0000291E"/>
    <w:rsid w:val="00002995"/>
    <w:rsid w:val="00002FC2"/>
    <w:rsid w:val="00003A95"/>
    <w:rsid w:val="00003AD1"/>
    <w:rsid w:val="00003CEE"/>
    <w:rsid w:val="0000629E"/>
    <w:rsid w:val="00006760"/>
    <w:rsid w:val="0000692F"/>
    <w:rsid w:val="00006C96"/>
    <w:rsid w:val="00007464"/>
    <w:rsid w:val="000074FC"/>
    <w:rsid w:val="00007585"/>
    <w:rsid w:val="00010941"/>
    <w:rsid w:val="00010C20"/>
    <w:rsid w:val="00010E78"/>
    <w:rsid w:val="00012A78"/>
    <w:rsid w:val="00012B32"/>
    <w:rsid w:val="00012D2B"/>
    <w:rsid w:val="00012F51"/>
    <w:rsid w:val="0001319E"/>
    <w:rsid w:val="000137B3"/>
    <w:rsid w:val="00013B00"/>
    <w:rsid w:val="0001485E"/>
    <w:rsid w:val="00014B1E"/>
    <w:rsid w:val="0001542A"/>
    <w:rsid w:val="00017718"/>
    <w:rsid w:val="00020A42"/>
    <w:rsid w:val="000212AE"/>
    <w:rsid w:val="00021491"/>
    <w:rsid w:val="0002197A"/>
    <w:rsid w:val="00021D1D"/>
    <w:rsid w:val="0002210B"/>
    <w:rsid w:val="0002302D"/>
    <w:rsid w:val="00023066"/>
    <w:rsid w:val="00023903"/>
    <w:rsid w:val="00024351"/>
    <w:rsid w:val="000252AE"/>
    <w:rsid w:val="000258D8"/>
    <w:rsid w:val="00025903"/>
    <w:rsid w:val="00026083"/>
    <w:rsid w:val="000265F4"/>
    <w:rsid w:val="00026AF7"/>
    <w:rsid w:val="000271A0"/>
    <w:rsid w:val="000278FE"/>
    <w:rsid w:val="0003077F"/>
    <w:rsid w:val="0003093D"/>
    <w:rsid w:val="00031897"/>
    <w:rsid w:val="00031BF4"/>
    <w:rsid w:val="00032EF2"/>
    <w:rsid w:val="00032F8C"/>
    <w:rsid w:val="000335BE"/>
    <w:rsid w:val="00033755"/>
    <w:rsid w:val="00033955"/>
    <w:rsid w:val="000343C1"/>
    <w:rsid w:val="00034E2E"/>
    <w:rsid w:val="000365B0"/>
    <w:rsid w:val="0003664A"/>
    <w:rsid w:val="0003696E"/>
    <w:rsid w:val="000371DF"/>
    <w:rsid w:val="00037266"/>
    <w:rsid w:val="0003769A"/>
    <w:rsid w:val="00037A7A"/>
    <w:rsid w:val="00037EE7"/>
    <w:rsid w:val="00040662"/>
    <w:rsid w:val="00040B35"/>
    <w:rsid w:val="00041860"/>
    <w:rsid w:val="0004195B"/>
    <w:rsid w:val="00042003"/>
    <w:rsid w:val="0004235B"/>
    <w:rsid w:val="00042A0C"/>
    <w:rsid w:val="00043088"/>
    <w:rsid w:val="00043239"/>
    <w:rsid w:val="00043559"/>
    <w:rsid w:val="0004435A"/>
    <w:rsid w:val="00044D81"/>
    <w:rsid w:val="00046CE0"/>
    <w:rsid w:val="00046E20"/>
    <w:rsid w:val="000473D2"/>
    <w:rsid w:val="0005039C"/>
    <w:rsid w:val="00050643"/>
    <w:rsid w:val="000506CA"/>
    <w:rsid w:val="00050984"/>
    <w:rsid w:val="00050AD9"/>
    <w:rsid w:val="0005155A"/>
    <w:rsid w:val="00051DC3"/>
    <w:rsid w:val="000521A9"/>
    <w:rsid w:val="00052991"/>
    <w:rsid w:val="00053F73"/>
    <w:rsid w:val="00054920"/>
    <w:rsid w:val="00055440"/>
    <w:rsid w:val="0005545F"/>
    <w:rsid w:val="00055C68"/>
    <w:rsid w:val="000568E8"/>
    <w:rsid w:val="00057726"/>
    <w:rsid w:val="000605E6"/>
    <w:rsid w:val="00061F61"/>
    <w:rsid w:val="0006288B"/>
    <w:rsid w:val="00062F0B"/>
    <w:rsid w:val="00063034"/>
    <w:rsid w:val="00063367"/>
    <w:rsid w:val="00064408"/>
    <w:rsid w:val="00064639"/>
    <w:rsid w:val="00064835"/>
    <w:rsid w:val="00064E9C"/>
    <w:rsid w:val="000650BB"/>
    <w:rsid w:val="0006529F"/>
    <w:rsid w:val="000669FB"/>
    <w:rsid w:val="000670DC"/>
    <w:rsid w:val="0007077C"/>
    <w:rsid w:val="00070932"/>
    <w:rsid w:val="000716BB"/>
    <w:rsid w:val="000718E1"/>
    <w:rsid w:val="00072924"/>
    <w:rsid w:val="0007329F"/>
    <w:rsid w:val="00073783"/>
    <w:rsid w:val="00073C99"/>
    <w:rsid w:val="00074561"/>
    <w:rsid w:val="0007582D"/>
    <w:rsid w:val="00077E64"/>
    <w:rsid w:val="000801F1"/>
    <w:rsid w:val="00080C2A"/>
    <w:rsid w:val="00080E62"/>
    <w:rsid w:val="00081479"/>
    <w:rsid w:val="0008191C"/>
    <w:rsid w:val="0008235E"/>
    <w:rsid w:val="000824F6"/>
    <w:rsid w:val="00082D11"/>
    <w:rsid w:val="00082D54"/>
    <w:rsid w:val="00082D7A"/>
    <w:rsid w:val="00082F5B"/>
    <w:rsid w:val="00082F8C"/>
    <w:rsid w:val="000836B5"/>
    <w:rsid w:val="00083A67"/>
    <w:rsid w:val="00083CB2"/>
    <w:rsid w:val="00083EF3"/>
    <w:rsid w:val="0008454E"/>
    <w:rsid w:val="000847DA"/>
    <w:rsid w:val="00084DDF"/>
    <w:rsid w:val="00085326"/>
    <w:rsid w:val="00086D7F"/>
    <w:rsid w:val="0008710E"/>
    <w:rsid w:val="00087A9C"/>
    <w:rsid w:val="000911A6"/>
    <w:rsid w:val="000915AA"/>
    <w:rsid w:val="00092401"/>
    <w:rsid w:val="00092696"/>
    <w:rsid w:val="0009398F"/>
    <w:rsid w:val="00093DEA"/>
    <w:rsid w:val="00093ED0"/>
    <w:rsid w:val="000944F2"/>
    <w:rsid w:val="000945A1"/>
    <w:rsid w:val="000951AB"/>
    <w:rsid w:val="000958AE"/>
    <w:rsid w:val="00095B16"/>
    <w:rsid w:val="00096CC4"/>
    <w:rsid w:val="000A0153"/>
    <w:rsid w:val="000A03EB"/>
    <w:rsid w:val="000A060A"/>
    <w:rsid w:val="000A10A0"/>
    <w:rsid w:val="000A11E6"/>
    <w:rsid w:val="000A13D6"/>
    <w:rsid w:val="000A1D24"/>
    <w:rsid w:val="000A28FF"/>
    <w:rsid w:val="000A409D"/>
    <w:rsid w:val="000A40D5"/>
    <w:rsid w:val="000A40F2"/>
    <w:rsid w:val="000A433C"/>
    <w:rsid w:val="000A4E3A"/>
    <w:rsid w:val="000A4ECF"/>
    <w:rsid w:val="000A5E1A"/>
    <w:rsid w:val="000A6368"/>
    <w:rsid w:val="000A6AF7"/>
    <w:rsid w:val="000A6CBF"/>
    <w:rsid w:val="000A6F3B"/>
    <w:rsid w:val="000A74C4"/>
    <w:rsid w:val="000B0890"/>
    <w:rsid w:val="000B1793"/>
    <w:rsid w:val="000B1925"/>
    <w:rsid w:val="000B2482"/>
    <w:rsid w:val="000B2659"/>
    <w:rsid w:val="000B272F"/>
    <w:rsid w:val="000B2985"/>
    <w:rsid w:val="000B2E8B"/>
    <w:rsid w:val="000B4280"/>
    <w:rsid w:val="000B45CA"/>
    <w:rsid w:val="000B484B"/>
    <w:rsid w:val="000B50F0"/>
    <w:rsid w:val="000B578F"/>
    <w:rsid w:val="000B5B24"/>
    <w:rsid w:val="000B5F5B"/>
    <w:rsid w:val="000B66CA"/>
    <w:rsid w:val="000B6AE1"/>
    <w:rsid w:val="000B7093"/>
    <w:rsid w:val="000B7621"/>
    <w:rsid w:val="000C0390"/>
    <w:rsid w:val="000C0E32"/>
    <w:rsid w:val="000C1101"/>
    <w:rsid w:val="000C11D3"/>
    <w:rsid w:val="000C176A"/>
    <w:rsid w:val="000C2A12"/>
    <w:rsid w:val="000C2F4B"/>
    <w:rsid w:val="000C37B6"/>
    <w:rsid w:val="000C3E13"/>
    <w:rsid w:val="000C4057"/>
    <w:rsid w:val="000C4375"/>
    <w:rsid w:val="000C517B"/>
    <w:rsid w:val="000C54CC"/>
    <w:rsid w:val="000C699F"/>
    <w:rsid w:val="000C69B7"/>
    <w:rsid w:val="000C736B"/>
    <w:rsid w:val="000C75C6"/>
    <w:rsid w:val="000C75F4"/>
    <w:rsid w:val="000C7AA6"/>
    <w:rsid w:val="000D00E4"/>
    <w:rsid w:val="000D0676"/>
    <w:rsid w:val="000D068E"/>
    <w:rsid w:val="000D1176"/>
    <w:rsid w:val="000D153F"/>
    <w:rsid w:val="000D1B31"/>
    <w:rsid w:val="000D2158"/>
    <w:rsid w:val="000D310F"/>
    <w:rsid w:val="000D38BB"/>
    <w:rsid w:val="000D5406"/>
    <w:rsid w:val="000D5F18"/>
    <w:rsid w:val="000D5F2B"/>
    <w:rsid w:val="000D6F82"/>
    <w:rsid w:val="000D728E"/>
    <w:rsid w:val="000D79DF"/>
    <w:rsid w:val="000D7E1C"/>
    <w:rsid w:val="000E0157"/>
    <w:rsid w:val="000E1433"/>
    <w:rsid w:val="000E16C1"/>
    <w:rsid w:val="000E1809"/>
    <w:rsid w:val="000E1E06"/>
    <w:rsid w:val="000E1E9E"/>
    <w:rsid w:val="000E27B2"/>
    <w:rsid w:val="000E2979"/>
    <w:rsid w:val="000E2D91"/>
    <w:rsid w:val="000E32BB"/>
    <w:rsid w:val="000E35CC"/>
    <w:rsid w:val="000E3A0D"/>
    <w:rsid w:val="000E455A"/>
    <w:rsid w:val="000E59B3"/>
    <w:rsid w:val="000E5B7E"/>
    <w:rsid w:val="000E5E00"/>
    <w:rsid w:val="000E6D81"/>
    <w:rsid w:val="000E7007"/>
    <w:rsid w:val="000E7903"/>
    <w:rsid w:val="000E7AAD"/>
    <w:rsid w:val="000E7E63"/>
    <w:rsid w:val="000F012D"/>
    <w:rsid w:val="000F0EA9"/>
    <w:rsid w:val="000F1DA0"/>
    <w:rsid w:val="000F1E74"/>
    <w:rsid w:val="000F2BA6"/>
    <w:rsid w:val="000F35B8"/>
    <w:rsid w:val="000F38A2"/>
    <w:rsid w:val="000F3966"/>
    <w:rsid w:val="000F3F72"/>
    <w:rsid w:val="000F45DD"/>
    <w:rsid w:val="000F527F"/>
    <w:rsid w:val="000F53A6"/>
    <w:rsid w:val="000F5BE4"/>
    <w:rsid w:val="000F5C51"/>
    <w:rsid w:val="000F6819"/>
    <w:rsid w:val="000F761F"/>
    <w:rsid w:val="000F7CA9"/>
    <w:rsid w:val="00100034"/>
    <w:rsid w:val="001001ED"/>
    <w:rsid w:val="00100269"/>
    <w:rsid w:val="001004D7"/>
    <w:rsid w:val="001008CB"/>
    <w:rsid w:val="00100D7A"/>
    <w:rsid w:val="00100F3F"/>
    <w:rsid w:val="00101942"/>
    <w:rsid w:val="0010234C"/>
    <w:rsid w:val="001027A2"/>
    <w:rsid w:val="001030DF"/>
    <w:rsid w:val="00103310"/>
    <w:rsid w:val="00104042"/>
    <w:rsid w:val="00104824"/>
    <w:rsid w:val="00105831"/>
    <w:rsid w:val="00105AF0"/>
    <w:rsid w:val="00105E8E"/>
    <w:rsid w:val="00105EE1"/>
    <w:rsid w:val="00106303"/>
    <w:rsid w:val="00110FF5"/>
    <w:rsid w:val="001114C8"/>
    <w:rsid w:val="00111793"/>
    <w:rsid w:val="00111815"/>
    <w:rsid w:val="001122BA"/>
    <w:rsid w:val="00112663"/>
    <w:rsid w:val="00112A60"/>
    <w:rsid w:val="00112C34"/>
    <w:rsid w:val="00115561"/>
    <w:rsid w:val="001156BE"/>
    <w:rsid w:val="00115AB6"/>
    <w:rsid w:val="00115FE1"/>
    <w:rsid w:val="00116518"/>
    <w:rsid w:val="001168F5"/>
    <w:rsid w:val="0011698A"/>
    <w:rsid w:val="00116AFC"/>
    <w:rsid w:val="00117325"/>
    <w:rsid w:val="001173FB"/>
    <w:rsid w:val="00117F15"/>
    <w:rsid w:val="0012062B"/>
    <w:rsid w:val="00120724"/>
    <w:rsid w:val="00120A17"/>
    <w:rsid w:val="00121071"/>
    <w:rsid w:val="00121CF9"/>
    <w:rsid w:val="00122137"/>
    <w:rsid w:val="00122A02"/>
    <w:rsid w:val="00122AE5"/>
    <w:rsid w:val="00122E2F"/>
    <w:rsid w:val="001232DA"/>
    <w:rsid w:val="00123684"/>
    <w:rsid w:val="00123F94"/>
    <w:rsid w:val="001245B3"/>
    <w:rsid w:val="001245D4"/>
    <w:rsid w:val="00124CED"/>
    <w:rsid w:val="00124DE0"/>
    <w:rsid w:val="001257BC"/>
    <w:rsid w:val="001257CA"/>
    <w:rsid w:val="00125F3D"/>
    <w:rsid w:val="001268F1"/>
    <w:rsid w:val="00126CB6"/>
    <w:rsid w:val="00126F09"/>
    <w:rsid w:val="00127421"/>
    <w:rsid w:val="00127626"/>
    <w:rsid w:val="0012782A"/>
    <w:rsid w:val="00131116"/>
    <w:rsid w:val="00131F11"/>
    <w:rsid w:val="00132915"/>
    <w:rsid w:val="00133A8F"/>
    <w:rsid w:val="00134033"/>
    <w:rsid w:val="00134C76"/>
    <w:rsid w:val="001351F7"/>
    <w:rsid w:val="001353A3"/>
    <w:rsid w:val="00135B19"/>
    <w:rsid w:val="00135BD2"/>
    <w:rsid w:val="00136898"/>
    <w:rsid w:val="00136C77"/>
    <w:rsid w:val="00136E45"/>
    <w:rsid w:val="001373B5"/>
    <w:rsid w:val="0013753E"/>
    <w:rsid w:val="00137565"/>
    <w:rsid w:val="001375A5"/>
    <w:rsid w:val="00137AD1"/>
    <w:rsid w:val="00137FBE"/>
    <w:rsid w:val="0014109E"/>
    <w:rsid w:val="0014181C"/>
    <w:rsid w:val="00142277"/>
    <w:rsid w:val="001422DA"/>
    <w:rsid w:val="0014274B"/>
    <w:rsid w:val="00142EC1"/>
    <w:rsid w:val="00142FCA"/>
    <w:rsid w:val="001430A3"/>
    <w:rsid w:val="00143119"/>
    <w:rsid w:val="00143432"/>
    <w:rsid w:val="0014366C"/>
    <w:rsid w:val="0014524C"/>
    <w:rsid w:val="001470FF"/>
    <w:rsid w:val="0014727E"/>
    <w:rsid w:val="001475CD"/>
    <w:rsid w:val="00147EA4"/>
    <w:rsid w:val="00150B66"/>
    <w:rsid w:val="001515BF"/>
    <w:rsid w:val="0015274F"/>
    <w:rsid w:val="001528D7"/>
    <w:rsid w:val="00152F70"/>
    <w:rsid w:val="001531B9"/>
    <w:rsid w:val="0015340D"/>
    <w:rsid w:val="001536E5"/>
    <w:rsid w:val="001541F4"/>
    <w:rsid w:val="0015460F"/>
    <w:rsid w:val="00154735"/>
    <w:rsid w:val="0015504F"/>
    <w:rsid w:val="001551A4"/>
    <w:rsid w:val="001558C1"/>
    <w:rsid w:val="0015598F"/>
    <w:rsid w:val="00156B84"/>
    <w:rsid w:val="00157380"/>
    <w:rsid w:val="0015793D"/>
    <w:rsid w:val="00160820"/>
    <w:rsid w:val="00160A73"/>
    <w:rsid w:val="00160E23"/>
    <w:rsid w:val="00161230"/>
    <w:rsid w:val="00161D58"/>
    <w:rsid w:val="00163584"/>
    <w:rsid w:val="00164074"/>
    <w:rsid w:val="001646A5"/>
    <w:rsid w:val="00164D68"/>
    <w:rsid w:val="00165501"/>
    <w:rsid w:val="00165EF7"/>
    <w:rsid w:val="00166EA1"/>
    <w:rsid w:val="00167397"/>
    <w:rsid w:val="00170346"/>
    <w:rsid w:val="001703BB"/>
    <w:rsid w:val="00171DDE"/>
    <w:rsid w:val="00171E7A"/>
    <w:rsid w:val="00171EF7"/>
    <w:rsid w:val="00172079"/>
    <w:rsid w:val="001727BA"/>
    <w:rsid w:val="00172A95"/>
    <w:rsid w:val="001734A0"/>
    <w:rsid w:val="00173ED1"/>
    <w:rsid w:val="00173FEC"/>
    <w:rsid w:val="001742AD"/>
    <w:rsid w:val="001743A0"/>
    <w:rsid w:val="00175995"/>
    <w:rsid w:val="001759BC"/>
    <w:rsid w:val="00176788"/>
    <w:rsid w:val="00177847"/>
    <w:rsid w:val="00177BC9"/>
    <w:rsid w:val="00177D2C"/>
    <w:rsid w:val="00180A04"/>
    <w:rsid w:val="00180BD9"/>
    <w:rsid w:val="00180CDB"/>
    <w:rsid w:val="00180E13"/>
    <w:rsid w:val="001812A0"/>
    <w:rsid w:val="0018169D"/>
    <w:rsid w:val="001819F1"/>
    <w:rsid w:val="00181A59"/>
    <w:rsid w:val="00182921"/>
    <w:rsid w:val="00182B69"/>
    <w:rsid w:val="00182F1A"/>
    <w:rsid w:val="0018313B"/>
    <w:rsid w:val="001837B5"/>
    <w:rsid w:val="00183B29"/>
    <w:rsid w:val="0018413E"/>
    <w:rsid w:val="00184338"/>
    <w:rsid w:val="00184373"/>
    <w:rsid w:val="00184871"/>
    <w:rsid w:val="00184E8A"/>
    <w:rsid w:val="00185265"/>
    <w:rsid w:val="0018551E"/>
    <w:rsid w:val="00185624"/>
    <w:rsid w:val="001856E9"/>
    <w:rsid w:val="00185B61"/>
    <w:rsid w:val="00185EF2"/>
    <w:rsid w:val="00186642"/>
    <w:rsid w:val="001869C9"/>
    <w:rsid w:val="00186FD3"/>
    <w:rsid w:val="00187222"/>
    <w:rsid w:val="00187530"/>
    <w:rsid w:val="001876A5"/>
    <w:rsid w:val="0019060C"/>
    <w:rsid w:val="00190F47"/>
    <w:rsid w:val="001923A0"/>
    <w:rsid w:val="00192ECD"/>
    <w:rsid w:val="00192FA0"/>
    <w:rsid w:val="00193027"/>
    <w:rsid w:val="0019325B"/>
    <w:rsid w:val="00193780"/>
    <w:rsid w:val="00193911"/>
    <w:rsid w:val="0019407D"/>
    <w:rsid w:val="001940E4"/>
    <w:rsid w:val="001950AA"/>
    <w:rsid w:val="0019510E"/>
    <w:rsid w:val="001957CC"/>
    <w:rsid w:val="00195821"/>
    <w:rsid w:val="00195DF2"/>
    <w:rsid w:val="001964BB"/>
    <w:rsid w:val="00196DAA"/>
    <w:rsid w:val="00196F26"/>
    <w:rsid w:val="00197E0B"/>
    <w:rsid w:val="001A11CA"/>
    <w:rsid w:val="001A16C8"/>
    <w:rsid w:val="001A16D9"/>
    <w:rsid w:val="001A1D47"/>
    <w:rsid w:val="001A2090"/>
    <w:rsid w:val="001A211C"/>
    <w:rsid w:val="001A2454"/>
    <w:rsid w:val="001A28B6"/>
    <w:rsid w:val="001A2AF3"/>
    <w:rsid w:val="001A2F94"/>
    <w:rsid w:val="001A2FB2"/>
    <w:rsid w:val="001A2FDC"/>
    <w:rsid w:val="001A3099"/>
    <w:rsid w:val="001A32CB"/>
    <w:rsid w:val="001A409F"/>
    <w:rsid w:val="001A4674"/>
    <w:rsid w:val="001A5B97"/>
    <w:rsid w:val="001A5CDA"/>
    <w:rsid w:val="001A653A"/>
    <w:rsid w:val="001A6B9A"/>
    <w:rsid w:val="001A7CE4"/>
    <w:rsid w:val="001B0121"/>
    <w:rsid w:val="001B0442"/>
    <w:rsid w:val="001B08E0"/>
    <w:rsid w:val="001B09B5"/>
    <w:rsid w:val="001B0B4D"/>
    <w:rsid w:val="001B1CAD"/>
    <w:rsid w:val="001B28C2"/>
    <w:rsid w:val="001B2C89"/>
    <w:rsid w:val="001B2F84"/>
    <w:rsid w:val="001B33A3"/>
    <w:rsid w:val="001B4923"/>
    <w:rsid w:val="001B4A89"/>
    <w:rsid w:val="001B4D41"/>
    <w:rsid w:val="001B4F2D"/>
    <w:rsid w:val="001B5C8B"/>
    <w:rsid w:val="001B5F83"/>
    <w:rsid w:val="001B6173"/>
    <w:rsid w:val="001B632C"/>
    <w:rsid w:val="001B6786"/>
    <w:rsid w:val="001B68E5"/>
    <w:rsid w:val="001B6AB6"/>
    <w:rsid w:val="001B73E9"/>
    <w:rsid w:val="001B7C63"/>
    <w:rsid w:val="001B7DC2"/>
    <w:rsid w:val="001C02AA"/>
    <w:rsid w:val="001C0380"/>
    <w:rsid w:val="001C053C"/>
    <w:rsid w:val="001C119A"/>
    <w:rsid w:val="001C1CB2"/>
    <w:rsid w:val="001C2EE7"/>
    <w:rsid w:val="001C2F4B"/>
    <w:rsid w:val="001C3398"/>
    <w:rsid w:val="001C4648"/>
    <w:rsid w:val="001C4BC8"/>
    <w:rsid w:val="001C4E3B"/>
    <w:rsid w:val="001C5E88"/>
    <w:rsid w:val="001C6656"/>
    <w:rsid w:val="001C6726"/>
    <w:rsid w:val="001C6B66"/>
    <w:rsid w:val="001C6C2F"/>
    <w:rsid w:val="001C6D29"/>
    <w:rsid w:val="001C7835"/>
    <w:rsid w:val="001C7A57"/>
    <w:rsid w:val="001C7EDA"/>
    <w:rsid w:val="001D00D4"/>
    <w:rsid w:val="001D0D82"/>
    <w:rsid w:val="001D0FD9"/>
    <w:rsid w:val="001D153C"/>
    <w:rsid w:val="001D204D"/>
    <w:rsid w:val="001D255F"/>
    <w:rsid w:val="001D38A7"/>
    <w:rsid w:val="001D42C8"/>
    <w:rsid w:val="001D577F"/>
    <w:rsid w:val="001D626E"/>
    <w:rsid w:val="001D7177"/>
    <w:rsid w:val="001D7235"/>
    <w:rsid w:val="001D73B9"/>
    <w:rsid w:val="001D78A4"/>
    <w:rsid w:val="001D79B5"/>
    <w:rsid w:val="001E00CD"/>
    <w:rsid w:val="001E0D25"/>
    <w:rsid w:val="001E0E58"/>
    <w:rsid w:val="001E10CE"/>
    <w:rsid w:val="001E27DE"/>
    <w:rsid w:val="001E27E4"/>
    <w:rsid w:val="001E3079"/>
    <w:rsid w:val="001E32A7"/>
    <w:rsid w:val="001E3843"/>
    <w:rsid w:val="001E53C4"/>
    <w:rsid w:val="001E544B"/>
    <w:rsid w:val="001E5951"/>
    <w:rsid w:val="001E5F64"/>
    <w:rsid w:val="001E620B"/>
    <w:rsid w:val="001E6A84"/>
    <w:rsid w:val="001E6EDC"/>
    <w:rsid w:val="001E78B6"/>
    <w:rsid w:val="001E79B5"/>
    <w:rsid w:val="001E7D70"/>
    <w:rsid w:val="001F0402"/>
    <w:rsid w:val="001F0696"/>
    <w:rsid w:val="001F0B45"/>
    <w:rsid w:val="001F0FB0"/>
    <w:rsid w:val="001F144E"/>
    <w:rsid w:val="001F150E"/>
    <w:rsid w:val="001F1849"/>
    <w:rsid w:val="001F18E7"/>
    <w:rsid w:val="001F1A2B"/>
    <w:rsid w:val="001F1A42"/>
    <w:rsid w:val="001F2980"/>
    <w:rsid w:val="001F3E84"/>
    <w:rsid w:val="001F43B4"/>
    <w:rsid w:val="001F47C6"/>
    <w:rsid w:val="001F483B"/>
    <w:rsid w:val="001F4969"/>
    <w:rsid w:val="001F503B"/>
    <w:rsid w:val="001F58CA"/>
    <w:rsid w:val="001F5CA6"/>
    <w:rsid w:val="001F6927"/>
    <w:rsid w:val="001F6B6C"/>
    <w:rsid w:val="001F6BB1"/>
    <w:rsid w:val="001F6C57"/>
    <w:rsid w:val="001F6F9A"/>
    <w:rsid w:val="00200285"/>
    <w:rsid w:val="0020082C"/>
    <w:rsid w:val="00201B56"/>
    <w:rsid w:val="002027EF"/>
    <w:rsid w:val="00202AD7"/>
    <w:rsid w:val="002032C0"/>
    <w:rsid w:val="00203BDD"/>
    <w:rsid w:val="002042C8"/>
    <w:rsid w:val="002044F7"/>
    <w:rsid w:val="002045A1"/>
    <w:rsid w:val="00204A58"/>
    <w:rsid w:val="002055FD"/>
    <w:rsid w:val="00205B26"/>
    <w:rsid w:val="00205EC5"/>
    <w:rsid w:val="0020757D"/>
    <w:rsid w:val="00207AF1"/>
    <w:rsid w:val="00207E21"/>
    <w:rsid w:val="0021005A"/>
    <w:rsid w:val="0021032F"/>
    <w:rsid w:val="00210933"/>
    <w:rsid w:val="002111DE"/>
    <w:rsid w:val="0021176C"/>
    <w:rsid w:val="002120F7"/>
    <w:rsid w:val="0021344F"/>
    <w:rsid w:val="00213890"/>
    <w:rsid w:val="00214A70"/>
    <w:rsid w:val="0021504C"/>
    <w:rsid w:val="0021510E"/>
    <w:rsid w:val="0021537B"/>
    <w:rsid w:val="002153B0"/>
    <w:rsid w:val="002153EE"/>
    <w:rsid w:val="00216577"/>
    <w:rsid w:val="00216813"/>
    <w:rsid w:val="00216A5A"/>
    <w:rsid w:val="002170C9"/>
    <w:rsid w:val="0021725B"/>
    <w:rsid w:val="002176E8"/>
    <w:rsid w:val="00217A2C"/>
    <w:rsid w:val="00217E9F"/>
    <w:rsid w:val="002214A2"/>
    <w:rsid w:val="002215AA"/>
    <w:rsid w:val="00222108"/>
    <w:rsid w:val="002226A2"/>
    <w:rsid w:val="002233B8"/>
    <w:rsid w:val="00223781"/>
    <w:rsid w:val="002243DF"/>
    <w:rsid w:val="00224C84"/>
    <w:rsid w:val="002250C9"/>
    <w:rsid w:val="0022568F"/>
    <w:rsid w:val="00225A6D"/>
    <w:rsid w:val="00225D13"/>
    <w:rsid w:val="00225D8D"/>
    <w:rsid w:val="00227056"/>
    <w:rsid w:val="002275AD"/>
    <w:rsid w:val="00227D9C"/>
    <w:rsid w:val="00230CB3"/>
    <w:rsid w:val="00230F26"/>
    <w:rsid w:val="00231E3B"/>
    <w:rsid w:val="00232627"/>
    <w:rsid w:val="0023279D"/>
    <w:rsid w:val="002328EF"/>
    <w:rsid w:val="00233114"/>
    <w:rsid w:val="00233249"/>
    <w:rsid w:val="0023471B"/>
    <w:rsid w:val="00234B77"/>
    <w:rsid w:val="0023543C"/>
    <w:rsid w:val="00235525"/>
    <w:rsid w:val="00236702"/>
    <w:rsid w:val="00236781"/>
    <w:rsid w:val="00241169"/>
    <w:rsid w:val="0024141E"/>
    <w:rsid w:val="0024285E"/>
    <w:rsid w:val="002428B5"/>
    <w:rsid w:val="002429DF"/>
    <w:rsid w:val="00242CE0"/>
    <w:rsid w:val="00243F40"/>
    <w:rsid w:val="0024408A"/>
    <w:rsid w:val="002441A0"/>
    <w:rsid w:val="002448EF"/>
    <w:rsid w:val="00244F72"/>
    <w:rsid w:val="00245112"/>
    <w:rsid w:val="00245491"/>
    <w:rsid w:val="00246218"/>
    <w:rsid w:val="00246B7F"/>
    <w:rsid w:val="00246B9F"/>
    <w:rsid w:val="00246C11"/>
    <w:rsid w:val="002478C4"/>
    <w:rsid w:val="00247914"/>
    <w:rsid w:val="00247F62"/>
    <w:rsid w:val="002501F6"/>
    <w:rsid w:val="00251A97"/>
    <w:rsid w:val="00251F9A"/>
    <w:rsid w:val="0025238A"/>
    <w:rsid w:val="0025266D"/>
    <w:rsid w:val="002526F9"/>
    <w:rsid w:val="002538DE"/>
    <w:rsid w:val="00254173"/>
    <w:rsid w:val="00254DD6"/>
    <w:rsid w:val="00255696"/>
    <w:rsid w:val="002557F7"/>
    <w:rsid w:val="002608E0"/>
    <w:rsid w:val="00260EE4"/>
    <w:rsid w:val="00260FE6"/>
    <w:rsid w:val="002610E1"/>
    <w:rsid w:val="0026169F"/>
    <w:rsid w:val="0026224C"/>
    <w:rsid w:val="002623EC"/>
    <w:rsid w:val="00262BA1"/>
    <w:rsid w:val="002638FA"/>
    <w:rsid w:val="00263E3B"/>
    <w:rsid w:val="002640DA"/>
    <w:rsid w:val="002647B7"/>
    <w:rsid w:val="00264B36"/>
    <w:rsid w:val="00265F79"/>
    <w:rsid w:val="00266254"/>
    <w:rsid w:val="002668EF"/>
    <w:rsid w:val="0026718F"/>
    <w:rsid w:val="002672D8"/>
    <w:rsid w:val="00267429"/>
    <w:rsid w:val="002674F4"/>
    <w:rsid w:val="00267500"/>
    <w:rsid w:val="002716CF"/>
    <w:rsid w:val="002728E0"/>
    <w:rsid w:val="0027291D"/>
    <w:rsid w:val="00272B32"/>
    <w:rsid w:val="00272D4F"/>
    <w:rsid w:val="002731FF"/>
    <w:rsid w:val="00273622"/>
    <w:rsid w:val="00273816"/>
    <w:rsid w:val="00273CD1"/>
    <w:rsid w:val="0027490B"/>
    <w:rsid w:val="002749FB"/>
    <w:rsid w:val="00274E14"/>
    <w:rsid w:val="00276097"/>
    <w:rsid w:val="00276342"/>
    <w:rsid w:val="0027764E"/>
    <w:rsid w:val="00277791"/>
    <w:rsid w:val="00277A04"/>
    <w:rsid w:val="0028052D"/>
    <w:rsid w:val="002806BC"/>
    <w:rsid w:val="00280BF5"/>
    <w:rsid w:val="002817F5"/>
    <w:rsid w:val="002821BA"/>
    <w:rsid w:val="0028239B"/>
    <w:rsid w:val="0028240F"/>
    <w:rsid w:val="0028271E"/>
    <w:rsid w:val="00283D0D"/>
    <w:rsid w:val="0028477F"/>
    <w:rsid w:val="00284A1B"/>
    <w:rsid w:val="0028527F"/>
    <w:rsid w:val="0028579B"/>
    <w:rsid w:val="00285833"/>
    <w:rsid w:val="00285B4E"/>
    <w:rsid w:val="00285D45"/>
    <w:rsid w:val="00285EA7"/>
    <w:rsid w:val="00285EE4"/>
    <w:rsid w:val="00286336"/>
    <w:rsid w:val="00287DEC"/>
    <w:rsid w:val="00290187"/>
    <w:rsid w:val="0029032A"/>
    <w:rsid w:val="00290980"/>
    <w:rsid w:val="00290FF2"/>
    <w:rsid w:val="00291861"/>
    <w:rsid w:val="00292D39"/>
    <w:rsid w:val="0029312D"/>
    <w:rsid w:val="00293469"/>
    <w:rsid w:val="00294363"/>
    <w:rsid w:val="00294385"/>
    <w:rsid w:val="0029440D"/>
    <w:rsid w:val="002946F9"/>
    <w:rsid w:val="00294719"/>
    <w:rsid w:val="00295B9B"/>
    <w:rsid w:val="002963B5"/>
    <w:rsid w:val="00297181"/>
    <w:rsid w:val="0029724F"/>
    <w:rsid w:val="002A0553"/>
    <w:rsid w:val="002A0D46"/>
    <w:rsid w:val="002A148F"/>
    <w:rsid w:val="002A173B"/>
    <w:rsid w:val="002A1E85"/>
    <w:rsid w:val="002A2203"/>
    <w:rsid w:val="002A284C"/>
    <w:rsid w:val="002A2877"/>
    <w:rsid w:val="002A3B0A"/>
    <w:rsid w:val="002A3D99"/>
    <w:rsid w:val="002A45E3"/>
    <w:rsid w:val="002A53A5"/>
    <w:rsid w:val="002A63E1"/>
    <w:rsid w:val="002A6813"/>
    <w:rsid w:val="002A7623"/>
    <w:rsid w:val="002A7D39"/>
    <w:rsid w:val="002B015F"/>
    <w:rsid w:val="002B017E"/>
    <w:rsid w:val="002B02C5"/>
    <w:rsid w:val="002B07FC"/>
    <w:rsid w:val="002B0840"/>
    <w:rsid w:val="002B08C3"/>
    <w:rsid w:val="002B0910"/>
    <w:rsid w:val="002B1685"/>
    <w:rsid w:val="002B1C48"/>
    <w:rsid w:val="002B1E6C"/>
    <w:rsid w:val="002B1ED0"/>
    <w:rsid w:val="002B24DC"/>
    <w:rsid w:val="002B269B"/>
    <w:rsid w:val="002B300F"/>
    <w:rsid w:val="002B3AD2"/>
    <w:rsid w:val="002B3D2D"/>
    <w:rsid w:val="002B67B7"/>
    <w:rsid w:val="002B692C"/>
    <w:rsid w:val="002B7842"/>
    <w:rsid w:val="002B7F4C"/>
    <w:rsid w:val="002C063F"/>
    <w:rsid w:val="002C08BA"/>
    <w:rsid w:val="002C1C46"/>
    <w:rsid w:val="002C1E26"/>
    <w:rsid w:val="002C232F"/>
    <w:rsid w:val="002C2554"/>
    <w:rsid w:val="002C2C7A"/>
    <w:rsid w:val="002C2F3F"/>
    <w:rsid w:val="002C3EF5"/>
    <w:rsid w:val="002C4167"/>
    <w:rsid w:val="002C47EC"/>
    <w:rsid w:val="002C5028"/>
    <w:rsid w:val="002C5D91"/>
    <w:rsid w:val="002C5EC9"/>
    <w:rsid w:val="002C639D"/>
    <w:rsid w:val="002C76AB"/>
    <w:rsid w:val="002C790C"/>
    <w:rsid w:val="002D0123"/>
    <w:rsid w:val="002D0257"/>
    <w:rsid w:val="002D09DC"/>
    <w:rsid w:val="002D0A09"/>
    <w:rsid w:val="002D0B9A"/>
    <w:rsid w:val="002D0C76"/>
    <w:rsid w:val="002D1BB7"/>
    <w:rsid w:val="002D243F"/>
    <w:rsid w:val="002D30F5"/>
    <w:rsid w:val="002D32D0"/>
    <w:rsid w:val="002D33D3"/>
    <w:rsid w:val="002D3443"/>
    <w:rsid w:val="002D36CA"/>
    <w:rsid w:val="002D3978"/>
    <w:rsid w:val="002D3E90"/>
    <w:rsid w:val="002D453B"/>
    <w:rsid w:val="002D4634"/>
    <w:rsid w:val="002D4D61"/>
    <w:rsid w:val="002D52A8"/>
    <w:rsid w:val="002D52DD"/>
    <w:rsid w:val="002D53BE"/>
    <w:rsid w:val="002D5448"/>
    <w:rsid w:val="002D5F3C"/>
    <w:rsid w:val="002D605E"/>
    <w:rsid w:val="002D6368"/>
    <w:rsid w:val="002D6EA0"/>
    <w:rsid w:val="002D70DB"/>
    <w:rsid w:val="002D7343"/>
    <w:rsid w:val="002E032B"/>
    <w:rsid w:val="002E11AD"/>
    <w:rsid w:val="002E1B32"/>
    <w:rsid w:val="002E1D06"/>
    <w:rsid w:val="002E28C4"/>
    <w:rsid w:val="002E3E60"/>
    <w:rsid w:val="002E4779"/>
    <w:rsid w:val="002E488B"/>
    <w:rsid w:val="002E5574"/>
    <w:rsid w:val="002E5658"/>
    <w:rsid w:val="002E5DDC"/>
    <w:rsid w:val="002E739B"/>
    <w:rsid w:val="002E73C3"/>
    <w:rsid w:val="002E783F"/>
    <w:rsid w:val="002E7886"/>
    <w:rsid w:val="002F078F"/>
    <w:rsid w:val="002F087F"/>
    <w:rsid w:val="002F177E"/>
    <w:rsid w:val="002F1935"/>
    <w:rsid w:val="002F1D54"/>
    <w:rsid w:val="002F2B89"/>
    <w:rsid w:val="002F5ABB"/>
    <w:rsid w:val="002F5C36"/>
    <w:rsid w:val="002F63CF"/>
    <w:rsid w:val="002F63FD"/>
    <w:rsid w:val="002F64EC"/>
    <w:rsid w:val="002F6788"/>
    <w:rsid w:val="002F74D4"/>
    <w:rsid w:val="002F76BA"/>
    <w:rsid w:val="003001FA"/>
    <w:rsid w:val="0030078C"/>
    <w:rsid w:val="003008C5"/>
    <w:rsid w:val="0030129F"/>
    <w:rsid w:val="003016E0"/>
    <w:rsid w:val="00301921"/>
    <w:rsid w:val="00301CFB"/>
    <w:rsid w:val="00301D6B"/>
    <w:rsid w:val="00301FF1"/>
    <w:rsid w:val="003020F1"/>
    <w:rsid w:val="003022F3"/>
    <w:rsid w:val="003024CF"/>
    <w:rsid w:val="00302B36"/>
    <w:rsid w:val="00302CAC"/>
    <w:rsid w:val="003037DA"/>
    <w:rsid w:val="0030432A"/>
    <w:rsid w:val="00304479"/>
    <w:rsid w:val="00304B5E"/>
    <w:rsid w:val="00305BBE"/>
    <w:rsid w:val="00306F82"/>
    <w:rsid w:val="00307738"/>
    <w:rsid w:val="00307D1B"/>
    <w:rsid w:val="00307E4F"/>
    <w:rsid w:val="0031008A"/>
    <w:rsid w:val="0031091D"/>
    <w:rsid w:val="00310F2C"/>
    <w:rsid w:val="003111DD"/>
    <w:rsid w:val="00312917"/>
    <w:rsid w:val="00312EA5"/>
    <w:rsid w:val="0031307F"/>
    <w:rsid w:val="00313331"/>
    <w:rsid w:val="00313341"/>
    <w:rsid w:val="00313782"/>
    <w:rsid w:val="00313D5F"/>
    <w:rsid w:val="00313F1B"/>
    <w:rsid w:val="00314291"/>
    <w:rsid w:val="003144D3"/>
    <w:rsid w:val="00314A04"/>
    <w:rsid w:val="00314B47"/>
    <w:rsid w:val="0031522B"/>
    <w:rsid w:val="00315B9D"/>
    <w:rsid w:val="00316858"/>
    <w:rsid w:val="003168F9"/>
    <w:rsid w:val="00316C33"/>
    <w:rsid w:val="00316C96"/>
    <w:rsid w:val="003172F7"/>
    <w:rsid w:val="003203FA"/>
    <w:rsid w:val="00320684"/>
    <w:rsid w:val="003216AC"/>
    <w:rsid w:val="00321B6F"/>
    <w:rsid w:val="00321D24"/>
    <w:rsid w:val="00322047"/>
    <w:rsid w:val="003221F0"/>
    <w:rsid w:val="00322281"/>
    <w:rsid w:val="003226B5"/>
    <w:rsid w:val="00322C05"/>
    <w:rsid w:val="00322DEA"/>
    <w:rsid w:val="00323B63"/>
    <w:rsid w:val="00324BEA"/>
    <w:rsid w:val="00324CDA"/>
    <w:rsid w:val="00325137"/>
    <w:rsid w:val="0032539C"/>
    <w:rsid w:val="00326237"/>
    <w:rsid w:val="00327CCA"/>
    <w:rsid w:val="00330569"/>
    <w:rsid w:val="00331637"/>
    <w:rsid w:val="0033183E"/>
    <w:rsid w:val="00332804"/>
    <w:rsid w:val="0033302B"/>
    <w:rsid w:val="003333F4"/>
    <w:rsid w:val="003337E4"/>
    <w:rsid w:val="00333901"/>
    <w:rsid w:val="00333A66"/>
    <w:rsid w:val="00333DDC"/>
    <w:rsid w:val="00334651"/>
    <w:rsid w:val="003346B5"/>
    <w:rsid w:val="00334AD9"/>
    <w:rsid w:val="003368ED"/>
    <w:rsid w:val="00336954"/>
    <w:rsid w:val="003402DF"/>
    <w:rsid w:val="003415D1"/>
    <w:rsid w:val="003417A3"/>
    <w:rsid w:val="00342321"/>
    <w:rsid w:val="003427D9"/>
    <w:rsid w:val="003437A6"/>
    <w:rsid w:val="00343E0A"/>
    <w:rsid w:val="003446BE"/>
    <w:rsid w:val="00344968"/>
    <w:rsid w:val="00344BE1"/>
    <w:rsid w:val="00344CA8"/>
    <w:rsid w:val="00345739"/>
    <w:rsid w:val="0034669F"/>
    <w:rsid w:val="00346C83"/>
    <w:rsid w:val="00347088"/>
    <w:rsid w:val="0035045A"/>
    <w:rsid w:val="003507A0"/>
    <w:rsid w:val="00352264"/>
    <w:rsid w:val="0035239B"/>
    <w:rsid w:val="00352BE1"/>
    <w:rsid w:val="00353011"/>
    <w:rsid w:val="00353040"/>
    <w:rsid w:val="00353567"/>
    <w:rsid w:val="003536DA"/>
    <w:rsid w:val="00353D62"/>
    <w:rsid w:val="00354469"/>
    <w:rsid w:val="00354BE1"/>
    <w:rsid w:val="00354E05"/>
    <w:rsid w:val="00356BDF"/>
    <w:rsid w:val="003607D7"/>
    <w:rsid w:val="00361E34"/>
    <w:rsid w:val="00361F1D"/>
    <w:rsid w:val="0036241E"/>
    <w:rsid w:val="003625C1"/>
    <w:rsid w:val="00362E0F"/>
    <w:rsid w:val="00363649"/>
    <w:rsid w:val="0036395E"/>
    <w:rsid w:val="00363C91"/>
    <w:rsid w:val="00363DFE"/>
    <w:rsid w:val="00364018"/>
    <w:rsid w:val="003646B4"/>
    <w:rsid w:val="003646FA"/>
    <w:rsid w:val="003647E5"/>
    <w:rsid w:val="003648B0"/>
    <w:rsid w:val="00364D10"/>
    <w:rsid w:val="00365379"/>
    <w:rsid w:val="003657F6"/>
    <w:rsid w:val="00365A00"/>
    <w:rsid w:val="00365A45"/>
    <w:rsid w:val="003661BC"/>
    <w:rsid w:val="003665F7"/>
    <w:rsid w:val="00366C55"/>
    <w:rsid w:val="00367131"/>
    <w:rsid w:val="003677D9"/>
    <w:rsid w:val="003705D0"/>
    <w:rsid w:val="00372B3D"/>
    <w:rsid w:val="00373489"/>
    <w:rsid w:val="003737C5"/>
    <w:rsid w:val="00373FB4"/>
    <w:rsid w:val="00374209"/>
    <w:rsid w:val="00374CDF"/>
    <w:rsid w:val="00374F64"/>
    <w:rsid w:val="00375026"/>
    <w:rsid w:val="003756CD"/>
    <w:rsid w:val="00375C9B"/>
    <w:rsid w:val="00376154"/>
    <w:rsid w:val="00376386"/>
    <w:rsid w:val="00376700"/>
    <w:rsid w:val="003767BF"/>
    <w:rsid w:val="00377012"/>
    <w:rsid w:val="0038085E"/>
    <w:rsid w:val="00380BDF"/>
    <w:rsid w:val="00380EBB"/>
    <w:rsid w:val="0038105C"/>
    <w:rsid w:val="00381071"/>
    <w:rsid w:val="00381229"/>
    <w:rsid w:val="003816F8"/>
    <w:rsid w:val="00381F11"/>
    <w:rsid w:val="0038213C"/>
    <w:rsid w:val="00382F04"/>
    <w:rsid w:val="00383108"/>
    <w:rsid w:val="0038470E"/>
    <w:rsid w:val="003849D7"/>
    <w:rsid w:val="003850AF"/>
    <w:rsid w:val="00385206"/>
    <w:rsid w:val="0038532A"/>
    <w:rsid w:val="003855B0"/>
    <w:rsid w:val="003859D8"/>
    <w:rsid w:val="00386257"/>
    <w:rsid w:val="00386DC1"/>
    <w:rsid w:val="00386F8D"/>
    <w:rsid w:val="003908CA"/>
    <w:rsid w:val="00390CDB"/>
    <w:rsid w:val="00390E11"/>
    <w:rsid w:val="00390EE7"/>
    <w:rsid w:val="003923B1"/>
    <w:rsid w:val="00393E78"/>
    <w:rsid w:val="00393EE9"/>
    <w:rsid w:val="003946FA"/>
    <w:rsid w:val="0039476C"/>
    <w:rsid w:val="00394AA8"/>
    <w:rsid w:val="00395562"/>
    <w:rsid w:val="0039647B"/>
    <w:rsid w:val="00396617"/>
    <w:rsid w:val="00396B40"/>
    <w:rsid w:val="00397BA7"/>
    <w:rsid w:val="00397C8F"/>
    <w:rsid w:val="003A07F9"/>
    <w:rsid w:val="003A09D6"/>
    <w:rsid w:val="003A1EA9"/>
    <w:rsid w:val="003A201A"/>
    <w:rsid w:val="003A234A"/>
    <w:rsid w:val="003A23E4"/>
    <w:rsid w:val="003A26D5"/>
    <w:rsid w:val="003A27A7"/>
    <w:rsid w:val="003A2DA8"/>
    <w:rsid w:val="003A338A"/>
    <w:rsid w:val="003A3610"/>
    <w:rsid w:val="003A3AE8"/>
    <w:rsid w:val="003A4085"/>
    <w:rsid w:val="003A40EE"/>
    <w:rsid w:val="003A4AB3"/>
    <w:rsid w:val="003A4EC9"/>
    <w:rsid w:val="003A5D25"/>
    <w:rsid w:val="003A60B4"/>
    <w:rsid w:val="003A6326"/>
    <w:rsid w:val="003A66E4"/>
    <w:rsid w:val="003A76CC"/>
    <w:rsid w:val="003A7867"/>
    <w:rsid w:val="003B0144"/>
    <w:rsid w:val="003B015C"/>
    <w:rsid w:val="003B0AB7"/>
    <w:rsid w:val="003B1E9E"/>
    <w:rsid w:val="003B271B"/>
    <w:rsid w:val="003B28DC"/>
    <w:rsid w:val="003B294A"/>
    <w:rsid w:val="003B2CB9"/>
    <w:rsid w:val="003B34F1"/>
    <w:rsid w:val="003B3631"/>
    <w:rsid w:val="003B44AF"/>
    <w:rsid w:val="003B453F"/>
    <w:rsid w:val="003B47AC"/>
    <w:rsid w:val="003B4B77"/>
    <w:rsid w:val="003B4E14"/>
    <w:rsid w:val="003B50C2"/>
    <w:rsid w:val="003B569D"/>
    <w:rsid w:val="003B572A"/>
    <w:rsid w:val="003B5AEA"/>
    <w:rsid w:val="003B5F35"/>
    <w:rsid w:val="003B6EAA"/>
    <w:rsid w:val="003B710F"/>
    <w:rsid w:val="003B72D5"/>
    <w:rsid w:val="003B7437"/>
    <w:rsid w:val="003B7A7E"/>
    <w:rsid w:val="003B7BFE"/>
    <w:rsid w:val="003C0A35"/>
    <w:rsid w:val="003C0D68"/>
    <w:rsid w:val="003C0DF7"/>
    <w:rsid w:val="003C10DE"/>
    <w:rsid w:val="003C1CC0"/>
    <w:rsid w:val="003C1D90"/>
    <w:rsid w:val="003C37DF"/>
    <w:rsid w:val="003C3AA5"/>
    <w:rsid w:val="003C4524"/>
    <w:rsid w:val="003C457D"/>
    <w:rsid w:val="003C4B64"/>
    <w:rsid w:val="003C4F0C"/>
    <w:rsid w:val="003C521C"/>
    <w:rsid w:val="003C55FA"/>
    <w:rsid w:val="003C5CB8"/>
    <w:rsid w:val="003C6291"/>
    <w:rsid w:val="003C62FA"/>
    <w:rsid w:val="003C7002"/>
    <w:rsid w:val="003C786E"/>
    <w:rsid w:val="003C7C4D"/>
    <w:rsid w:val="003C7D1C"/>
    <w:rsid w:val="003C7EAD"/>
    <w:rsid w:val="003D085D"/>
    <w:rsid w:val="003D0A88"/>
    <w:rsid w:val="003D13F8"/>
    <w:rsid w:val="003D1BC2"/>
    <w:rsid w:val="003D271C"/>
    <w:rsid w:val="003D3B7C"/>
    <w:rsid w:val="003D48B7"/>
    <w:rsid w:val="003D49D9"/>
    <w:rsid w:val="003D4F78"/>
    <w:rsid w:val="003D6377"/>
    <w:rsid w:val="003D64D3"/>
    <w:rsid w:val="003D6541"/>
    <w:rsid w:val="003D6C4F"/>
    <w:rsid w:val="003D7338"/>
    <w:rsid w:val="003E01CD"/>
    <w:rsid w:val="003E0619"/>
    <w:rsid w:val="003E0EBC"/>
    <w:rsid w:val="003E0FA3"/>
    <w:rsid w:val="003E161A"/>
    <w:rsid w:val="003E191A"/>
    <w:rsid w:val="003E327E"/>
    <w:rsid w:val="003E3AAE"/>
    <w:rsid w:val="003E3C52"/>
    <w:rsid w:val="003E4521"/>
    <w:rsid w:val="003E464E"/>
    <w:rsid w:val="003E4A2D"/>
    <w:rsid w:val="003E61A0"/>
    <w:rsid w:val="003E6BC9"/>
    <w:rsid w:val="003E6D8D"/>
    <w:rsid w:val="003E76AE"/>
    <w:rsid w:val="003E78BC"/>
    <w:rsid w:val="003F00A4"/>
    <w:rsid w:val="003F03E9"/>
    <w:rsid w:val="003F044C"/>
    <w:rsid w:val="003F16D6"/>
    <w:rsid w:val="003F234C"/>
    <w:rsid w:val="003F2464"/>
    <w:rsid w:val="003F2828"/>
    <w:rsid w:val="003F2E59"/>
    <w:rsid w:val="003F38AF"/>
    <w:rsid w:val="003F3DF6"/>
    <w:rsid w:val="003F4305"/>
    <w:rsid w:val="003F52B7"/>
    <w:rsid w:val="003F5586"/>
    <w:rsid w:val="003F5939"/>
    <w:rsid w:val="003F5D0A"/>
    <w:rsid w:val="003F6158"/>
    <w:rsid w:val="003F6709"/>
    <w:rsid w:val="003F6AF6"/>
    <w:rsid w:val="003F740B"/>
    <w:rsid w:val="00400072"/>
    <w:rsid w:val="00400089"/>
    <w:rsid w:val="004004E0"/>
    <w:rsid w:val="004008C9"/>
    <w:rsid w:val="004010C2"/>
    <w:rsid w:val="004012CC"/>
    <w:rsid w:val="00401361"/>
    <w:rsid w:val="0040194B"/>
    <w:rsid w:val="004028BC"/>
    <w:rsid w:val="0040460F"/>
    <w:rsid w:val="00404675"/>
    <w:rsid w:val="0040523D"/>
    <w:rsid w:val="0040525A"/>
    <w:rsid w:val="0040649D"/>
    <w:rsid w:val="00406BF8"/>
    <w:rsid w:val="004102E6"/>
    <w:rsid w:val="004109D5"/>
    <w:rsid w:val="00410C6B"/>
    <w:rsid w:val="0041148F"/>
    <w:rsid w:val="00411B2B"/>
    <w:rsid w:val="004123BE"/>
    <w:rsid w:val="00412D74"/>
    <w:rsid w:val="0041318E"/>
    <w:rsid w:val="00413784"/>
    <w:rsid w:val="00413C35"/>
    <w:rsid w:val="004140BD"/>
    <w:rsid w:val="00415214"/>
    <w:rsid w:val="00416013"/>
    <w:rsid w:val="00416335"/>
    <w:rsid w:val="0041701C"/>
    <w:rsid w:val="00417688"/>
    <w:rsid w:val="004178C8"/>
    <w:rsid w:val="004203A4"/>
    <w:rsid w:val="00420CD3"/>
    <w:rsid w:val="00420FF1"/>
    <w:rsid w:val="00422A97"/>
    <w:rsid w:val="00423C98"/>
    <w:rsid w:val="00423C9C"/>
    <w:rsid w:val="00423DC8"/>
    <w:rsid w:val="0042420C"/>
    <w:rsid w:val="00424339"/>
    <w:rsid w:val="00425C6A"/>
    <w:rsid w:val="00425CEF"/>
    <w:rsid w:val="00426124"/>
    <w:rsid w:val="00426A9E"/>
    <w:rsid w:val="00426F11"/>
    <w:rsid w:val="004274B1"/>
    <w:rsid w:val="00427E58"/>
    <w:rsid w:val="004308FF"/>
    <w:rsid w:val="0043114D"/>
    <w:rsid w:val="004312EE"/>
    <w:rsid w:val="0043193B"/>
    <w:rsid w:val="00431BFE"/>
    <w:rsid w:val="00431D30"/>
    <w:rsid w:val="00431E0C"/>
    <w:rsid w:val="004331AE"/>
    <w:rsid w:val="00433260"/>
    <w:rsid w:val="00433358"/>
    <w:rsid w:val="00433BDF"/>
    <w:rsid w:val="00433BF2"/>
    <w:rsid w:val="00433C19"/>
    <w:rsid w:val="00434488"/>
    <w:rsid w:val="004349A6"/>
    <w:rsid w:val="00436F16"/>
    <w:rsid w:val="00437261"/>
    <w:rsid w:val="004379BE"/>
    <w:rsid w:val="00437FAA"/>
    <w:rsid w:val="00440189"/>
    <w:rsid w:val="00440CA3"/>
    <w:rsid w:val="00441136"/>
    <w:rsid w:val="0044171F"/>
    <w:rsid w:val="00441F9D"/>
    <w:rsid w:val="00442DDA"/>
    <w:rsid w:val="004430FE"/>
    <w:rsid w:val="0044345C"/>
    <w:rsid w:val="00443833"/>
    <w:rsid w:val="0044395A"/>
    <w:rsid w:val="0044443E"/>
    <w:rsid w:val="004454F6"/>
    <w:rsid w:val="00445E5D"/>
    <w:rsid w:val="00445FCF"/>
    <w:rsid w:val="0044604F"/>
    <w:rsid w:val="0044618C"/>
    <w:rsid w:val="004464C6"/>
    <w:rsid w:val="004508EA"/>
    <w:rsid w:val="004508EF"/>
    <w:rsid w:val="004509D6"/>
    <w:rsid w:val="00450D2C"/>
    <w:rsid w:val="00451889"/>
    <w:rsid w:val="0045280B"/>
    <w:rsid w:val="004528CF"/>
    <w:rsid w:val="0045351D"/>
    <w:rsid w:val="0045404F"/>
    <w:rsid w:val="0045438E"/>
    <w:rsid w:val="00454977"/>
    <w:rsid w:val="004558AC"/>
    <w:rsid w:val="00455A78"/>
    <w:rsid w:val="004563EF"/>
    <w:rsid w:val="0045656D"/>
    <w:rsid w:val="00456B9A"/>
    <w:rsid w:val="00456BF2"/>
    <w:rsid w:val="00456C29"/>
    <w:rsid w:val="00457E4C"/>
    <w:rsid w:val="004604C9"/>
    <w:rsid w:val="0046079A"/>
    <w:rsid w:val="0046079F"/>
    <w:rsid w:val="0046088E"/>
    <w:rsid w:val="004609F7"/>
    <w:rsid w:val="00461155"/>
    <w:rsid w:val="0046117B"/>
    <w:rsid w:val="00461850"/>
    <w:rsid w:val="00461871"/>
    <w:rsid w:val="00462699"/>
    <w:rsid w:val="00463681"/>
    <w:rsid w:val="00463D14"/>
    <w:rsid w:val="0046444C"/>
    <w:rsid w:val="0046633A"/>
    <w:rsid w:val="00467C9F"/>
    <w:rsid w:val="004703F8"/>
    <w:rsid w:val="00470757"/>
    <w:rsid w:val="00470A25"/>
    <w:rsid w:val="00470D69"/>
    <w:rsid w:val="00470FB8"/>
    <w:rsid w:val="00471B6D"/>
    <w:rsid w:val="00472419"/>
    <w:rsid w:val="004725B5"/>
    <w:rsid w:val="00472742"/>
    <w:rsid w:val="00472938"/>
    <w:rsid w:val="004729AC"/>
    <w:rsid w:val="00472ABC"/>
    <w:rsid w:val="00472B5C"/>
    <w:rsid w:val="0047302D"/>
    <w:rsid w:val="004731B3"/>
    <w:rsid w:val="004734B9"/>
    <w:rsid w:val="00473591"/>
    <w:rsid w:val="004738D0"/>
    <w:rsid w:val="00473A71"/>
    <w:rsid w:val="0047580F"/>
    <w:rsid w:val="0047644D"/>
    <w:rsid w:val="004765FD"/>
    <w:rsid w:val="0047663D"/>
    <w:rsid w:val="0047702C"/>
    <w:rsid w:val="004779B7"/>
    <w:rsid w:val="00477C23"/>
    <w:rsid w:val="0048076F"/>
    <w:rsid w:val="0048091D"/>
    <w:rsid w:val="004809E1"/>
    <w:rsid w:val="00480E7B"/>
    <w:rsid w:val="004812F5"/>
    <w:rsid w:val="004819E2"/>
    <w:rsid w:val="00481C9F"/>
    <w:rsid w:val="004821BA"/>
    <w:rsid w:val="00482A93"/>
    <w:rsid w:val="00482AD7"/>
    <w:rsid w:val="00483FFA"/>
    <w:rsid w:val="0048495D"/>
    <w:rsid w:val="0048512A"/>
    <w:rsid w:val="0048526A"/>
    <w:rsid w:val="004858B9"/>
    <w:rsid w:val="00485F3B"/>
    <w:rsid w:val="00486416"/>
    <w:rsid w:val="0048657D"/>
    <w:rsid w:val="00486626"/>
    <w:rsid w:val="00487390"/>
    <w:rsid w:val="004877E8"/>
    <w:rsid w:val="00487A59"/>
    <w:rsid w:val="00487C5D"/>
    <w:rsid w:val="004904E6"/>
    <w:rsid w:val="00490A63"/>
    <w:rsid w:val="004914CF"/>
    <w:rsid w:val="004919B7"/>
    <w:rsid w:val="00491E97"/>
    <w:rsid w:val="00492E33"/>
    <w:rsid w:val="00492E99"/>
    <w:rsid w:val="00493A8B"/>
    <w:rsid w:val="00493D4C"/>
    <w:rsid w:val="00493F17"/>
    <w:rsid w:val="00494823"/>
    <w:rsid w:val="00494BF1"/>
    <w:rsid w:val="0049566C"/>
    <w:rsid w:val="004957F4"/>
    <w:rsid w:val="00495DC9"/>
    <w:rsid w:val="00496012"/>
    <w:rsid w:val="00496427"/>
    <w:rsid w:val="00496558"/>
    <w:rsid w:val="004965B2"/>
    <w:rsid w:val="00497149"/>
    <w:rsid w:val="0049740C"/>
    <w:rsid w:val="0049795F"/>
    <w:rsid w:val="00497A3D"/>
    <w:rsid w:val="004A0878"/>
    <w:rsid w:val="004A1E82"/>
    <w:rsid w:val="004A225A"/>
    <w:rsid w:val="004A2C90"/>
    <w:rsid w:val="004A2D00"/>
    <w:rsid w:val="004A2E17"/>
    <w:rsid w:val="004A33BB"/>
    <w:rsid w:val="004A34A9"/>
    <w:rsid w:val="004A3852"/>
    <w:rsid w:val="004A5F4E"/>
    <w:rsid w:val="004A660B"/>
    <w:rsid w:val="004A6AB0"/>
    <w:rsid w:val="004A6EB1"/>
    <w:rsid w:val="004A75AD"/>
    <w:rsid w:val="004A7A5F"/>
    <w:rsid w:val="004B00F8"/>
    <w:rsid w:val="004B05FA"/>
    <w:rsid w:val="004B0F40"/>
    <w:rsid w:val="004B2209"/>
    <w:rsid w:val="004B287A"/>
    <w:rsid w:val="004B2A92"/>
    <w:rsid w:val="004B3660"/>
    <w:rsid w:val="004B419B"/>
    <w:rsid w:val="004B465F"/>
    <w:rsid w:val="004B486E"/>
    <w:rsid w:val="004B4D3A"/>
    <w:rsid w:val="004B4E24"/>
    <w:rsid w:val="004B4EA3"/>
    <w:rsid w:val="004B5297"/>
    <w:rsid w:val="004B563F"/>
    <w:rsid w:val="004B66A5"/>
    <w:rsid w:val="004B678B"/>
    <w:rsid w:val="004B6CD0"/>
    <w:rsid w:val="004B6D85"/>
    <w:rsid w:val="004B7E4E"/>
    <w:rsid w:val="004C018C"/>
    <w:rsid w:val="004C0A74"/>
    <w:rsid w:val="004C0D30"/>
    <w:rsid w:val="004C0E49"/>
    <w:rsid w:val="004C0F79"/>
    <w:rsid w:val="004C1246"/>
    <w:rsid w:val="004C139D"/>
    <w:rsid w:val="004C1567"/>
    <w:rsid w:val="004C165B"/>
    <w:rsid w:val="004C1D8B"/>
    <w:rsid w:val="004C1F07"/>
    <w:rsid w:val="004C1FDC"/>
    <w:rsid w:val="004C2AF7"/>
    <w:rsid w:val="004C2B84"/>
    <w:rsid w:val="004C4173"/>
    <w:rsid w:val="004C4A3B"/>
    <w:rsid w:val="004C4C4B"/>
    <w:rsid w:val="004C4FBF"/>
    <w:rsid w:val="004C4FD2"/>
    <w:rsid w:val="004C5502"/>
    <w:rsid w:val="004C56F0"/>
    <w:rsid w:val="004C586A"/>
    <w:rsid w:val="004C5E87"/>
    <w:rsid w:val="004C6000"/>
    <w:rsid w:val="004C6356"/>
    <w:rsid w:val="004C6ADD"/>
    <w:rsid w:val="004C743E"/>
    <w:rsid w:val="004C74FB"/>
    <w:rsid w:val="004C7A67"/>
    <w:rsid w:val="004C7B44"/>
    <w:rsid w:val="004C7CC5"/>
    <w:rsid w:val="004C7CE2"/>
    <w:rsid w:val="004D0A22"/>
    <w:rsid w:val="004D0BC9"/>
    <w:rsid w:val="004D0D42"/>
    <w:rsid w:val="004D26C2"/>
    <w:rsid w:val="004D2E52"/>
    <w:rsid w:val="004D3E75"/>
    <w:rsid w:val="004D42C6"/>
    <w:rsid w:val="004D5480"/>
    <w:rsid w:val="004D594A"/>
    <w:rsid w:val="004D64A0"/>
    <w:rsid w:val="004D65F9"/>
    <w:rsid w:val="004D699E"/>
    <w:rsid w:val="004D6E9B"/>
    <w:rsid w:val="004D74D0"/>
    <w:rsid w:val="004D7758"/>
    <w:rsid w:val="004D7D43"/>
    <w:rsid w:val="004E0A3A"/>
    <w:rsid w:val="004E0D07"/>
    <w:rsid w:val="004E188E"/>
    <w:rsid w:val="004E1B1B"/>
    <w:rsid w:val="004E251D"/>
    <w:rsid w:val="004E27FE"/>
    <w:rsid w:val="004E2CAE"/>
    <w:rsid w:val="004E3543"/>
    <w:rsid w:val="004E4CE4"/>
    <w:rsid w:val="004E4EDF"/>
    <w:rsid w:val="004E4FBC"/>
    <w:rsid w:val="004E524B"/>
    <w:rsid w:val="004E5B02"/>
    <w:rsid w:val="004E6144"/>
    <w:rsid w:val="004E7909"/>
    <w:rsid w:val="004F0173"/>
    <w:rsid w:val="004F03EE"/>
    <w:rsid w:val="004F2356"/>
    <w:rsid w:val="004F2A75"/>
    <w:rsid w:val="004F31FA"/>
    <w:rsid w:val="004F3424"/>
    <w:rsid w:val="004F4627"/>
    <w:rsid w:val="004F4D45"/>
    <w:rsid w:val="004F4FC7"/>
    <w:rsid w:val="004F57C5"/>
    <w:rsid w:val="004F6D3D"/>
    <w:rsid w:val="004F6FE1"/>
    <w:rsid w:val="00500082"/>
    <w:rsid w:val="005007E1"/>
    <w:rsid w:val="00500BD6"/>
    <w:rsid w:val="005012FA"/>
    <w:rsid w:val="00501918"/>
    <w:rsid w:val="00501DBA"/>
    <w:rsid w:val="005020F6"/>
    <w:rsid w:val="00503148"/>
    <w:rsid w:val="005039BE"/>
    <w:rsid w:val="0050470D"/>
    <w:rsid w:val="00505223"/>
    <w:rsid w:val="00505948"/>
    <w:rsid w:val="00505FFA"/>
    <w:rsid w:val="005102C3"/>
    <w:rsid w:val="005106EE"/>
    <w:rsid w:val="005115D6"/>
    <w:rsid w:val="005116ED"/>
    <w:rsid w:val="00511CD6"/>
    <w:rsid w:val="0051220B"/>
    <w:rsid w:val="005128A1"/>
    <w:rsid w:val="00513117"/>
    <w:rsid w:val="00513555"/>
    <w:rsid w:val="00513D6C"/>
    <w:rsid w:val="005153AF"/>
    <w:rsid w:val="005154B0"/>
    <w:rsid w:val="005155AB"/>
    <w:rsid w:val="00516FC9"/>
    <w:rsid w:val="005171A7"/>
    <w:rsid w:val="005171B2"/>
    <w:rsid w:val="00517612"/>
    <w:rsid w:val="005178B8"/>
    <w:rsid w:val="00517B3C"/>
    <w:rsid w:val="00517BE5"/>
    <w:rsid w:val="00520211"/>
    <w:rsid w:val="00520484"/>
    <w:rsid w:val="0052094B"/>
    <w:rsid w:val="00520AEC"/>
    <w:rsid w:val="00521A67"/>
    <w:rsid w:val="00521B55"/>
    <w:rsid w:val="00523EF7"/>
    <w:rsid w:val="00524930"/>
    <w:rsid w:val="00524A72"/>
    <w:rsid w:val="00524B62"/>
    <w:rsid w:val="0052505A"/>
    <w:rsid w:val="0052667B"/>
    <w:rsid w:val="0052713B"/>
    <w:rsid w:val="0052739C"/>
    <w:rsid w:val="00527433"/>
    <w:rsid w:val="0052774D"/>
    <w:rsid w:val="0052791D"/>
    <w:rsid w:val="005279C8"/>
    <w:rsid w:val="00527B25"/>
    <w:rsid w:val="00527C22"/>
    <w:rsid w:val="005309F3"/>
    <w:rsid w:val="005309FA"/>
    <w:rsid w:val="00530BB0"/>
    <w:rsid w:val="00530C24"/>
    <w:rsid w:val="005315C7"/>
    <w:rsid w:val="00532782"/>
    <w:rsid w:val="005336B4"/>
    <w:rsid w:val="00533E64"/>
    <w:rsid w:val="005347D8"/>
    <w:rsid w:val="005349AB"/>
    <w:rsid w:val="005349F8"/>
    <w:rsid w:val="00535715"/>
    <w:rsid w:val="0053592A"/>
    <w:rsid w:val="00535C88"/>
    <w:rsid w:val="00535D2E"/>
    <w:rsid w:val="00535D8F"/>
    <w:rsid w:val="00535F13"/>
    <w:rsid w:val="00536284"/>
    <w:rsid w:val="005367FD"/>
    <w:rsid w:val="00536A83"/>
    <w:rsid w:val="00536C7C"/>
    <w:rsid w:val="00537076"/>
    <w:rsid w:val="00537158"/>
    <w:rsid w:val="00537B4F"/>
    <w:rsid w:val="00537B90"/>
    <w:rsid w:val="0054085B"/>
    <w:rsid w:val="00541212"/>
    <w:rsid w:val="00541340"/>
    <w:rsid w:val="00542E14"/>
    <w:rsid w:val="005434A1"/>
    <w:rsid w:val="005435DC"/>
    <w:rsid w:val="00544035"/>
    <w:rsid w:val="0054464B"/>
    <w:rsid w:val="005448E0"/>
    <w:rsid w:val="00544B78"/>
    <w:rsid w:val="00544C31"/>
    <w:rsid w:val="00544D9E"/>
    <w:rsid w:val="00545DA9"/>
    <w:rsid w:val="005463DE"/>
    <w:rsid w:val="005465D9"/>
    <w:rsid w:val="0054788B"/>
    <w:rsid w:val="00547AB3"/>
    <w:rsid w:val="00550C77"/>
    <w:rsid w:val="00550E32"/>
    <w:rsid w:val="00550EA7"/>
    <w:rsid w:val="00551356"/>
    <w:rsid w:val="005515FE"/>
    <w:rsid w:val="0055264E"/>
    <w:rsid w:val="005535AA"/>
    <w:rsid w:val="00553772"/>
    <w:rsid w:val="0055390F"/>
    <w:rsid w:val="00553A09"/>
    <w:rsid w:val="00553D70"/>
    <w:rsid w:val="005541C0"/>
    <w:rsid w:val="00554E60"/>
    <w:rsid w:val="00555A84"/>
    <w:rsid w:val="00556925"/>
    <w:rsid w:val="0055790A"/>
    <w:rsid w:val="005602C4"/>
    <w:rsid w:val="00561001"/>
    <w:rsid w:val="005613A1"/>
    <w:rsid w:val="00561404"/>
    <w:rsid w:val="00561683"/>
    <w:rsid w:val="0056194D"/>
    <w:rsid w:val="00562052"/>
    <w:rsid w:val="00562242"/>
    <w:rsid w:val="00562329"/>
    <w:rsid w:val="0056234F"/>
    <w:rsid w:val="0056244C"/>
    <w:rsid w:val="0056296C"/>
    <w:rsid w:val="00562F12"/>
    <w:rsid w:val="005631C4"/>
    <w:rsid w:val="005639FB"/>
    <w:rsid w:val="00563D27"/>
    <w:rsid w:val="00564652"/>
    <w:rsid w:val="005647E5"/>
    <w:rsid w:val="00564875"/>
    <w:rsid w:val="00564D85"/>
    <w:rsid w:val="00564FB9"/>
    <w:rsid w:val="005651FD"/>
    <w:rsid w:val="005653E0"/>
    <w:rsid w:val="00565BFB"/>
    <w:rsid w:val="00565CA0"/>
    <w:rsid w:val="00566074"/>
    <w:rsid w:val="00566AE2"/>
    <w:rsid w:val="00566B05"/>
    <w:rsid w:val="005676D3"/>
    <w:rsid w:val="00567D13"/>
    <w:rsid w:val="005700A4"/>
    <w:rsid w:val="00571A00"/>
    <w:rsid w:val="00571F16"/>
    <w:rsid w:val="0057218D"/>
    <w:rsid w:val="00572370"/>
    <w:rsid w:val="00573015"/>
    <w:rsid w:val="00573414"/>
    <w:rsid w:val="005737AE"/>
    <w:rsid w:val="00573D89"/>
    <w:rsid w:val="00574CE7"/>
    <w:rsid w:val="00575EC2"/>
    <w:rsid w:val="00576247"/>
    <w:rsid w:val="00576682"/>
    <w:rsid w:val="005772E6"/>
    <w:rsid w:val="00577595"/>
    <w:rsid w:val="00577B0F"/>
    <w:rsid w:val="00577B41"/>
    <w:rsid w:val="00577C3C"/>
    <w:rsid w:val="00580555"/>
    <w:rsid w:val="005806C1"/>
    <w:rsid w:val="00580A4C"/>
    <w:rsid w:val="00581828"/>
    <w:rsid w:val="00581E10"/>
    <w:rsid w:val="00581EAF"/>
    <w:rsid w:val="00581F1D"/>
    <w:rsid w:val="005823D9"/>
    <w:rsid w:val="005825D8"/>
    <w:rsid w:val="005829B1"/>
    <w:rsid w:val="00582EEE"/>
    <w:rsid w:val="00583E3F"/>
    <w:rsid w:val="00584457"/>
    <w:rsid w:val="00584914"/>
    <w:rsid w:val="005851E2"/>
    <w:rsid w:val="00585537"/>
    <w:rsid w:val="005861E4"/>
    <w:rsid w:val="00586CC8"/>
    <w:rsid w:val="00586F0E"/>
    <w:rsid w:val="0058730D"/>
    <w:rsid w:val="0059047B"/>
    <w:rsid w:val="005909CD"/>
    <w:rsid w:val="00591866"/>
    <w:rsid w:val="00591C2C"/>
    <w:rsid w:val="005925E0"/>
    <w:rsid w:val="00592765"/>
    <w:rsid w:val="00592B81"/>
    <w:rsid w:val="005930C9"/>
    <w:rsid w:val="00593777"/>
    <w:rsid w:val="005937CF"/>
    <w:rsid w:val="00594345"/>
    <w:rsid w:val="00594346"/>
    <w:rsid w:val="005947C1"/>
    <w:rsid w:val="00594961"/>
    <w:rsid w:val="00594C5B"/>
    <w:rsid w:val="005956E4"/>
    <w:rsid w:val="00595B20"/>
    <w:rsid w:val="00595D51"/>
    <w:rsid w:val="005962EA"/>
    <w:rsid w:val="00596BC8"/>
    <w:rsid w:val="00596BDE"/>
    <w:rsid w:val="00596E6D"/>
    <w:rsid w:val="0059733B"/>
    <w:rsid w:val="0059780B"/>
    <w:rsid w:val="005979A9"/>
    <w:rsid w:val="00597D83"/>
    <w:rsid w:val="005A001D"/>
    <w:rsid w:val="005A0607"/>
    <w:rsid w:val="005A0615"/>
    <w:rsid w:val="005A15FB"/>
    <w:rsid w:val="005A2470"/>
    <w:rsid w:val="005A290F"/>
    <w:rsid w:val="005A3865"/>
    <w:rsid w:val="005A396F"/>
    <w:rsid w:val="005A3B6B"/>
    <w:rsid w:val="005A3CB5"/>
    <w:rsid w:val="005A3D59"/>
    <w:rsid w:val="005A4260"/>
    <w:rsid w:val="005A453B"/>
    <w:rsid w:val="005A5431"/>
    <w:rsid w:val="005A54FD"/>
    <w:rsid w:val="005A68CC"/>
    <w:rsid w:val="005A758F"/>
    <w:rsid w:val="005A771D"/>
    <w:rsid w:val="005A7731"/>
    <w:rsid w:val="005A7ACF"/>
    <w:rsid w:val="005B0DB0"/>
    <w:rsid w:val="005B18B5"/>
    <w:rsid w:val="005B1BD5"/>
    <w:rsid w:val="005B1FEB"/>
    <w:rsid w:val="005B2D6B"/>
    <w:rsid w:val="005B2E30"/>
    <w:rsid w:val="005B320C"/>
    <w:rsid w:val="005B38A1"/>
    <w:rsid w:val="005B4511"/>
    <w:rsid w:val="005B459C"/>
    <w:rsid w:val="005B562D"/>
    <w:rsid w:val="005B683A"/>
    <w:rsid w:val="005B738D"/>
    <w:rsid w:val="005C083C"/>
    <w:rsid w:val="005C08CF"/>
    <w:rsid w:val="005C0904"/>
    <w:rsid w:val="005C0AF8"/>
    <w:rsid w:val="005C2097"/>
    <w:rsid w:val="005C2874"/>
    <w:rsid w:val="005C3023"/>
    <w:rsid w:val="005C4285"/>
    <w:rsid w:val="005C50A5"/>
    <w:rsid w:val="005C540E"/>
    <w:rsid w:val="005C551C"/>
    <w:rsid w:val="005C5CD4"/>
    <w:rsid w:val="005C65C7"/>
    <w:rsid w:val="005C6672"/>
    <w:rsid w:val="005C66CD"/>
    <w:rsid w:val="005C6AEE"/>
    <w:rsid w:val="005C6C03"/>
    <w:rsid w:val="005C72FC"/>
    <w:rsid w:val="005C7826"/>
    <w:rsid w:val="005D15DB"/>
    <w:rsid w:val="005D266A"/>
    <w:rsid w:val="005D2748"/>
    <w:rsid w:val="005D2E7B"/>
    <w:rsid w:val="005D2F39"/>
    <w:rsid w:val="005D3071"/>
    <w:rsid w:val="005D3197"/>
    <w:rsid w:val="005D3501"/>
    <w:rsid w:val="005D3955"/>
    <w:rsid w:val="005D39F6"/>
    <w:rsid w:val="005D48B0"/>
    <w:rsid w:val="005D49C4"/>
    <w:rsid w:val="005D51CC"/>
    <w:rsid w:val="005D54F0"/>
    <w:rsid w:val="005D6197"/>
    <w:rsid w:val="005D65B8"/>
    <w:rsid w:val="005D69AC"/>
    <w:rsid w:val="005D715B"/>
    <w:rsid w:val="005D72F9"/>
    <w:rsid w:val="005D7640"/>
    <w:rsid w:val="005D785B"/>
    <w:rsid w:val="005D7E56"/>
    <w:rsid w:val="005E00BE"/>
    <w:rsid w:val="005E0C1C"/>
    <w:rsid w:val="005E1093"/>
    <w:rsid w:val="005E13B2"/>
    <w:rsid w:val="005E1617"/>
    <w:rsid w:val="005E2132"/>
    <w:rsid w:val="005E3336"/>
    <w:rsid w:val="005E3773"/>
    <w:rsid w:val="005E4C82"/>
    <w:rsid w:val="005E5BEB"/>
    <w:rsid w:val="005E638F"/>
    <w:rsid w:val="005E69CC"/>
    <w:rsid w:val="005E6A6A"/>
    <w:rsid w:val="005E6ED5"/>
    <w:rsid w:val="005E6F8B"/>
    <w:rsid w:val="005F0413"/>
    <w:rsid w:val="005F0AB7"/>
    <w:rsid w:val="005F1834"/>
    <w:rsid w:val="005F2061"/>
    <w:rsid w:val="005F23B7"/>
    <w:rsid w:val="005F3907"/>
    <w:rsid w:val="005F3D38"/>
    <w:rsid w:val="005F4C79"/>
    <w:rsid w:val="005F5273"/>
    <w:rsid w:val="005F5AF4"/>
    <w:rsid w:val="005F5DC4"/>
    <w:rsid w:val="005F6227"/>
    <w:rsid w:val="005F654A"/>
    <w:rsid w:val="005F6E2B"/>
    <w:rsid w:val="005F7F97"/>
    <w:rsid w:val="00600871"/>
    <w:rsid w:val="00600E52"/>
    <w:rsid w:val="006017EF"/>
    <w:rsid w:val="00601CC0"/>
    <w:rsid w:val="006024C0"/>
    <w:rsid w:val="0060268E"/>
    <w:rsid w:val="006051B8"/>
    <w:rsid w:val="006058B4"/>
    <w:rsid w:val="0060684A"/>
    <w:rsid w:val="00606B0D"/>
    <w:rsid w:val="00606F69"/>
    <w:rsid w:val="00607115"/>
    <w:rsid w:val="00607BA0"/>
    <w:rsid w:val="00607CF3"/>
    <w:rsid w:val="00610288"/>
    <w:rsid w:val="006107B5"/>
    <w:rsid w:val="006108C6"/>
    <w:rsid w:val="006114C1"/>
    <w:rsid w:val="006128B4"/>
    <w:rsid w:val="00613721"/>
    <w:rsid w:val="00613CC2"/>
    <w:rsid w:val="00613FD3"/>
    <w:rsid w:val="00614F9B"/>
    <w:rsid w:val="00615243"/>
    <w:rsid w:val="0061537C"/>
    <w:rsid w:val="0061560D"/>
    <w:rsid w:val="00615CEC"/>
    <w:rsid w:val="00617026"/>
    <w:rsid w:val="0061728B"/>
    <w:rsid w:val="00617675"/>
    <w:rsid w:val="0061770F"/>
    <w:rsid w:val="00617B99"/>
    <w:rsid w:val="006202AF"/>
    <w:rsid w:val="006202E3"/>
    <w:rsid w:val="00620EFB"/>
    <w:rsid w:val="00621DF5"/>
    <w:rsid w:val="0062205C"/>
    <w:rsid w:val="00622727"/>
    <w:rsid w:val="006227D0"/>
    <w:rsid w:val="00623894"/>
    <w:rsid w:val="00624BCD"/>
    <w:rsid w:val="00624EFD"/>
    <w:rsid w:val="006255D3"/>
    <w:rsid w:val="006255F5"/>
    <w:rsid w:val="0062581D"/>
    <w:rsid w:val="006259C4"/>
    <w:rsid w:val="00625BA5"/>
    <w:rsid w:val="00625EA6"/>
    <w:rsid w:val="006265D6"/>
    <w:rsid w:val="0062764D"/>
    <w:rsid w:val="0063075F"/>
    <w:rsid w:val="0063106C"/>
    <w:rsid w:val="00632754"/>
    <w:rsid w:val="00633310"/>
    <w:rsid w:val="00633A1A"/>
    <w:rsid w:val="00634D55"/>
    <w:rsid w:val="00634D7A"/>
    <w:rsid w:val="00634E87"/>
    <w:rsid w:val="00634EE2"/>
    <w:rsid w:val="00635EF7"/>
    <w:rsid w:val="00636849"/>
    <w:rsid w:val="0063685A"/>
    <w:rsid w:val="00636A72"/>
    <w:rsid w:val="006371F7"/>
    <w:rsid w:val="00637ACE"/>
    <w:rsid w:val="00637D97"/>
    <w:rsid w:val="00637F3E"/>
    <w:rsid w:val="00640283"/>
    <w:rsid w:val="00640914"/>
    <w:rsid w:val="00640E36"/>
    <w:rsid w:val="00641201"/>
    <w:rsid w:val="00642F28"/>
    <w:rsid w:val="00643BCA"/>
    <w:rsid w:val="0064444F"/>
    <w:rsid w:val="00644642"/>
    <w:rsid w:val="00644EEA"/>
    <w:rsid w:val="0064518C"/>
    <w:rsid w:val="00645913"/>
    <w:rsid w:val="00645F15"/>
    <w:rsid w:val="006463AC"/>
    <w:rsid w:val="00646953"/>
    <w:rsid w:val="006473FF"/>
    <w:rsid w:val="00650417"/>
    <w:rsid w:val="00650673"/>
    <w:rsid w:val="006509E7"/>
    <w:rsid w:val="006517AA"/>
    <w:rsid w:val="00651900"/>
    <w:rsid w:val="00652494"/>
    <w:rsid w:val="00653218"/>
    <w:rsid w:val="006539A6"/>
    <w:rsid w:val="006544BA"/>
    <w:rsid w:val="006545A0"/>
    <w:rsid w:val="006555E7"/>
    <w:rsid w:val="00655E91"/>
    <w:rsid w:val="00656B37"/>
    <w:rsid w:val="0066017A"/>
    <w:rsid w:val="00661721"/>
    <w:rsid w:val="006618FE"/>
    <w:rsid w:val="00661C17"/>
    <w:rsid w:val="00661D15"/>
    <w:rsid w:val="0066202A"/>
    <w:rsid w:val="00662105"/>
    <w:rsid w:val="00662A57"/>
    <w:rsid w:val="00662E2E"/>
    <w:rsid w:val="006645D4"/>
    <w:rsid w:val="006654B6"/>
    <w:rsid w:val="00665BD3"/>
    <w:rsid w:val="00666E14"/>
    <w:rsid w:val="00667B05"/>
    <w:rsid w:val="00670D72"/>
    <w:rsid w:val="00670DA4"/>
    <w:rsid w:val="00670FC9"/>
    <w:rsid w:val="0067169C"/>
    <w:rsid w:val="006719F1"/>
    <w:rsid w:val="00671BF1"/>
    <w:rsid w:val="00673A34"/>
    <w:rsid w:val="00673D9F"/>
    <w:rsid w:val="00675961"/>
    <w:rsid w:val="00675D30"/>
    <w:rsid w:val="0067667B"/>
    <w:rsid w:val="00677A2E"/>
    <w:rsid w:val="00680E4B"/>
    <w:rsid w:val="006814F6"/>
    <w:rsid w:val="006818DF"/>
    <w:rsid w:val="0068372F"/>
    <w:rsid w:val="006841DD"/>
    <w:rsid w:val="006841FA"/>
    <w:rsid w:val="0068435D"/>
    <w:rsid w:val="00684906"/>
    <w:rsid w:val="006851FB"/>
    <w:rsid w:val="00685DD1"/>
    <w:rsid w:val="006868FB"/>
    <w:rsid w:val="0068720C"/>
    <w:rsid w:val="00687587"/>
    <w:rsid w:val="006876AF"/>
    <w:rsid w:val="006900B1"/>
    <w:rsid w:val="00690842"/>
    <w:rsid w:val="006912A4"/>
    <w:rsid w:val="0069131F"/>
    <w:rsid w:val="006917FA"/>
    <w:rsid w:val="006918D7"/>
    <w:rsid w:val="00691989"/>
    <w:rsid w:val="00691A08"/>
    <w:rsid w:val="00691AF5"/>
    <w:rsid w:val="00691CD4"/>
    <w:rsid w:val="00692ABA"/>
    <w:rsid w:val="00693346"/>
    <w:rsid w:val="00693E8F"/>
    <w:rsid w:val="0069402F"/>
    <w:rsid w:val="006950D1"/>
    <w:rsid w:val="00695636"/>
    <w:rsid w:val="00695979"/>
    <w:rsid w:val="006959F1"/>
    <w:rsid w:val="00695C0E"/>
    <w:rsid w:val="00695D12"/>
    <w:rsid w:val="00696019"/>
    <w:rsid w:val="0069639D"/>
    <w:rsid w:val="00697AAC"/>
    <w:rsid w:val="006A0A82"/>
    <w:rsid w:val="006A26C7"/>
    <w:rsid w:val="006A2912"/>
    <w:rsid w:val="006A3195"/>
    <w:rsid w:val="006A3367"/>
    <w:rsid w:val="006A38FA"/>
    <w:rsid w:val="006A3CBD"/>
    <w:rsid w:val="006A4B21"/>
    <w:rsid w:val="006A5316"/>
    <w:rsid w:val="006A68BB"/>
    <w:rsid w:val="006A69CC"/>
    <w:rsid w:val="006A702C"/>
    <w:rsid w:val="006A71F8"/>
    <w:rsid w:val="006A7ED8"/>
    <w:rsid w:val="006B09C7"/>
    <w:rsid w:val="006B10AC"/>
    <w:rsid w:val="006B12AB"/>
    <w:rsid w:val="006B24F1"/>
    <w:rsid w:val="006B3022"/>
    <w:rsid w:val="006B36C4"/>
    <w:rsid w:val="006B3B22"/>
    <w:rsid w:val="006B4F12"/>
    <w:rsid w:val="006B5ED4"/>
    <w:rsid w:val="006B602D"/>
    <w:rsid w:val="006B6C84"/>
    <w:rsid w:val="006B6FD4"/>
    <w:rsid w:val="006B70E8"/>
    <w:rsid w:val="006B7296"/>
    <w:rsid w:val="006C0103"/>
    <w:rsid w:val="006C067E"/>
    <w:rsid w:val="006C08BF"/>
    <w:rsid w:val="006C17B2"/>
    <w:rsid w:val="006C1825"/>
    <w:rsid w:val="006C19AF"/>
    <w:rsid w:val="006C1C56"/>
    <w:rsid w:val="006C2766"/>
    <w:rsid w:val="006C2C98"/>
    <w:rsid w:val="006C3306"/>
    <w:rsid w:val="006C4C66"/>
    <w:rsid w:val="006C5136"/>
    <w:rsid w:val="006C523B"/>
    <w:rsid w:val="006C5591"/>
    <w:rsid w:val="006C63D7"/>
    <w:rsid w:val="006C7018"/>
    <w:rsid w:val="006C74F9"/>
    <w:rsid w:val="006C7D75"/>
    <w:rsid w:val="006D0820"/>
    <w:rsid w:val="006D12E8"/>
    <w:rsid w:val="006D1BD2"/>
    <w:rsid w:val="006D2AC0"/>
    <w:rsid w:val="006D3104"/>
    <w:rsid w:val="006D3296"/>
    <w:rsid w:val="006D334F"/>
    <w:rsid w:val="006D3690"/>
    <w:rsid w:val="006D3834"/>
    <w:rsid w:val="006D396A"/>
    <w:rsid w:val="006D3E06"/>
    <w:rsid w:val="006D4B3D"/>
    <w:rsid w:val="006D4DA0"/>
    <w:rsid w:val="006D4DC1"/>
    <w:rsid w:val="006D536A"/>
    <w:rsid w:val="006D54A9"/>
    <w:rsid w:val="006D59BF"/>
    <w:rsid w:val="006D635D"/>
    <w:rsid w:val="006D6FBB"/>
    <w:rsid w:val="006D759F"/>
    <w:rsid w:val="006E22CD"/>
    <w:rsid w:val="006E25AD"/>
    <w:rsid w:val="006E2E97"/>
    <w:rsid w:val="006E355F"/>
    <w:rsid w:val="006E39AE"/>
    <w:rsid w:val="006E46C1"/>
    <w:rsid w:val="006E4919"/>
    <w:rsid w:val="006E49AD"/>
    <w:rsid w:val="006E6244"/>
    <w:rsid w:val="006E62AF"/>
    <w:rsid w:val="006E6529"/>
    <w:rsid w:val="006E7209"/>
    <w:rsid w:val="006E79AE"/>
    <w:rsid w:val="006F0C35"/>
    <w:rsid w:val="006F10AF"/>
    <w:rsid w:val="006F1263"/>
    <w:rsid w:val="006F1649"/>
    <w:rsid w:val="006F3986"/>
    <w:rsid w:val="006F3AF2"/>
    <w:rsid w:val="006F3C8B"/>
    <w:rsid w:val="006F3D41"/>
    <w:rsid w:val="006F3DCA"/>
    <w:rsid w:val="006F3E46"/>
    <w:rsid w:val="006F44EE"/>
    <w:rsid w:val="006F4620"/>
    <w:rsid w:val="006F528A"/>
    <w:rsid w:val="006F55A4"/>
    <w:rsid w:val="006F6163"/>
    <w:rsid w:val="006F64A6"/>
    <w:rsid w:val="006F6941"/>
    <w:rsid w:val="006F698B"/>
    <w:rsid w:val="006F7A36"/>
    <w:rsid w:val="00700886"/>
    <w:rsid w:val="00700C82"/>
    <w:rsid w:val="00702BE5"/>
    <w:rsid w:val="00703C49"/>
    <w:rsid w:val="00704275"/>
    <w:rsid w:val="00704456"/>
    <w:rsid w:val="007047F2"/>
    <w:rsid w:val="0070497C"/>
    <w:rsid w:val="00704C20"/>
    <w:rsid w:val="00705351"/>
    <w:rsid w:val="00706636"/>
    <w:rsid w:val="00706911"/>
    <w:rsid w:val="007069D1"/>
    <w:rsid w:val="00706B38"/>
    <w:rsid w:val="007102F4"/>
    <w:rsid w:val="00710A0B"/>
    <w:rsid w:val="007118A9"/>
    <w:rsid w:val="00712598"/>
    <w:rsid w:val="00712803"/>
    <w:rsid w:val="0071307E"/>
    <w:rsid w:val="00713489"/>
    <w:rsid w:val="00713654"/>
    <w:rsid w:val="007137CF"/>
    <w:rsid w:val="00713BD4"/>
    <w:rsid w:val="00714DEC"/>
    <w:rsid w:val="00714E66"/>
    <w:rsid w:val="00714F6C"/>
    <w:rsid w:val="007154DC"/>
    <w:rsid w:val="007157F6"/>
    <w:rsid w:val="0071580C"/>
    <w:rsid w:val="007159F0"/>
    <w:rsid w:val="00715AB1"/>
    <w:rsid w:val="00715DFA"/>
    <w:rsid w:val="00715EED"/>
    <w:rsid w:val="007161EA"/>
    <w:rsid w:val="0071664D"/>
    <w:rsid w:val="00716F36"/>
    <w:rsid w:val="0071774C"/>
    <w:rsid w:val="007179E3"/>
    <w:rsid w:val="00717F03"/>
    <w:rsid w:val="00717F12"/>
    <w:rsid w:val="00717FC0"/>
    <w:rsid w:val="00720844"/>
    <w:rsid w:val="007208F4"/>
    <w:rsid w:val="00720A7C"/>
    <w:rsid w:val="00721107"/>
    <w:rsid w:val="007215A7"/>
    <w:rsid w:val="00722572"/>
    <w:rsid w:val="00722AAC"/>
    <w:rsid w:val="0072419B"/>
    <w:rsid w:val="007245DB"/>
    <w:rsid w:val="007246E9"/>
    <w:rsid w:val="00724B9F"/>
    <w:rsid w:val="00725D5B"/>
    <w:rsid w:val="00730E8C"/>
    <w:rsid w:val="00732031"/>
    <w:rsid w:val="00732888"/>
    <w:rsid w:val="00732CC9"/>
    <w:rsid w:val="0073357B"/>
    <w:rsid w:val="007335C4"/>
    <w:rsid w:val="00733F79"/>
    <w:rsid w:val="0073594D"/>
    <w:rsid w:val="00735A0C"/>
    <w:rsid w:val="00735B07"/>
    <w:rsid w:val="00736909"/>
    <w:rsid w:val="00736A51"/>
    <w:rsid w:val="0074017D"/>
    <w:rsid w:val="00740BC3"/>
    <w:rsid w:val="0074229C"/>
    <w:rsid w:val="007429A2"/>
    <w:rsid w:val="0074345F"/>
    <w:rsid w:val="00743A67"/>
    <w:rsid w:val="00744816"/>
    <w:rsid w:val="007448EE"/>
    <w:rsid w:val="00744F19"/>
    <w:rsid w:val="00745A2F"/>
    <w:rsid w:val="0074610C"/>
    <w:rsid w:val="00746AAE"/>
    <w:rsid w:val="00746FED"/>
    <w:rsid w:val="00747996"/>
    <w:rsid w:val="007479BE"/>
    <w:rsid w:val="007506F7"/>
    <w:rsid w:val="00750C6C"/>
    <w:rsid w:val="0075114C"/>
    <w:rsid w:val="007518A2"/>
    <w:rsid w:val="00752400"/>
    <w:rsid w:val="00752B6D"/>
    <w:rsid w:val="00753178"/>
    <w:rsid w:val="0075351D"/>
    <w:rsid w:val="00753AE3"/>
    <w:rsid w:val="00753F36"/>
    <w:rsid w:val="007545B2"/>
    <w:rsid w:val="00754806"/>
    <w:rsid w:val="00754C80"/>
    <w:rsid w:val="00754E1B"/>
    <w:rsid w:val="00754E5F"/>
    <w:rsid w:val="007550E6"/>
    <w:rsid w:val="0075585D"/>
    <w:rsid w:val="00755F28"/>
    <w:rsid w:val="00755FC1"/>
    <w:rsid w:val="007568E6"/>
    <w:rsid w:val="007570E6"/>
    <w:rsid w:val="007607F8"/>
    <w:rsid w:val="00761222"/>
    <w:rsid w:val="0076246B"/>
    <w:rsid w:val="00763282"/>
    <w:rsid w:val="00763537"/>
    <w:rsid w:val="00764079"/>
    <w:rsid w:val="00764450"/>
    <w:rsid w:val="00765572"/>
    <w:rsid w:val="00765E8E"/>
    <w:rsid w:val="007675DD"/>
    <w:rsid w:val="00767708"/>
    <w:rsid w:val="007705BC"/>
    <w:rsid w:val="00770FFC"/>
    <w:rsid w:val="007710A2"/>
    <w:rsid w:val="007710F3"/>
    <w:rsid w:val="007716EF"/>
    <w:rsid w:val="00772701"/>
    <w:rsid w:val="00772DF2"/>
    <w:rsid w:val="00773D90"/>
    <w:rsid w:val="007740EB"/>
    <w:rsid w:val="00774220"/>
    <w:rsid w:val="00774225"/>
    <w:rsid w:val="0077447A"/>
    <w:rsid w:val="0077563F"/>
    <w:rsid w:val="007761FF"/>
    <w:rsid w:val="00776318"/>
    <w:rsid w:val="0077642D"/>
    <w:rsid w:val="007771E0"/>
    <w:rsid w:val="00777851"/>
    <w:rsid w:val="00777CFE"/>
    <w:rsid w:val="00777DBD"/>
    <w:rsid w:val="007804E2"/>
    <w:rsid w:val="00780866"/>
    <w:rsid w:val="00780F73"/>
    <w:rsid w:val="00781274"/>
    <w:rsid w:val="00781DE1"/>
    <w:rsid w:val="00781F75"/>
    <w:rsid w:val="00781FFF"/>
    <w:rsid w:val="00782487"/>
    <w:rsid w:val="00782A3E"/>
    <w:rsid w:val="00782B70"/>
    <w:rsid w:val="00782CAE"/>
    <w:rsid w:val="0078309F"/>
    <w:rsid w:val="00783135"/>
    <w:rsid w:val="007834F9"/>
    <w:rsid w:val="00783782"/>
    <w:rsid w:val="00783EB8"/>
    <w:rsid w:val="007860FD"/>
    <w:rsid w:val="00786635"/>
    <w:rsid w:val="0078735F"/>
    <w:rsid w:val="00787B88"/>
    <w:rsid w:val="00787C5E"/>
    <w:rsid w:val="00787E3A"/>
    <w:rsid w:val="00787E49"/>
    <w:rsid w:val="00787ED6"/>
    <w:rsid w:val="00790271"/>
    <w:rsid w:val="007908F1"/>
    <w:rsid w:val="00791288"/>
    <w:rsid w:val="0079391B"/>
    <w:rsid w:val="0079492C"/>
    <w:rsid w:val="00794C8F"/>
    <w:rsid w:val="00795003"/>
    <w:rsid w:val="007955A7"/>
    <w:rsid w:val="0079569E"/>
    <w:rsid w:val="00795A35"/>
    <w:rsid w:val="0079641A"/>
    <w:rsid w:val="00797256"/>
    <w:rsid w:val="00797879"/>
    <w:rsid w:val="007A3636"/>
    <w:rsid w:val="007A4C11"/>
    <w:rsid w:val="007A5630"/>
    <w:rsid w:val="007A58A6"/>
    <w:rsid w:val="007A5904"/>
    <w:rsid w:val="007A6055"/>
    <w:rsid w:val="007A6264"/>
    <w:rsid w:val="007A6F78"/>
    <w:rsid w:val="007A71C9"/>
    <w:rsid w:val="007A7268"/>
    <w:rsid w:val="007A76A0"/>
    <w:rsid w:val="007A79A7"/>
    <w:rsid w:val="007B00A3"/>
    <w:rsid w:val="007B020C"/>
    <w:rsid w:val="007B0223"/>
    <w:rsid w:val="007B04AC"/>
    <w:rsid w:val="007B15DC"/>
    <w:rsid w:val="007B1A21"/>
    <w:rsid w:val="007B1C85"/>
    <w:rsid w:val="007B20ED"/>
    <w:rsid w:val="007B2252"/>
    <w:rsid w:val="007B2982"/>
    <w:rsid w:val="007B3479"/>
    <w:rsid w:val="007B35AE"/>
    <w:rsid w:val="007B36DA"/>
    <w:rsid w:val="007B3787"/>
    <w:rsid w:val="007B440F"/>
    <w:rsid w:val="007B45CC"/>
    <w:rsid w:val="007B4895"/>
    <w:rsid w:val="007B4A43"/>
    <w:rsid w:val="007B4CF6"/>
    <w:rsid w:val="007B52EB"/>
    <w:rsid w:val="007B58B3"/>
    <w:rsid w:val="007B5D32"/>
    <w:rsid w:val="007B5E5C"/>
    <w:rsid w:val="007B63CB"/>
    <w:rsid w:val="007B67FB"/>
    <w:rsid w:val="007B67FE"/>
    <w:rsid w:val="007B6C77"/>
    <w:rsid w:val="007B72C9"/>
    <w:rsid w:val="007B7A5E"/>
    <w:rsid w:val="007B7DE2"/>
    <w:rsid w:val="007C0900"/>
    <w:rsid w:val="007C0BBC"/>
    <w:rsid w:val="007C1FFF"/>
    <w:rsid w:val="007C2580"/>
    <w:rsid w:val="007C285C"/>
    <w:rsid w:val="007C2E79"/>
    <w:rsid w:val="007C3EE6"/>
    <w:rsid w:val="007C48EA"/>
    <w:rsid w:val="007C53FB"/>
    <w:rsid w:val="007C549F"/>
    <w:rsid w:val="007C5D92"/>
    <w:rsid w:val="007C5E57"/>
    <w:rsid w:val="007C6054"/>
    <w:rsid w:val="007C6150"/>
    <w:rsid w:val="007C618F"/>
    <w:rsid w:val="007C674C"/>
    <w:rsid w:val="007C6929"/>
    <w:rsid w:val="007C69F6"/>
    <w:rsid w:val="007C6A2B"/>
    <w:rsid w:val="007C7090"/>
    <w:rsid w:val="007C7E19"/>
    <w:rsid w:val="007D0C01"/>
    <w:rsid w:val="007D11BE"/>
    <w:rsid w:val="007D1A3A"/>
    <w:rsid w:val="007D28B5"/>
    <w:rsid w:val="007D2BEE"/>
    <w:rsid w:val="007D3731"/>
    <w:rsid w:val="007D399A"/>
    <w:rsid w:val="007D3E57"/>
    <w:rsid w:val="007D4B4D"/>
    <w:rsid w:val="007D5152"/>
    <w:rsid w:val="007D5D79"/>
    <w:rsid w:val="007D7461"/>
    <w:rsid w:val="007D76D9"/>
    <w:rsid w:val="007D7C4D"/>
    <w:rsid w:val="007D7D2F"/>
    <w:rsid w:val="007D7E65"/>
    <w:rsid w:val="007D7F2A"/>
    <w:rsid w:val="007E051B"/>
    <w:rsid w:val="007E097B"/>
    <w:rsid w:val="007E0DBE"/>
    <w:rsid w:val="007E0FF4"/>
    <w:rsid w:val="007E1788"/>
    <w:rsid w:val="007E18CA"/>
    <w:rsid w:val="007E1C17"/>
    <w:rsid w:val="007E1CE3"/>
    <w:rsid w:val="007E2A26"/>
    <w:rsid w:val="007E3866"/>
    <w:rsid w:val="007E38B2"/>
    <w:rsid w:val="007E3C8F"/>
    <w:rsid w:val="007E3CB2"/>
    <w:rsid w:val="007E3D52"/>
    <w:rsid w:val="007E3D7B"/>
    <w:rsid w:val="007E460F"/>
    <w:rsid w:val="007E4CE7"/>
    <w:rsid w:val="007E5CE3"/>
    <w:rsid w:val="007E6102"/>
    <w:rsid w:val="007E65D0"/>
    <w:rsid w:val="007E7684"/>
    <w:rsid w:val="007E76B3"/>
    <w:rsid w:val="007E77E6"/>
    <w:rsid w:val="007E7D84"/>
    <w:rsid w:val="007E7FA0"/>
    <w:rsid w:val="007F08CC"/>
    <w:rsid w:val="007F092B"/>
    <w:rsid w:val="007F0E02"/>
    <w:rsid w:val="007F1091"/>
    <w:rsid w:val="007F1234"/>
    <w:rsid w:val="007F1C2A"/>
    <w:rsid w:val="007F1DFB"/>
    <w:rsid w:val="007F2362"/>
    <w:rsid w:val="007F2555"/>
    <w:rsid w:val="007F2671"/>
    <w:rsid w:val="007F34D4"/>
    <w:rsid w:val="007F36B5"/>
    <w:rsid w:val="007F4272"/>
    <w:rsid w:val="007F47D9"/>
    <w:rsid w:val="007F52F7"/>
    <w:rsid w:val="007F541F"/>
    <w:rsid w:val="007F592D"/>
    <w:rsid w:val="007F5AB2"/>
    <w:rsid w:val="007F65B7"/>
    <w:rsid w:val="007F6F9C"/>
    <w:rsid w:val="007F740F"/>
    <w:rsid w:val="0080170B"/>
    <w:rsid w:val="00801E50"/>
    <w:rsid w:val="00801E85"/>
    <w:rsid w:val="00802220"/>
    <w:rsid w:val="008025EF"/>
    <w:rsid w:val="00803586"/>
    <w:rsid w:val="00803E35"/>
    <w:rsid w:val="0080466F"/>
    <w:rsid w:val="00804FC2"/>
    <w:rsid w:val="008053BC"/>
    <w:rsid w:val="00806078"/>
    <w:rsid w:val="008061F1"/>
    <w:rsid w:val="0080638C"/>
    <w:rsid w:val="008069B4"/>
    <w:rsid w:val="00807A56"/>
    <w:rsid w:val="00807E56"/>
    <w:rsid w:val="00807E97"/>
    <w:rsid w:val="008104EA"/>
    <w:rsid w:val="008118B9"/>
    <w:rsid w:val="00812628"/>
    <w:rsid w:val="008128A7"/>
    <w:rsid w:val="008128E2"/>
    <w:rsid w:val="00812C57"/>
    <w:rsid w:val="00812FDB"/>
    <w:rsid w:val="008130F8"/>
    <w:rsid w:val="00813B55"/>
    <w:rsid w:val="008145E4"/>
    <w:rsid w:val="0081496E"/>
    <w:rsid w:val="0081503D"/>
    <w:rsid w:val="00816272"/>
    <w:rsid w:val="008162A6"/>
    <w:rsid w:val="00816424"/>
    <w:rsid w:val="008165C7"/>
    <w:rsid w:val="00816B58"/>
    <w:rsid w:val="00816B84"/>
    <w:rsid w:val="00817E4F"/>
    <w:rsid w:val="0082022D"/>
    <w:rsid w:val="00821118"/>
    <w:rsid w:val="0082123D"/>
    <w:rsid w:val="0082150F"/>
    <w:rsid w:val="0082172E"/>
    <w:rsid w:val="00821963"/>
    <w:rsid w:val="008237CB"/>
    <w:rsid w:val="0082417B"/>
    <w:rsid w:val="0082467A"/>
    <w:rsid w:val="00824FDF"/>
    <w:rsid w:val="00825E0A"/>
    <w:rsid w:val="008261CA"/>
    <w:rsid w:val="00826B10"/>
    <w:rsid w:val="008272EA"/>
    <w:rsid w:val="00827433"/>
    <w:rsid w:val="008275A6"/>
    <w:rsid w:val="00827D41"/>
    <w:rsid w:val="00830FE9"/>
    <w:rsid w:val="00831100"/>
    <w:rsid w:val="00831521"/>
    <w:rsid w:val="00831BCD"/>
    <w:rsid w:val="008329A7"/>
    <w:rsid w:val="00832C82"/>
    <w:rsid w:val="00833183"/>
    <w:rsid w:val="0083332C"/>
    <w:rsid w:val="008333AC"/>
    <w:rsid w:val="00833719"/>
    <w:rsid w:val="008348A0"/>
    <w:rsid w:val="00834967"/>
    <w:rsid w:val="00834A85"/>
    <w:rsid w:val="00834C4C"/>
    <w:rsid w:val="00834E66"/>
    <w:rsid w:val="00835372"/>
    <w:rsid w:val="008353D8"/>
    <w:rsid w:val="00835A65"/>
    <w:rsid w:val="00835E13"/>
    <w:rsid w:val="00836211"/>
    <w:rsid w:val="0083623F"/>
    <w:rsid w:val="00837227"/>
    <w:rsid w:val="00837566"/>
    <w:rsid w:val="00837812"/>
    <w:rsid w:val="008378C8"/>
    <w:rsid w:val="0084009A"/>
    <w:rsid w:val="008404DB"/>
    <w:rsid w:val="0084073D"/>
    <w:rsid w:val="00841D81"/>
    <w:rsid w:val="008423B9"/>
    <w:rsid w:val="0084257F"/>
    <w:rsid w:val="00842F22"/>
    <w:rsid w:val="00842F46"/>
    <w:rsid w:val="00843847"/>
    <w:rsid w:val="008439F5"/>
    <w:rsid w:val="008440FA"/>
    <w:rsid w:val="00844171"/>
    <w:rsid w:val="00844274"/>
    <w:rsid w:val="00844964"/>
    <w:rsid w:val="008468AA"/>
    <w:rsid w:val="0084742F"/>
    <w:rsid w:val="0085058F"/>
    <w:rsid w:val="00850CEC"/>
    <w:rsid w:val="00850F1C"/>
    <w:rsid w:val="008510D9"/>
    <w:rsid w:val="008517CD"/>
    <w:rsid w:val="00851D95"/>
    <w:rsid w:val="00852490"/>
    <w:rsid w:val="00852A4A"/>
    <w:rsid w:val="008531E1"/>
    <w:rsid w:val="00853B8C"/>
    <w:rsid w:val="00854CDA"/>
    <w:rsid w:val="008550BE"/>
    <w:rsid w:val="0085597B"/>
    <w:rsid w:val="0085680B"/>
    <w:rsid w:val="00856875"/>
    <w:rsid w:val="00857B82"/>
    <w:rsid w:val="00857E14"/>
    <w:rsid w:val="00857E5C"/>
    <w:rsid w:val="00860410"/>
    <w:rsid w:val="0086145C"/>
    <w:rsid w:val="00861A8B"/>
    <w:rsid w:val="00861D85"/>
    <w:rsid w:val="0086285E"/>
    <w:rsid w:val="00864BA9"/>
    <w:rsid w:val="008655D7"/>
    <w:rsid w:val="00865CAD"/>
    <w:rsid w:val="00866290"/>
    <w:rsid w:val="0086644F"/>
    <w:rsid w:val="00866942"/>
    <w:rsid w:val="00866DCB"/>
    <w:rsid w:val="008674B6"/>
    <w:rsid w:val="0086757D"/>
    <w:rsid w:val="008679DE"/>
    <w:rsid w:val="00867DC2"/>
    <w:rsid w:val="00867F72"/>
    <w:rsid w:val="00867FBB"/>
    <w:rsid w:val="00867FFD"/>
    <w:rsid w:val="00870308"/>
    <w:rsid w:val="00870324"/>
    <w:rsid w:val="00870963"/>
    <w:rsid w:val="00870DD2"/>
    <w:rsid w:val="00871FEC"/>
    <w:rsid w:val="008721CF"/>
    <w:rsid w:val="0087286F"/>
    <w:rsid w:val="00872C36"/>
    <w:rsid w:val="00873197"/>
    <w:rsid w:val="00873350"/>
    <w:rsid w:val="00873D8C"/>
    <w:rsid w:val="008742BA"/>
    <w:rsid w:val="0087459B"/>
    <w:rsid w:val="0087477C"/>
    <w:rsid w:val="00874F70"/>
    <w:rsid w:val="00875A68"/>
    <w:rsid w:val="00875EEC"/>
    <w:rsid w:val="0087640E"/>
    <w:rsid w:val="0087648C"/>
    <w:rsid w:val="00876EE7"/>
    <w:rsid w:val="00877516"/>
    <w:rsid w:val="0088028A"/>
    <w:rsid w:val="00880ABE"/>
    <w:rsid w:val="00880D2C"/>
    <w:rsid w:val="0088178B"/>
    <w:rsid w:val="00881B6C"/>
    <w:rsid w:val="00882648"/>
    <w:rsid w:val="00882DAA"/>
    <w:rsid w:val="00883502"/>
    <w:rsid w:val="00883990"/>
    <w:rsid w:val="00883B3F"/>
    <w:rsid w:val="0088404F"/>
    <w:rsid w:val="00885C7A"/>
    <w:rsid w:val="00885E30"/>
    <w:rsid w:val="00886CB6"/>
    <w:rsid w:val="00887F98"/>
    <w:rsid w:val="008902ED"/>
    <w:rsid w:val="0089079C"/>
    <w:rsid w:val="00890914"/>
    <w:rsid w:val="00890C68"/>
    <w:rsid w:val="0089118E"/>
    <w:rsid w:val="00892104"/>
    <w:rsid w:val="00892E6C"/>
    <w:rsid w:val="008931AE"/>
    <w:rsid w:val="00893877"/>
    <w:rsid w:val="00893B89"/>
    <w:rsid w:val="00894065"/>
    <w:rsid w:val="00894DF0"/>
    <w:rsid w:val="0089554C"/>
    <w:rsid w:val="008957D2"/>
    <w:rsid w:val="00895E74"/>
    <w:rsid w:val="00895FA3"/>
    <w:rsid w:val="0089746E"/>
    <w:rsid w:val="0089759D"/>
    <w:rsid w:val="00897F14"/>
    <w:rsid w:val="008A0227"/>
    <w:rsid w:val="008A1A76"/>
    <w:rsid w:val="008A1C9C"/>
    <w:rsid w:val="008A2A77"/>
    <w:rsid w:val="008A3C73"/>
    <w:rsid w:val="008A3F20"/>
    <w:rsid w:val="008A3FF6"/>
    <w:rsid w:val="008A4E5D"/>
    <w:rsid w:val="008A50BA"/>
    <w:rsid w:val="008A56EF"/>
    <w:rsid w:val="008A57DB"/>
    <w:rsid w:val="008A5F03"/>
    <w:rsid w:val="008A62EF"/>
    <w:rsid w:val="008A64E5"/>
    <w:rsid w:val="008A6E04"/>
    <w:rsid w:val="008A71B8"/>
    <w:rsid w:val="008A753B"/>
    <w:rsid w:val="008A76BF"/>
    <w:rsid w:val="008A7790"/>
    <w:rsid w:val="008A78A1"/>
    <w:rsid w:val="008A7E11"/>
    <w:rsid w:val="008B0E19"/>
    <w:rsid w:val="008B17A3"/>
    <w:rsid w:val="008B1AE2"/>
    <w:rsid w:val="008B226D"/>
    <w:rsid w:val="008B375B"/>
    <w:rsid w:val="008B444D"/>
    <w:rsid w:val="008B545B"/>
    <w:rsid w:val="008B5660"/>
    <w:rsid w:val="008B5807"/>
    <w:rsid w:val="008B5DFE"/>
    <w:rsid w:val="008B6EFB"/>
    <w:rsid w:val="008B7055"/>
    <w:rsid w:val="008B712F"/>
    <w:rsid w:val="008B7183"/>
    <w:rsid w:val="008B7B85"/>
    <w:rsid w:val="008B7F1F"/>
    <w:rsid w:val="008C05B0"/>
    <w:rsid w:val="008C09CB"/>
    <w:rsid w:val="008C0A06"/>
    <w:rsid w:val="008C0F43"/>
    <w:rsid w:val="008C10B8"/>
    <w:rsid w:val="008C17C7"/>
    <w:rsid w:val="008C2397"/>
    <w:rsid w:val="008C253F"/>
    <w:rsid w:val="008C262C"/>
    <w:rsid w:val="008C26F7"/>
    <w:rsid w:val="008C2BFE"/>
    <w:rsid w:val="008C2D53"/>
    <w:rsid w:val="008C3B69"/>
    <w:rsid w:val="008C449F"/>
    <w:rsid w:val="008C4722"/>
    <w:rsid w:val="008C4F70"/>
    <w:rsid w:val="008C5900"/>
    <w:rsid w:val="008C77FA"/>
    <w:rsid w:val="008C7832"/>
    <w:rsid w:val="008C7932"/>
    <w:rsid w:val="008D0904"/>
    <w:rsid w:val="008D0A27"/>
    <w:rsid w:val="008D15E0"/>
    <w:rsid w:val="008D196A"/>
    <w:rsid w:val="008D1F4A"/>
    <w:rsid w:val="008D339B"/>
    <w:rsid w:val="008D3A0C"/>
    <w:rsid w:val="008D4176"/>
    <w:rsid w:val="008D4E6B"/>
    <w:rsid w:val="008D5744"/>
    <w:rsid w:val="008D5EB4"/>
    <w:rsid w:val="008D6624"/>
    <w:rsid w:val="008D7118"/>
    <w:rsid w:val="008E03FB"/>
    <w:rsid w:val="008E0827"/>
    <w:rsid w:val="008E09C6"/>
    <w:rsid w:val="008E0C1E"/>
    <w:rsid w:val="008E0E4C"/>
    <w:rsid w:val="008E1512"/>
    <w:rsid w:val="008E17A6"/>
    <w:rsid w:val="008E1DE8"/>
    <w:rsid w:val="008E2077"/>
    <w:rsid w:val="008E2994"/>
    <w:rsid w:val="008E31B4"/>
    <w:rsid w:val="008E3B96"/>
    <w:rsid w:val="008E3C5E"/>
    <w:rsid w:val="008E3E92"/>
    <w:rsid w:val="008E5585"/>
    <w:rsid w:val="008E59CB"/>
    <w:rsid w:val="008E5B43"/>
    <w:rsid w:val="008E6314"/>
    <w:rsid w:val="008E67AA"/>
    <w:rsid w:val="008E67B3"/>
    <w:rsid w:val="008E6CC8"/>
    <w:rsid w:val="008E7085"/>
    <w:rsid w:val="008E781A"/>
    <w:rsid w:val="008F044C"/>
    <w:rsid w:val="008F063D"/>
    <w:rsid w:val="008F0B6A"/>
    <w:rsid w:val="008F1061"/>
    <w:rsid w:val="008F15B5"/>
    <w:rsid w:val="008F174A"/>
    <w:rsid w:val="008F17CC"/>
    <w:rsid w:val="008F17D2"/>
    <w:rsid w:val="008F2542"/>
    <w:rsid w:val="008F25FE"/>
    <w:rsid w:val="008F2793"/>
    <w:rsid w:val="008F384E"/>
    <w:rsid w:val="008F39CA"/>
    <w:rsid w:val="008F3DAD"/>
    <w:rsid w:val="008F455E"/>
    <w:rsid w:val="008F5A14"/>
    <w:rsid w:val="008F5FD7"/>
    <w:rsid w:val="008F6681"/>
    <w:rsid w:val="008F7AEA"/>
    <w:rsid w:val="00900215"/>
    <w:rsid w:val="00900986"/>
    <w:rsid w:val="009010C7"/>
    <w:rsid w:val="009017BE"/>
    <w:rsid w:val="00902050"/>
    <w:rsid w:val="00902134"/>
    <w:rsid w:val="00902825"/>
    <w:rsid w:val="00902AEC"/>
    <w:rsid w:val="00905053"/>
    <w:rsid w:val="00906D7F"/>
    <w:rsid w:val="00906E23"/>
    <w:rsid w:val="0090789A"/>
    <w:rsid w:val="00907D5E"/>
    <w:rsid w:val="0091106C"/>
    <w:rsid w:val="00911985"/>
    <w:rsid w:val="009132A7"/>
    <w:rsid w:val="0091352B"/>
    <w:rsid w:val="00913B7A"/>
    <w:rsid w:val="00915BC0"/>
    <w:rsid w:val="00915E81"/>
    <w:rsid w:val="0091613D"/>
    <w:rsid w:val="009162D0"/>
    <w:rsid w:val="00916E30"/>
    <w:rsid w:val="0091734A"/>
    <w:rsid w:val="009203DB"/>
    <w:rsid w:val="0092047A"/>
    <w:rsid w:val="009207CB"/>
    <w:rsid w:val="00920F28"/>
    <w:rsid w:val="00921263"/>
    <w:rsid w:val="0092275B"/>
    <w:rsid w:val="00922D91"/>
    <w:rsid w:val="00923013"/>
    <w:rsid w:val="00923500"/>
    <w:rsid w:val="0092359A"/>
    <w:rsid w:val="00923A13"/>
    <w:rsid w:val="009259AA"/>
    <w:rsid w:val="009309DD"/>
    <w:rsid w:val="00930E62"/>
    <w:rsid w:val="00931283"/>
    <w:rsid w:val="0093131A"/>
    <w:rsid w:val="00931787"/>
    <w:rsid w:val="009319BD"/>
    <w:rsid w:val="00931A27"/>
    <w:rsid w:val="00931AB0"/>
    <w:rsid w:val="009336A2"/>
    <w:rsid w:val="00934757"/>
    <w:rsid w:val="00935396"/>
    <w:rsid w:val="00935700"/>
    <w:rsid w:val="009357E8"/>
    <w:rsid w:val="00936794"/>
    <w:rsid w:val="00936E1C"/>
    <w:rsid w:val="00940593"/>
    <w:rsid w:val="009409F6"/>
    <w:rsid w:val="00942B71"/>
    <w:rsid w:val="00942C58"/>
    <w:rsid w:val="00943450"/>
    <w:rsid w:val="0094379F"/>
    <w:rsid w:val="009447C1"/>
    <w:rsid w:val="0094548A"/>
    <w:rsid w:val="00945AC5"/>
    <w:rsid w:val="00945C24"/>
    <w:rsid w:val="00946A60"/>
    <w:rsid w:val="00946B99"/>
    <w:rsid w:val="00947A66"/>
    <w:rsid w:val="00947AB0"/>
    <w:rsid w:val="00947AFA"/>
    <w:rsid w:val="00947FAB"/>
    <w:rsid w:val="00950241"/>
    <w:rsid w:val="009502E4"/>
    <w:rsid w:val="00950493"/>
    <w:rsid w:val="00950537"/>
    <w:rsid w:val="00950822"/>
    <w:rsid w:val="00950C71"/>
    <w:rsid w:val="00950FCF"/>
    <w:rsid w:val="00951145"/>
    <w:rsid w:val="00951E08"/>
    <w:rsid w:val="00951EC3"/>
    <w:rsid w:val="009523A6"/>
    <w:rsid w:val="009536FF"/>
    <w:rsid w:val="0095378A"/>
    <w:rsid w:val="009538AD"/>
    <w:rsid w:val="00954119"/>
    <w:rsid w:val="00954451"/>
    <w:rsid w:val="00954BC7"/>
    <w:rsid w:val="00955555"/>
    <w:rsid w:val="009555AF"/>
    <w:rsid w:val="00956030"/>
    <w:rsid w:val="009571EC"/>
    <w:rsid w:val="00957538"/>
    <w:rsid w:val="009575FC"/>
    <w:rsid w:val="009577EE"/>
    <w:rsid w:val="00957DA3"/>
    <w:rsid w:val="009616AF"/>
    <w:rsid w:val="00961A1C"/>
    <w:rsid w:val="00961AAC"/>
    <w:rsid w:val="00961F67"/>
    <w:rsid w:val="00961FF8"/>
    <w:rsid w:val="009620F7"/>
    <w:rsid w:val="009628C9"/>
    <w:rsid w:val="0096299D"/>
    <w:rsid w:val="00963947"/>
    <w:rsid w:val="009639B7"/>
    <w:rsid w:val="00963D87"/>
    <w:rsid w:val="00964163"/>
    <w:rsid w:val="00964234"/>
    <w:rsid w:val="00964D19"/>
    <w:rsid w:val="00965167"/>
    <w:rsid w:val="00965642"/>
    <w:rsid w:val="009669B6"/>
    <w:rsid w:val="00966DA9"/>
    <w:rsid w:val="0096723E"/>
    <w:rsid w:val="009675C4"/>
    <w:rsid w:val="00967655"/>
    <w:rsid w:val="009678CA"/>
    <w:rsid w:val="00967A7C"/>
    <w:rsid w:val="00967EF2"/>
    <w:rsid w:val="009701A1"/>
    <w:rsid w:val="00970EC3"/>
    <w:rsid w:val="0097112C"/>
    <w:rsid w:val="00971B4B"/>
    <w:rsid w:val="00972A18"/>
    <w:rsid w:val="00972B5C"/>
    <w:rsid w:val="00973B0D"/>
    <w:rsid w:val="009740E6"/>
    <w:rsid w:val="00975E14"/>
    <w:rsid w:val="00976111"/>
    <w:rsid w:val="009761C2"/>
    <w:rsid w:val="00976E15"/>
    <w:rsid w:val="00977C18"/>
    <w:rsid w:val="00981479"/>
    <w:rsid w:val="0098244C"/>
    <w:rsid w:val="009827F9"/>
    <w:rsid w:val="009828C7"/>
    <w:rsid w:val="00982967"/>
    <w:rsid w:val="00982CA6"/>
    <w:rsid w:val="00982E48"/>
    <w:rsid w:val="009830B5"/>
    <w:rsid w:val="009837B2"/>
    <w:rsid w:val="0098381A"/>
    <w:rsid w:val="00983AF3"/>
    <w:rsid w:val="00983BDF"/>
    <w:rsid w:val="00984A19"/>
    <w:rsid w:val="00985372"/>
    <w:rsid w:val="0098662C"/>
    <w:rsid w:val="0098671C"/>
    <w:rsid w:val="00986860"/>
    <w:rsid w:val="0098749E"/>
    <w:rsid w:val="009878CF"/>
    <w:rsid w:val="00987CAB"/>
    <w:rsid w:val="00990234"/>
    <w:rsid w:val="009919BA"/>
    <w:rsid w:val="00991A0F"/>
    <w:rsid w:val="00991B41"/>
    <w:rsid w:val="0099268B"/>
    <w:rsid w:val="00992DBC"/>
    <w:rsid w:val="00992F21"/>
    <w:rsid w:val="0099365A"/>
    <w:rsid w:val="0099426F"/>
    <w:rsid w:val="00995150"/>
    <w:rsid w:val="009954D1"/>
    <w:rsid w:val="0099557A"/>
    <w:rsid w:val="009967C0"/>
    <w:rsid w:val="00997272"/>
    <w:rsid w:val="00997435"/>
    <w:rsid w:val="00997B90"/>
    <w:rsid w:val="00997C17"/>
    <w:rsid w:val="00997C2F"/>
    <w:rsid w:val="009A0347"/>
    <w:rsid w:val="009A086D"/>
    <w:rsid w:val="009A0998"/>
    <w:rsid w:val="009A0B72"/>
    <w:rsid w:val="009A1F1E"/>
    <w:rsid w:val="009A1F40"/>
    <w:rsid w:val="009A3892"/>
    <w:rsid w:val="009A3AEB"/>
    <w:rsid w:val="009A4311"/>
    <w:rsid w:val="009A5CCD"/>
    <w:rsid w:val="009A5D0B"/>
    <w:rsid w:val="009A6D46"/>
    <w:rsid w:val="009A7265"/>
    <w:rsid w:val="009A73A3"/>
    <w:rsid w:val="009A7E93"/>
    <w:rsid w:val="009B18E0"/>
    <w:rsid w:val="009B1BB1"/>
    <w:rsid w:val="009B1F05"/>
    <w:rsid w:val="009B2872"/>
    <w:rsid w:val="009B28C4"/>
    <w:rsid w:val="009B385F"/>
    <w:rsid w:val="009B439A"/>
    <w:rsid w:val="009B48A7"/>
    <w:rsid w:val="009B5017"/>
    <w:rsid w:val="009B5484"/>
    <w:rsid w:val="009B650F"/>
    <w:rsid w:val="009B709F"/>
    <w:rsid w:val="009B7137"/>
    <w:rsid w:val="009B747D"/>
    <w:rsid w:val="009B7B0D"/>
    <w:rsid w:val="009B7DB2"/>
    <w:rsid w:val="009C0B13"/>
    <w:rsid w:val="009C0B90"/>
    <w:rsid w:val="009C10C2"/>
    <w:rsid w:val="009C12E6"/>
    <w:rsid w:val="009C1568"/>
    <w:rsid w:val="009C18B2"/>
    <w:rsid w:val="009C1CE7"/>
    <w:rsid w:val="009C1D9D"/>
    <w:rsid w:val="009C21B2"/>
    <w:rsid w:val="009C2334"/>
    <w:rsid w:val="009C2C50"/>
    <w:rsid w:val="009C34EE"/>
    <w:rsid w:val="009C35CC"/>
    <w:rsid w:val="009C3A00"/>
    <w:rsid w:val="009C486B"/>
    <w:rsid w:val="009C4C75"/>
    <w:rsid w:val="009C4FE8"/>
    <w:rsid w:val="009C569D"/>
    <w:rsid w:val="009C5E16"/>
    <w:rsid w:val="009C6545"/>
    <w:rsid w:val="009D04FE"/>
    <w:rsid w:val="009D0C38"/>
    <w:rsid w:val="009D0EAD"/>
    <w:rsid w:val="009D2022"/>
    <w:rsid w:val="009D2773"/>
    <w:rsid w:val="009D285D"/>
    <w:rsid w:val="009D2880"/>
    <w:rsid w:val="009D2B90"/>
    <w:rsid w:val="009D32C0"/>
    <w:rsid w:val="009D3F6F"/>
    <w:rsid w:val="009D4577"/>
    <w:rsid w:val="009D493A"/>
    <w:rsid w:val="009D56C5"/>
    <w:rsid w:val="009D691B"/>
    <w:rsid w:val="009D6AD2"/>
    <w:rsid w:val="009D6CAD"/>
    <w:rsid w:val="009D715C"/>
    <w:rsid w:val="009D75B2"/>
    <w:rsid w:val="009D75CC"/>
    <w:rsid w:val="009D7879"/>
    <w:rsid w:val="009E02C8"/>
    <w:rsid w:val="009E14FA"/>
    <w:rsid w:val="009E1D40"/>
    <w:rsid w:val="009E1DAD"/>
    <w:rsid w:val="009E2313"/>
    <w:rsid w:val="009E37C5"/>
    <w:rsid w:val="009E4BBB"/>
    <w:rsid w:val="009E6535"/>
    <w:rsid w:val="009E72C0"/>
    <w:rsid w:val="009E7726"/>
    <w:rsid w:val="009E779C"/>
    <w:rsid w:val="009E7A2C"/>
    <w:rsid w:val="009F004F"/>
    <w:rsid w:val="009F00AF"/>
    <w:rsid w:val="009F0C45"/>
    <w:rsid w:val="009F11AA"/>
    <w:rsid w:val="009F13F8"/>
    <w:rsid w:val="009F2C75"/>
    <w:rsid w:val="009F2D8E"/>
    <w:rsid w:val="009F3483"/>
    <w:rsid w:val="009F38C5"/>
    <w:rsid w:val="009F3C9C"/>
    <w:rsid w:val="009F4003"/>
    <w:rsid w:val="009F5BA9"/>
    <w:rsid w:val="009F5DB9"/>
    <w:rsid w:val="009F5E98"/>
    <w:rsid w:val="009F6A58"/>
    <w:rsid w:val="009F6BAB"/>
    <w:rsid w:val="009F6D72"/>
    <w:rsid w:val="009F6E37"/>
    <w:rsid w:val="009F79B4"/>
    <w:rsid w:val="00A00481"/>
    <w:rsid w:val="00A022BF"/>
    <w:rsid w:val="00A03166"/>
    <w:rsid w:val="00A035B5"/>
    <w:rsid w:val="00A04162"/>
    <w:rsid w:val="00A0559C"/>
    <w:rsid w:val="00A0660F"/>
    <w:rsid w:val="00A0751F"/>
    <w:rsid w:val="00A07F11"/>
    <w:rsid w:val="00A10074"/>
    <w:rsid w:val="00A10224"/>
    <w:rsid w:val="00A10BE9"/>
    <w:rsid w:val="00A10EFD"/>
    <w:rsid w:val="00A11A33"/>
    <w:rsid w:val="00A12786"/>
    <w:rsid w:val="00A127E7"/>
    <w:rsid w:val="00A13D53"/>
    <w:rsid w:val="00A13DCD"/>
    <w:rsid w:val="00A14008"/>
    <w:rsid w:val="00A142AD"/>
    <w:rsid w:val="00A147C7"/>
    <w:rsid w:val="00A14A4E"/>
    <w:rsid w:val="00A15963"/>
    <w:rsid w:val="00A15C82"/>
    <w:rsid w:val="00A16177"/>
    <w:rsid w:val="00A16552"/>
    <w:rsid w:val="00A17435"/>
    <w:rsid w:val="00A17EEE"/>
    <w:rsid w:val="00A20585"/>
    <w:rsid w:val="00A211F4"/>
    <w:rsid w:val="00A215B3"/>
    <w:rsid w:val="00A21C89"/>
    <w:rsid w:val="00A220D7"/>
    <w:rsid w:val="00A230F3"/>
    <w:rsid w:val="00A23680"/>
    <w:rsid w:val="00A237BE"/>
    <w:rsid w:val="00A237F6"/>
    <w:rsid w:val="00A25372"/>
    <w:rsid w:val="00A254BA"/>
    <w:rsid w:val="00A25AC4"/>
    <w:rsid w:val="00A27A82"/>
    <w:rsid w:val="00A27A91"/>
    <w:rsid w:val="00A27C75"/>
    <w:rsid w:val="00A302D5"/>
    <w:rsid w:val="00A30D2D"/>
    <w:rsid w:val="00A31989"/>
    <w:rsid w:val="00A323D1"/>
    <w:rsid w:val="00A32576"/>
    <w:rsid w:val="00A3265C"/>
    <w:rsid w:val="00A32BD7"/>
    <w:rsid w:val="00A32EF0"/>
    <w:rsid w:val="00A3315F"/>
    <w:rsid w:val="00A33697"/>
    <w:rsid w:val="00A33A81"/>
    <w:rsid w:val="00A33C04"/>
    <w:rsid w:val="00A340B8"/>
    <w:rsid w:val="00A35408"/>
    <w:rsid w:val="00A3559C"/>
    <w:rsid w:val="00A356A6"/>
    <w:rsid w:val="00A35879"/>
    <w:rsid w:val="00A35BFC"/>
    <w:rsid w:val="00A35E7C"/>
    <w:rsid w:val="00A366A4"/>
    <w:rsid w:val="00A36703"/>
    <w:rsid w:val="00A36D7C"/>
    <w:rsid w:val="00A36DFB"/>
    <w:rsid w:val="00A36F93"/>
    <w:rsid w:val="00A378D1"/>
    <w:rsid w:val="00A37F37"/>
    <w:rsid w:val="00A37F97"/>
    <w:rsid w:val="00A415FC"/>
    <w:rsid w:val="00A41B4A"/>
    <w:rsid w:val="00A42142"/>
    <w:rsid w:val="00A4218A"/>
    <w:rsid w:val="00A42389"/>
    <w:rsid w:val="00A423A1"/>
    <w:rsid w:val="00A42F91"/>
    <w:rsid w:val="00A43AA7"/>
    <w:rsid w:val="00A43DD0"/>
    <w:rsid w:val="00A43FAA"/>
    <w:rsid w:val="00A44017"/>
    <w:rsid w:val="00A44B4B"/>
    <w:rsid w:val="00A4567A"/>
    <w:rsid w:val="00A45A7A"/>
    <w:rsid w:val="00A45AB7"/>
    <w:rsid w:val="00A46A62"/>
    <w:rsid w:val="00A506B9"/>
    <w:rsid w:val="00A50BE8"/>
    <w:rsid w:val="00A50C32"/>
    <w:rsid w:val="00A51176"/>
    <w:rsid w:val="00A513EA"/>
    <w:rsid w:val="00A51491"/>
    <w:rsid w:val="00A51C3C"/>
    <w:rsid w:val="00A51C64"/>
    <w:rsid w:val="00A52262"/>
    <w:rsid w:val="00A52588"/>
    <w:rsid w:val="00A54249"/>
    <w:rsid w:val="00A54AA4"/>
    <w:rsid w:val="00A55A4E"/>
    <w:rsid w:val="00A561B0"/>
    <w:rsid w:val="00A56286"/>
    <w:rsid w:val="00A563BA"/>
    <w:rsid w:val="00A56B9A"/>
    <w:rsid w:val="00A56D97"/>
    <w:rsid w:val="00A57123"/>
    <w:rsid w:val="00A571A2"/>
    <w:rsid w:val="00A57315"/>
    <w:rsid w:val="00A577B9"/>
    <w:rsid w:val="00A605BE"/>
    <w:rsid w:val="00A61C08"/>
    <w:rsid w:val="00A61C81"/>
    <w:rsid w:val="00A62E73"/>
    <w:rsid w:val="00A63465"/>
    <w:rsid w:val="00A6373D"/>
    <w:rsid w:val="00A64A43"/>
    <w:rsid w:val="00A64BCE"/>
    <w:rsid w:val="00A65605"/>
    <w:rsid w:val="00A65918"/>
    <w:rsid w:val="00A667DB"/>
    <w:rsid w:val="00A66F31"/>
    <w:rsid w:val="00A707C4"/>
    <w:rsid w:val="00A70AF0"/>
    <w:rsid w:val="00A70C47"/>
    <w:rsid w:val="00A710A5"/>
    <w:rsid w:val="00A71D53"/>
    <w:rsid w:val="00A722C5"/>
    <w:rsid w:val="00A72544"/>
    <w:rsid w:val="00A726AA"/>
    <w:rsid w:val="00A728E7"/>
    <w:rsid w:val="00A72EEB"/>
    <w:rsid w:val="00A72F0A"/>
    <w:rsid w:val="00A730FE"/>
    <w:rsid w:val="00A732B2"/>
    <w:rsid w:val="00A735C5"/>
    <w:rsid w:val="00A74A50"/>
    <w:rsid w:val="00A766CA"/>
    <w:rsid w:val="00A76C6F"/>
    <w:rsid w:val="00A779F1"/>
    <w:rsid w:val="00A77EEE"/>
    <w:rsid w:val="00A8013B"/>
    <w:rsid w:val="00A801FF"/>
    <w:rsid w:val="00A81260"/>
    <w:rsid w:val="00A81D71"/>
    <w:rsid w:val="00A825A0"/>
    <w:rsid w:val="00A82AB4"/>
    <w:rsid w:val="00A82F87"/>
    <w:rsid w:val="00A8327A"/>
    <w:rsid w:val="00A839F5"/>
    <w:rsid w:val="00A83AB3"/>
    <w:rsid w:val="00A83AFF"/>
    <w:rsid w:val="00A83D4B"/>
    <w:rsid w:val="00A840FC"/>
    <w:rsid w:val="00A849DC"/>
    <w:rsid w:val="00A85643"/>
    <w:rsid w:val="00A86704"/>
    <w:rsid w:val="00A869C2"/>
    <w:rsid w:val="00A86D5C"/>
    <w:rsid w:val="00A8784A"/>
    <w:rsid w:val="00A87B50"/>
    <w:rsid w:val="00A905FE"/>
    <w:rsid w:val="00A907B9"/>
    <w:rsid w:val="00A90C81"/>
    <w:rsid w:val="00A924AB"/>
    <w:rsid w:val="00A92A66"/>
    <w:rsid w:val="00A92F09"/>
    <w:rsid w:val="00A93DF5"/>
    <w:rsid w:val="00A93EB8"/>
    <w:rsid w:val="00A948C0"/>
    <w:rsid w:val="00A94945"/>
    <w:rsid w:val="00A950C2"/>
    <w:rsid w:val="00A95372"/>
    <w:rsid w:val="00A957B1"/>
    <w:rsid w:val="00A9696C"/>
    <w:rsid w:val="00A96D0A"/>
    <w:rsid w:val="00A9788E"/>
    <w:rsid w:val="00A97BD5"/>
    <w:rsid w:val="00A97F72"/>
    <w:rsid w:val="00AA091E"/>
    <w:rsid w:val="00AA0E57"/>
    <w:rsid w:val="00AA14BD"/>
    <w:rsid w:val="00AA16BF"/>
    <w:rsid w:val="00AA184D"/>
    <w:rsid w:val="00AA1D43"/>
    <w:rsid w:val="00AA2082"/>
    <w:rsid w:val="00AA2266"/>
    <w:rsid w:val="00AA283C"/>
    <w:rsid w:val="00AA28F3"/>
    <w:rsid w:val="00AA2A20"/>
    <w:rsid w:val="00AA2A8F"/>
    <w:rsid w:val="00AA2F5F"/>
    <w:rsid w:val="00AA3245"/>
    <w:rsid w:val="00AA4253"/>
    <w:rsid w:val="00AA4AB0"/>
    <w:rsid w:val="00AA5289"/>
    <w:rsid w:val="00AA5648"/>
    <w:rsid w:val="00AA658A"/>
    <w:rsid w:val="00AA73DF"/>
    <w:rsid w:val="00AA7CAB"/>
    <w:rsid w:val="00AB056D"/>
    <w:rsid w:val="00AB0A4D"/>
    <w:rsid w:val="00AB0EFC"/>
    <w:rsid w:val="00AB16C7"/>
    <w:rsid w:val="00AB2FA7"/>
    <w:rsid w:val="00AB3032"/>
    <w:rsid w:val="00AB315B"/>
    <w:rsid w:val="00AB35CA"/>
    <w:rsid w:val="00AB4353"/>
    <w:rsid w:val="00AB48B5"/>
    <w:rsid w:val="00AB4A70"/>
    <w:rsid w:val="00AB4C4C"/>
    <w:rsid w:val="00AB6AA3"/>
    <w:rsid w:val="00AB7168"/>
    <w:rsid w:val="00AB738B"/>
    <w:rsid w:val="00AB7DA7"/>
    <w:rsid w:val="00AC0310"/>
    <w:rsid w:val="00AC05BC"/>
    <w:rsid w:val="00AC0C44"/>
    <w:rsid w:val="00AC1299"/>
    <w:rsid w:val="00AC19A6"/>
    <w:rsid w:val="00AC1B5C"/>
    <w:rsid w:val="00AC223A"/>
    <w:rsid w:val="00AC2E7C"/>
    <w:rsid w:val="00AC356C"/>
    <w:rsid w:val="00AC39FA"/>
    <w:rsid w:val="00AC3BE5"/>
    <w:rsid w:val="00AC43AE"/>
    <w:rsid w:val="00AC48C5"/>
    <w:rsid w:val="00AC530F"/>
    <w:rsid w:val="00AC5BC6"/>
    <w:rsid w:val="00AC7E02"/>
    <w:rsid w:val="00AD0DB3"/>
    <w:rsid w:val="00AD1164"/>
    <w:rsid w:val="00AD120C"/>
    <w:rsid w:val="00AD13C6"/>
    <w:rsid w:val="00AD27C0"/>
    <w:rsid w:val="00AD31CC"/>
    <w:rsid w:val="00AD35AF"/>
    <w:rsid w:val="00AD3A44"/>
    <w:rsid w:val="00AD3C6E"/>
    <w:rsid w:val="00AD3D5E"/>
    <w:rsid w:val="00AD3EA0"/>
    <w:rsid w:val="00AD3EAD"/>
    <w:rsid w:val="00AD41EB"/>
    <w:rsid w:val="00AD431B"/>
    <w:rsid w:val="00AD47F1"/>
    <w:rsid w:val="00AD4A45"/>
    <w:rsid w:val="00AD5554"/>
    <w:rsid w:val="00AD64D7"/>
    <w:rsid w:val="00AD6652"/>
    <w:rsid w:val="00AD7189"/>
    <w:rsid w:val="00AD773B"/>
    <w:rsid w:val="00AD7946"/>
    <w:rsid w:val="00AD79EC"/>
    <w:rsid w:val="00AD7B89"/>
    <w:rsid w:val="00AE05AE"/>
    <w:rsid w:val="00AE085C"/>
    <w:rsid w:val="00AE0B4A"/>
    <w:rsid w:val="00AE0C3B"/>
    <w:rsid w:val="00AE0C91"/>
    <w:rsid w:val="00AE1FD1"/>
    <w:rsid w:val="00AE20A0"/>
    <w:rsid w:val="00AE22F4"/>
    <w:rsid w:val="00AE25B3"/>
    <w:rsid w:val="00AE2800"/>
    <w:rsid w:val="00AE360E"/>
    <w:rsid w:val="00AE3ABF"/>
    <w:rsid w:val="00AE3D0E"/>
    <w:rsid w:val="00AE4A34"/>
    <w:rsid w:val="00AE4B52"/>
    <w:rsid w:val="00AE57A4"/>
    <w:rsid w:val="00AE5D0F"/>
    <w:rsid w:val="00AE615B"/>
    <w:rsid w:val="00AE61B4"/>
    <w:rsid w:val="00AE64C7"/>
    <w:rsid w:val="00AE6A21"/>
    <w:rsid w:val="00AE7288"/>
    <w:rsid w:val="00AE775D"/>
    <w:rsid w:val="00AE789A"/>
    <w:rsid w:val="00AE78A3"/>
    <w:rsid w:val="00AF1525"/>
    <w:rsid w:val="00AF15F4"/>
    <w:rsid w:val="00AF1810"/>
    <w:rsid w:val="00AF1BA6"/>
    <w:rsid w:val="00AF2116"/>
    <w:rsid w:val="00AF28A3"/>
    <w:rsid w:val="00AF2A60"/>
    <w:rsid w:val="00AF2AB4"/>
    <w:rsid w:val="00AF3346"/>
    <w:rsid w:val="00AF37A4"/>
    <w:rsid w:val="00AF3AFE"/>
    <w:rsid w:val="00AF4AED"/>
    <w:rsid w:val="00AF57DC"/>
    <w:rsid w:val="00AF64AB"/>
    <w:rsid w:val="00AF6A40"/>
    <w:rsid w:val="00B0036B"/>
    <w:rsid w:val="00B0058E"/>
    <w:rsid w:val="00B010DA"/>
    <w:rsid w:val="00B0123D"/>
    <w:rsid w:val="00B01D6B"/>
    <w:rsid w:val="00B0237C"/>
    <w:rsid w:val="00B03201"/>
    <w:rsid w:val="00B044ED"/>
    <w:rsid w:val="00B04841"/>
    <w:rsid w:val="00B04BA7"/>
    <w:rsid w:val="00B04FA7"/>
    <w:rsid w:val="00B05619"/>
    <w:rsid w:val="00B05E8E"/>
    <w:rsid w:val="00B05F83"/>
    <w:rsid w:val="00B06063"/>
    <w:rsid w:val="00B0626D"/>
    <w:rsid w:val="00B065E2"/>
    <w:rsid w:val="00B06970"/>
    <w:rsid w:val="00B06998"/>
    <w:rsid w:val="00B06B72"/>
    <w:rsid w:val="00B07578"/>
    <w:rsid w:val="00B07D2F"/>
    <w:rsid w:val="00B07F11"/>
    <w:rsid w:val="00B1042A"/>
    <w:rsid w:val="00B128A9"/>
    <w:rsid w:val="00B13B56"/>
    <w:rsid w:val="00B140E8"/>
    <w:rsid w:val="00B148C1"/>
    <w:rsid w:val="00B158DF"/>
    <w:rsid w:val="00B16FB4"/>
    <w:rsid w:val="00B173B5"/>
    <w:rsid w:val="00B20513"/>
    <w:rsid w:val="00B2176D"/>
    <w:rsid w:val="00B21D84"/>
    <w:rsid w:val="00B22DDF"/>
    <w:rsid w:val="00B22EBF"/>
    <w:rsid w:val="00B22F9D"/>
    <w:rsid w:val="00B2307D"/>
    <w:rsid w:val="00B233DE"/>
    <w:rsid w:val="00B23670"/>
    <w:rsid w:val="00B23E9F"/>
    <w:rsid w:val="00B24062"/>
    <w:rsid w:val="00B24129"/>
    <w:rsid w:val="00B241A0"/>
    <w:rsid w:val="00B248B1"/>
    <w:rsid w:val="00B2498A"/>
    <w:rsid w:val="00B25A80"/>
    <w:rsid w:val="00B2621B"/>
    <w:rsid w:val="00B2638D"/>
    <w:rsid w:val="00B263E8"/>
    <w:rsid w:val="00B2664C"/>
    <w:rsid w:val="00B26E96"/>
    <w:rsid w:val="00B274BC"/>
    <w:rsid w:val="00B279C2"/>
    <w:rsid w:val="00B301E5"/>
    <w:rsid w:val="00B3068C"/>
    <w:rsid w:val="00B307BD"/>
    <w:rsid w:val="00B31EDC"/>
    <w:rsid w:val="00B31F3E"/>
    <w:rsid w:val="00B32353"/>
    <w:rsid w:val="00B32F33"/>
    <w:rsid w:val="00B33695"/>
    <w:rsid w:val="00B338FA"/>
    <w:rsid w:val="00B34004"/>
    <w:rsid w:val="00B3413D"/>
    <w:rsid w:val="00B345D3"/>
    <w:rsid w:val="00B34ABC"/>
    <w:rsid w:val="00B35936"/>
    <w:rsid w:val="00B36063"/>
    <w:rsid w:val="00B36384"/>
    <w:rsid w:val="00B37953"/>
    <w:rsid w:val="00B37DCC"/>
    <w:rsid w:val="00B37EAD"/>
    <w:rsid w:val="00B4025E"/>
    <w:rsid w:val="00B4033B"/>
    <w:rsid w:val="00B40374"/>
    <w:rsid w:val="00B40B34"/>
    <w:rsid w:val="00B40B38"/>
    <w:rsid w:val="00B40EEC"/>
    <w:rsid w:val="00B424D9"/>
    <w:rsid w:val="00B42C46"/>
    <w:rsid w:val="00B43DD7"/>
    <w:rsid w:val="00B43DE9"/>
    <w:rsid w:val="00B442A9"/>
    <w:rsid w:val="00B44F01"/>
    <w:rsid w:val="00B4783B"/>
    <w:rsid w:val="00B47998"/>
    <w:rsid w:val="00B47D27"/>
    <w:rsid w:val="00B50F7B"/>
    <w:rsid w:val="00B50FE6"/>
    <w:rsid w:val="00B5147C"/>
    <w:rsid w:val="00B51CC2"/>
    <w:rsid w:val="00B51EF3"/>
    <w:rsid w:val="00B52167"/>
    <w:rsid w:val="00B52504"/>
    <w:rsid w:val="00B526AB"/>
    <w:rsid w:val="00B52C05"/>
    <w:rsid w:val="00B53449"/>
    <w:rsid w:val="00B5434E"/>
    <w:rsid w:val="00B54F26"/>
    <w:rsid w:val="00B566DD"/>
    <w:rsid w:val="00B57131"/>
    <w:rsid w:val="00B57322"/>
    <w:rsid w:val="00B5744E"/>
    <w:rsid w:val="00B5777F"/>
    <w:rsid w:val="00B60AC7"/>
    <w:rsid w:val="00B620F0"/>
    <w:rsid w:val="00B6241C"/>
    <w:rsid w:val="00B643F5"/>
    <w:rsid w:val="00B655F4"/>
    <w:rsid w:val="00B65A94"/>
    <w:rsid w:val="00B664CB"/>
    <w:rsid w:val="00B66FED"/>
    <w:rsid w:val="00B677D0"/>
    <w:rsid w:val="00B711BF"/>
    <w:rsid w:val="00B7154E"/>
    <w:rsid w:val="00B71AC3"/>
    <w:rsid w:val="00B7316D"/>
    <w:rsid w:val="00B73B1A"/>
    <w:rsid w:val="00B73DF1"/>
    <w:rsid w:val="00B74A1F"/>
    <w:rsid w:val="00B74CE9"/>
    <w:rsid w:val="00B75072"/>
    <w:rsid w:val="00B75D95"/>
    <w:rsid w:val="00B75FB6"/>
    <w:rsid w:val="00B76FC1"/>
    <w:rsid w:val="00B7770D"/>
    <w:rsid w:val="00B77B29"/>
    <w:rsid w:val="00B77C13"/>
    <w:rsid w:val="00B80899"/>
    <w:rsid w:val="00B808FF"/>
    <w:rsid w:val="00B81A75"/>
    <w:rsid w:val="00B8376C"/>
    <w:rsid w:val="00B83E7F"/>
    <w:rsid w:val="00B84848"/>
    <w:rsid w:val="00B8512B"/>
    <w:rsid w:val="00B864AC"/>
    <w:rsid w:val="00B86BEF"/>
    <w:rsid w:val="00B9060A"/>
    <w:rsid w:val="00B90772"/>
    <w:rsid w:val="00B92292"/>
    <w:rsid w:val="00B9241C"/>
    <w:rsid w:val="00B92EA0"/>
    <w:rsid w:val="00B93133"/>
    <w:rsid w:val="00B93ED8"/>
    <w:rsid w:val="00B94462"/>
    <w:rsid w:val="00B94A70"/>
    <w:rsid w:val="00B950F9"/>
    <w:rsid w:val="00B95452"/>
    <w:rsid w:val="00B96454"/>
    <w:rsid w:val="00B96D5A"/>
    <w:rsid w:val="00B971F6"/>
    <w:rsid w:val="00B97927"/>
    <w:rsid w:val="00B97BA6"/>
    <w:rsid w:val="00BA037E"/>
    <w:rsid w:val="00BA045D"/>
    <w:rsid w:val="00BA0BCF"/>
    <w:rsid w:val="00BA1DA6"/>
    <w:rsid w:val="00BA2071"/>
    <w:rsid w:val="00BA22E0"/>
    <w:rsid w:val="00BA2533"/>
    <w:rsid w:val="00BA25E1"/>
    <w:rsid w:val="00BA3030"/>
    <w:rsid w:val="00BA3D1A"/>
    <w:rsid w:val="00BA552D"/>
    <w:rsid w:val="00BA5705"/>
    <w:rsid w:val="00BA5783"/>
    <w:rsid w:val="00BA6239"/>
    <w:rsid w:val="00BA762D"/>
    <w:rsid w:val="00BB0546"/>
    <w:rsid w:val="00BB058C"/>
    <w:rsid w:val="00BB0608"/>
    <w:rsid w:val="00BB15C5"/>
    <w:rsid w:val="00BB18D1"/>
    <w:rsid w:val="00BB1F48"/>
    <w:rsid w:val="00BB206B"/>
    <w:rsid w:val="00BB32C4"/>
    <w:rsid w:val="00BB34B2"/>
    <w:rsid w:val="00BB36CE"/>
    <w:rsid w:val="00BB53FC"/>
    <w:rsid w:val="00BB6101"/>
    <w:rsid w:val="00BB646B"/>
    <w:rsid w:val="00BB6D7B"/>
    <w:rsid w:val="00BB7355"/>
    <w:rsid w:val="00BB7382"/>
    <w:rsid w:val="00BC0E4C"/>
    <w:rsid w:val="00BC1129"/>
    <w:rsid w:val="00BC1FC0"/>
    <w:rsid w:val="00BC2457"/>
    <w:rsid w:val="00BC2EF3"/>
    <w:rsid w:val="00BC38FE"/>
    <w:rsid w:val="00BC3C63"/>
    <w:rsid w:val="00BC3F86"/>
    <w:rsid w:val="00BC445B"/>
    <w:rsid w:val="00BC4611"/>
    <w:rsid w:val="00BC4BC3"/>
    <w:rsid w:val="00BC5046"/>
    <w:rsid w:val="00BC514E"/>
    <w:rsid w:val="00BC5603"/>
    <w:rsid w:val="00BC662F"/>
    <w:rsid w:val="00BC67AF"/>
    <w:rsid w:val="00BC6C97"/>
    <w:rsid w:val="00BC6CA0"/>
    <w:rsid w:val="00BC73C7"/>
    <w:rsid w:val="00BC752A"/>
    <w:rsid w:val="00BD04CF"/>
    <w:rsid w:val="00BD09C1"/>
    <w:rsid w:val="00BD10D0"/>
    <w:rsid w:val="00BD1ED2"/>
    <w:rsid w:val="00BD24C2"/>
    <w:rsid w:val="00BD2D3B"/>
    <w:rsid w:val="00BD3091"/>
    <w:rsid w:val="00BD3CFB"/>
    <w:rsid w:val="00BD3E4F"/>
    <w:rsid w:val="00BD40A6"/>
    <w:rsid w:val="00BD488D"/>
    <w:rsid w:val="00BD4A14"/>
    <w:rsid w:val="00BD630D"/>
    <w:rsid w:val="00BD66AD"/>
    <w:rsid w:val="00BD6DD0"/>
    <w:rsid w:val="00BD70A7"/>
    <w:rsid w:val="00BD71D6"/>
    <w:rsid w:val="00BD760A"/>
    <w:rsid w:val="00BD7F89"/>
    <w:rsid w:val="00BE01F2"/>
    <w:rsid w:val="00BE04CF"/>
    <w:rsid w:val="00BE08FB"/>
    <w:rsid w:val="00BE0C7B"/>
    <w:rsid w:val="00BE14DA"/>
    <w:rsid w:val="00BE1945"/>
    <w:rsid w:val="00BE2480"/>
    <w:rsid w:val="00BE2D19"/>
    <w:rsid w:val="00BE2E6A"/>
    <w:rsid w:val="00BE3966"/>
    <w:rsid w:val="00BE39FB"/>
    <w:rsid w:val="00BE4856"/>
    <w:rsid w:val="00BE6268"/>
    <w:rsid w:val="00BE755A"/>
    <w:rsid w:val="00BE76E9"/>
    <w:rsid w:val="00BE7FB2"/>
    <w:rsid w:val="00BE7FEA"/>
    <w:rsid w:val="00BF08AF"/>
    <w:rsid w:val="00BF1DFA"/>
    <w:rsid w:val="00BF2B54"/>
    <w:rsid w:val="00BF2BB8"/>
    <w:rsid w:val="00BF4030"/>
    <w:rsid w:val="00BF4151"/>
    <w:rsid w:val="00BF4692"/>
    <w:rsid w:val="00BF561E"/>
    <w:rsid w:val="00BF5911"/>
    <w:rsid w:val="00BF5BDD"/>
    <w:rsid w:val="00BF6486"/>
    <w:rsid w:val="00BF6AAE"/>
    <w:rsid w:val="00BF704F"/>
    <w:rsid w:val="00C00238"/>
    <w:rsid w:val="00C00347"/>
    <w:rsid w:val="00C00B59"/>
    <w:rsid w:val="00C00BA5"/>
    <w:rsid w:val="00C01F45"/>
    <w:rsid w:val="00C01F46"/>
    <w:rsid w:val="00C0205F"/>
    <w:rsid w:val="00C020B6"/>
    <w:rsid w:val="00C02502"/>
    <w:rsid w:val="00C0278E"/>
    <w:rsid w:val="00C0314A"/>
    <w:rsid w:val="00C032FD"/>
    <w:rsid w:val="00C0363E"/>
    <w:rsid w:val="00C03AD1"/>
    <w:rsid w:val="00C03B35"/>
    <w:rsid w:val="00C04A4C"/>
    <w:rsid w:val="00C04FDB"/>
    <w:rsid w:val="00C05697"/>
    <w:rsid w:val="00C058C4"/>
    <w:rsid w:val="00C0658F"/>
    <w:rsid w:val="00C07059"/>
    <w:rsid w:val="00C11F69"/>
    <w:rsid w:val="00C1314F"/>
    <w:rsid w:val="00C13553"/>
    <w:rsid w:val="00C135B7"/>
    <w:rsid w:val="00C144DB"/>
    <w:rsid w:val="00C14DBC"/>
    <w:rsid w:val="00C152B6"/>
    <w:rsid w:val="00C15355"/>
    <w:rsid w:val="00C153B1"/>
    <w:rsid w:val="00C15C46"/>
    <w:rsid w:val="00C16C11"/>
    <w:rsid w:val="00C173A0"/>
    <w:rsid w:val="00C175EB"/>
    <w:rsid w:val="00C17EC8"/>
    <w:rsid w:val="00C2068B"/>
    <w:rsid w:val="00C20ED8"/>
    <w:rsid w:val="00C217B3"/>
    <w:rsid w:val="00C22150"/>
    <w:rsid w:val="00C227C3"/>
    <w:rsid w:val="00C22DB6"/>
    <w:rsid w:val="00C24B59"/>
    <w:rsid w:val="00C26075"/>
    <w:rsid w:val="00C26350"/>
    <w:rsid w:val="00C26762"/>
    <w:rsid w:val="00C27104"/>
    <w:rsid w:val="00C30819"/>
    <w:rsid w:val="00C30F81"/>
    <w:rsid w:val="00C311E0"/>
    <w:rsid w:val="00C316D5"/>
    <w:rsid w:val="00C32086"/>
    <w:rsid w:val="00C32321"/>
    <w:rsid w:val="00C32C62"/>
    <w:rsid w:val="00C32D3B"/>
    <w:rsid w:val="00C339F1"/>
    <w:rsid w:val="00C33DEA"/>
    <w:rsid w:val="00C35ACC"/>
    <w:rsid w:val="00C35DAA"/>
    <w:rsid w:val="00C35DAD"/>
    <w:rsid w:val="00C365E6"/>
    <w:rsid w:val="00C36959"/>
    <w:rsid w:val="00C36E71"/>
    <w:rsid w:val="00C37EAC"/>
    <w:rsid w:val="00C405BF"/>
    <w:rsid w:val="00C4183B"/>
    <w:rsid w:val="00C42517"/>
    <w:rsid w:val="00C44016"/>
    <w:rsid w:val="00C443F9"/>
    <w:rsid w:val="00C45B16"/>
    <w:rsid w:val="00C4676C"/>
    <w:rsid w:val="00C469C2"/>
    <w:rsid w:val="00C4709B"/>
    <w:rsid w:val="00C472C6"/>
    <w:rsid w:val="00C505EA"/>
    <w:rsid w:val="00C51A1D"/>
    <w:rsid w:val="00C51BFE"/>
    <w:rsid w:val="00C528B2"/>
    <w:rsid w:val="00C53120"/>
    <w:rsid w:val="00C53AB1"/>
    <w:rsid w:val="00C53E49"/>
    <w:rsid w:val="00C5486A"/>
    <w:rsid w:val="00C552BE"/>
    <w:rsid w:val="00C55915"/>
    <w:rsid w:val="00C56033"/>
    <w:rsid w:val="00C56795"/>
    <w:rsid w:val="00C56A16"/>
    <w:rsid w:val="00C57069"/>
    <w:rsid w:val="00C57421"/>
    <w:rsid w:val="00C57531"/>
    <w:rsid w:val="00C57AD4"/>
    <w:rsid w:val="00C600A0"/>
    <w:rsid w:val="00C61205"/>
    <w:rsid w:val="00C6124D"/>
    <w:rsid w:val="00C61691"/>
    <w:rsid w:val="00C61D32"/>
    <w:rsid w:val="00C625BC"/>
    <w:rsid w:val="00C62E04"/>
    <w:rsid w:val="00C6346C"/>
    <w:rsid w:val="00C642E5"/>
    <w:rsid w:val="00C64BDC"/>
    <w:rsid w:val="00C65139"/>
    <w:rsid w:val="00C6536E"/>
    <w:rsid w:val="00C65F38"/>
    <w:rsid w:val="00C65F93"/>
    <w:rsid w:val="00C65FC6"/>
    <w:rsid w:val="00C663E3"/>
    <w:rsid w:val="00C6644E"/>
    <w:rsid w:val="00C67300"/>
    <w:rsid w:val="00C67571"/>
    <w:rsid w:val="00C67919"/>
    <w:rsid w:val="00C679B4"/>
    <w:rsid w:val="00C67CD5"/>
    <w:rsid w:val="00C70E62"/>
    <w:rsid w:val="00C71CAC"/>
    <w:rsid w:val="00C720A0"/>
    <w:rsid w:val="00C72125"/>
    <w:rsid w:val="00C723DF"/>
    <w:rsid w:val="00C72ADD"/>
    <w:rsid w:val="00C72DCD"/>
    <w:rsid w:val="00C72DFF"/>
    <w:rsid w:val="00C733D3"/>
    <w:rsid w:val="00C735A3"/>
    <w:rsid w:val="00C73F53"/>
    <w:rsid w:val="00C744BE"/>
    <w:rsid w:val="00C74773"/>
    <w:rsid w:val="00C74966"/>
    <w:rsid w:val="00C751B4"/>
    <w:rsid w:val="00C75F3A"/>
    <w:rsid w:val="00C76708"/>
    <w:rsid w:val="00C768BF"/>
    <w:rsid w:val="00C76F3D"/>
    <w:rsid w:val="00C77585"/>
    <w:rsid w:val="00C808F5"/>
    <w:rsid w:val="00C80A18"/>
    <w:rsid w:val="00C80AED"/>
    <w:rsid w:val="00C81A29"/>
    <w:rsid w:val="00C82F0C"/>
    <w:rsid w:val="00C83047"/>
    <w:rsid w:val="00C835C5"/>
    <w:rsid w:val="00C8377F"/>
    <w:rsid w:val="00C846C8"/>
    <w:rsid w:val="00C865A1"/>
    <w:rsid w:val="00C86644"/>
    <w:rsid w:val="00C87108"/>
    <w:rsid w:val="00C87270"/>
    <w:rsid w:val="00C87446"/>
    <w:rsid w:val="00C87856"/>
    <w:rsid w:val="00C87A5A"/>
    <w:rsid w:val="00C87FAF"/>
    <w:rsid w:val="00C87FDB"/>
    <w:rsid w:val="00C90C22"/>
    <w:rsid w:val="00C90D7B"/>
    <w:rsid w:val="00C90E30"/>
    <w:rsid w:val="00C90F57"/>
    <w:rsid w:val="00C910B2"/>
    <w:rsid w:val="00C928EC"/>
    <w:rsid w:val="00C93812"/>
    <w:rsid w:val="00C941AF"/>
    <w:rsid w:val="00C94619"/>
    <w:rsid w:val="00C94A67"/>
    <w:rsid w:val="00C94ADB"/>
    <w:rsid w:val="00C9591E"/>
    <w:rsid w:val="00C95C9B"/>
    <w:rsid w:val="00C95F0D"/>
    <w:rsid w:val="00C961FA"/>
    <w:rsid w:val="00C9748C"/>
    <w:rsid w:val="00C978DB"/>
    <w:rsid w:val="00C979A9"/>
    <w:rsid w:val="00C97E40"/>
    <w:rsid w:val="00C97F78"/>
    <w:rsid w:val="00CA00DB"/>
    <w:rsid w:val="00CA01A1"/>
    <w:rsid w:val="00CA026C"/>
    <w:rsid w:val="00CA0393"/>
    <w:rsid w:val="00CA04A3"/>
    <w:rsid w:val="00CA131F"/>
    <w:rsid w:val="00CA1426"/>
    <w:rsid w:val="00CA19FD"/>
    <w:rsid w:val="00CA2408"/>
    <w:rsid w:val="00CA25E3"/>
    <w:rsid w:val="00CA2C7C"/>
    <w:rsid w:val="00CA2EBB"/>
    <w:rsid w:val="00CA390F"/>
    <w:rsid w:val="00CA3AA7"/>
    <w:rsid w:val="00CA3D85"/>
    <w:rsid w:val="00CA3F1B"/>
    <w:rsid w:val="00CA3FF9"/>
    <w:rsid w:val="00CA4383"/>
    <w:rsid w:val="00CA5612"/>
    <w:rsid w:val="00CA6247"/>
    <w:rsid w:val="00CA67EA"/>
    <w:rsid w:val="00CA6E51"/>
    <w:rsid w:val="00CA7ACA"/>
    <w:rsid w:val="00CA7E02"/>
    <w:rsid w:val="00CB0923"/>
    <w:rsid w:val="00CB0D91"/>
    <w:rsid w:val="00CB208C"/>
    <w:rsid w:val="00CB2B4F"/>
    <w:rsid w:val="00CB2D01"/>
    <w:rsid w:val="00CB3219"/>
    <w:rsid w:val="00CB341E"/>
    <w:rsid w:val="00CB3515"/>
    <w:rsid w:val="00CB3D91"/>
    <w:rsid w:val="00CB4DC5"/>
    <w:rsid w:val="00CB629B"/>
    <w:rsid w:val="00CB7100"/>
    <w:rsid w:val="00CB7700"/>
    <w:rsid w:val="00CB7D9E"/>
    <w:rsid w:val="00CC0947"/>
    <w:rsid w:val="00CC0AD4"/>
    <w:rsid w:val="00CC0D13"/>
    <w:rsid w:val="00CC1871"/>
    <w:rsid w:val="00CC1BF0"/>
    <w:rsid w:val="00CC3650"/>
    <w:rsid w:val="00CC4145"/>
    <w:rsid w:val="00CC4553"/>
    <w:rsid w:val="00CC4D4B"/>
    <w:rsid w:val="00CC4E7A"/>
    <w:rsid w:val="00CC536F"/>
    <w:rsid w:val="00CC5A50"/>
    <w:rsid w:val="00CC5FDC"/>
    <w:rsid w:val="00CC654B"/>
    <w:rsid w:val="00CC7D3E"/>
    <w:rsid w:val="00CC7EC6"/>
    <w:rsid w:val="00CD021E"/>
    <w:rsid w:val="00CD059C"/>
    <w:rsid w:val="00CD071C"/>
    <w:rsid w:val="00CD0C1A"/>
    <w:rsid w:val="00CD1136"/>
    <w:rsid w:val="00CD1638"/>
    <w:rsid w:val="00CD2C2D"/>
    <w:rsid w:val="00CD2D24"/>
    <w:rsid w:val="00CD3283"/>
    <w:rsid w:val="00CD3984"/>
    <w:rsid w:val="00CD3A6D"/>
    <w:rsid w:val="00CD3A92"/>
    <w:rsid w:val="00CD3F7B"/>
    <w:rsid w:val="00CD416A"/>
    <w:rsid w:val="00CD45B8"/>
    <w:rsid w:val="00CD4A6C"/>
    <w:rsid w:val="00CD4B59"/>
    <w:rsid w:val="00CD4E90"/>
    <w:rsid w:val="00CD5B92"/>
    <w:rsid w:val="00CD697A"/>
    <w:rsid w:val="00CD6EED"/>
    <w:rsid w:val="00CD77AF"/>
    <w:rsid w:val="00CE0116"/>
    <w:rsid w:val="00CE0BB5"/>
    <w:rsid w:val="00CE20CE"/>
    <w:rsid w:val="00CE2365"/>
    <w:rsid w:val="00CE2807"/>
    <w:rsid w:val="00CE2D2A"/>
    <w:rsid w:val="00CE2E04"/>
    <w:rsid w:val="00CE2EB5"/>
    <w:rsid w:val="00CE3FC0"/>
    <w:rsid w:val="00CE455F"/>
    <w:rsid w:val="00CE468B"/>
    <w:rsid w:val="00CE4A20"/>
    <w:rsid w:val="00CE504C"/>
    <w:rsid w:val="00CE517D"/>
    <w:rsid w:val="00CE5206"/>
    <w:rsid w:val="00CE5229"/>
    <w:rsid w:val="00CE5672"/>
    <w:rsid w:val="00CE5F5A"/>
    <w:rsid w:val="00CE749C"/>
    <w:rsid w:val="00CE781A"/>
    <w:rsid w:val="00CE7AD2"/>
    <w:rsid w:val="00CE7BFA"/>
    <w:rsid w:val="00CF03DD"/>
    <w:rsid w:val="00CF09F8"/>
    <w:rsid w:val="00CF0BF5"/>
    <w:rsid w:val="00CF0E44"/>
    <w:rsid w:val="00CF12CE"/>
    <w:rsid w:val="00CF198F"/>
    <w:rsid w:val="00CF1D32"/>
    <w:rsid w:val="00CF1EF9"/>
    <w:rsid w:val="00CF1F0F"/>
    <w:rsid w:val="00CF3121"/>
    <w:rsid w:val="00CF3247"/>
    <w:rsid w:val="00CF389A"/>
    <w:rsid w:val="00CF3F69"/>
    <w:rsid w:val="00CF51CE"/>
    <w:rsid w:val="00CF5C59"/>
    <w:rsid w:val="00CF6D7A"/>
    <w:rsid w:val="00CF6E9C"/>
    <w:rsid w:val="00CF7315"/>
    <w:rsid w:val="00CF78E1"/>
    <w:rsid w:val="00D002C6"/>
    <w:rsid w:val="00D026CF"/>
    <w:rsid w:val="00D03268"/>
    <w:rsid w:val="00D0339F"/>
    <w:rsid w:val="00D040D3"/>
    <w:rsid w:val="00D04377"/>
    <w:rsid w:val="00D04894"/>
    <w:rsid w:val="00D049DE"/>
    <w:rsid w:val="00D05391"/>
    <w:rsid w:val="00D05479"/>
    <w:rsid w:val="00D05514"/>
    <w:rsid w:val="00D05B9D"/>
    <w:rsid w:val="00D067A6"/>
    <w:rsid w:val="00D06F69"/>
    <w:rsid w:val="00D072E7"/>
    <w:rsid w:val="00D07353"/>
    <w:rsid w:val="00D0745C"/>
    <w:rsid w:val="00D07E1E"/>
    <w:rsid w:val="00D10131"/>
    <w:rsid w:val="00D106ED"/>
    <w:rsid w:val="00D1200F"/>
    <w:rsid w:val="00D12AEF"/>
    <w:rsid w:val="00D140FA"/>
    <w:rsid w:val="00D14625"/>
    <w:rsid w:val="00D14E66"/>
    <w:rsid w:val="00D151A8"/>
    <w:rsid w:val="00D15B96"/>
    <w:rsid w:val="00D15E81"/>
    <w:rsid w:val="00D15FB1"/>
    <w:rsid w:val="00D1611E"/>
    <w:rsid w:val="00D16976"/>
    <w:rsid w:val="00D16B82"/>
    <w:rsid w:val="00D17292"/>
    <w:rsid w:val="00D204D6"/>
    <w:rsid w:val="00D211A0"/>
    <w:rsid w:val="00D21309"/>
    <w:rsid w:val="00D21D80"/>
    <w:rsid w:val="00D21EA8"/>
    <w:rsid w:val="00D22067"/>
    <w:rsid w:val="00D239B1"/>
    <w:rsid w:val="00D2487B"/>
    <w:rsid w:val="00D25868"/>
    <w:rsid w:val="00D26620"/>
    <w:rsid w:val="00D2680B"/>
    <w:rsid w:val="00D26DB7"/>
    <w:rsid w:val="00D26FD7"/>
    <w:rsid w:val="00D30275"/>
    <w:rsid w:val="00D303D4"/>
    <w:rsid w:val="00D30696"/>
    <w:rsid w:val="00D30D43"/>
    <w:rsid w:val="00D31329"/>
    <w:rsid w:val="00D31718"/>
    <w:rsid w:val="00D31F19"/>
    <w:rsid w:val="00D31F41"/>
    <w:rsid w:val="00D32C43"/>
    <w:rsid w:val="00D3318D"/>
    <w:rsid w:val="00D33330"/>
    <w:rsid w:val="00D33606"/>
    <w:rsid w:val="00D33A4A"/>
    <w:rsid w:val="00D3452F"/>
    <w:rsid w:val="00D3499F"/>
    <w:rsid w:val="00D349D4"/>
    <w:rsid w:val="00D34C2E"/>
    <w:rsid w:val="00D34CAE"/>
    <w:rsid w:val="00D34CDF"/>
    <w:rsid w:val="00D354ED"/>
    <w:rsid w:val="00D35535"/>
    <w:rsid w:val="00D35760"/>
    <w:rsid w:val="00D35C6F"/>
    <w:rsid w:val="00D36784"/>
    <w:rsid w:val="00D371DA"/>
    <w:rsid w:val="00D372F0"/>
    <w:rsid w:val="00D40990"/>
    <w:rsid w:val="00D41084"/>
    <w:rsid w:val="00D42E52"/>
    <w:rsid w:val="00D432CA"/>
    <w:rsid w:val="00D43303"/>
    <w:rsid w:val="00D43EF7"/>
    <w:rsid w:val="00D44061"/>
    <w:rsid w:val="00D44AE7"/>
    <w:rsid w:val="00D44C8B"/>
    <w:rsid w:val="00D4557F"/>
    <w:rsid w:val="00D45632"/>
    <w:rsid w:val="00D45668"/>
    <w:rsid w:val="00D462C4"/>
    <w:rsid w:val="00D463C6"/>
    <w:rsid w:val="00D46988"/>
    <w:rsid w:val="00D478E5"/>
    <w:rsid w:val="00D47A62"/>
    <w:rsid w:val="00D47DEA"/>
    <w:rsid w:val="00D502A1"/>
    <w:rsid w:val="00D50804"/>
    <w:rsid w:val="00D50E71"/>
    <w:rsid w:val="00D511DB"/>
    <w:rsid w:val="00D521E9"/>
    <w:rsid w:val="00D52410"/>
    <w:rsid w:val="00D5248B"/>
    <w:rsid w:val="00D52CC7"/>
    <w:rsid w:val="00D53415"/>
    <w:rsid w:val="00D5361F"/>
    <w:rsid w:val="00D5454A"/>
    <w:rsid w:val="00D5590C"/>
    <w:rsid w:val="00D60BCF"/>
    <w:rsid w:val="00D60C0F"/>
    <w:rsid w:val="00D60C3C"/>
    <w:rsid w:val="00D61472"/>
    <w:rsid w:val="00D61745"/>
    <w:rsid w:val="00D61ACA"/>
    <w:rsid w:val="00D61BDA"/>
    <w:rsid w:val="00D6210A"/>
    <w:rsid w:val="00D63993"/>
    <w:rsid w:val="00D63C3B"/>
    <w:rsid w:val="00D65663"/>
    <w:rsid w:val="00D668C3"/>
    <w:rsid w:val="00D66B56"/>
    <w:rsid w:val="00D676EB"/>
    <w:rsid w:val="00D677DA"/>
    <w:rsid w:val="00D67CC9"/>
    <w:rsid w:val="00D7053A"/>
    <w:rsid w:val="00D70540"/>
    <w:rsid w:val="00D7085C"/>
    <w:rsid w:val="00D71A59"/>
    <w:rsid w:val="00D731E0"/>
    <w:rsid w:val="00D73F54"/>
    <w:rsid w:val="00D7473E"/>
    <w:rsid w:val="00D74CED"/>
    <w:rsid w:val="00D7550C"/>
    <w:rsid w:val="00D756AC"/>
    <w:rsid w:val="00D75C9E"/>
    <w:rsid w:val="00D75D38"/>
    <w:rsid w:val="00D76E67"/>
    <w:rsid w:val="00D7703F"/>
    <w:rsid w:val="00D77166"/>
    <w:rsid w:val="00D77BCA"/>
    <w:rsid w:val="00D803D3"/>
    <w:rsid w:val="00D80B1B"/>
    <w:rsid w:val="00D81195"/>
    <w:rsid w:val="00D81763"/>
    <w:rsid w:val="00D81D4D"/>
    <w:rsid w:val="00D81DB4"/>
    <w:rsid w:val="00D827F1"/>
    <w:rsid w:val="00D829F8"/>
    <w:rsid w:val="00D83293"/>
    <w:rsid w:val="00D83347"/>
    <w:rsid w:val="00D833FC"/>
    <w:rsid w:val="00D84F7E"/>
    <w:rsid w:val="00D8549B"/>
    <w:rsid w:val="00D85D04"/>
    <w:rsid w:val="00D85EA7"/>
    <w:rsid w:val="00D85ED4"/>
    <w:rsid w:val="00D860A0"/>
    <w:rsid w:val="00D867EF"/>
    <w:rsid w:val="00D870EB"/>
    <w:rsid w:val="00D87BCA"/>
    <w:rsid w:val="00D92641"/>
    <w:rsid w:val="00D9277C"/>
    <w:rsid w:val="00D93097"/>
    <w:rsid w:val="00D9336F"/>
    <w:rsid w:val="00D933A6"/>
    <w:rsid w:val="00D935C5"/>
    <w:rsid w:val="00D93F7D"/>
    <w:rsid w:val="00D94298"/>
    <w:rsid w:val="00D948A9"/>
    <w:rsid w:val="00D956FD"/>
    <w:rsid w:val="00D95853"/>
    <w:rsid w:val="00D96267"/>
    <w:rsid w:val="00D96F65"/>
    <w:rsid w:val="00D96FD8"/>
    <w:rsid w:val="00D9781A"/>
    <w:rsid w:val="00D97F13"/>
    <w:rsid w:val="00DA0EFF"/>
    <w:rsid w:val="00DA151A"/>
    <w:rsid w:val="00DA3701"/>
    <w:rsid w:val="00DA3730"/>
    <w:rsid w:val="00DA4BE2"/>
    <w:rsid w:val="00DA749D"/>
    <w:rsid w:val="00DA74EE"/>
    <w:rsid w:val="00DA77DF"/>
    <w:rsid w:val="00DB017D"/>
    <w:rsid w:val="00DB0523"/>
    <w:rsid w:val="00DB0579"/>
    <w:rsid w:val="00DB1D56"/>
    <w:rsid w:val="00DB23E1"/>
    <w:rsid w:val="00DB2716"/>
    <w:rsid w:val="00DB3BF8"/>
    <w:rsid w:val="00DB3EE5"/>
    <w:rsid w:val="00DB4058"/>
    <w:rsid w:val="00DB45EB"/>
    <w:rsid w:val="00DB48F3"/>
    <w:rsid w:val="00DB5421"/>
    <w:rsid w:val="00DB6E8A"/>
    <w:rsid w:val="00DB73AB"/>
    <w:rsid w:val="00DB781A"/>
    <w:rsid w:val="00DB7A41"/>
    <w:rsid w:val="00DB7CA1"/>
    <w:rsid w:val="00DC078B"/>
    <w:rsid w:val="00DC08BE"/>
    <w:rsid w:val="00DC0B36"/>
    <w:rsid w:val="00DC1EB2"/>
    <w:rsid w:val="00DC24C4"/>
    <w:rsid w:val="00DC27F8"/>
    <w:rsid w:val="00DC3F82"/>
    <w:rsid w:val="00DC4048"/>
    <w:rsid w:val="00DC409A"/>
    <w:rsid w:val="00DC522A"/>
    <w:rsid w:val="00DC5631"/>
    <w:rsid w:val="00DC5779"/>
    <w:rsid w:val="00DC581D"/>
    <w:rsid w:val="00DC6050"/>
    <w:rsid w:val="00DC6CEA"/>
    <w:rsid w:val="00DC74C7"/>
    <w:rsid w:val="00DC7895"/>
    <w:rsid w:val="00DC7CDB"/>
    <w:rsid w:val="00DC7E6C"/>
    <w:rsid w:val="00DC7F11"/>
    <w:rsid w:val="00DD0854"/>
    <w:rsid w:val="00DD0B26"/>
    <w:rsid w:val="00DD1249"/>
    <w:rsid w:val="00DD2606"/>
    <w:rsid w:val="00DD29FE"/>
    <w:rsid w:val="00DD2AD1"/>
    <w:rsid w:val="00DD2AD2"/>
    <w:rsid w:val="00DD33BC"/>
    <w:rsid w:val="00DD3B2E"/>
    <w:rsid w:val="00DD42DD"/>
    <w:rsid w:val="00DD4D73"/>
    <w:rsid w:val="00DD5C1F"/>
    <w:rsid w:val="00DD6082"/>
    <w:rsid w:val="00DD6536"/>
    <w:rsid w:val="00DD7998"/>
    <w:rsid w:val="00DE08B5"/>
    <w:rsid w:val="00DE1596"/>
    <w:rsid w:val="00DE32D5"/>
    <w:rsid w:val="00DE36EC"/>
    <w:rsid w:val="00DE451F"/>
    <w:rsid w:val="00DE4926"/>
    <w:rsid w:val="00DE4ABE"/>
    <w:rsid w:val="00DE517D"/>
    <w:rsid w:val="00DE5226"/>
    <w:rsid w:val="00DE55C7"/>
    <w:rsid w:val="00DE575A"/>
    <w:rsid w:val="00DE5E9D"/>
    <w:rsid w:val="00DE66CF"/>
    <w:rsid w:val="00DE781C"/>
    <w:rsid w:val="00DF002C"/>
    <w:rsid w:val="00DF05E8"/>
    <w:rsid w:val="00DF123B"/>
    <w:rsid w:val="00DF1916"/>
    <w:rsid w:val="00DF2090"/>
    <w:rsid w:val="00DF25B5"/>
    <w:rsid w:val="00DF29CE"/>
    <w:rsid w:val="00DF6868"/>
    <w:rsid w:val="00DF6D11"/>
    <w:rsid w:val="00DF728F"/>
    <w:rsid w:val="00DF74B9"/>
    <w:rsid w:val="00DF78E1"/>
    <w:rsid w:val="00E00FBE"/>
    <w:rsid w:val="00E018BF"/>
    <w:rsid w:val="00E03854"/>
    <w:rsid w:val="00E047DC"/>
    <w:rsid w:val="00E04B1F"/>
    <w:rsid w:val="00E0705F"/>
    <w:rsid w:val="00E0754D"/>
    <w:rsid w:val="00E100EB"/>
    <w:rsid w:val="00E10C54"/>
    <w:rsid w:val="00E11419"/>
    <w:rsid w:val="00E11794"/>
    <w:rsid w:val="00E12083"/>
    <w:rsid w:val="00E12B03"/>
    <w:rsid w:val="00E12F7F"/>
    <w:rsid w:val="00E1330C"/>
    <w:rsid w:val="00E141BC"/>
    <w:rsid w:val="00E1445C"/>
    <w:rsid w:val="00E14AA7"/>
    <w:rsid w:val="00E14ECA"/>
    <w:rsid w:val="00E1501A"/>
    <w:rsid w:val="00E163F3"/>
    <w:rsid w:val="00E1666B"/>
    <w:rsid w:val="00E16B1A"/>
    <w:rsid w:val="00E16E86"/>
    <w:rsid w:val="00E172DF"/>
    <w:rsid w:val="00E17305"/>
    <w:rsid w:val="00E1786C"/>
    <w:rsid w:val="00E17AF7"/>
    <w:rsid w:val="00E2043F"/>
    <w:rsid w:val="00E21147"/>
    <w:rsid w:val="00E2129A"/>
    <w:rsid w:val="00E212AC"/>
    <w:rsid w:val="00E219F1"/>
    <w:rsid w:val="00E21ED1"/>
    <w:rsid w:val="00E22126"/>
    <w:rsid w:val="00E22B1D"/>
    <w:rsid w:val="00E2334A"/>
    <w:rsid w:val="00E2448E"/>
    <w:rsid w:val="00E24638"/>
    <w:rsid w:val="00E24D5F"/>
    <w:rsid w:val="00E25685"/>
    <w:rsid w:val="00E25ECC"/>
    <w:rsid w:val="00E26020"/>
    <w:rsid w:val="00E264D3"/>
    <w:rsid w:val="00E270F9"/>
    <w:rsid w:val="00E273FE"/>
    <w:rsid w:val="00E30714"/>
    <w:rsid w:val="00E30829"/>
    <w:rsid w:val="00E32200"/>
    <w:rsid w:val="00E32448"/>
    <w:rsid w:val="00E32B7C"/>
    <w:rsid w:val="00E32E79"/>
    <w:rsid w:val="00E3334A"/>
    <w:rsid w:val="00E333E9"/>
    <w:rsid w:val="00E34007"/>
    <w:rsid w:val="00E34420"/>
    <w:rsid w:val="00E34868"/>
    <w:rsid w:val="00E34AA0"/>
    <w:rsid w:val="00E34E32"/>
    <w:rsid w:val="00E34F38"/>
    <w:rsid w:val="00E35C99"/>
    <w:rsid w:val="00E371CF"/>
    <w:rsid w:val="00E37D8C"/>
    <w:rsid w:val="00E40A6F"/>
    <w:rsid w:val="00E41E6C"/>
    <w:rsid w:val="00E42028"/>
    <w:rsid w:val="00E438DB"/>
    <w:rsid w:val="00E43F06"/>
    <w:rsid w:val="00E43F13"/>
    <w:rsid w:val="00E44354"/>
    <w:rsid w:val="00E44BD9"/>
    <w:rsid w:val="00E45377"/>
    <w:rsid w:val="00E45407"/>
    <w:rsid w:val="00E4548C"/>
    <w:rsid w:val="00E45540"/>
    <w:rsid w:val="00E45848"/>
    <w:rsid w:val="00E45EE5"/>
    <w:rsid w:val="00E46A21"/>
    <w:rsid w:val="00E46CC3"/>
    <w:rsid w:val="00E46DAE"/>
    <w:rsid w:val="00E4713D"/>
    <w:rsid w:val="00E47B0B"/>
    <w:rsid w:val="00E47D8B"/>
    <w:rsid w:val="00E47FF8"/>
    <w:rsid w:val="00E507CF"/>
    <w:rsid w:val="00E526E0"/>
    <w:rsid w:val="00E529E4"/>
    <w:rsid w:val="00E52B7D"/>
    <w:rsid w:val="00E5331B"/>
    <w:rsid w:val="00E53C5E"/>
    <w:rsid w:val="00E54C56"/>
    <w:rsid w:val="00E55705"/>
    <w:rsid w:val="00E55E61"/>
    <w:rsid w:val="00E5640F"/>
    <w:rsid w:val="00E56696"/>
    <w:rsid w:val="00E56BF8"/>
    <w:rsid w:val="00E57D5E"/>
    <w:rsid w:val="00E6076F"/>
    <w:rsid w:val="00E60773"/>
    <w:rsid w:val="00E608DE"/>
    <w:rsid w:val="00E60919"/>
    <w:rsid w:val="00E60A42"/>
    <w:rsid w:val="00E60BC6"/>
    <w:rsid w:val="00E611B3"/>
    <w:rsid w:val="00E61BF5"/>
    <w:rsid w:val="00E62BCE"/>
    <w:rsid w:val="00E62DCE"/>
    <w:rsid w:val="00E63FB9"/>
    <w:rsid w:val="00E64B2F"/>
    <w:rsid w:val="00E64BC7"/>
    <w:rsid w:val="00E64F2A"/>
    <w:rsid w:val="00E65D68"/>
    <w:rsid w:val="00E66247"/>
    <w:rsid w:val="00E66773"/>
    <w:rsid w:val="00E66936"/>
    <w:rsid w:val="00E66A90"/>
    <w:rsid w:val="00E66E62"/>
    <w:rsid w:val="00E67678"/>
    <w:rsid w:val="00E678C3"/>
    <w:rsid w:val="00E701AF"/>
    <w:rsid w:val="00E70476"/>
    <w:rsid w:val="00E70780"/>
    <w:rsid w:val="00E70A14"/>
    <w:rsid w:val="00E70B74"/>
    <w:rsid w:val="00E70FE8"/>
    <w:rsid w:val="00E71108"/>
    <w:rsid w:val="00E71CEF"/>
    <w:rsid w:val="00E729A1"/>
    <w:rsid w:val="00E72DAC"/>
    <w:rsid w:val="00E736B5"/>
    <w:rsid w:val="00E741CC"/>
    <w:rsid w:val="00E748CB"/>
    <w:rsid w:val="00E74E8A"/>
    <w:rsid w:val="00E753A1"/>
    <w:rsid w:val="00E75676"/>
    <w:rsid w:val="00E75B04"/>
    <w:rsid w:val="00E774FA"/>
    <w:rsid w:val="00E7761C"/>
    <w:rsid w:val="00E77C16"/>
    <w:rsid w:val="00E8026B"/>
    <w:rsid w:val="00E807E3"/>
    <w:rsid w:val="00E8094D"/>
    <w:rsid w:val="00E82684"/>
    <w:rsid w:val="00E827A5"/>
    <w:rsid w:val="00E82E77"/>
    <w:rsid w:val="00E83096"/>
    <w:rsid w:val="00E833F6"/>
    <w:rsid w:val="00E839A4"/>
    <w:rsid w:val="00E83A2E"/>
    <w:rsid w:val="00E83BF9"/>
    <w:rsid w:val="00E83CB7"/>
    <w:rsid w:val="00E847BD"/>
    <w:rsid w:val="00E847E9"/>
    <w:rsid w:val="00E84E9D"/>
    <w:rsid w:val="00E8584F"/>
    <w:rsid w:val="00E86B12"/>
    <w:rsid w:val="00E86C5E"/>
    <w:rsid w:val="00E87356"/>
    <w:rsid w:val="00E8735E"/>
    <w:rsid w:val="00E875AC"/>
    <w:rsid w:val="00E91423"/>
    <w:rsid w:val="00E91748"/>
    <w:rsid w:val="00E917D0"/>
    <w:rsid w:val="00E9212F"/>
    <w:rsid w:val="00E92B03"/>
    <w:rsid w:val="00E92F36"/>
    <w:rsid w:val="00E939AA"/>
    <w:rsid w:val="00E94936"/>
    <w:rsid w:val="00E953B5"/>
    <w:rsid w:val="00E958BE"/>
    <w:rsid w:val="00E95C46"/>
    <w:rsid w:val="00E964A3"/>
    <w:rsid w:val="00E96B5B"/>
    <w:rsid w:val="00E97394"/>
    <w:rsid w:val="00EA00EF"/>
    <w:rsid w:val="00EA01D4"/>
    <w:rsid w:val="00EA03F2"/>
    <w:rsid w:val="00EA0892"/>
    <w:rsid w:val="00EA12C2"/>
    <w:rsid w:val="00EA14A5"/>
    <w:rsid w:val="00EA1723"/>
    <w:rsid w:val="00EA1A88"/>
    <w:rsid w:val="00EA1BA9"/>
    <w:rsid w:val="00EA2DC7"/>
    <w:rsid w:val="00EA353B"/>
    <w:rsid w:val="00EA38A8"/>
    <w:rsid w:val="00EA4A18"/>
    <w:rsid w:val="00EA6434"/>
    <w:rsid w:val="00EA6ABD"/>
    <w:rsid w:val="00EA6F06"/>
    <w:rsid w:val="00EA708D"/>
    <w:rsid w:val="00EA78DC"/>
    <w:rsid w:val="00EA7975"/>
    <w:rsid w:val="00EB038A"/>
    <w:rsid w:val="00EB0D6A"/>
    <w:rsid w:val="00EB1945"/>
    <w:rsid w:val="00EB1A4B"/>
    <w:rsid w:val="00EB370A"/>
    <w:rsid w:val="00EB5870"/>
    <w:rsid w:val="00EB5E1C"/>
    <w:rsid w:val="00EB65F0"/>
    <w:rsid w:val="00EB66D8"/>
    <w:rsid w:val="00EB6BD1"/>
    <w:rsid w:val="00EB6C0D"/>
    <w:rsid w:val="00EB7383"/>
    <w:rsid w:val="00EB745D"/>
    <w:rsid w:val="00EC0837"/>
    <w:rsid w:val="00EC119F"/>
    <w:rsid w:val="00EC15A2"/>
    <w:rsid w:val="00EC1B9B"/>
    <w:rsid w:val="00EC1E9B"/>
    <w:rsid w:val="00EC2054"/>
    <w:rsid w:val="00EC261E"/>
    <w:rsid w:val="00EC2634"/>
    <w:rsid w:val="00EC289E"/>
    <w:rsid w:val="00EC2BB6"/>
    <w:rsid w:val="00EC3C67"/>
    <w:rsid w:val="00EC4233"/>
    <w:rsid w:val="00EC4486"/>
    <w:rsid w:val="00EC44D0"/>
    <w:rsid w:val="00EC47D1"/>
    <w:rsid w:val="00EC4AD2"/>
    <w:rsid w:val="00EC4C9E"/>
    <w:rsid w:val="00EC5CA9"/>
    <w:rsid w:val="00EC66D8"/>
    <w:rsid w:val="00EC6DFD"/>
    <w:rsid w:val="00EC7432"/>
    <w:rsid w:val="00EC7BFD"/>
    <w:rsid w:val="00EC7D8F"/>
    <w:rsid w:val="00EC7F1C"/>
    <w:rsid w:val="00ED094D"/>
    <w:rsid w:val="00ED0D4F"/>
    <w:rsid w:val="00ED0DD4"/>
    <w:rsid w:val="00ED1864"/>
    <w:rsid w:val="00ED1C4C"/>
    <w:rsid w:val="00ED1F86"/>
    <w:rsid w:val="00ED2028"/>
    <w:rsid w:val="00ED22AD"/>
    <w:rsid w:val="00ED2416"/>
    <w:rsid w:val="00ED25AA"/>
    <w:rsid w:val="00ED2B81"/>
    <w:rsid w:val="00ED2D85"/>
    <w:rsid w:val="00ED3127"/>
    <w:rsid w:val="00ED3533"/>
    <w:rsid w:val="00ED3939"/>
    <w:rsid w:val="00ED3F9A"/>
    <w:rsid w:val="00ED4FA6"/>
    <w:rsid w:val="00ED584C"/>
    <w:rsid w:val="00ED5ACC"/>
    <w:rsid w:val="00ED689B"/>
    <w:rsid w:val="00ED68A1"/>
    <w:rsid w:val="00ED74EC"/>
    <w:rsid w:val="00ED786F"/>
    <w:rsid w:val="00ED7B9C"/>
    <w:rsid w:val="00EE0433"/>
    <w:rsid w:val="00EE09AE"/>
    <w:rsid w:val="00EE0AD9"/>
    <w:rsid w:val="00EE1317"/>
    <w:rsid w:val="00EE1D3D"/>
    <w:rsid w:val="00EE398B"/>
    <w:rsid w:val="00EE3E51"/>
    <w:rsid w:val="00EE4881"/>
    <w:rsid w:val="00EE619C"/>
    <w:rsid w:val="00EE71D0"/>
    <w:rsid w:val="00EE7B1F"/>
    <w:rsid w:val="00EF026A"/>
    <w:rsid w:val="00EF02AB"/>
    <w:rsid w:val="00EF04DD"/>
    <w:rsid w:val="00EF08CD"/>
    <w:rsid w:val="00EF1A35"/>
    <w:rsid w:val="00EF1FE6"/>
    <w:rsid w:val="00EF20A7"/>
    <w:rsid w:val="00EF2AF0"/>
    <w:rsid w:val="00EF3182"/>
    <w:rsid w:val="00EF33D1"/>
    <w:rsid w:val="00EF3AEE"/>
    <w:rsid w:val="00EF464B"/>
    <w:rsid w:val="00EF574E"/>
    <w:rsid w:val="00EF6192"/>
    <w:rsid w:val="00EF6207"/>
    <w:rsid w:val="00EF65CF"/>
    <w:rsid w:val="00EF6F2B"/>
    <w:rsid w:val="00EF701A"/>
    <w:rsid w:val="00EF7246"/>
    <w:rsid w:val="00EF75BD"/>
    <w:rsid w:val="00F00F4A"/>
    <w:rsid w:val="00F01038"/>
    <w:rsid w:val="00F0105C"/>
    <w:rsid w:val="00F01421"/>
    <w:rsid w:val="00F02C05"/>
    <w:rsid w:val="00F03CF9"/>
    <w:rsid w:val="00F0462F"/>
    <w:rsid w:val="00F047E1"/>
    <w:rsid w:val="00F0517F"/>
    <w:rsid w:val="00F05EF6"/>
    <w:rsid w:val="00F05F13"/>
    <w:rsid w:val="00F061A5"/>
    <w:rsid w:val="00F06292"/>
    <w:rsid w:val="00F0650E"/>
    <w:rsid w:val="00F07375"/>
    <w:rsid w:val="00F07C8C"/>
    <w:rsid w:val="00F10DAA"/>
    <w:rsid w:val="00F10DE3"/>
    <w:rsid w:val="00F11025"/>
    <w:rsid w:val="00F11C46"/>
    <w:rsid w:val="00F11DEE"/>
    <w:rsid w:val="00F122F1"/>
    <w:rsid w:val="00F125A8"/>
    <w:rsid w:val="00F126AA"/>
    <w:rsid w:val="00F12A2D"/>
    <w:rsid w:val="00F133DD"/>
    <w:rsid w:val="00F1355C"/>
    <w:rsid w:val="00F13809"/>
    <w:rsid w:val="00F13BD4"/>
    <w:rsid w:val="00F14277"/>
    <w:rsid w:val="00F14A8C"/>
    <w:rsid w:val="00F15B1A"/>
    <w:rsid w:val="00F15D3C"/>
    <w:rsid w:val="00F15FDA"/>
    <w:rsid w:val="00F1606E"/>
    <w:rsid w:val="00F1651A"/>
    <w:rsid w:val="00F16A26"/>
    <w:rsid w:val="00F16CC7"/>
    <w:rsid w:val="00F17B8E"/>
    <w:rsid w:val="00F202EB"/>
    <w:rsid w:val="00F2049B"/>
    <w:rsid w:val="00F205E7"/>
    <w:rsid w:val="00F20E43"/>
    <w:rsid w:val="00F21684"/>
    <w:rsid w:val="00F22438"/>
    <w:rsid w:val="00F23066"/>
    <w:rsid w:val="00F238B3"/>
    <w:rsid w:val="00F2435B"/>
    <w:rsid w:val="00F25D90"/>
    <w:rsid w:val="00F26661"/>
    <w:rsid w:val="00F2686A"/>
    <w:rsid w:val="00F275B4"/>
    <w:rsid w:val="00F275C9"/>
    <w:rsid w:val="00F27E87"/>
    <w:rsid w:val="00F30579"/>
    <w:rsid w:val="00F3084E"/>
    <w:rsid w:val="00F30BBC"/>
    <w:rsid w:val="00F30ED5"/>
    <w:rsid w:val="00F324D4"/>
    <w:rsid w:val="00F32B60"/>
    <w:rsid w:val="00F32C63"/>
    <w:rsid w:val="00F332AE"/>
    <w:rsid w:val="00F333F3"/>
    <w:rsid w:val="00F33CCA"/>
    <w:rsid w:val="00F33E8F"/>
    <w:rsid w:val="00F34A2E"/>
    <w:rsid w:val="00F3532A"/>
    <w:rsid w:val="00F35623"/>
    <w:rsid w:val="00F35902"/>
    <w:rsid w:val="00F35A93"/>
    <w:rsid w:val="00F3609F"/>
    <w:rsid w:val="00F3657E"/>
    <w:rsid w:val="00F36783"/>
    <w:rsid w:val="00F36C72"/>
    <w:rsid w:val="00F36E4F"/>
    <w:rsid w:val="00F3738B"/>
    <w:rsid w:val="00F375A2"/>
    <w:rsid w:val="00F4046A"/>
    <w:rsid w:val="00F4046B"/>
    <w:rsid w:val="00F40779"/>
    <w:rsid w:val="00F40939"/>
    <w:rsid w:val="00F40A28"/>
    <w:rsid w:val="00F40BBA"/>
    <w:rsid w:val="00F4165C"/>
    <w:rsid w:val="00F420B6"/>
    <w:rsid w:val="00F43915"/>
    <w:rsid w:val="00F43ACF"/>
    <w:rsid w:val="00F44401"/>
    <w:rsid w:val="00F445D1"/>
    <w:rsid w:val="00F450DA"/>
    <w:rsid w:val="00F45233"/>
    <w:rsid w:val="00F455E2"/>
    <w:rsid w:val="00F4591B"/>
    <w:rsid w:val="00F45F73"/>
    <w:rsid w:val="00F468A0"/>
    <w:rsid w:val="00F46C94"/>
    <w:rsid w:val="00F46F25"/>
    <w:rsid w:val="00F47525"/>
    <w:rsid w:val="00F47ADF"/>
    <w:rsid w:val="00F5076C"/>
    <w:rsid w:val="00F50897"/>
    <w:rsid w:val="00F5117F"/>
    <w:rsid w:val="00F5142B"/>
    <w:rsid w:val="00F51724"/>
    <w:rsid w:val="00F52119"/>
    <w:rsid w:val="00F53698"/>
    <w:rsid w:val="00F53EE0"/>
    <w:rsid w:val="00F55521"/>
    <w:rsid w:val="00F57416"/>
    <w:rsid w:val="00F60B40"/>
    <w:rsid w:val="00F61689"/>
    <w:rsid w:val="00F623EC"/>
    <w:rsid w:val="00F63388"/>
    <w:rsid w:val="00F6453E"/>
    <w:rsid w:val="00F6487F"/>
    <w:rsid w:val="00F655CF"/>
    <w:rsid w:val="00F657F9"/>
    <w:rsid w:val="00F659FE"/>
    <w:rsid w:val="00F65BA1"/>
    <w:rsid w:val="00F65D99"/>
    <w:rsid w:val="00F66776"/>
    <w:rsid w:val="00F67119"/>
    <w:rsid w:val="00F6718A"/>
    <w:rsid w:val="00F673D0"/>
    <w:rsid w:val="00F70ED6"/>
    <w:rsid w:val="00F71CB5"/>
    <w:rsid w:val="00F7249D"/>
    <w:rsid w:val="00F74478"/>
    <w:rsid w:val="00F74FBD"/>
    <w:rsid w:val="00F74FE8"/>
    <w:rsid w:val="00F7511B"/>
    <w:rsid w:val="00F75650"/>
    <w:rsid w:val="00F75F0C"/>
    <w:rsid w:val="00F7635A"/>
    <w:rsid w:val="00F7642D"/>
    <w:rsid w:val="00F76600"/>
    <w:rsid w:val="00F76BBF"/>
    <w:rsid w:val="00F779DC"/>
    <w:rsid w:val="00F80970"/>
    <w:rsid w:val="00F80ED6"/>
    <w:rsid w:val="00F80FEA"/>
    <w:rsid w:val="00F817FE"/>
    <w:rsid w:val="00F81AA9"/>
    <w:rsid w:val="00F832D2"/>
    <w:rsid w:val="00F83326"/>
    <w:rsid w:val="00F83B0C"/>
    <w:rsid w:val="00F8440D"/>
    <w:rsid w:val="00F8475D"/>
    <w:rsid w:val="00F848BA"/>
    <w:rsid w:val="00F85E17"/>
    <w:rsid w:val="00F86B29"/>
    <w:rsid w:val="00F8745C"/>
    <w:rsid w:val="00F9035D"/>
    <w:rsid w:val="00F90610"/>
    <w:rsid w:val="00F907D9"/>
    <w:rsid w:val="00F90A51"/>
    <w:rsid w:val="00F921A8"/>
    <w:rsid w:val="00F9280B"/>
    <w:rsid w:val="00F92EF2"/>
    <w:rsid w:val="00F9309A"/>
    <w:rsid w:val="00F9367B"/>
    <w:rsid w:val="00F93854"/>
    <w:rsid w:val="00F93B91"/>
    <w:rsid w:val="00F9418A"/>
    <w:rsid w:val="00F945EE"/>
    <w:rsid w:val="00F94DB9"/>
    <w:rsid w:val="00F95FA5"/>
    <w:rsid w:val="00F9643E"/>
    <w:rsid w:val="00F96928"/>
    <w:rsid w:val="00F96CDE"/>
    <w:rsid w:val="00F96D3E"/>
    <w:rsid w:val="00F96D58"/>
    <w:rsid w:val="00F97135"/>
    <w:rsid w:val="00F973EB"/>
    <w:rsid w:val="00F976CA"/>
    <w:rsid w:val="00F978D7"/>
    <w:rsid w:val="00FA1740"/>
    <w:rsid w:val="00FA19A2"/>
    <w:rsid w:val="00FA1AB9"/>
    <w:rsid w:val="00FA3781"/>
    <w:rsid w:val="00FA37C9"/>
    <w:rsid w:val="00FA3F10"/>
    <w:rsid w:val="00FA443F"/>
    <w:rsid w:val="00FA4938"/>
    <w:rsid w:val="00FA4DBC"/>
    <w:rsid w:val="00FA508B"/>
    <w:rsid w:val="00FA5230"/>
    <w:rsid w:val="00FA54C6"/>
    <w:rsid w:val="00FA6076"/>
    <w:rsid w:val="00FA6DB8"/>
    <w:rsid w:val="00FB06CE"/>
    <w:rsid w:val="00FB0DD0"/>
    <w:rsid w:val="00FB2054"/>
    <w:rsid w:val="00FB20F6"/>
    <w:rsid w:val="00FB2E09"/>
    <w:rsid w:val="00FB37E9"/>
    <w:rsid w:val="00FB3A63"/>
    <w:rsid w:val="00FB4173"/>
    <w:rsid w:val="00FB476A"/>
    <w:rsid w:val="00FB4A21"/>
    <w:rsid w:val="00FB556B"/>
    <w:rsid w:val="00FB5F49"/>
    <w:rsid w:val="00FB64E4"/>
    <w:rsid w:val="00FB6988"/>
    <w:rsid w:val="00FB6D5F"/>
    <w:rsid w:val="00FC0676"/>
    <w:rsid w:val="00FC1943"/>
    <w:rsid w:val="00FC2BFE"/>
    <w:rsid w:val="00FC3777"/>
    <w:rsid w:val="00FC3B29"/>
    <w:rsid w:val="00FC3C70"/>
    <w:rsid w:val="00FC3D93"/>
    <w:rsid w:val="00FC42E3"/>
    <w:rsid w:val="00FC53A7"/>
    <w:rsid w:val="00FC5915"/>
    <w:rsid w:val="00FC5CA5"/>
    <w:rsid w:val="00FC61CB"/>
    <w:rsid w:val="00FC65F4"/>
    <w:rsid w:val="00FC6983"/>
    <w:rsid w:val="00FC74B3"/>
    <w:rsid w:val="00FC7903"/>
    <w:rsid w:val="00FC7960"/>
    <w:rsid w:val="00FD0A80"/>
    <w:rsid w:val="00FD0CE6"/>
    <w:rsid w:val="00FD0D14"/>
    <w:rsid w:val="00FD14BF"/>
    <w:rsid w:val="00FD1BD9"/>
    <w:rsid w:val="00FD22E6"/>
    <w:rsid w:val="00FD299E"/>
    <w:rsid w:val="00FD36DA"/>
    <w:rsid w:val="00FD3987"/>
    <w:rsid w:val="00FD3DE0"/>
    <w:rsid w:val="00FD4302"/>
    <w:rsid w:val="00FD4FF8"/>
    <w:rsid w:val="00FD5E00"/>
    <w:rsid w:val="00FD61EA"/>
    <w:rsid w:val="00FD64E3"/>
    <w:rsid w:val="00FD6B6C"/>
    <w:rsid w:val="00FD7C60"/>
    <w:rsid w:val="00FE0541"/>
    <w:rsid w:val="00FE18A4"/>
    <w:rsid w:val="00FE2162"/>
    <w:rsid w:val="00FE415B"/>
    <w:rsid w:val="00FE4CFD"/>
    <w:rsid w:val="00FE4F98"/>
    <w:rsid w:val="00FE4FAF"/>
    <w:rsid w:val="00FE5AF5"/>
    <w:rsid w:val="00FE684A"/>
    <w:rsid w:val="00FE74F7"/>
    <w:rsid w:val="00FE7BCA"/>
    <w:rsid w:val="00FE7D4A"/>
    <w:rsid w:val="00FF12FE"/>
    <w:rsid w:val="00FF133E"/>
    <w:rsid w:val="00FF163B"/>
    <w:rsid w:val="00FF1A42"/>
    <w:rsid w:val="00FF2200"/>
    <w:rsid w:val="00FF2697"/>
    <w:rsid w:val="00FF33F6"/>
    <w:rsid w:val="00FF3B70"/>
    <w:rsid w:val="00FF480C"/>
    <w:rsid w:val="00FF4AE0"/>
    <w:rsid w:val="00FF4B87"/>
    <w:rsid w:val="00FF5702"/>
    <w:rsid w:val="00FF5705"/>
    <w:rsid w:val="00FF59E9"/>
    <w:rsid w:val="00FF687D"/>
    <w:rsid w:val="00FF7BA1"/>
    <w:rsid w:val="00FF7BAD"/>
    <w:rsid w:val="00FF7F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17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5995"/>
    <w:pPr>
      <w:spacing w:after="0" w:line="240" w:lineRule="auto"/>
    </w:pPr>
    <w:rPr>
      <w:rFonts w:ascii="Times New Roman" w:eastAsia="Times New Roman" w:hAnsi="Times New Roman" w:cs="Times New Roman"/>
      <w:color w:val="00000A"/>
      <w:kern w:val="1"/>
      <w:sz w:val="24"/>
      <w:szCs w:val="20"/>
      <w:lang w:eastAsia="it-IT"/>
    </w:rPr>
  </w:style>
  <w:style w:type="paragraph" w:styleId="Titolo1">
    <w:name w:val="heading 1"/>
    <w:basedOn w:val="Normale"/>
    <w:next w:val="Corpotesto"/>
    <w:link w:val="Titolo1Carattere"/>
    <w:qFormat/>
    <w:rsid w:val="00C173A0"/>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link w:val="Titolo2Carattere"/>
    <w:qFormat/>
    <w:rsid w:val="00C173A0"/>
    <w:pPr>
      <w:keepNext/>
      <w:numPr>
        <w:ilvl w:val="1"/>
        <w:numId w:val="1"/>
      </w:numPr>
      <w:ind w:left="0" w:right="51" w:firstLine="0"/>
      <w:jc w:val="center"/>
      <w:outlineLvl w:val="1"/>
    </w:pPr>
    <w:rPr>
      <w:i/>
      <w:sz w:val="28"/>
    </w:rPr>
  </w:style>
  <w:style w:type="paragraph" w:styleId="Titolo3">
    <w:name w:val="heading 3"/>
    <w:basedOn w:val="Normale"/>
    <w:next w:val="Corpotesto"/>
    <w:link w:val="Titolo3Carattere"/>
    <w:qFormat/>
    <w:rsid w:val="00C173A0"/>
    <w:pPr>
      <w:keepNext/>
      <w:numPr>
        <w:ilvl w:val="2"/>
        <w:numId w:val="1"/>
      </w:numPr>
      <w:spacing w:line="480" w:lineRule="atLeast"/>
      <w:ind w:right="51"/>
      <w:jc w:val="center"/>
      <w:outlineLvl w:val="2"/>
    </w:pPr>
    <w:rPr>
      <w:b/>
      <w:bCs/>
      <w:sz w:val="28"/>
    </w:rPr>
  </w:style>
  <w:style w:type="paragraph" w:styleId="Titolo4">
    <w:name w:val="heading 4"/>
    <w:basedOn w:val="Normale"/>
    <w:next w:val="Corpotesto"/>
    <w:link w:val="Titolo4Carattere"/>
    <w:qFormat/>
    <w:rsid w:val="00C173A0"/>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link w:val="Titolo5Carattere"/>
    <w:qFormat/>
    <w:rsid w:val="00C173A0"/>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link w:val="Titolo6Carattere"/>
    <w:qFormat/>
    <w:rsid w:val="00C173A0"/>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link w:val="Titolo7Carattere"/>
    <w:qFormat/>
    <w:rsid w:val="00C173A0"/>
    <w:pPr>
      <w:keepNext/>
      <w:numPr>
        <w:ilvl w:val="6"/>
        <w:numId w:val="1"/>
      </w:numPr>
      <w:ind w:left="0" w:right="51" w:firstLine="0"/>
      <w:jc w:val="center"/>
      <w:outlineLvl w:val="6"/>
    </w:pPr>
    <w:rPr>
      <w:sz w:val="28"/>
    </w:rPr>
  </w:style>
  <w:style w:type="paragraph" w:styleId="Titolo8">
    <w:name w:val="heading 8"/>
    <w:basedOn w:val="Normale"/>
    <w:next w:val="Corpotesto"/>
    <w:link w:val="Titolo8Carattere"/>
    <w:qFormat/>
    <w:rsid w:val="00C173A0"/>
    <w:pPr>
      <w:keepNext/>
      <w:numPr>
        <w:ilvl w:val="7"/>
        <w:numId w:val="1"/>
      </w:numPr>
      <w:ind w:left="0" w:right="51" w:firstLine="0"/>
      <w:jc w:val="center"/>
      <w:outlineLvl w:val="7"/>
    </w:pPr>
    <w:rPr>
      <w:b/>
      <w:bCs/>
    </w:rPr>
  </w:style>
  <w:style w:type="paragraph" w:styleId="Titolo9">
    <w:name w:val="heading 9"/>
    <w:basedOn w:val="Normale"/>
    <w:next w:val="Corpotesto"/>
    <w:link w:val="Titolo9Carattere"/>
    <w:qFormat/>
    <w:rsid w:val="00C173A0"/>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C173A0"/>
    <w:rPr>
      <w:rFonts w:ascii="Times New Roman" w:eastAsia="Times New Roman" w:hAnsi="Times New Roman" w:cs="Times New Roman"/>
      <w:b/>
      <w:i/>
      <w:color w:val="00000A"/>
      <w:kern w:val="1"/>
      <w:sz w:val="28"/>
      <w:szCs w:val="20"/>
      <w:lang w:eastAsia="it-IT"/>
    </w:rPr>
  </w:style>
  <w:style w:type="character" w:customStyle="1" w:styleId="Titolo2Carattere">
    <w:name w:val="Titolo 2 Carattere"/>
    <w:basedOn w:val="Carpredefinitoparagrafo"/>
    <w:link w:val="Titolo2"/>
    <w:rsid w:val="00C173A0"/>
    <w:rPr>
      <w:rFonts w:ascii="Times New Roman" w:eastAsia="Times New Roman" w:hAnsi="Times New Roman" w:cs="Times New Roman"/>
      <w:i/>
      <w:color w:val="00000A"/>
      <w:kern w:val="1"/>
      <w:sz w:val="28"/>
      <w:szCs w:val="20"/>
      <w:lang w:eastAsia="it-IT"/>
    </w:rPr>
  </w:style>
  <w:style w:type="character" w:customStyle="1" w:styleId="Titolo3Carattere">
    <w:name w:val="Titolo 3 Carattere"/>
    <w:basedOn w:val="Carpredefinitoparagrafo"/>
    <w:link w:val="Titolo3"/>
    <w:rsid w:val="00C173A0"/>
    <w:rPr>
      <w:rFonts w:ascii="Times New Roman" w:eastAsia="Times New Roman" w:hAnsi="Times New Roman" w:cs="Times New Roman"/>
      <w:b/>
      <w:bCs/>
      <w:color w:val="00000A"/>
      <w:kern w:val="1"/>
      <w:sz w:val="28"/>
      <w:szCs w:val="20"/>
      <w:lang w:eastAsia="it-IT"/>
    </w:rPr>
  </w:style>
  <w:style w:type="character" w:customStyle="1" w:styleId="Titolo4Carattere">
    <w:name w:val="Titolo 4 Carattere"/>
    <w:basedOn w:val="Carpredefinitoparagrafo"/>
    <w:link w:val="Titolo4"/>
    <w:rsid w:val="00C173A0"/>
    <w:rPr>
      <w:rFonts w:ascii="Times New Roman" w:eastAsia="Times New Roman" w:hAnsi="Times New Roman" w:cs="Times New Roman"/>
      <w:b/>
      <w:i/>
      <w:color w:val="00000A"/>
      <w:kern w:val="1"/>
      <w:sz w:val="28"/>
      <w:szCs w:val="20"/>
      <w:lang w:eastAsia="it-IT"/>
    </w:rPr>
  </w:style>
  <w:style w:type="character" w:customStyle="1" w:styleId="Titolo5Carattere">
    <w:name w:val="Titolo 5 Carattere"/>
    <w:basedOn w:val="Carpredefinitoparagrafo"/>
    <w:link w:val="Titolo5"/>
    <w:rsid w:val="00C173A0"/>
    <w:rPr>
      <w:rFonts w:ascii="Times New Roman" w:eastAsia="Times New Roman" w:hAnsi="Times New Roman" w:cs="Times New Roman"/>
      <w:b/>
      <w:color w:val="00000A"/>
      <w:kern w:val="1"/>
      <w:sz w:val="24"/>
      <w:szCs w:val="20"/>
      <w:lang w:eastAsia="it-IT"/>
    </w:rPr>
  </w:style>
  <w:style w:type="character" w:customStyle="1" w:styleId="Titolo6Carattere">
    <w:name w:val="Titolo 6 Carattere"/>
    <w:basedOn w:val="Carpredefinitoparagrafo"/>
    <w:link w:val="Titolo6"/>
    <w:rsid w:val="00C173A0"/>
    <w:rPr>
      <w:rFonts w:ascii="Times New Roman" w:eastAsia="Times New Roman" w:hAnsi="Times New Roman" w:cs="Times New Roman"/>
      <w:b/>
      <w:i/>
      <w:color w:val="00000A"/>
      <w:kern w:val="1"/>
      <w:sz w:val="24"/>
      <w:szCs w:val="20"/>
      <w:shd w:val="clear" w:color="auto" w:fill="DFDFDF"/>
      <w:lang w:eastAsia="it-IT"/>
    </w:rPr>
  </w:style>
  <w:style w:type="character" w:customStyle="1" w:styleId="Titolo7Carattere">
    <w:name w:val="Titolo 7 Carattere"/>
    <w:basedOn w:val="Carpredefinitoparagrafo"/>
    <w:link w:val="Titolo7"/>
    <w:rsid w:val="00C173A0"/>
    <w:rPr>
      <w:rFonts w:ascii="Times New Roman" w:eastAsia="Times New Roman" w:hAnsi="Times New Roman" w:cs="Times New Roman"/>
      <w:color w:val="00000A"/>
      <w:kern w:val="1"/>
      <w:sz w:val="28"/>
      <w:szCs w:val="20"/>
      <w:lang w:eastAsia="it-IT"/>
    </w:rPr>
  </w:style>
  <w:style w:type="character" w:customStyle="1" w:styleId="Titolo8Carattere">
    <w:name w:val="Titolo 8 Carattere"/>
    <w:basedOn w:val="Carpredefinitoparagrafo"/>
    <w:link w:val="Titolo8"/>
    <w:rsid w:val="00C173A0"/>
    <w:rPr>
      <w:rFonts w:ascii="Times New Roman" w:eastAsia="Times New Roman" w:hAnsi="Times New Roman" w:cs="Times New Roman"/>
      <w:b/>
      <w:bCs/>
      <w:color w:val="00000A"/>
      <w:kern w:val="1"/>
      <w:sz w:val="24"/>
      <w:szCs w:val="20"/>
      <w:lang w:eastAsia="it-IT"/>
    </w:rPr>
  </w:style>
  <w:style w:type="character" w:customStyle="1" w:styleId="Titolo9Carattere">
    <w:name w:val="Titolo 9 Carattere"/>
    <w:basedOn w:val="Carpredefinitoparagrafo"/>
    <w:link w:val="Titolo9"/>
    <w:rsid w:val="00C173A0"/>
    <w:rPr>
      <w:rFonts w:ascii="Times New Roman" w:eastAsia="Times New Roman" w:hAnsi="Times New Roman" w:cs="Times New Roman"/>
      <w:color w:val="00000A"/>
      <w:kern w:val="1"/>
      <w:sz w:val="24"/>
      <w:szCs w:val="20"/>
      <w:u w:val="double"/>
      <w:lang w:eastAsia="it-IT"/>
    </w:rPr>
  </w:style>
  <w:style w:type="character" w:customStyle="1" w:styleId="Rimandonotaapidipagina1">
    <w:name w:val="Rimando nota a piè di pagina1"/>
    <w:basedOn w:val="Carpredefinitoparagrafo"/>
    <w:rsid w:val="00C173A0"/>
    <w:rPr>
      <w:rFonts w:cs="Times New Roman"/>
      <w:vertAlign w:val="superscript"/>
    </w:rPr>
  </w:style>
  <w:style w:type="character" w:customStyle="1" w:styleId="Caratterenotaapidipagina">
    <w:name w:val="Carattere nota a piè di pagina"/>
    <w:rsid w:val="00C173A0"/>
  </w:style>
  <w:style w:type="character" w:styleId="Rimandonotaapidipagina">
    <w:name w:val="footnote reference"/>
    <w:uiPriority w:val="99"/>
    <w:rsid w:val="00C173A0"/>
    <w:rPr>
      <w:vertAlign w:val="superscript"/>
    </w:rPr>
  </w:style>
  <w:style w:type="paragraph" w:styleId="Corpotesto">
    <w:name w:val="Body Text"/>
    <w:basedOn w:val="Normale"/>
    <w:link w:val="CorpotestoCarattere"/>
    <w:rsid w:val="00C173A0"/>
    <w:pPr>
      <w:spacing w:after="120"/>
    </w:pPr>
  </w:style>
  <w:style w:type="character" w:customStyle="1" w:styleId="CorpotestoCarattere">
    <w:name w:val="Corpo testo Carattere"/>
    <w:basedOn w:val="Carpredefinitoparagrafo"/>
    <w:link w:val="Corpotesto"/>
    <w:rsid w:val="00C173A0"/>
    <w:rPr>
      <w:rFonts w:ascii="Times New Roman" w:eastAsia="Times New Roman" w:hAnsi="Times New Roman" w:cs="Times New Roman"/>
      <w:color w:val="00000A"/>
      <w:kern w:val="1"/>
      <w:sz w:val="24"/>
      <w:szCs w:val="20"/>
      <w:lang w:eastAsia="it-IT"/>
    </w:rPr>
  </w:style>
  <w:style w:type="paragraph" w:customStyle="1" w:styleId="Corpodeltesto1">
    <w:name w:val="Corpo del testo1"/>
    <w:basedOn w:val="Normale"/>
    <w:link w:val="CorpodeltestoCarattere"/>
    <w:uiPriority w:val="99"/>
    <w:rsid w:val="00C173A0"/>
    <w:pPr>
      <w:spacing w:line="480" w:lineRule="atLeast"/>
      <w:ind w:right="335"/>
    </w:pPr>
  </w:style>
  <w:style w:type="paragraph" w:customStyle="1" w:styleId="Corpodeltesto21">
    <w:name w:val="Corpo del testo 21"/>
    <w:basedOn w:val="Normale"/>
    <w:rsid w:val="00C173A0"/>
    <w:pPr>
      <w:spacing w:line="480" w:lineRule="atLeast"/>
      <w:ind w:right="51"/>
      <w:jc w:val="both"/>
    </w:pPr>
  </w:style>
  <w:style w:type="paragraph" w:customStyle="1" w:styleId="Testonotaapidipagina1">
    <w:name w:val="Testo nota a piè di pagina1"/>
    <w:basedOn w:val="Normale"/>
    <w:rsid w:val="00C173A0"/>
    <w:pPr>
      <w:ind w:firstLine="709"/>
      <w:jc w:val="both"/>
    </w:pPr>
    <w:rPr>
      <w:sz w:val="20"/>
    </w:rPr>
  </w:style>
  <w:style w:type="paragraph" w:customStyle="1" w:styleId="Paragrafoelenco1">
    <w:name w:val="Paragrafo elenco1"/>
    <w:basedOn w:val="Normale"/>
    <w:qFormat/>
    <w:rsid w:val="00C173A0"/>
    <w:pPr>
      <w:ind w:left="720"/>
      <w:contextualSpacing/>
    </w:pPr>
  </w:style>
  <w:style w:type="paragraph" w:customStyle="1" w:styleId="sche3">
    <w:name w:val="sche_3"/>
    <w:rsid w:val="00C173A0"/>
    <w:pPr>
      <w:widowControl w:val="0"/>
      <w:suppressAutoHyphens/>
      <w:spacing w:after="0" w:line="240" w:lineRule="auto"/>
      <w:jc w:val="both"/>
    </w:pPr>
    <w:rPr>
      <w:rFonts w:ascii="Times New Roman" w:eastAsia="Times New Roman" w:hAnsi="Times New Roman" w:cs="Times New Roman"/>
      <w:color w:val="00000A"/>
      <w:kern w:val="1"/>
      <w:sz w:val="20"/>
      <w:szCs w:val="20"/>
      <w:lang w:val="en-US" w:eastAsia="it-IT"/>
    </w:rPr>
  </w:style>
  <w:style w:type="paragraph" w:styleId="Testonotaapidipagina">
    <w:name w:val="footnote text"/>
    <w:basedOn w:val="Normale"/>
    <w:link w:val="TestonotaapidipaginaCarattere"/>
    <w:rsid w:val="00C173A0"/>
  </w:style>
  <w:style w:type="character" w:customStyle="1" w:styleId="TestonotaapidipaginaCarattere">
    <w:name w:val="Testo nota a piè di pagina Carattere"/>
    <w:basedOn w:val="Carpredefinitoparagrafo"/>
    <w:link w:val="Testonotaapidipagina"/>
    <w:rsid w:val="00C173A0"/>
    <w:rPr>
      <w:rFonts w:ascii="Times New Roman" w:eastAsia="Times New Roman" w:hAnsi="Times New Roman" w:cs="Times New Roman"/>
      <w:color w:val="00000A"/>
      <w:kern w:val="1"/>
      <w:sz w:val="24"/>
      <w:szCs w:val="20"/>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p1,bo"/>
    <w:basedOn w:val="Normale"/>
    <w:link w:val="ParagrafoelencoCarattere"/>
    <w:uiPriority w:val="34"/>
    <w:qFormat/>
    <w:rsid w:val="00C173A0"/>
    <w:pPr>
      <w:ind w:left="720"/>
      <w:contextualSpacing/>
    </w:pPr>
  </w:style>
  <w:style w:type="paragraph" w:styleId="Intestazione">
    <w:name w:val="header"/>
    <w:basedOn w:val="Normale"/>
    <w:link w:val="IntestazioneCarattere"/>
    <w:uiPriority w:val="99"/>
    <w:unhideWhenUsed/>
    <w:rsid w:val="003B294A"/>
    <w:pPr>
      <w:tabs>
        <w:tab w:val="center" w:pos="4819"/>
        <w:tab w:val="right" w:pos="9638"/>
      </w:tabs>
    </w:pPr>
  </w:style>
  <w:style w:type="character" w:customStyle="1" w:styleId="IntestazioneCarattere">
    <w:name w:val="Intestazione Carattere"/>
    <w:basedOn w:val="Carpredefinitoparagrafo"/>
    <w:link w:val="Intestazione"/>
    <w:uiPriority w:val="99"/>
    <w:rsid w:val="003B294A"/>
    <w:rPr>
      <w:rFonts w:ascii="Times New Roman" w:eastAsia="Times New Roman" w:hAnsi="Times New Roman" w:cs="Times New Roman"/>
      <w:color w:val="00000A"/>
      <w:kern w:val="1"/>
      <w:sz w:val="24"/>
      <w:szCs w:val="20"/>
      <w:lang w:eastAsia="it-IT"/>
    </w:rPr>
  </w:style>
  <w:style w:type="paragraph" w:styleId="Pidipagina">
    <w:name w:val="footer"/>
    <w:basedOn w:val="Normale"/>
    <w:link w:val="PidipaginaCarattere"/>
    <w:uiPriority w:val="99"/>
    <w:unhideWhenUsed/>
    <w:rsid w:val="003B294A"/>
    <w:pPr>
      <w:tabs>
        <w:tab w:val="center" w:pos="4819"/>
        <w:tab w:val="right" w:pos="9638"/>
      </w:tabs>
    </w:pPr>
  </w:style>
  <w:style w:type="character" w:customStyle="1" w:styleId="PidipaginaCarattere">
    <w:name w:val="Piè di pagina Carattere"/>
    <w:basedOn w:val="Carpredefinitoparagrafo"/>
    <w:link w:val="Pidipagina"/>
    <w:uiPriority w:val="99"/>
    <w:rsid w:val="003B294A"/>
    <w:rPr>
      <w:rFonts w:ascii="Times New Roman" w:eastAsia="Times New Roman" w:hAnsi="Times New Roman" w:cs="Times New Roman"/>
      <w:color w:val="00000A"/>
      <w:kern w:val="1"/>
      <w:sz w:val="24"/>
      <w:szCs w:val="20"/>
      <w:lang w:eastAsia="it-IT"/>
    </w:rPr>
  </w:style>
  <w:style w:type="character" w:styleId="Collegamentoipertestuale">
    <w:name w:val="Hyperlink"/>
    <w:basedOn w:val="Carpredefinitoparagrafo"/>
    <w:uiPriority w:val="99"/>
    <w:unhideWhenUsed/>
    <w:rsid w:val="00902134"/>
    <w:rPr>
      <w:color w:val="0000FF" w:themeColor="hyperlink"/>
      <w:u w:val="single"/>
    </w:rPr>
  </w:style>
  <w:style w:type="paragraph" w:styleId="Corpodeltesto2">
    <w:name w:val="Body Text 2"/>
    <w:basedOn w:val="Normale"/>
    <w:link w:val="Corpodeltesto2Carattere"/>
    <w:uiPriority w:val="99"/>
    <w:unhideWhenUsed/>
    <w:rsid w:val="003E61A0"/>
    <w:pPr>
      <w:spacing w:after="120" w:line="480" w:lineRule="auto"/>
    </w:pPr>
  </w:style>
  <w:style w:type="character" w:customStyle="1" w:styleId="Corpodeltesto2Carattere">
    <w:name w:val="Corpo del testo 2 Carattere"/>
    <w:basedOn w:val="Carpredefinitoparagrafo"/>
    <w:link w:val="Corpodeltesto2"/>
    <w:uiPriority w:val="99"/>
    <w:rsid w:val="003E61A0"/>
    <w:rPr>
      <w:rFonts w:ascii="Times New Roman" w:eastAsia="Times New Roman" w:hAnsi="Times New Roman" w:cs="Times New Roman"/>
      <w:color w:val="00000A"/>
      <w:kern w:val="1"/>
      <w:sz w:val="24"/>
      <w:szCs w:val="20"/>
      <w:lang w:eastAsia="it-IT"/>
    </w:rPr>
  </w:style>
  <w:style w:type="paragraph" w:styleId="Numeroelenco">
    <w:name w:val="List Number"/>
    <w:basedOn w:val="Normale"/>
    <w:link w:val="NumeroelencoCarattere"/>
    <w:rsid w:val="003E61A0"/>
    <w:pPr>
      <w:widowControl w:val="0"/>
      <w:numPr>
        <w:numId w:val="3"/>
      </w:numPr>
      <w:autoSpaceDE w:val="0"/>
      <w:autoSpaceDN w:val="0"/>
      <w:adjustRightInd w:val="0"/>
      <w:spacing w:line="300" w:lineRule="exact"/>
      <w:jc w:val="both"/>
    </w:pPr>
    <w:rPr>
      <w:rFonts w:ascii="Trebuchet MS" w:hAnsi="Trebuchet MS"/>
      <w:color w:val="auto"/>
      <w:kern w:val="2"/>
      <w:sz w:val="20"/>
      <w:szCs w:val="24"/>
    </w:rPr>
  </w:style>
  <w:style w:type="character" w:customStyle="1" w:styleId="NumeroelencoCarattere">
    <w:name w:val="Numero elenco Carattere"/>
    <w:link w:val="Numeroelenco"/>
    <w:rsid w:val="003E61A0"/>
    <w:rPr>
      <w:rFonts w:ascii="Trebuchet MS" w:eastAsia="Times New Roman" w:hAnsi="Trebuchet MS" w:cs="Times New Roman"/>
      <w:kern w:val="2"/>
      <w:sz w:val="20"/>
      <w:szCs w:val="24"/>
      <w:lang w:eastAsia="it-IT"/>
    </w:rPr>
  </w:style>
  <w:style w:type="character" w:styleId="Collegamentovisitato">
    <w:name w:val="FollowedHyperlink"/>
    <w:basedOn w:val="Carpredefinitoparagrafo"/>
    <w:uiPriority w:val="99"/>
    <w:semiHidden/>
    <w:unhideWhenUsed/>
    <w:rsid w:val="00381F11"/>
    <w:rPr>
      <w:color w:val="800080" w:themeColor="followedHyperlink"/>
      <w:u w:val="single"/>
    </w:rPr>
  </w:style>
  <w:style w:type="table" w:styleId="Grigliatabella">
    <w:name w:val="Table Grid"/>
    <w:basedOn w:val="Tabellanormale"/>
    <w:uiPriority w:val="59"/>
    <w:rsid w:val="00FE7BC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FE7BCA"/>
    <w:rPr>
      <w:sz w:val="16"/>
      <w:szCs w:val="16"/>
    </w:rPr>
  </w:style>
  <w:style w:type="paragraph" w:styleId="Testocommento">
    <w:name w:val="annotation text"/>
    <w:basedOn w:val="Normale"/>
    <w:link w:val="TestocommentoCarattere"/>
    <w:uiPriority w:val="99"/>
    <w:semiHidden/>
    <w:unhideWhenUsed/>
    <w:rsid w:val="00FE7BCA"/>
    <w:rPr>
      <w:sz w:val="20"/>
    </w:rPr>
  </w:style>
  <w:style w:type="character" w:customStyle="1" w:styleId="TestocommentoCarattere">
    <w:name w:val="Testo commento Carattere"/>
    <w:basedOn w:val="Carpredefinitoparagrafo"/>
    <w:link w:val="Testocommento"/>
    <w:uiPriority w:val="99"/>
    <w:semiHidden/>
    <w:rsid w:val="00FE7BCA"/>
    <w:rPr>
      <w:rFonts w:ascii="Times New Roman" w:eastAsia="Times New Roman" w:hAnsi="Times New Roman" w:cs="Times New Roman"/>
      <w:color w:val="00000A"/>
      <w:kern w:val="1"/>
      <w:sz w:val="20"/>
      <w:szCs w:val="20"/>
      <w:lang w:eastAsia="it-IT"/>
    </w:rPr>
  </w:style>
  <w:style w:type="paragraph" w:styleId="Soggettocommento">
    <w:name w:val="annotation subject"/>
    <w:basedOn w:val="Testocommento"/>
    <w:next w:val="Testocommento"/>
    <w:link w:val="SoggettocommentoCarattere"/>
    <w:uiPriority w:val="99"/>
    <w:semiHidden/>
    <w:unhideWhenUsed/>
    <w:rsid w:val="00FE7BCA"/>
    <w:rPr>
      <w:b/>
      <w:bCs/>
    </w:rPr>
  </w:style>
  <w:style w:type="character" w:customStyle="1" w:styleId="SoggettocommentoCarattere">
    <w:name w:val="Soggetto commento Carattere"/>
    <w:basedOn w:val="TestocommentoCarattere"/>
    <w:link w:val="Soggettocommento"/>
    <w:uiPriority w:val="99"/>
    <w:semiHidden/>
    <w:rsid w:val="00FE7BCA"/>
    <w:rPr>
      <w:rFonts w:ascii="Times New Roman" w:eastAsia="Times New Roman" w:hAnsi="Times New Roman" w:cs="Times New Roman"/>
      <w:b/>
      <w:bCs/>
      <w:color w:val="00000A"/>
      <w:kern w:val="1"/>
      <w:sz w:val="20"/>
      <w:szCs w:val="20"/>
      <w:lang w:eastAsia="it-IT"/>
    </w:rPr>
  </w:style>
  <w:style w:type="paragraph" w:styleId="Testofumetto">
    <w:name w:val="Balloon Text"/>
    <w:basedOn w:val="Normale"/>
    <w:link w:val="TestofumettoCarattere"/>
    <w:uiPriority w:val="99"/>
    <w:semiHidden/>
    <w:unhideWhenUsed/>
    <w:rsid w:val="00FE7BC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E7BCA"/>
    <w:rPr>
      <w:rFonts w:ascii="Segoe UI" w:eastAsia="Times New Roman" w:hAnsi="Segoe UI" w:cs="Segoe UI"/>
      <w:color w:val="00000A"/>
      <w:kern w:val="1"/>
      <w:sz w:val="18"/>
      <w:szCs w:val="18"/>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p1 Carattere"/>
    <w:basedOn w:val="Carpredefinitoparagrafo"/>
    <w:link w:val="Paragrafoelenco"/>
    <w:uiPriority w:val="34"/>
    <w:qFormat/>
    <w:locked/>
    <w:rsid w:val="00E22126"/>
    <w:rPr>
      <w:rFonts w:ascii="Times New Roman" w:eastAsia="Times New Roman" w:hAnsi="Times New Roman" w:cs="Times New Roman"/>
      <w:color w:val="00000A"/>
      <w:kern w:val="1"/>
      <w:sz w:val="24"/>
      <w:szCs w:val="20"/>
      <w:lang w:eastAsia="it-IT"/>
    </w:rPr>
  </w:style>
  <w:style w:type="paragraph" w:styleId="Rientrocorpodeltesto2">
    <w:name w:val="Body Text Indent 2"/>
    <w:basedOn w:val="Normale"/>
    <w:link w:val="Rientrocorpodeltesto2Carattere"/>
    <w:uiPriority w:val="99"/>
    <w:semiHidden/>
    <w:unhideWhenUsed/>
    <w:rsid w:val="00537B4F"/>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537B4F"/>
    <w:rPr>
      <w:rFonts w:ascii="Times New Roman" w:eastAsia="Times New Roman" w:hAnsi="Times New Roman" w:cs="Times New Roman"/>
      <w:color w:val="00000A"/>
      <w:kern w:val="1"/>
      <w:sz w:val="24"/>
      <w:szCs w:val="20"/>
      <w:lang w:eastAsia="it-IT"/>
    </w:rPr>
  </w:style>
  <w:style w:type="paragraph" w:customStyle="1" w:styleId="Default">
    <w:name w:val="Default"/>
    <w:rsid w:val="00473A71"/>
    <w:pPr>
      <w:autoSpaceDE w:val="0"/>
      <w:autoSpaceDN w:val="0"/>
      <w:adjustRightInd w:val="0"/>
      <w:spacing w:after="0" w:line="240" w:lineRule="auto"/>
    </w:pPr>
    <w:rPr>
      <w:rFonts w:ascii="Garamond" w:hAnsi="Garamond" w:cs="Garamond"/>
      <w:color w:val="000000"/>
      <w:sz w:val="24"/>
      <w:szCs w:val="24"/>
    </w:rPr>
  </w:style>
  <w:style w:type="character" w:customStyle="1" w:styleId="Corpodeltesto20">
    <w:name w:val="Corpo del testo (2)_"/>
    <w:basedOn w:val="Carpredefinitoparagrafo"/>
    <w:link w:val="Corpodeltesto22"/>
    <w:rsid w:val="00CB3D91"/>
    <w:rPr>
      <w:rFonts w:ascii="Calibri" w:eastAsia="Calibri" w:hAnsi="Calibri" w:cs="Calibri"/>
      <w:sz w:val="19"/>
      <w:szCs w:val="19"/>
      <w:shd w:val="clear" w:color="auto" w:fill="FFFFFF"/>
    </w:rPr>
  </w:style>
  <w:style w:type="paragraph" w:customStyle="1" w:styleId="Corpodeltesto22">
    <w:name w:val="Corpo del testo (2)"/>
    <w:basedOn w:val="Normale"/>
    <w:link w:val="Corpodeltesto20"/>
    <w:rsid w:val="00CB3D91"/>
    <w:pPr>
      <w:widowControl w:val="0"/>
      <w:shd w:val="clear" w:color="auto" w:fill="FFFFFF"/>
      <w:spacing w:line="298" w:lineRule="exact"/>
      <w:ind w:hanging="420"/>
    </w:pPr>
    <w:rPr>
      <w:rFonts w:ascii="Calibri" w:eastAsia="Calibri" w:hAnsi="Calibri" w:cs="Calibri"/>
      <w:color w:val="auto"/>
      <w:kern w:val="0"/>
      <w:sz w:val="19"/>
      <w:szCs w:val="19"/>
      <w:lang w:eastAsia="en-US"/>
    </w:rPr>
  </w:style>
  <w:style w:type="paragraph" w:customStyle="1" w:styleId="sche22">
    <w:name w:val="sche2_2"/>
    <w:uiPriority w:val="99"/>
    <w:rsid w:val="00735B07"/>
    <w:pPr>
      <w:widowControl w:val="0"/>
      <w:overflowPunct w:val="0"/>
      <w:autoSpaceDE w:val="0"/>
      <w:autoSpaceDN w:val="0"/>
      <w:adjustRightInd w:val="0"/>
      <w:spacing w:after="0" w:line="240" w:lineRule="auto"/>
      <w:jc w:val="right"/>
    </w:pPr>
    <w:rPr>
      <w:rFonts w:ascii="Times New Roman" w:eastAsia="Times New Roman" w:hAnsi="Times New Roman" w:cs="Times New Roman"/>
      <w:sz w:val="20"/>
      <w:szCs w:val="20"/>
      <w:lang w:val="en-US" w:eastAsia="it-IT"/>
    </w:rPr>
  </w:style>
  <w:style w:type="character" w:styleId="Numeropagina">
    <w:name w:val="page number"/>
    <w:basedOn w:val="Carpredefinitoparagrafo"/>
    <w:uiPriority w:val="99"/>
    <w:rsid w:val="003A09D6"/>
    <w:rPr>
      <w:rFonts w:cs="Times New Roman"/>
    </w:rPr>
  </w:style>
  <w:style w:type="paragraph" w:styleId="Rientrocorpodeltesto">
    <w:name w:val="Body Text Indent"/>
    <w:basedOn w:val="Normale"/>
    <w:link w:val="RientrocorpodeltestoCarattere"/>
    <w:uiPriority w:val="99"/>
    <w:semiHidden/>
    <w:unhideWhenUsed/>
    <w:rsid w:val="00893B89"/>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893B89"/>
    <w:rPr>
      <w:rFonts w:ascii="Times New Roman" w:eastAsia="Times New Roman" w:hAnsi="Times New Roman" w:cs="Times New Roman"/>
      <w:color w:val="00000A"/>
      <w:kern w:val="1"/>
      <w:sz w:val="24"/>
      <w:szCs w:val="20"/>
      <w:lang w:eastAsia="it-IT"/>
    </w:rPr>
  </w:style>
  <w:style w:type="character" w:styleId="Testosegnaposto">
    <w:name w:val="Placeholder Text"/>
    <w:basedOn w:val="Carpredefinitoparagrafo"/>
    <w:uiPriority w:val="99"/>
    <w:semiHidden/>
    <w:rsid w:val="00365A00"/>
    <w:rPr>
      <w:color w:val="808080"/>
    </w:rPr>
  </w:style>
  <w:style w:type="paragraph" w:styleId="NormaleWeb">
    <w:name w:val="Normal (Web)"/>
    <w:basedOn w:val="Normale"/>
    <w:uiPriority w:val="99"/>
    <w:unhideWhenUsed/>
    <w:rsid w:val="00043088"/>
    <w:pPr>
      <w:spacing w:before="100" w:beforeAutospacing="1" w:after="100" w:afterAutospacing="1"/>
    </w:pPr>
    <w:rPr>
      <w:color w:val="auto"/>
      <w:kern w:val="0"/>
      <w:szCs w:val="24"/>
    </w:rPr>
  </w:style>
  <w:style w:type="numbering" w:customStyle="1" w:styleId="WWOutlineListStyle5">
    <w:name w:val="WW_OutlineListStyle_5"/>
    <w:basedOn w:val="Nessunelenco"/>
    <w:rsid w:val="009555AF"/>
    <w:pPr>
      <w:numPr>
        <w:numId w:val="4"/>
      </w:numPr>
    </w:pPr>
  </w:style>
  <w:style w:type="paragraph" w:customStyle="1" w:styleId="Standard">
    <w:name w:val="Standard"/>
    <w:rsid w:val="009555AF"/>
    <w:pPr>
      <w:suppressAutoHyphens/>
      <w:autoSpaceDN w:val="0"/>
      <w:spacing w:after="0" w:line="240" w:lineRule="auto"/>
      <w:textAlignment w:val="baseline"/>
    </w:pPr>
    <w:rPr>
      <w:rFonts w:ascii="Times New Roman" w:eastAsia="Times New Roman" w:hAnsi="Times New Roman" w:cs="Times New Roman"/>
      <w:sz w:val="24"/>
      <w:szCs w:val="24"/>
      <w:lang w:eastAsia="it-IT"/>
    </w:rPr>
  </w:style>
  <w:style w:type="numbering" w:customStyle="1" w:styleId="WWNum37">
    <w:name w:val="WWNum37"/>
    <w:basedOn w:val="Nessunelenco"/>
    <w:rsid w:val="009555AF"/>
    <w:pPr>
      <w:numPr>
        <w:numId w:val="5"/>
      </w:numPr>
    </w:pPr>
  </w:style>
  <w:style w:type="numbering" w:customStyle="1" w:styleId="WWNum26">
    <w:name w:val="WWNum26"/>
    <w:basedOn w:val="Nessunelenco"/>
    <w:rsid w:val="000568E8"/>
    <w:pPr>
      <w:numPr>
        <w:numId w:val="6"/>
      </w:numPr>
    </w:pPr>
  </w:style>
  <w:style w:type="numbering" w:customStyle="1" w:styleId="WWNum32">
    <w:name w:val="WWNum32"/>
    <w:basedOn w:val="Nessunelenco"/>
    <w:rsid w:val="000568E8"/>
    <w:pPr>
      <w:numPr>
        <w:numId w:val="7"/>
      </w:numPr>
    </w:pPr>
  </w:style>
  <w:style w:type="numbering" w:customStyle="1" w:styleId="WWNum371">
    <w:name w:val="WWNum371"/>
    <w:basedOn w:val="Nessunelenco"/>
    <w:rsid w:val="000568E8"/>
  </w:style>
  <w:style w:type="numbering" w:customStyle="1" w:styleId="WWOutlineListStyle3">
    <w:name w:val="WW_OutlineListStyle_3"/>
    <w:basedOn w:val="Nessunelenco"/>
    <w:rsid w:val="00406BF8"/>
    <w:pPr>
      <w:numPr>
        <w:numId w:val="8"/>
      </w:numPr>
    </w:pPr>
  </w:style>
  <w:style w:type="paragraph" w:customStyle="1" w:styleId="Titolo41">
    <w:name w:val="Titolo 41"/>
    <w:basedOn w:val="Standard"/>
    <w:next w:val="Standard"/>
    <w:rsid w:val="00406BF8"/>
    <w:pPr>
      <w:keepNext/>
      <w:autoSpaceDE w:val="0"/>
      <w:jc w:val="center"/>
      <w:outlineLvl w:val="3"/>
    </w:pPr>
    <w:rPr>
      <w:rFonts w:ascii="Arial" w:hAnsi="Arial" w:cs="Arial"/>
      <w:b/>
      <w:bCs/>
      <w:color w:val="000000"/>
      <w:kern w:val="3"/>
      <w:szCs w:val="21"/>
      <w:lang w:eastAsia="zh-CN"/>
    </w:rPr>
  </w:style>
  <w:style w:type="paragraph" w:customStyle="1" w:styleId="Footnote">
    <w:name w:val="Footnote"/>
    <w:basedOn w:val="Standard"/>
    <w:rsid w:val="00406BF8"/>
    <w:rPr>
      <w:kern w:val="3"/>
      <w:sz w:val="20"/>
      <w:szCs w:val="20"/>
      <w:lang w:eastAsia="zh-CN"/>
    </w:rPr>
  </w:style>
  <w:style w:type="paragraph" w:customStyle="1" w:styleId="Textbody">
    <w:name w:val="Text body"/>
    <w:basedOn w:val="Standard"/>
    <w:rsid w:val="00406BF8"/>
    <w:pPr>
      <w:spacing w:line="288" w:lineRule="auto"/>
      <w:ind w:right="-262"/>
      <w:jc w:val="both"/>
    </w:pPr>
    <w:rPr>
      <w:rFonts w:ascii="Verdana" w:eastAsia="Verdana" w:hAnsi="Verdana" w:cs="Verdana"/>
    </w:rPr>
  </w:style>
  <w:style w:type="character" w:customStyle="1" w:styleId="FootnoteSymbol">
    <w:name w:val="Footnote Symbol"/>
    <w:rsid w:val="00406BF8"/>
    <w:rPr>
      <w:position w:val="0"/>
      <w:vertAlign w:val="superscript"/>
    </w:rPr>
  </w:style>
  <w:style w:type="paragraph" w:customStyle="1" w:styleId="Corpodeltesto31">
    <w:name w:val="Corpo del testo 31"/>
    <w:basedOn w:val="Normale"/>
    <w:rsid w:val="00B23670"/>
    <w:pPr>
      <w:spacing w:line="480" w:lineRule="atLeast"/>
      <w:ind w:right="51"/>
      <w:jc w:val="both"/>
    </w:pPr>
    <w:rPr>
      <w:u w:val="single"/>
    </w:rPr>
  </w:style>
  <w:style w:type="table" w:customStyle="1" w:styleId="Grigliatabella1">
    <w:name w:val="Griglia tabella1"/>
    <w:basedOn w:val="Tabellanormale"/>
    <w:next w:val="Grigliatabella"/>
    <w:uiPriority w:val="39"/>
    <w:rsid w:val="00B23670"/>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inotaapidipagina">
    <w:name w:val="Caratteri nota a piè di pagina"/>
    <w:qFormat/>
    <w:rsid w:val="0029032A"/>
    <w:rPr>
      <w:vertAlign w:val="superscript"/>
    </w:rPr>
  </w:style>
  <w:style w:type="paragraph" w:styleId="Rientrocorpodeltesto3">
    <w:name w:val="Body Text Indent 3"/>
    <w:basedOn w:val="Normale"/>
    <w:link w:val="Rientrocorpodeltesto3Carattere"/>
    <w:uiPriority w:val="99"/>
    <w:semiHidden/>
    <w:unhideWhenUsed/>
    <w:rsid w:val="005E13B2"/>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5E13B2"/>
    <w:rPr>
      <w:rFonts w:ascii="Times New Roman" w:eastAsia="Times New Roman" w:hAnsi="Times New Roman" w:cs="Times New Roman"/>
      <w:color w:val="00000A"/>
      <w:kern w:val="1"/>
      <w:sz w:val="16"/>
      <w:szCs w:val="16"/>
      <w:lang w:eastAsia="it-IT"/>
    </w:rPr>
  </w:style>
  <w:style w:type="table" w:customStyle="1" w:styleId="Grigliatabella2">
    <w:name w:val="Griglia tabella2"/>
    <w:basedOn w:val="Tabellanormale"/>
    <w:next w:val="Grigliatabella"/>
    <w:uiPriority w:val="39"/>
    <w:rsid w:val="000F5C5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puntato">
    <w:name w:val="Normale puntato"/>
    <w:basedOn w:val="Normale"/>
    <w:link w:val="NormalepuntatoCarattere"/>
    <w:qFormat/>
    <w:rsid w:val="00DA77DF"/>
    <w:pPr>
      <w:numPr>
        <w:numId w:val="9"/>
      </w:numPr>
      <w:spacing w:after="120"/>
      <w:jc w:val="both"/>
    </w:pPr>
    <w:rPr>
      <w:rFonts w:ascii="Tahoma" w:hAnsi="Tahoma"/>
      <w:color w:val="auto"/>
      <w:kern w:val="0"/>
      <w:sz w:val="20"/>
      <w:szCs w:val="24"/>
    </w:rPr>
  </w:style>
  <w:style w:type="character" w:styleId="Enfasicorsivo">
    <w:name w:val="Emphasis"/>
    <w:basedOn w:val="Carpredefinitoparagrafo"/>
    <w:uiPriority w:val="20"/>
    <w:qFormat/>
    <w:rsid w:val="00103310"/>
    <w:rPr>
      <w:i/>
      <w:iCs/>
    </w:rPr>
  </w:style>
  <w:style w:type="character" w:styleId="Enfasigrassetto">
    <w:name w:val="Strong"/>
    <w:basedOn w:val="Carpredefinitoparagrafo"/>
    <w:uiPriority w:val="22"/>
    <w:qFormat/>
    <w:rsid w:val="00103310"/>
    <w:rPr>
      <w:b/>
      <w:bCs/>
    </w:rPr>
  </w:style>
  <w:style w:type="numbering" w:customStyle="1" w:styleId="WW8Num2">
    <w:name w:val="WW8Num2"/>
    <w:basedOn w:val="Nessunelenco"/>
    <w:rsid w:val="006D3834"/>
    <w:pPr>
      <w:numPr>
        <w:numId w:val="10"/>
      </w:numPr>
    </w:pPr>
  </w:style>
  <w:style w:type="table" w:customStyle="1" w:styleId="TableNormal">
    <w:name w:val="Table Normal"/>
    <w:uiPriority w:val="2"/>
    <w:semiHidden/>
    <w:unhideWhenUsed/>
    <w:qFormat/>
    <w:rsid w:val="00DB3E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99"/>
    <w:rsid w:val="00AB16C7"/>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ce">
    <w:name w:val="Indice"/>
    <w:basedOn w:val="Normale"/>
    <w:qFormat/>
    <w:rsid w:val="00B248B1"/>
    <w:pPr>
      <w:suppressLineNumbers/>
      <w:suppressAutoHyphens/>
      <w:spacing w:after="160" w:line="259" w:lineRule="auto"/>
    </w:pPr>
    <w:rPr>
      <w:rFonts w:ascii="Calibri" w:eastAsia="Calibri" w:hAnsi="Calibri" w:cs="Lucida Sans"/>
      <w:color w:val="auto"/>
      <w:kern w:val="0"/>
      <w:sz w:val="22"/>
      <w:szCs w:val="22"/>
      <w:lang w:eastAsia="en-US"/>
    </w:rPr>
  </w:style>
  <w:style w:type="character" w:customStyle="1" w:styleId="FootnoteCharacters">
    <w:name w:val="Footnote Characters"/>
    <w:basedOn w:val="Carpredefinitoparagrafo"/>
    <w:rsid w:val="00372B3D"/>
    <w:rPr>
      <w:position w:val="0"/>
      <w:vertAlign w:val="superscript"/>
    </w:rPr>
  </w:style>
  <w:style w:type="paragraph" w:styleId="Testonotadichiusura">
    <w:name w:val="endnote text"/>
    <w:basedOn w:val="Normale"/>
    <w:link w:val="TestonotadichiusuraCarattere"/>
    <w:uiPriority w:val="99"/>
    <w:semiHidden/>
    <w:unhideWhenUsed/>
    <w:rsid w:val="00B2176D"/>
    <w:rPr>
      <w:noProof/>
      <w:color w:val="auto"/>
      <w:kern w:val="0"/>
      <w:sz w:val="20"/>
    </w:rPr>
  </w:style>
  <w:style w:type="character" w:customStyle="1" w:styleId="TestonotadichiusuraCarattere">
    <w:name w:val="Testo nota di chiusura Carattere"/>
    <w:basedOn w:val="Carpredefinitoparagrafo"/>
    <w:link w:val="Testonotadichiusura"/>
    <w:uiPriority w:val="99"/>
    <w:semiHidden/>
    <w:rsid w:val="00B2176D"/>
    <w:rPr>
      <w:rFonts w:ascii="Times New Roman" w:eastAsia="Times New Roman" w:hAnsi="Times New Roman" w:cs="Times New Roman"/>
      <w:noProof/>
      <w:sz w:val="20"/>
      <w:szCs w:val="20"/>
      <w:lang w:eastAsia="it-IT"/>
    </w:rPr>
  </w:style>
  <w:style w:type="character" w:styleId="Rimandonotadichiusura">
    <w:name w:val="endnote reference"/>
    <w:uiPriority w:val="99"/>
    <w:semiHidden/>
    <w:unhideWhenUsed/>
    <w:rsid w:val="00B2176D"/>
    <w:rPr>
      <w:rFonts w:ascii="Times New Roman" w:hAnsi="Times New Roman" w:cs="Times New Roman" w:hint="default"/>
      <w:vertAlign w:val="superscript"/>
    </w:rPr>
  </w:style>
  <w:style w:type="table" w:customStyle="1" w:styleId="Grigliatabella4">
    <w:name w:val="Griglia tabella4"/>
    <w:basedOn w:val="Tabellanormale"/>
    <w:next w:val="Grigliatabella"/>
    <w:uiPriority w:val="39"/>
    <w:rsid w:val="006A3CB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epuntatoCarattere">
    <w:name w:val="Normale puntato Carattere"/>
    <w:link w:val="Normalepuntato"/>
    <w:rsid w:val="00D45632"/>
    <w:rPr>
      <w:rFonts w:ascii="Tahoma" w:eastAsia="Times New Roman" w:hAnsi="Tahoma" w:cs="Times New Roman"/>
      <w:sz w:val="20"/>
      <w:szCs w:val="24"/>
      <w:lang w:eastAsia="it-IT"/>
    </w:rPr>
  </w:style>
  <w:style w:type="table" w:customStyle="1" w:styleId="Grigliatabella5">
    <w:name w:val="Griglia tabella5"/>
    <w:basedOn w:val="Tabellanormale"/>
    <w:next w:val="Grigliatabella"/>
    <w:rsid w:val="003646B4"/>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rsid w:val="002526F9"/>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rsid w:val="0057759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link w:val="Corpodeltesto1"/>
    <w:uiPriority w:val="99"/>
    <w:locked/>
    <w:rsid w:val="002176E8"/>
    <w:rPr>
      <w:rFonts w:ascii="Times New Roman" w:eastAsia="Times New Roman" w:hAnsi="Times New Roman" w:cs="Times New Roman"/>
      <w:color w:val="00000A"/>
      <w:kern w:val="1"/>
      <w:sz w:val="24"/>
      <w:szCs w:val="20"/>
      <w:lang w:eastAsia="it-IT"/>
    </w:rPr>
  </w:style>
  <w:style w:type="table" w:customStyle="1" w:styleId="Grigliatabella51">
    <w:name w:val="Griglia tabella51"/>
    <w:basedOn w:val="Tabellanormale"/>
    <w:rsid w:val="008275A6"/>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AD120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lenco">
    <w:name w:val="List"/>
    <w:basedOn w:val="Normale"/>
    <w:uiPriority w:val="99"/>
    <w:semiHidden/>
    <w:unhideWhenUsed/>
    <w:rsid w:val="00643BCA"/>
    <w:pPr>
      <w:ind w:left="283" w:hanging="283"/>
      <w:contextualSpacing/>
    </w:pPr>
  </w:style>
  <w:style w:type="numbering" w:customStyle="1" w:styleId="WW8Num4">
    <w:name w:val="WW8Num4"/>
    <w:basedOn w:val="Nessunelenco"/>
    <w:rsid w:val="00C83047"/>
    <w:pPr>
      <w:numPr>
        <w:numId w:val="18"/>
      </w:numPr>
    </w:pPr>
  </w:style>
  <w:style w:type="table" w:customStyle="1" w:styleId="Grigliatabella10">
    <w:name w:val="Griglia tabella10"/>
    <w:basedOn w:val="Tabellanormale"/>
    <w:next w:val="Grigliatabella"/>
    <w:uiPriority w:val="39"/>
    <w:rsid w:val="00FC53A7"/>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Nessunelenco"/>
    <w:rsid w:val="00DC24C4"/>
    <w:pPr>
      <w:numPr>
        <w:numId w:val="22"/>
      </w:numPr>
    </w:pPr>
  </w:style>
  <w:style w:type="table" w:customStyle="1" w:styleId="Grigliatabella11">
    <w:name w:val="Griglia tabella11"/>
    <w:basedOn w:val="Tabellanormale"/>
    <w:next w:val="Grigliatabella"/>
    <w:uiPriority w:val="39"/>
    <w:rsid w:val="005367FD"/>
    <w:pPr>
      <w:suppressAutoHyphens/>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Rimandonotaapidipagina123456789101112131415161718192021">
    <w:name w:val="WW-Rimando nota a piè di pagina123456789101112131415161718192021"/>
    <w:rsid w:val="00FF480C"/>
    <w:rPr>
      <w:position w:val="0"/>
      <w:vertAlign w:val="superscript"/>
    </w:rPr>
  </w:style>
  <w:style w:type="table" w:customStyle="1" w:styleId="Grigliatabella12">
    <w:name w:val="Griglia tabella12"/>
    <w:basedOn w:val="Tabellanormale"/>
    <w:next w:val="Grigliatabella"/>
    <w:uiPriority w:val="39"/>
    <w:rsid w:val="001B6173"/>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dellanota">
    <w:name w:val="Carattere della nota"/>
    <w:rsid w:val="00E60BC6"/>
  </w:style>
  <w:style w:type="table" w:customStyle="1" w:styleId="Grigliatabella13">
    <w:name w:val="Griglia tabella13"/>
    <w:basedOn w:val="Tabellanormale"/>
    <w:next w:val="Grigliatabella"/>
    <w:rsid w:val="0015340D"/>
    <w:pPr>
      <w:spacing w:after="0" w:line="240" w:lineRule="auto"/>
      <w:jc w:val="both"/>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31">
      <w:bodyDiv w:val="1"/>
      <w:marLeft w:val="0"/>
      <w:marRight w:val="0"/>
      <w:marTop w:val="0"/>
      <w:marBottom w:val="0"/>
      <w:divBdr>
        <w:top w:val="none" w:sz="0" w:space="0" w:color="auto"/>
        <w:left w:val="none" w:sz="0" w:space="0" w:color="auto"/>
        <w:bottom w:val="none" w:sz="0" w:space="0" w:color="auto"/>
        <w:right w:val="none" w:sz="0" w:space="0" w:color="auto"/>
      </w:divBdr>
    </w:div>
    <w:div w:id="78719804">
      <w:bodyDiv w:val="1"/>
      <w:marLeft w:val="0"/>
      <w:marRight w:val="0"/>
      <w:marTop w:val="0"/>
      <w:marBottom w:val="0"/>
      <w:divBdr>
        <w:top w:val="none" w:sz="0" w:space="0" w:color="auto"/>
        <w:left w:val="none" w:sz="0" w:space="0" w:color="auto"/>
        <w:bottom w:val="none" w:sz="0" w:space="0" w:color="auto"/>
        <w:right w:val="none" w:sz="0" w:space="0" w:color="auto"/>
      </w:divBdr>
    </w:div>
    <w:div w:id="82649330">
      <w:bodyDiv w:val="1"/>
      <w:marLeft w:val="0"/>
      <w:marRight w:val="0"/>
      <w:marTop w:val="0"/>
      <w:marBottom w:val="0"/>
      <w:divBdr>
        <w:top w:val="none" w:sz="0" w:space="0" w:color="auto"/>
        <w:left w:val="none" w:sz="0" w:space="0" w:color="auto"/>
        <w:bottom w:val="none" w:sz="0" w:space="0" w:color="auto"/>
        <w:right w:val="none" w:sz="0" w:space="0" w:color="auto"/>
      </w:divBdr>
    </w:div>
    <w:div w:id="137721583">
      <w:bodyDiv w:val="1"/>
      <w:marLeft w:val="0"/>
      <w:marRight w:val="0"/>
      <w:marTop w:val="0"/>
      <w:marBottom w:val="0"/>
      <w:divBdr>
        <w:top w:val="none" w:sz="0" w:space="0" w:color="auto"/>
        <w:left w:val="none" w:sz="0" w:space="0" w:color="auto"/>
        <w:bottom w:val="none" w:sz="0" w:space="0" w:color="auto"/>
        <w:right w:val="none" w:sz="0" w:space="0" w:color="auto"/>
      </w:divBdr>
    </w:div>
    <w:div w:id="174030231">
      <w:bodyDiv w:val="1"/>
      <w:marLeft w:val="0"/>
      <w:marRight w:val="0"/>
      <w:marTop w:val="0"/>
      <w:marBottom w:val="0"/>
      <w:divBdr>
        <w:top w:val="none" w:sz="0" w:space="0" w:color="auto"/>
        <w:left w:val="none" w:sz="0" w:space="0" w:color="auto"/>
        <w:bottom w:val="none" w:sz="0" w:space="0" w:color="auto"/>
        <w:right w:val="none" w:sz="0" w:space="0" w:color="auto"/>
      </w:divBdr>
    </w:div>
    <w:div w:id="200627865">
      <w:bodyDiv w:val="1"/>
      <w:marLeft w:val="0"/>
      <w:marRight w:val="0"/>
      <w:marTop w:val="0"/>
      <w:marBottom w:val="0"/>
      <w:divBdr>
        <w:top w:val="none" w:sz="0" w:space="0" w:color="auto"/>
        <w:left w:val="none" w:sz="0" w:space="0" w:color="auto"/>
        <w:bottom w:val="none" w:sz="0" w:space="0" w:color="auto"/>
        <w:right w:val="none" w:sz="0" w:space="0" w:color="auto"/>
      </w:divBdr>
    </w:div>
    <w:div w:id="206112949">
      <w:bodyDiv w:val="1"/>
      <w:marLeft w:val="0"/>
      <w:marRight w:val="0"/>
      <w:marTop w:val="0"/>
      <w:marBottom w:val="0"/>
      <w:divBdr>
        <w:top w:val="none" w:sz="0" w:space="0" w:color="auto"/>
        <w:left w:val="none" w:sz="0" w:space="0" w:color="auto"/>
        <w:bottom w:val="none" w:sz="0" w:space="0" w:color="auto"/>
        <w:right w:val="none" w:sz="0" w:space="0" w:color="auto"/>
      </w:divBdr>
    </w:div>
    <w:div w:id="214851304">
      <w:bodyDiv w:val="1"/>
      <w:marLeft w:val="0"/>
      <w:marRight w:val="0"/>
      <w:marTop w:val="0"/>
      <w:marBottom w:val="0"/>
      <w:divBdr>
        <w:top w:val="none" w:sz="0" w:space="0" w:color="auto"/>
        <w:left w:val="none" w:sz="0" w:space="0" w:color="auto"/>
        <w:bottom w:val="none" w:sz="0" w:space="0" w:color="auto"/>
        <w:right w:val="none" w:sz="0" w:space="0" w:color="auto"/>
      </w:divBdr>
    </w:div>
    <w:div w:id="245111907">
      <w:bodyDiv w:val="1"/>
      <w:marLeft w:val="0"/>
      <w:marRight w:val="0"/>
      <w:marTop w:val="0"/>
      <w:marBottom w:val="0"/>
      <w:divBdr>
        <w:top w:val="none" w:sz="0" w:space="0" w:color="auto"/>
        <w:left w:val="none" w:sz="0" w:space="0" w:color="auto"/>
        <w:bottom w:val="none" w:sz="0" w:space="0" w:color="auto"/>
        <w:right w:val="none" w:sz="0" w:space="0" w:color="auto"/>
      </w:divBdr>
    </w:div>
    <w:div w:id="262762611">
      <w:bodyDiv w:val="1"/>
      <w:marLeft w:val="0"/>
      <w:marRight w:val="0"/>
      <w:marTop w:val="0"/>
      <w:marBottom w:val="0"/>
      <w:divBdr>
        <w:top w:val="none" w:sz="0" w:space="0" w:color="auto"/>
        <w:left w:val="none" w:sz="0" w:space="0" w:color="auto"/>
        <w:bottom w:val="none" w:sz="0" w:space="0" w:color="auto"/>
        <w:right w:val="none" w:sz="0" w:space="0" w:color="auto"/>
      </w:divBdr>
    </w:div>
    <w:div w:id="279845797">
      <w:bodyDiv w:val="1"/>
      <w:marLeft w:val="0"/>
      <w:marRight w:val="0"/>
      <w:marTop w:val="0"/>
      <w:marBottom w:val="0"/>
      <w:divBdr>
        <w:top w:val="none" w:sz="0" w:space="0" w:color="auto"/>
        <w:left w:val="none" w:sz="0" w:space="0" w:color="auto"/>
        <w:bottom w:val="none" w:sz="0" w:space="0" w:color="auto"/>
        <w:right w:val="none" w:sz="0" w:space="0" w:color="auto"/>
      </w:divBdr>
    </w:div>
    <w:div w:id="293871260">
      <w:bodyDiv w:val="1"/>
      <w:marLeft w:val="0"/>
      <w:marRight w:val="0"/>
      <w:marTop w:val="0"/>
      <w:marBottom w:val="0"/>
      <w:divBdr>
        <w:top w:val="none" w:sz="0" w:space="0" w:color="auto"/>
        <w:left w:val="none" w:sz="0" w:space="0" w:color="auto"/>
        <w:bottom w:val="none" w:sz="0" w:space="0" w:color="auto"/>
        <w:right w:val="none" w:sz="0" w:space="0" w:color="auto"/>
      </w:divBdr>
    </w:div>
    <w:div w:id="295572664">
      <w:bodyDiv w:val="1"/>
      <w:marLeft w:val="0"/>
      <w:marRight w:val="0"/>
      <w:marTop w:val="0"/>
      <w:marBottom w:val="0"/>
      <w:divBdr>
        <w:top w:val="none" w:sz="0" w:space="0" w:color="auto"/>
        <w:left w:val="none" w:sz="0" w:space="0" w:color="auto"/>
        <w:bottom w:val="none" w:sz="0" w:space="0" w:color="auto"/>
        <w:right w:val="none" w:sz="0" w:space="0" w:color="auto"/>
      </w:divBdr>
    </w:div>
    <w:div w:id="311327317">
      <w:bodyDiv w:val="1"/>
      <w:marLeft w:val="0"/>
      <w:marRight w:val="0"/>
      <w:marTop w:val="0"/>
      <w:marBottom w:val="0"/>
      <w:divBdr>
        <w:top w:val="none" w:sz="0" w:space="0" w:color="auto"/>
        <w:left w:val="none" w:sz="0" w:space="0" w:color="auto"/>
        <w:bottom w:val="none" w:sz="0" w:space="0" w:color="auto"/>
        <w:right w:val="none" w:sz="0" w:space="0" w:color="auto"/>
      </w:divBdr>
    </w:div>
    <w:div w:id="355427465">
      <w:bodyDiv w:val="1"/>
      <w:marLeft w:val="0"/>
      <w:marRight w:val="0"/>
      <w:marTop w:val="0"/>
      <w:marBottom w:val="0"/>
      <w:divBdr>
        <w:top w:val="none" w:sz="0" w:space="0" w:color="auto"/>
        <w:left w:val="none" w:sz="0" w:space="0" w:color="auto"/>
        <w:bottom w:val="none" w:sz="0" w:space="0" w:color="auto"/>
        <w:right w:val="none" w:sz="0" w:space="0" w:color="auto"/>
      </w:divBdr>
    </w:div>
    <w:div w:id="379550280">
      <w:bodyDiv w:val="1"/>
      <w:marLeft w:val="0"/>
      <w:marRight w:val="0"/>
      <w:marTop w:val="0"/>
      <w:marBottom w:val="0"/>
      <w:divBdr>
        <w:top w:val="none" w:sz="0" w:space="0" w:color="auto"/>
        <w:left w:val="none" w:sz="0" w:space="0" w:color="auto"/>
        <w:bottom w:val="none" w:sz="0" w:space="0" w:color="auto"/>
        <w:right w:val="none" w:sz="0" w:space="0" w:color="auto"/>
      </w:divBdr>
    </w:div>
    <w:div w:id="384180601">
      <w:bodyDiv w:val="1"/>
      <w:marLeft w:val="0"/>
      <w:marRight w:val="0"/>
      <w:marTop w:val="0"/>
      <w:marBottom w:val="0"/>
      <w:divBdr>
        <w:top w:val="none" w:sz="0" w:space="0" w:color="auto"/>
        <w:left w:val="none" w:sz="0" w:space="0" w:color="auto"/>
        <w:bottom w:val="none" w:sz="0" w:space="0" w:color="auto"/>
        <w:right w:val="none" w:sz="0" w:space="0" w:color="auto"/>
      </w:divBdr>
    </w:div>
    <w:div w:id="455484732">
      <w:bodyDiv w:val="1"/>
      <w:marLeft w:val="0"/>
      <w:marRight w:val="0"/>
      <w:marTop w:val="0"/>
      <w:marBottom w:val="0"/>
      <w:divBdr>
        <w:top w:val="none" w:sz="0" w:space="0" w:color="auto"/>
        <w:left w:val="none" w:sz="0" w:space="0" w:color="auto"/>
        <w:bottom w:val="none" w:sz="0" w:space="0" w:color="auto"/>
        <w:right w:val="none" w:sz="0" w:space="0" w:color="auto"/>
      </w:divBdr>
    </w:div>
    <w:div w:id="490490550">
      <w:bodyDiv w:val="1"/>
      <w:marLeft w:val="0"/>
      <w:marRight w:val="0"/>
      <w:marTop w:val="0"/>
      <w:marBottom w:val="0"/>
      <w:divBdr>
        <w:top w:val="none" w:sz="0" w:space="0" w:color="auto"/>
        <w:left w:val="none" w:sz="0" w:space="0" w:color="auto"/>
        <w:bottom w:val="none" w:sz="0" w:space="0" w:color="auto"/>
        <w:right w:val="none" w:sz="0" w:space="0" w:color="auto"/>
      </w:divBdr>
    </w:div>
    <w:div w:id="508301614">
      <w:bodyDiv w:val="1"/>
      <w:marLeft w:val="0"/>
      <w:marRight w:val="0"/>
      <w:marTop w:val="0"/>
      <w:marBottom w:val="0"/>
      <w:divBdr>
        <w:top w:val="none" w:sz="0" w:space="0" w:color="auto"/>
        <w:left w:val="none" w:sz="0" w:space="0" w:color="auto"/>
        <w:bottom w:val="none" w:sz="0" w:space="0" w:color="auto"/>
        <w:right w:val="none" w:sz="0" w:space="0" w:color="auto"/>
      </w:divBdr>
    </w:div>
    <w:div w:id="530726130">
      <w:bodyDiv w:val="1"/>
      <w:marLeft w:val="0"/>
      <w:marRight w:val="0"/>
      <w:marTop w:val="0"/>
      <w:marBottom w:val="0"/>
      <w:divBdr>
        <w:top w:val="none" w:sz="0" w:space="0" w:color="auto"/>
        <w:left w:val="none" w:sz="0" w:space="0" w:color="auto"/>
        <w:bottom w:val="none" w:sz="0" w:space="0" w:color="auto"/>
        <w:right w:val="none" w:sz="0" w:space="0" w:color="auto"/>
      </w:divBdr>
    </w:div>
    <w:div w:id="562831323">
      <w:bodyDiv w:val="1"/>
      <w:marLeft w:val="0"/>
      <w:marRight w:val="0"/>
      <w:marTop w:val="0"/>
      <w:marBottom w:val="0"/>
      <w:divBdr>
        <w:top w:val="none" w:sz="0" w:space="0" w:color="auto"/>
        <w:left w:val="none" w:sz="0" w:space="0" w:color="auto"/>
        <w:bottom w:val="none" w:sz="0" w:space="0" w:color="auto"/>
        <w:right w:val="none" w:sz="0" w:space="0" w:color="auto"/>
      </w:divBdr>
    </w:div>
    <w:div w:id="570770538">
      <w:bodyDiv w:val="1"/>
      <w:marLeft w:val="0"/>
      <w:marRight w:val="0"/>
      <w:marTop w:val="0"/>
      <w:marBottom w:val="0"/>
      <w:divBdr>
        <w:top w:val="none" w:sz="0" w:space="0" w:color="auto"/>
        <w:left w:val="none" w:sz="0" w:space="0" w:color="auto"/>
        <w:bottom w:val="none" w:sz="0" w:space="0" w:color="auto"/>
        <w:right w:val="none" w:sz="0" w:space="0" w:color="auto"/>
      </w:divBdr>
    </w:div>
    <w:div w:id="613635750">
      <w:bodyDiv w:val="1"/>
      <w:marLeft w:val="0"/>
      <w:marRight w:val="0"/>
      <w:marTop w:val="0"/>
      <w:marBottom w:val="0"/>
      <w:divBdr>
        <w:top w:val="none" w:sz="0" w:space="0" w:color="auto"/>
        <w:left w:val="none" w:sz="0" w:space="0" w:color="auto"/>
        <w:bottom w:val="none" w:sz="0" w:space="0" w:color="auto"/>
        <w:right w:val="none" w:sz="0" w:space="0" w:color="auto"/>
      </w:divBdr>
    </w:div>
    <w:div w:id="635064153">
      <w:bodyDiv w:val="1"/>
      <w:marLeft w:val="0"/>
      <w:marRight w:val="0"/>
      <w:marTop w:val="0"/>
      <w:marBottom w:val="0"/>
      <w:divBdr>
        <w:top w:val="none" w:sz="0" w:space="0" w:color="auto"/>
        <w:left w:val="none" w:sz="0" w:space="0" w:color="auto"/>
        <w:bottom w:val="none" w:sz="0" w:space="0" w:color="auto"/>
        <w:right w:val="none" w:sz="0" w:space="0" w:color="auto"/>
      </w:divBdr>
    </w:div>
    <w:div w:id="641278659">
      <w:bodyDiv w:val="1"/>
      <w:marLeft w:val="0"/>
      <w:marRight w:val="0"/>
      <w:marTop w:val="0"/>
      <w:marBottom w:val="0"/>
      <w:divBdr>
        <w:top w:val="none" w:sz="0" w:space="0" w:color="auto"/>
        <w:left w:val="none" w:sz="0" w:space="0" w:color="auto"/>
        <w:bottom w:val="none" w:sz="0" w:space="0" w:color="auto"/>
        <w:right w:val="none" w:sz="0" w:space="0" w:color="auto"/>
      </w:divBdr>
    </w:div>
    <w:div w:id="778452636">
      <w:bodyDiv w:val="1"/>
      <w:marLeft w:val="0"/>
      <w:marRight w:val="0"/>
      <w:marTop w:val="0"/>
      <w:marBottom w:val="0"/>
      <w:divBdr>
        <w:top w:val="none" w:sz="0" w:space="0" w:color="auto"/>
        <w:left w:val="none" w:sz="0" w:space="0" w:color="auto"/>
        <w:bottom w:val="none" w:sz="0" w:space="0" w:color="auto"/>
        <w:right w:val="none" w:sz="0" w:space="0" w:color="auto"/>
      </w:divBdr>
    </w:div>
    <w:div w:id="792601507">
      <w:bodyDiv w:val="1"/>
      <w:marLeft w:val="0"/>
      <w:marRight w:val="0"/>
      <w:marTop w:val="0"/>
      <w:marBottom w:val="0"/>
      <w:divBdr>
        <w:top w:val="none" w:sz="0" w:space="0" w:color="auto"/>
        <w:left w:val="none" w:sz="0" w:space="0" w:color="auto"/>
        <w:bottom w:val="none" w:sz="0" w:space="0" w:color="auto"/>
        <w:right w:val="none" w:sz="0" w:space="0" w:color="auto"/>
      </w:divBdr>
    </w:div>
    <w:div w:id="793985858">
      <w:bodyDiv w:val="1"/>
      <w:marLeft w:val="0"/>
      <w:marRight w:val="0"/>
      <w:marTop w:val="0"/>
      <w:marBottom w:val="0"/>
      <w:divBdr>
        <w:top w:val="none" w:sz="0" w:space="0" w:color="auto"/>
        <w:left w:val="none" w:sz="0" w:space="0" w:color="auto"/>
        <w:bottom w:val="none" w:sz="0" w:space="0" w:color="auto"/>
        <w:right w:val="none" w:sz="0" w:space="0" w:color="auto"/>
      </w:divBdr>
    </w:div>
    <w:div w:id="834567302">
      <w:bodyDiv w:val="1"/>
      <w:marLeft w:val="0"/>
      <w:marRight w:val="0"/>
      <w:marTop w:val="0"/>
      <w:marBottom w:val="0"/>
      <w:divBdr>
        <w:top w:val="none" w:sz="0" w:space="0" w:color="auto"/>
        <w:left w:val="none" w:sz="0" w:space="0" w:color="auto"/>
        <w:bottom w:val="none" w:sz="0" w:space="0" w:color="auto"/>
        <w:right w:val="none" w:sz="0" w:space="0" w:color="auto"/>
      </w:divBdr>
    </w:div>
    <w:div w:id="860439808">
      <w:bodyDiv w:val="1"/>
      <w:marLeft w:val="0"/>
      <w:marRight w:val="0"/>
      <w:marTop w:val="0"/>
      <w:marBottom w:val="0"/>
      <w:divBdr>
        <w:top w:val="none" w:sz="0" w:space="0" w:color="auto"/>
        <w:left w:val="none" w:sz="0" w:space="0" w:color="auto"/>
        <w:bottom w:val="none" w:sz="0" w:space="0" w:color="auto"/>
        <w:right w:val="none" w:sz="0" w:space="0" w:color="auto"/>
      </w:divBdr>
    </w:div>
    <w:div w:id="919750080">
      <w:bodyDiv w:val="1"/>
      <w:marLeft w:val="0"/>
      <w:marRight w:val="0"/>
      <w:marTop w:val="0"/>
      <w:marBottom w:val="0"/>
      <w:divBdr>
        <w:top w:val="none" w:sz="0" w:space="0" w:color="auto"/>
        <w:left w:val="none" w:sz="0" w:space="0" w:color="auto"/>
        <w:bottom w:val="none" w:sz="0" w:space="0" w:color="auto"/>
        <w:right w:val="none" w:sz="0" w:space="0" w:color="auto"/>
      </w:divBdr>
    </w:div>
    <w:div w:id="958414879">
      <w:bodyDiv w:val="1"/>
      <w:marLeft w:val="0"/>
      <w:marRight w:val="0"/>
      <w:marTop w:val="0"/>
      <w:marBottom w:val="0"/>
      <w:divBdr>
        <w:top w:val="none" w:sz="0" w:space="0" w:color="auto"/>
        <w:left w:val="none" w:sz="0" w:space="0" w:color="auto"/>
        <w:bottom w:val="none" w:sz="0" w:space="0" w:color="auto"/>
        <w:right w:val="none" w:sz="0" w:space="0" w:color="auto"/>
      </w:divBdr>
    </w:div>
    <w:div w:id="983437663">
      <w:bodyDiv w:val="1"/>
      <w:marLeft w:val="0"/>
      <w:marRight w:val="0"/>
      <w:marTop w:val="0"/>
      <w:marBottom w:val="0"/>
      <w:divBdr>
        <w:top w:val="none" w:sz="0" w:space="0" w:color="auto"/>
        <w:left w:val="none" w:sz="0" w:space="0" w:color="auto"/>
        <w:bottom w:val="none" w:sz="0" w:space="0" w:color="auto"/>
        <w:right w:val="none" w:sz="0" w:space="0" w:color="auto"/>
      </w:divBdr>
    </w:div>
    <w:div w:id="991447665">
      <w:bodyDiv w:val="1"/>
      <w:marLeft w:val="0"/>
      <w:marRight w:val="0"/>
      <w:marTop w:val="0"/>
      <w:marBottom w:val="0"/>
      <w:divBdr>
        <w:top w:val="none" w:sz="0" w:space="0" w:color="auto"/>
        <w:left w:val="none" w:sz="0" w:space="0" w:color="auto"/>
        <w:bottom w:val="none" w:sz="0" w:space="0" w:color="auto"/>
        <w:right w:val="none" w:sz="0" w:space="0" w:color="auto"/>
      </w:divBdr>
    </w:div>
    <w:div w:id="1058362053">
      <w:bodyDiv w:val="1"/>
      <w:marLeft w:val="0"/>
      <w:marRight w:val="0"/>
      <w:marTop w:val="0"/>
      <w:marBottom w:val="0"/>
      <w:divBdr>
        <w:top w:val="none" w:sz="0" w:space="0" w:color="auto"/>
        <w:left w:val="none" w:sz="0" w:space="0" w:color="auto"/>
        <w:bottom w:val="none" w:sz="0" w:space="0" w:color="auto"/>
        <w:right w:val="none" w:sz="0" w:space="0" w:color="auto"/>
      </w:divBdr>
    </w:div>
    <w:div w:id="1069694560">
      <w:bodyDiv w:val="1"/>
      <w:marLeft w:val="0"/>
      <w:marRight w:val="0"/>
      <w:marTop w:val="0"/>
      <w:marBottom w:val="0"/>
      <w:divBdr>
        <w:top w:val="none" w:sz="0" w:space="0" w:color="auto"/>
        <w:left w:val="none" w:sz="0" w:space="0" w:color="auto"/>
        <w:bottom w:val="none" w:sz="0" w:space="0" w:color="auto"/>
        <w:right w:val="none" w:sz="0" w:space="0" w:color="auto"/>
      </w:divBdr>
    </w:div>
    <w:div w:id="1126703371">
      <w:bodyDiv w:val="1"/>
      <w:marLeft w:val="0"/>
      <w:marRight w:val="0"/>
      <w:marTop w:val="0"/>
      <w:marBottom w:val="0"/>
      <w:divBdr>
        <w:top w:val="none" w:sz="0" w:space="0" w:color="auto"/>
        <w:left w:val="none" w:sz="0" w:space="0" w:color="auto"/>
        <w:bottom w:val="none" w:sz="0" w:space="0" w:color="auto"/>
        <w:right w:val="none" w:sz="0" w:space="0" w:color="auto"/>
      </w:divBdr>
      <w:divsChild>
        <w:div w:id="1886212097">
          <w:marLeft w:val="0"/>
          <w:marRight w:val="0"/>
          <w:marTop w:val="0"/>
          <w:marBottom w:val="0"/>
          <w:divBdr>
            <w:top w:val="none" w:sz="0" w:space="0" w:color="auto"/>
            <w:left w:val="none" w:sz="0" w:space="0" w:color="auto"/>
            <w:bottom w:val="none" w:sz="0" w:space="0" w:color="auto"/>
            <w:right w:val="none" w:sz="0" w:space="0" w:color="auto"/>
          </w:divBdr>
        </w:div>
      </w:divsChild>
    </w:div>
    <w:div w:id="1138767438">
      <w:bodyDiv w:val="1"/>
      <w:marLeft w:val="0"/>
      <w:marRight w:val="0"/>
      <w:marTop w:val="0"/>
      <w:marBottom w:val="0"/>
      <w:divBdr>
        <w:top w:val="none" w:sz="0" w:space="0" w:color="auto"/>
        <w:left w:val="none" w:sz="0" w:space="0" w:color="auto"/>
        <w:bottom w:val="none" w:sz="0" w:space="0" w:color="auto"/>
        <w:right w:val="none" w:sz="0" w:space="0" w:color="auto"/>
      </w:divBdr>
    </w:div>
    <w:div w:id="1222400259">
      <w:bodyDiv w:val="1"/>
      <w:marLeft w:val="0"/>
      <w:marRight w:val="0"/>
      <w:marTop w:val="0"/>
      <w:marBottom w:val="0"/>
      <w:divBdr>
        <w:top w:val="none" w:sz="0" w:space="0" w:color="auto"/>
        <w:left w:val="none" w:sz="0" w:space="0" w:color="auto"/>
        <w:bottom w:val="none" w:sz="0" w:space="0" w:color="auto"/>
        <w:right w:val="none" w:sz="0" w:space="0" w:color="auto"/>
      </w:divBdr>
    </w:div>
    <w:div w:id="1226255527">
      <w:bodyDiv w:val="1"/>
      <w:marLeft w:val="0"/>
      <w:marRight w:val="0"/>
      <w:marTop w:val="0"/>
      <w:marBottom w:val="0"/>
      <w:divBdr>
        <w:top w:val="none" w:sz="0" w:space="0" w:color="auto"/>
        <w:left w:val="none" w:sz="0" w:space="0" w:color="auto"/>
        <w:bottom w:val="none" w:sz="0" w:space="0" w:color="auto"/>
        <w:right w:val="none" w:sz="0" w:space="0" w:color="auto"/>
      </w:divBdr>
    </w:div>
    <w:div w:id="1241449504">
      <w:bodyDiv w:val="1"/>
      <w:marLeft w:val="0"/>
      <w:marRight w:val="0"/>
      <w:marTop w:val="0"/>
      <w:marBottom w:val="0"/>
      <w:divBdr>
        <w:top w:val="none" w:sz="0" w:space="0" w:color="auto"/>
        <w:left w:val="none" w:sz="0" w:space="0" w:color="auto"/>
        <w:bottom w:val="none" w:sz="0" w:space="0" w:color="auto"/>
        <w:right w:val="none" w:sz="0" w:space="0" w:color="auto"/>
      </w:divBdr>
    </w:div>
    <w:div w:id="1286499038">
      <w:bodyDiv w:val="1"/>
      <w:marLeft w:val="0"/>
      <w:marRight w:val="0"/>
      <w:marTop w:val="0"/>
      <w:marBottom w:val="0"/>
      <w:divBdr>
        <w:top w:val="none" w:sz="0" w:space="0" w:color="auto"/>
        <w:left w:val="none" w:sz="0" w:space="0" w:color="auto"/>
        <w:bottom w:val="none" w:sz="0" w:space="0" w:color="auto"/>
        <w:right w:val="none" w:sz="0" w:space="0" w:color="auto"/>
      </w:divBdr>
    </w:div>
    <w:div w:id="1301350481">
      <w:bodyDiv w:val="1"/>
      <w:marLeft w:val="0"/>
      <w:marRight w:val="0"/>
      <w:marTop w:val="0"/>
      <w:marBottom w:val="0"/>
      <w:divBdr>
        <w:top w:val="none" w:sz="0" w:space="0" w:color="auto"/>
        <w:left w:val="none" w:sz="0" w:space="0" w:color="auto"/>
        <w:bottom w:val="none" w:sz="0" w:space="0" w:color="auto"/>
        <w:right w:val="none" w:sz="0" w:space="0" w:color="auto"/>
      </w:divBdr>
    </w:div>
    <w:div w:id="1317303675">
      <w:bodyDiv w:val="1"/>
      <w:marLeft w:val="0"/>
      <w:marRight w:val="0"/>
      <w:marTop w:val="0"/>
      <w:marBottom w:val="0"/>
      <w:divBdr>
        <w:top w:val="none" w:sz="0" w:space="0" w:color="auto"/>
        <w:left w:val="none" w:sz="0" w:space="0" w:color="auto"/>
        <w:bottom w:val="none" w:sz="0" w:space="0" w:color="auto"/>
        <w:right w:val="none" w:sz="0" w:space="0" w:color="auto"/>
      </w:divBdr>
    </w:div>
    <w:div w:id="1340425494">
      <w:bodyDiv w:val="1"/>
      <w:marLeft w:val="0"/>
      <w:marRight w:val="0"/>
      <w:marTop w:val="0"/>
      <w:marBottom w:val="0"/>
      <w:divBdr>
        <w:top w:val="none" w:sz="0" w:space="0" w:color="auto"/>
        <w:left w:val="none" w:sz="0" w:space="0" w:color="auto"/>
        <w:bottom w:val="none" w:sz="0" w:space="0" w:color="auto"/>
        <w:right w:val="none" w:sz="0" w:space="0" w:color="auto"/>
      </w:divBdr>
    </w:div>
    <w:div w:id="1398046112">
      <w:bodyDiv w:val="1"/>
      <w:marLeft w:val="0"/>
      <w:marRight w:val="0"/>
      <w:marTop w:val="0"/>
      <w:marBottom w:val="0"/>
      <w:divBdr>
        <w:top w:val="none" w:sz="0" w:space="0" w:color="auto"/>
        <w:left w:val="none" w:sz="0" w:space="0" w:color="auto"/>
        <w:bottom w:val="none" w:sz="0" w:space="0" w:color="auto"/>
        <w:right w:val="none" w:sz="0" w:space="0" w:color="auto"/>
      </w:divBdr>
    </w:div>
    <w:div w:id="1520967446">
      <w:bodyDiv w:val="1"/>
      <w:marLeft w:val="0"/>
      <w:marRight w:val="0"/>
      <w:marTop w:val="0"/>
      <w:marBottom w:val="0"/>
      <w:divBdr>
        <w:top w:val="none" w:sz="0" w:space="0" w:color="auto"/>
        <w:left w:val="none" w:sz="0" w:space="0" w:color="auto"/>
        <w:bottom w:val="none" w:sz="0" w:space="0" w:color="auto"/>
        <w:right w:val="none" w:sz="0" w:space="0" w:color="auto"/>
      </w:divBdr>
    </w:div>
    <w:div w:id="1572232745">
      <w:bodyDiv w:val="1"/>
      <w:marLeft w:val="0"/>
      <w:marRight w:val="0"/>
      <w:marTop w:val="0"/>
      <w:marBottom w:val="0"/>
      <w:divBdr>
        <w:top w:val="none" w:sz="0" w:space="0" w:color="auto"/>
        <w:left w:val="none" w:sz="0" w:space="0" w:color="auto"/>
        <w:bottom w:val="none" w:sz="0" w:space="0" w:color="auto"/>
        <w:right w:val="none" w:sz="0" w:space="0" w:color="auto"/>
      </w:divBdr>
    </w:div>
    <w:div w:id="1585459663">
      <w:bodyDiv w:val="1"/>
      <w:marLeft w:val="0"/>
      <w:marRight w:val="0"/>
      <w:marTop w:val="0"/>
      <w:marBottom w:val="0"/>
      <w:divBdr>
        <w:top w:val="none" w:sz="0" w:space="0" w:color="auto"/>
        <w:left w:val="none" w:sz="0" w:space="0" w:color="auto"/>
        <w:bottom w:val="none" w:sz="0" w:space="0" w:color="auto"/>
        <w:right w:val="none" w:sz="0" w:space="0" w:color="auto"/>
      </w:divBdr>
    </w:div>
    <w:div w:id="1626887096">
      <w:bodyDiv w:val="1"/>
      <w:marLeft w:val="0"/>
      <w:marRight w:val="0"/>
      <w:marTop w:val="0"/>
      <w:marBottom w:val="0"/>
      <w:divBdr>
        <w:top w:val="none" w:sz="0" w:space="0" w:color="auto"/>
        <w:left w:val="none" w:sz="0" w:space="0" w:color="auto"/>
        <w:bottom w:val="none" w:sz="0" w:space="0" w:color="auto"/>
        <w:right w:val="none" w:sz="0" w:space="0" w:color="auto"/>
      </w:divBdr>
    </w:div>
    <w:div w:id="1637762049">
      <w:bodyDiv w:val="1"/>
      <w:marLeft w:val="0"/>
      <w:marRight w:val="0"/>
      <w:marTop w:val="0"/>
      <w:marBottom w:val="0"/>
      <w:divBdr>
        <w:top w:val="none" w:sz="0" w:space="0" w:color="auto"/>
        <w:left w:val="none" w:sz="0" w:space="0" w:color="auto"/>
        <w:bottom w:val="none" w:sz="0" w:space="0" w:color="auto"/>
        <w:right w:val="none" w:sz="0" w:space="0" w:color="auto"/>
      </w:divBdr>
    </w:div>
    <w:div w:id="1684166439">
      <w:bodyDiv w:val="1"/>
      <w:marLeft w:val="0"/>
      <w:marRight w:val="0"/>
      <w:marTop w:val="0"/>
      <w:marBottom w:val="0"/>
      <w:divBdr>
        <w:top w:val="none" w:sz="0" w:space="0" w:color="auto"/>
        <w:left w:val="none" w:sz="0" w:space="0" w:color="auto"/>
        <w:bottom w:val="none" w:sz="0" w:space="0" w:color="auto"/>
        <w:right w:val="none" w:sz="0" w:space="0" w:color="auto"/>
      </w:divBdr>
    </w:div>
    <w:div w:id="1720787535">
      <w:bodyDiv w:val="1"/>
      <w:marLeft w:val="0"/>
      <w:marRight w:val="0"/>
      <w:marTop w:val="0"/>
      <w:marBottom w:val="0"/>
      <w:divBdr>
        <w:top w:val="none" w:sz="0" w:space="0" w:color="auto"/>
        <w:left w:val="none" w:sz="0" w:space="0" w:color="auto"/>
        <w:bottom w:val="none" w:sz="0" w:space="0" w:color="auto"/>
        <w:right w:val="none" w:sz="0" w:space="0" w:color="auto"/>
      </w:divBdr>
    </w:div>
    <w:div w:id="1771268057">
      <w:bodyDiv w:val="1"/>
      <w:marLeft w:val="0"/>
      <w:marRight w:val="0"/>
      <w:marTop w:val="0"/>
      <w:marBottom w:val="0"/>
      <w:divBdr>
        <w:top w:val="none" w:sz="0" w:space="0" w:color="auto"/>
        <w:left w:val="none" w:sz="0" w:space="0" w:color="auto"/>
        <w:bottom w:val="none" w:sz="0" w:space="0" w:color="auto"/>
        <w:right w:val="none" w:sz="0" w:space="0" w:color="auto"/>
      </w:divBdr>
    </w:div>
    <w:div w:id="1851989334">
      <w:bodyDiv w:val="1"/>
      <w:marLeft w:val="0"/>
      <w:marRight w:val="0"/>
      <w:marTop w:val="0"/>
      <w:marBottom w:val="0"/>
      <w:divBdr>
        <w:top w:val="none" w:sz="0" w:space="0" w:color="auto"/>
        <w:left w:val="none" w:sz="0" w:space="0" w:color="auto"/>
        <w:bottom w:val="none" w:sz="0" w:space="0" w:color="auto"/>
        <w:right w:val="none" w:sz="0" w:space="0" w:color="auto"/>
      </w:divBdr>
    </w:div>
    <w:div w:id="1858082095">
      <w:bodyDiv w:val="1"/>
      <w:marLeft w:val="0"/>
      <w:marRight w:val="0"/>
      <w:marTop w:val="0"/>
      <w:marBottom w:val="0"/>
      <w:divBdr>
        <w:top w:val="none" w:sz="0" w:space="0" w:color="auto"/>
        <w:left w:val="none" w:sz="0" w:space="0" w:color="auto"/>
        <w:bottom w:val="none" w:sz="0" w:space="0" w:color="auto"/>
        <w:right w:val="none" w:sz="0" w:space="0" w:color="auto"/>
      </w:divBdr>
    </w:div>
    <w:div w:id="1887526654">
      <w:bodyDiv w:val="1"/>
      <w:marLeft w:val="0"/>
      <w:marRight w:val="0"/>
      <w:marTop w:val="0"/>
      <w:marBottom w:val="0"/>
      <w:divBdr>
        <w:top w:val="none" w:sz="0" w:space="0" w:color="auto"/>
        <w:left w:val="none" w:sz="0" w:space="0" w:color="auto"/>
        <w:bottom w:val="none" w:sz="0" w:space="0" w:color="auto"/>
        <w:right w:val="none" w:sz="0" w:space="0" w:color="auto"/>
      </w:divBdr>
    </w:div>
    <w:div w:id="1903641955">
      <w:bodyDiv w:val="1"/>
      <w:marLeft w:val="0"/>
      <w:marRight w:val="0"/>
      <w:marTop w:val="0"/>
      <w:marBottom w:val="0"/>
      <w:divBdr>
        <w:top w:val="none" w:sz="0" w:space="0" w:color="auto"/>
        <w:left w:val="none" w:sz="0" w:space="0" w:color="auto"/>
        <w:bottom w:val="none" w:sz="0" w:space="0" w:color="auto"/>
        <w:right w:val="none" w:sz="0" w:space="0" w:color="auto"/>
      </w:divBdr>
    </w:div>
    <w:div w:id="1931112121">
      <w:bodyDiv w:val="1"/>
      <w:marLeft w:val="0"/>
      <w:marRight w:val="0"/>
      <w:marTop w:val="0"/>
      <w:marBottom w:val="0"/>
      <w:divBdr>
        <w:top w:val="none" w:sz="0" w:space="0" w:color="auto"/>
        <w:left w:val="none" w:sz="0" w:space="0" w:color="auto"/>
        <w:bottom w:val="none" w:sz="0" w:space="0" w:color="auto"/>
        <w:right w:val="none" w:sz="0" w:space="0" w:color="auto"/>
      </w:divBdr>
    </w:div>
    <w:div w:id="1932002187">
      <w:bodyDiv w:val="1"/>
      <w:marLeft w:val="0"/>
      <w:marRight w:val="0"/>
      <w:marTop w:val="0"/>
      <w:marBottom w:val="0"/>
      <w:divBdr>
        <w:top w:val="none" w:sz="0" w:space="0" w:color="auto"/>
        <w:left w:val="none" w:sz="0" w:space="0" w:color="auto"/>
        <w:bottom w:val="none" w:sz="0" w:space="0" w:color="auto"/>
        <w:right w:val="none" w:sz="0" w:space="0" w:color="auto"/>
      </w:divBdr>
    </w:div>
    <w:div w:id="1989285419">
      <w:bodyDiv w:val="1"/>
      <w:marLeft w:val="0"/>
      <w:marRight w:val="0"/>
      <w:marTop w:val="0"/>
      <w:marBottom w:val="0"/>
      <w:divBdr>
        <w:top w:val="none" w:sz="0" w:space="0" w:color="auto"/>
        <w:left w:val="none" w:sz="0" w:space="0" w:color="auto"/>
        <w:bottom w:val="none" w:sz="0" w:space="0" w:color="auto"/>
        <w:right w:val="none" w:sz="0" w:space="0" w:color="auto"/>
      </w:divBdr>
      <w:divsChild>
        <w:div w:id="1605845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6835931">
      <w:bodyDiv w:val="1"/>
      <w:marLeft w:val="0"/>
      <w:marRight w:val="0"/>
      <w:marTop w:val="0"/>
      <w:marBottom w:val="0"/>
      <w:divBdr>
        <w:top w:val="none" w:sz="0" w:space="0" w:color="auto"/>
        <w:left w:val="none" w:sz="0" w:space="0" w:color="auto"/>
        <w:bottom w:val="none" w:sz="0" w:space="0" w:color="auto"/>
        <w:right w:val="none" w:sz="0" w:space="0" w:color="auto"/>
      </w:divBdr>
    </w:div>
    <w:div w:id="2037072784">
      <w:bodyDiv w:val="1"/>
      <w:marLeft w:val="0"/>
      <w:marRight w:val="0"/>
      <w:marTop w:val="0"/>
      <w:marBottom w:val="0"/>
      <w:divBdr>
        <w:top w:val="none" w:sz="0" w:space="0" w:color="auto"/>
        <w:left w:val="none" w:sz="0" w:space="0" w:color="auto"/>
        <w:bottom w:val="none" w:sz="0" w:space="0" w:color="auto"/>
        <w:right w:val="none" w:sz="0" w:space="0" w:color="auto"/>
      </w:divBdr>
    </w:div>
    <w:div w:id="2064012836">
      <w:bodyDiv w:val="1"/>
      <w:marLeft w:val="0"/>
      <w:marRight w:val="0"/>
      <w:marTop w:val="0"/>
      <w:marBottom w:val="0"/>
      <w:divBdr>
        <w:top w:val="none" w:sz="0" w:space="0" w:color="auto"/>
        <w:left w:val="none" w:sz="0" w:space="0" w:color="auto"/>
        <w:bottom w:val="none" w:sz="0" w:space="0" w:color="auto"/>
        <w:right w:val="none" w:sz="0" w:space="0" w:color="auto"/>
      </w:divBdr>
    </w:div>
    <w:div w:id="2123718984">
      <w:bodyDiv w:val="1"/>
      <w:marLeft w:val="0"/>
      <w:marRight w:val="0"/>
      <w:marTop w:val="0"/>
      <w:marBottom w:val="0"/>
      <w:divBdr>
        <w:top w:val="none" w:sz="0" w:space="0" w:color="auto"/>
        <w:left w:val="none" w:sz="0" w:space="0" w:color="auto"/>
        <w:bottom w:val="none" w:sz="0" w:space="0" w:color="auto"/>
        <w:right w:val="none" w:sz="0" w:space="0" w:color="auto"/>
      </w:divBdr>
    </w:div>
    <w:div w:id="213871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1A08F-E736-4EA6-874C-9CD163515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9854</Words>
  <Characters>56174</Characters>
  <Application>Microsoft Office Word</Application>
  <DocSecurity>0</DocSecurity>
  <Lines>468</Lines>
  <Paragraphs>131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2025-07-17T08:37:00Z</dcterms:created>
  <dcterms:modified xsi:type="dcterms:W3CDTF">2025-07-17T12:27:00Z</dcterms:modified>
</cp:coreProperties>
</file>